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C3268" w:rsidRPr="00FC3268" w:rsidRDefault="00F37B3E" w:rsidP="007D6242">
      <w:pPr>
        <w:tabs>
          <w:tab w:val="left" w:pos="708"/>
          <w:tab w:val="center" w:pos="4677"/>
          <w:tab w:val="right" w:pos="9355"/>
        </w:tabs>
        <w:spacing w:after="0" w:line="240" w:lineRule="auto"/>
        <w:ind w:left="4248" w:firstLine="708"/>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FC3268" w:rsidRPr="00FC3268">
        <w:rPr>
          <w:rFonts w:ascii="Times New Roman" w:eastAsia="Times New Roman" w:hAnsi="Times New Roman" w:cs="Times New Roman"/>
          <w:sz w:val="24"/>
          <w:szCs w:val="24"/>
          <w:lang w:eastAsia="ru-RU"/>
        </w:rPr>
        <w:t>Приложение № 1</w:t>
      </w:r>
    </w:p>
    <w:p w:rsidR="00FC3268" w:rsidRPr="00FC3268" w:rsidRDefault="00FC3268" w:rsidP="00FC3268">
      <w:pPr>
        <w:tabs>
          <w:tab w:val="left" w:pos="708"/>
          <w:tab w:val="center" w:pos="4677"/>
          <w:tab w:val="right" w:pos="9355"/>
        </w:tabs>
        <w:spacing w:after="0" w:line="240" w:lineRule="auto"/>
        <w:ind w:left="7788" w:firstLine="708"/>
        <w:rPr>
          <w:rFonts w:ascii="Times New Roman" w:eastAsia="Times New Roman" w:hAnsi="Times New Roman" w:cs="Times New Roman"/>
          <w:sz w:val="24"/>
          <w:szCs w:val="24"/>
          <w:lang w:eastAsia="ru-RU"/>
        </w:rPr>
      </w:pPr>
    </w:p>
    <w:tbl>
      <w:tblPr>
        <w:tblW w:w="7416" w:type="dxa"/>
        <w:tblInd w:w="3708" w:type="dxa"/>
        <w:tblLayout w:type="fixed"/>
        <w:tblLook w:val="01E0" w:firstRow="1" w:lastRow="1" w:firstColumn="1" w:lastColumn="1" w:noHBand="0" w:noVBand="0"/>
      </w:tblPr>
      <w:tblGrid>
        <w:gridCol w:w="6498"/>
        <w:gridCol w:w="918"/>
      </w:tblGrid>
      <w:tr w:rsidR="00FC3268" w:rsidRPr="00FC3268" w:rsidTr="00B36D3E">
        <w:tc>
          <w:tcPr>
            <w:tcW w:w="7416" w:type="dxa"/>
            <w:gridSpan w:val="2"/>
            <w:hideMark/>
          </w:tcPr>
          <w:p w:rsidR="00FC3268" w:rsidRPr="00FC3268" w:rsidRDefault="00FC3268" w:rsidP="00FC3268">
            <w:pPr>
              <w:tabs>
                <w:tab w:val="left" w:pos="7530"/>
              </w:tabs>
              <w:autoSpaceDE w:val="0"/>
              <w:autoSpaceDN w:val="0"/>
              <w:adjustRightInd w:val="0"/>
              <w:spacing w:after="0" w:line="240" w:lineRule="auto"/>
              <w:rPr>
                <w:rFonts w:ascii="Times New Roman" w:eastAsia="Times New Roman" w:hAnsi="Times New Roman" w:cs="Courier New"/>
                <w:sz w:val="24"/>
                <w:szCs w:val="24"/>
                <w:lang w:eastAsia="ru-RU"/>
              </w:rPr>
            </w:pPr>
            <w:r w:rsidRPr="00FC3268">
              <w:rPr>
                <w:rFonts w:ascii="Times New Roman" w:eastAsia="Times New Roman" w:hAnsi="Times New Roman" w:cs="Courier New"/>
                <w:sz w:val="24"/>
                <w:szCs w:val="24"/>
                <w:lang w:eastAsia="ru-RU"/>
              </w:rPr>
              <w:t>Начальнику ИФНС России № 10 по г. Москве</w:t>
            </w:r>
          </w:p>
          <w:p w:rsidR="00FC3268" w:rsidRPr="00FC3268" w:rsidRDefault="00FC3268" w:rsidP="00FC3268">
            <w:pPr>
              <w:tabs>
                <w:tab w:val="left" w:pos="7530"/>
              </w:tabs>
              <w:autoSpaceDE w:val="0"/>
              <w:autoSpaceDN w:val="0"/>
              <w:adjustRightInd w:val="0"/>
              <w:spacing w:after="0" w:line="240" w:lineRule="auto"/>
              <w:rPr>
                <w:rFonts w:ascii="Times New Roman" w:eastAsia="Times New Roman" w:hAnsi="Times New Roman" w:cs="Courier New"/>
                <w:sz w:val="24"/>
                <w:szCs w:val="24"/>
                <w:lang w:eastAsia="ru-RU"/>
              </w:rPr>
            </w:pPr>
            <w:r w:rsidRPr="00FC3268">
              <w:rPr>
                <w:rFonts w:ascii="Times New Roman" w:eastAsia="Times New Roman" w:hAnsi="Times New Roman" w:cs="Courier New"/>
                <w:sz w:val="24"/>
                <w:szCs w:val="24"/>
                <w:lang w:eastAsia="ru-RU"/>
              </w:rPr>
              <w:t xml:space="preserve">А.В. </w:t>
            </w:r>
            <w:proofErr w:type="spellStart"/>
            <w:r w:rsidRPr="00FC3268">
              <w:rPr>
                <w:rFonts w:ascii="Times New Roman" w:eastAsia="Times New Roman" w:hAnsi="Times New Roman" w:cs="Courier New"/>
                <w:sz w:val="24"/>
                <w:szCs w:val="24"/>
                <w:lang w:eastAsia="ru-RU"/>
              </w:rPr>
              <w:t>Швецову</w:t>
            </w:r>
            <w:proofErr w:type="spellEnd"/>
          </w:p>
        </w:tc>
      </w:tr>
      <w:tr w:rsidR="00FC3268" w:rsidRPr="00FC3268" w:rsidTr="00B36D3E">
        <w:trPr>
          <w:gridAfter w:val="1"/>
          <w:wAfter w:w="918" w:type="dxa"/>
        </w:trPr>
        <w:tc>
          <w:tcPr>
            <w:tcW w:w="6498" w:type="dxa"/>
          </w:tcPr>
          <w:p w:rsidR="00FC3268" w:rsidRPr="00FC3268" w:rsidRDefault="00FC3268" w:rsidP="00FC3268">
            <w:pPr>
              <w:tabs>
                <w:tab w:val="left" w:pos="7530"/>
              </w:tabs>
              <w:autoSpaceDE w:val="0"/>
              <w:autoSpaceDN w:val="0"/>
              <w:adjustRightInd w:val="0"/>
              <w:spacing w:after="0" w:line="240" w:lineRule="auto"/>
              <w:rPr>
                <w:rFonts w:ascii="Times New Roman" w:eastAsia="Times New Roman" w:hAnsi="Times New Roman" w:cs="Courier New"/>
                <w:sz w:val="24"/>
                <w:szCs w:val="24"/>
                <w:lang w:eastAsia="ru-RU"/>
              </w:rPr>
            </w:pPr>
          </w:p>
          <w:p w:rsidR="00FC3268" w:rsidRPr="00FC3268" w:rsidRDefault="00FC3268" w:rsidP="00FC3268">
            <w:pPr>
              <w:tabs>
                <w:tab w:val="left" w:pos="7530"/>
              </w:tabs>
              <w:autoSpaceDE w:val="0"/>
              <w:autoSpaceDN w:val="0"/>
              <w:adjustRightInd w:val="0"/>
              <w:spacing w:after="0" w:line="240" w:lineRule="auto"/>
              <w:rPr>
                <w:rFonts w:ascii="Times New Roman" w:eastAsia="Times New Roman" w:hAnsi="Times New Roman" w:cs="Courier New"/>
                <w:sz w:val="24"/>
                <w:szCs w:val="24"/>
                <w:lang w:eastAsia="ru-RU"/>
              </w:rPr>
            </w:pPr>
            <w:r w:rsidRPr="00FC3268">
              <w:rPr>
                <w:rFonts w:ascii="Times New Roman" w:eastAsia="Times New Roman" w:hAnsi="Times New Roman" w:cs="Courier New"/>
                <w:sz w:val="24"/>
                <w:szCs w:val="24"/>
                <w:lang w:eastAsia="ru-RU"/>
              </w:rPr>
              <w:t>от _______________________________________</w:t>
            </w:r>
            <w:r w:rsidR="00B36D3E">
              <w:rPr>
                <w:rFonts w:ascii="Times New Roman" w:eastAsia="Times New Roman" w:hAnsi="Times New Roman" w:cs="Courier New"/>
                <w:sz w:val="24"/>
                <w:szCs w:val="24"/>
                <w:lang w:eastAsia="ru-RU"/>
              </w:rPr>
              <w:t>______</w:t>
            </w:r>
            <w:r w:rsidRPr="00FC3268">
              <w:rPr>
                <w:rFonts w:ascii="Times New Roman" w:eastAsia="Times New Roman" w:hAnsi="Times New Roman" w:cs="Courier New"/>
                <w:sz w:val="24"/>
                <w:szCs w:val="24"/>
                <w:lang w:eastAsia="ru-RU"/>
              </w:rPr>
              <w:t>__</w:t>
            </w:r>
          </w:p>
          <w:p w:rsidR="00FC3268" w:rsidRPr="00FC3268" w:rsidRDefault="00FC3268" w:rsidP="00FC3268">
            <w:pPr>
              <w:tabs>
                <w:tab w:val="left" w:pos="7530"/>
              </w:tabs>
              <w:autoSpaceDE w:val="0"/>
              <w:autoSpaceDN w:val="0"/>
              <w:adjustRightInd w:val="0"/>
              <w:spacing w:after="0" w:line="240" w:lineRule="auto"/>
              <w:rPr>
                <w:rFonts w:ascii="Times New Roman" w:eastAsia="Times New Roman" w:hAnsi="Times New Roman" w:cs="Courier New"/>
                <w:sz w:val="24"/>
                <w:szCs w:val="24"/>
                <w:lang w:eastAsia="ru-RU"/>
              </w:rPr>
            </w:pPr>
            <w:r w:rsidRPr="00FC3268">
              <w:rPr>
                <w:rFonts w:ascii="Times New Roman" w:eastAsia="Times New Roman" w:hAnsi="Times New Roman" w:cs="Courier New"/>
                <w:sz w:val="24"/>
                <w:szCs w:val="24"/>
                <w:lang w:eastAsia="ru-RU"/>
              </w:rPr>
              <w:t xml:space="preserve">                           (фамилия, имя, отчество)</w:t>
            </w:r>
          </w:p>
          <w:p w:rsidR="00FC3268" w:rsidRPr="00FC3268" w:rsidRDefault="00FC3268" w:rsidP="00FC3268">
            <w:pPr>
              <w:tabs>
                <w:tab w:val="left" w:pos="7530"/>
              </w:tabs>
              <w:autoSpaceDE w:val="0"/>
              <w:autoSpaceDN w:val="0"/>
              <w:adjustRightInd w:val="0"/>
              <w:spacing w:after="0" w:line="240" w:lineRule="auto"/>
              <w:rPr>
                <w:rFonts w:ascii="Times New Roman" w:eastAsia="Times New Roman" w:hAnsi="Times New Roman" w:cs="Courier New"/>
                <w:sz w:val="24"/>
                <w:szCs w:val="24"/>
                <w:lang w:eastAsia="ru-RU"/>
              </w:rPr>
            </w:pPr>
            <w:r w:rsidRPr="00FC3268">
              <w:rPr>
                <w:rFonts w:ascii="Times New Roman" w:eastAsia="Times New Roman" w:hAnsi="Times New Roman" w:cs="Courier New"/>
                <w:sz w:val="24"/>
                <w:szCs w:val="24"/>
                <w:lang w:eastAsia="ru-RU"/>
              </w:rPr>
              <w:t>__________________________________________________</w:t>
            </w:r>
          </w:p>
          <w:p w:rsidR="00FC3268" w:rsidRPr="00FC3268" w:rsidRDefault="00FC3268" w:rsidP="00FC3268">
            <w:pPr>
              <w:tabs>
                <w:tab w:val="left" w:pos="7530"/>
              </w:tabs>
              <w:autoSpaceDE w:val="0"/>
              <w:autoSpaceDN w:val="0"/>
              <w:adjustRightInd w:val="0"/>
              <w:spacing w:after="0" w:line="240" w:lineRule="auto"/>
              <w:rPr>
                <w:rFonts w:ascii="Times New Roman" w:eastAsia="Times New Roman" w:hAnsi="Times New Roman" w:cs="Courier New"/>
                <w:sz w:val="24"/>
                <w:szCs w:val="24"/>
                <w:lang w:eastAsia="ru-RU"/>
              </w:rPr>
            </w:pPr>
          </w:p>
          <w:p w:rsidR="00FC3268" w:rsidRPr="00FC3268" w:rsidRDefault="00FC3268" w:rsidP="00FC3268">
            <w:pPr>
              <w:tabs>
                <w:tab w:val="left" w:pos="7530"/>
              </w:tabs>
              <w:autoSpaceDE w:val="0"/>
              <w:autoSpaceDN w:val="0"/>
              <w:adjustRightInd w:val="0"/>
              <w:spacing w:after="0" w:line="240" w:lineRule="auto"/>
              <w:rPr>
                <w:rFonts w:ascii="Times New Roman" w:eastAsia="Times New Roman" w:hAnsi="Times New Roman" w:cs="Courier New"/>
                <w:sz w:val="24"/>
                <w:szCs w:val="24"/>
                <w:lang w:eastAsia="ru-RU"/>
              </w:rPr>
            </w:pPr>
            <w:r w:rsidRPr="00FC3268">
              <w:rPr>
                <w:rFonts w:ascii="Times New Roman" w:eastAsia="Times New Roman" w:hAnsi="Times New Roman" w:cs="Courier New"/>
                <w:sz w:val="24"/>
                <w:szCs w:val="24"/>
                <w:lang w:eastAsia="ru-RU"/>
              </w:rPr>
              <w:t>проживающего (ей) по адресу ________________________</w:t>
            </w:r>
          </w:p>
          <w:p w:rsidR="00FC3268" w:rsidRPr="00FC3268" w:rsidRDefault="00FC3268" w:rsidP="00FC3268">
            <w:pPr>
              <w:tabs>
                <w:tab w:val="left" w:pos="7530"/>
              </w:tabs>
              <w:autoSpaceDE w:val="0"/>
              <w:autoSpaceDN w:val="0"/>
              <w:adjustRightInd w:val="0"/>
              <w:spacing w:after="0" w:line="240" w:lineRule="auto"/>
              <w:rPr>
                <w:rFonts w:ascii="Times New Roman" w:eastAsia="Times New Roman" w:hAnsi="Times New Roman" w:cs="Courier New"/>
                <w:sz w:val="24"/>
                <w:szCs w:val="24"/>
                <w:lang w:eastAsia="ru-RU"/>
              </w:rPr>
            </w:pPr>
            <w:r w:rsidRPr="00FC3268">
              <w:rPr>
                <w:rFonts w:ascii="Times New Roman" w:eastAsia="Times New Roman" w:hAnsi="Times New Roman" w:cs="Courier New"/>
                <w:sz w:val="24"/>
                <w:szCs w:val="24"/>
                <w:lang w:eastAsia="ru-RU"/>
              </w:rPr>
              <w:t xml:space="preserve">                                 </w:t>
            </w:r>
          </w:p>
          <w:p w:rsidR="00FC3268" w:rsidRPr="00FC3268" w:rsidRDefault="00FC3268" w:rsidP="00FC3268">
            <w:pPr>
              <w:tabs>
                <w:tab w:val="left" w:pos="7530"/>
              </w:tabs>
              <w:autoSpaceDE w:val="0"/>
              <w:autoSpaceDN w:val="0"/>
              <w:adjustRightInd w:val="0"/>
              <w:spacing w:after="0" w:line="240" w:lineRule="auto"/>
              <w:rPr>
                <w:rFonts w:ascii="Times New Roman" w:eastAsia="Times New Roman" w:hAnsi="Times New Roman" w:cs="Courier New"/>
                <w:sz w:val="24"/>
                <w:szCs w:val="24"/>
                <w:lang w:eastAsia="ru-RU"/>
              </w:rPr>
            </w:pPr>
            <w:r w:rsidRPr="00FC3268">
              <w:rPr>
                <w:rFonts w:ascii="Times New Roman" w:eastAsia="Times New Roman" w:hAnsi="Times New Roman" w:cs="Courier New"/>
                <w:sz w:val="24"/>
                <w:szCs w:val="24"/>
                <w:lang w:eastAsia="ru-RU"/>
              </w:rPr>
              <w:t>__________________________________________________</w:t>
            </w:r>
          </w:p>
          <w:p w:rsidR="00FC3268" w:rsidRPr="00FC3268" w:rsidRDefault="00FC3268" w:rsidP="00FC3268">
            <w:pPr>
              <w:tabs>
                <w:tab w:val="left" w:pos="7530"/>
              </w:tabs>
              <w:autoSpaceDE w:val="0"/>
              <w:autoSpaceDN w:val="0"/>
              <w:adjustRightInd w:val="0"/>
              <w:spacing w:after="0" w:line="240" w:lineRule="auto"/>
              <w:rPr>
                <w:rFonts w:ascii="Times New Roman" w:eastAsia="Times New Roman" w:hAnsi="Times New Roman" w:cs="Courier New"/>
                <w:sz w:val="24"/>
                <w:szCs w:val="24"/>
                <w:lang w:eastAsia="ru-RU"/>
              </w:rPr>
            </w:pPr>
            <w:r w:rsidRPr="00FC3268">
              <w:rPr>
                <w:rFonts w:ascii="Times New Roman" w:eastAsia="Times New Roman" w:hAnsi="Times New Roman" w:cs="Courier New"/>
                <w:sz w:val="24"/>
                <w:szCs w:val="24"/>
                <w:lang w:eastAsia="ru-RU"/>
              </w:rPr>
              <w:t xml:space="preserve">                       (адрес регистрации по паспорту)</w:t>
            </w:r>
          </w:p>
          <w:p w:rsidR="00FC3268" w:rsidRPr="00FC3268" w:rsidRDefault="00FC3268" w:rsidP="00FC3268">
            <w:pPr>
              <w:tabs>
                <w:tab w:val="left" w:pos="7530"/>
              </w:tabs>
              <w:autoSpaceDE w:val="0"/>
              <w:autoSpaceDN w:val="0"/>
              <w:adjustRightInd w:val="0"/>
              <w:spacing w:after="0" w:line="240" w:lineRule="auto"/>
              <w:rPr>
                <w:rFonts w:ascii="Times New Roman" w:eastAsia="Times New Roman" w:hAnsi="Times New Roman" w:cs="Courier New"/>
                <w:sz w:val="24"/>
                <w:szCs w:val="24"/>
                <w:lang w:eastAsia="ru-RU"/>
              </w:rPr>
            </w:pPr>
            <w:r w:rsidRPr="00FC3268">
              <w:rPr>
                <w:rFonts w:ascii="Times New Roman" w:eastAsia="Times New Roman" w:hAnsi="Times New Roman" w:cs="Courier New"/>
                <w:sz w:val="24"/>
                <w:szCs w:val="24"/>
                <w:lang w:eastAsia="ru-RU"/>
              </w:rPr>
              <w:t>__________________________________________________</w:t>
            </w:r>
          </w:p>
          <w:p w:rsidR="00FC3268" w:rsidRPr="00FC3268" w:rsidRDefault="00FC3268" w:rsidP="00FC3268">
            <w:pPr>
              <w:tabs>
                <w:tab w:val="left" w:pos="7530"/>
              </w:tabs>
              <w:autoSpaceDE w:val="0"/>
              <w:autoSpaceDN w:val="0"/>
              <w:adjustRightInd w:val="0"/>
              <w:spacing w:after="0" w:line="240" w:lineRule="auto"/>
              <w:rPr>
                <w:rFonts w:ascii="Times New Roman" w:eastAsia="Times New Roman" w:hAnsi="Times New Roman" w:cs="Courier New"/>
                <w:sz w:val="24"/>
                <w:szCs w:val="24"/>
                <w:lang w:eastAsia="ru-RU"/>
              </w:rPr>
            </w:pPr>
          </w:p>
          <w:p w:rsidR="00FC3268" w:rsidRPr="00FC3268" w:rsidRDefault="00FC3268" w:rsidP="00FC3268">
            <w:pPr>
              <w:tabs>
                <w:tab w:val="left" w:pos="7530"/>
              </w:tabs>
              <w:spacing w:after="0" w:line="240" w:lineRule="auto"/>
              <w:jc w:val="both"/>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__________________________________________________</w:t>
            </w:r>
          </w:p>
          <w:p w:rsidR="00FC3268" w:rsidRPr="00FC3268" w:rsidRDefault="00FC3268" w:rsidP="007D6242">
            <w:pPr>
              <w:tabs>
                <w:tab w:val="left" w:pos="7530"/>
              </w:tabs>
              <w:spacing w:after="0" w:line="240" w:lineRule="auto"/>
              <w:jc w:val="both"/>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 xml:space="preserve">                               </w:t>
            </w:r>
          </w:p>
        </w:tc>
      </w:tr>
    </w:tbl>
    <w:p w:rsidR="00FC3268" w:rsidRPr="00FC3268" w:rsidRDefault="00FC3268" w:rsidP="00FC3268">
      <w:pPr>
        <w:spacing w:after="0" w:line="240" w:lineRule="auto"/>
        <w:ind w:left="4253" w:right="43"/>
        <w:jc w:val="right"/>
        <w:rPr>
          <w:rFonts w:ascii="Times New Roman" w:eastAsia="Times New Roman" w:hAnsi="Times New Roman" w:cs="Times New Roman"/>
          <w:sz w:val="24"/>
          <w:szCs w:val="24"/>
          <w:lang w:eastAsia="ru-RU"/>
        </w:rPr>
      </w:pPr>
    </w:p>
    <w:p w:rsidR="00FC3268" w:rsidRPr="00FC3268" w:rsidRDefault="00FC3268" w:rsidP="00FC3268">
      <w:pPr>
        <w:spacing w:after="0" w:line="240" w:lineRule="auto"/>
        <w:ind w:right="43"/>
        <w:rPr>
          <w:rFonts w:ascii="Times New Roman" w:eastAsia="Times New Roman" w:hAnsi="Times New Roman" w:cs="Times New Roman"/>
          <w:sz w:val="24"/>
          <w:szCs w:val="24"/>
          <w:lang w:eastAsia="ru-RU"/>
        </w:rPr>
      </w:pPr>
    </w:p>
    <w:p w:rsidR="00FC3268" w:rsidRPr="00FC3268" w:rsidRDefault="00FC3268" w:rsidP="00FC3268">
      <w:pPr>
        <w:spacing w:after="0" w:line="240" w:lineRule="auto"/>
        <w:ind w:right="43" w:hanging="709"/>
        <w:jc w:val="both"/>
        <w:rPr>
          <w:rFonts w:ascii="Times New Roman" w:eastAsia="Times New Roman" w:hAnsi="Times New Roman" w:cs="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11"/>
        <w:gridCol w:w="7301"/>
      </w:tblGrid>
      <w:tr w:rsidR="00FC3268" w:rsidRPr="00FC3268" w:rsidTr="00FC3268">
        <w:tc>
          <w:tcPr>
            <w:tcW w:w="2628"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center" w:pos="4677"/>
                <w:tab w:val="left" w:pos="5550"/>
                <w:tab w:val="right" w:pos="9355"/>
              </w:tabs>
              <w:spacing w:after="0" w:line="240" w:lineRule="auto"/>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Адрес фактического проживания</w:t>
            </w:r>
          </w:p>
        </w:tc>
        <w:tc>
          <w:tcPr>
            <w:tcW w:w="7509"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center" w:pos="4677"/>
                <w:tab w:val="left" w:pos="5550"/>
                <w:tab w:val="right" w:pos="9355"/>
              </w:tabs>
              <w:spacing w:after="0" w:line="240" w:lineRule="auto"/>
              <w:rPr>
                <w:rFonts w:ascii="Times New Roman" w:eastAsia="Times New Roman" w:hAnsi="Times New Roman" w:cs="Times New Roman"/>
                <w:sz w:val="24"/>
                <w:szCs w:val="24"/>
                <w:lang w:eastAsia="ru-RU"/>
              </w:rPr>
            </w:pPr>
          </w:p>
        </w:tc>
      </w:tr>
      <w:tr w:rsidR="00FC3268" w:rsidRPr="00FC3268" w:rsidTr="00FC3268">
        <w:tc>
          <w:tcPr>
            <w:tcW w:w="2628"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center" w:pos="4677"/>
                <w:tab w:val="left" w:pos="5550"/>
                <w:tab w:val="right" w:pos="9355"/>
              </w:tabs>
              <w:spacing w:after="0" w:line="240" w:lineRule="auto"/>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 xml:space="preserve">Адрес для отправления информационных писем </w:t>
            </w:r>
          </w:p>
        </w:tc>
        <w:tc>
          <w:tcPr>
            <w:tcW w:w="7509"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center" w:pos="4677"/>
                <w:tab w:val="left" w:pos="5550"/>
                <w:tab w:val="right" w:pos="9355"/>
              </w:tabs>
              <w:spacing w:after="0" w:line="240" w:lineRule="auto"/>
              <w:rPr>
                <w:rFonts w:ascii="Times New Roman" w:eastAsia="Times New Roman" w:hAnsi="Times New Roman" w:cs="Times New Roman"/>
                <w:sz w:val="24"/>
                <w:szCs w:val="24"/>
                <w:lang w:eastAsia="ru-RU"/>
              </w:rPr>
            </w:pPr>
          </w:p>
        </w:tc>
      </w:tr>
      <w:tr w:rsidR="00FC3268" w:rsidRPr="00FC3268" w:rsidTr="00FC3268">
        <w:tc>
          <w:tcPr>
            <w:tcW w:w="2628"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center" w:pos="4677"/>
                <w:tab w:val="left" w:pos="5550"/>
                <w:tab w:val="right" w:pos="9355"/>
              </w:tabs>
              <w:spacing w:after="0" w:line="240" w:lineRule="auto"/>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 xml:space="preserve">Телефоны:  рабочий:             </w:t>
            </w:r>
          </w:p>
        </w:tc>
        <w:tc>
          <w:tcPr>
            <w:tcW w:w="7509"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center" w:pos="4677"/>
                <w:tab w:val="left" w:pos="5550"/>
                <w:tab w:val="right" w:pos="9355"/>
              </w:tabs>
              <w:spacing w:after="0" w:line="240" w:lineRule="auto"/>
              <w:rPr>
                <w:rFonts w:ascii="Times New Roman" w:eastAsia="Times New Roman" w:hAnsi="Times New Roman" w:cs="Times New Roman"/>
                <w:sz w:val="24"/>
                <w:szCs w:val="24"/>
                <w:lang w:eastAsia="ru-RU"/>
              </w:rPr>
            </w:pPr>
          </w:p>
        </w:tc>
      </w:tr>
      <w:tr w:rsidR="00FC3268" w:rsidRPr="00FC3268" w:rsidTr="00FC3268">
        <w:tc>
          <w:tcPr>
            <w:tcW w:w="2628"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center" w:pos="4677"/>
                <w:tab w:val="left" w:pos="5550"/>
                <w:tab w:val="right" w:pos="9355"/>
              </w:tabs>
              <w:spacing w:after="0" w:line="240" w:lineRule="auto"/>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 xml:space="preserve">                    домашний: </w:t>
            </w:r>
          </w:p>
        </w:tc>
        <w:tc>
          <w:tcPr>
            <w:tcW w:w="7509"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center" w:pos="4677"/>
                <w:tab w:val="left" w:pos="5550"/>
                <w:tab w:val="right" w:pos="9355"/>
              </w:tabs>
              <w:spacing w:after="0" w:line="240" w:lineRule="auto"/>
              <w:rPr>
                <w:rFonts w:ascii="Times New Roman" w:eastAsia="Times New Roman" w:hAnsi="Times New Roman" w:cs="Times New Roman"/>
                <w:sz w:val="24"/>
                <w:szCs w:val="24"/>
                <w:lang w:eastAsia="ru-RU"/>
              </w:rPr>
            </w:pPr>
          </w:p>
        </w:tc>
      </w:tr>
      <w:tr w:rsidR="00FC3268" w:rsidRPr="00FC3268" w:rsidTr="00FC3268">
        <w:tc>
          <w:tcPr>
            <w:tcW w:w="2628"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center" w:pos="4677"/>
                <w:tab w:val="left" w:pos="5550"/>
                <w:tab w:val="right" w:pos="9355"/>
              </w:tabs>
              <w:spacing w:after="0" w:line="240" w:lineRule="auto"/>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 xml:space="preserve">                    сотовый:</w:t>
            </w:r>
          </w:p>
        </w:tc>
        <w:tc>
          <w:tcPr>
            <w:tcW w:w="7509"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center" w:pos="4677"/>
                <w:tab w:val="left" w:pos="5550"/>
                <w:tab w:val="right" w:pos="9355"/>
              </w:tabs>
              <w:spacing w:after="0" w:line="240" w:lineRule="auto"/>
              <w:rPr>
                <w:rFonts w:ascii="Times New Roman" w:eastAsia="Times New Roman" w:hAnsi="Times New Roman" w:cs="Times New Roman"/>
                <w:sz w:val="24"/>
                <w:szCs w:val="24"/>
                <w:lang w:eastAsia="ru-RU"/>
              </w:rPr>
            </w:pPr>
          </w:p>
        </w:tc>
      </w:tr>
    </w:tbl>
    <w:p w:rsidR="00FC3268" w:rsidRPr="00FC3268" w:rsidRDefault="00FC3268" w:rsidP="00FC3268">
      <w:pPr>
        <w:autoSpaceDE w:val="0"/>
        <w:autoSpaceDN w:val="0"/>
        <w:adjustRightInd w:val="0"/>
        <w:spacing w:after="0" w:line="240" w:lineRule="auto"/>
        <w:ind w:left="-567" w:right="43" w:firstLine="567"/>
        <w:jc w:val="center"/>
        <w:rPr>
          <w:rFonts w:ascii="Times New Roman" w:eastAsia="Times New Roman" w:hAnsi="Times New Roman" w:cs="Times New Roman"/>
          <w:sz w:val="24"/>
          <w:szCs w:val="24"/>
          <w:lang w:eastAsia="ru-RU"/>
        </w:rPr>
      </w:pPr>
    </w:p>
    <w:p w:rsidR="00FC3268" w:rsidRPr="00FC3268" w:rsidRDefault="00FC3268" w:rsidP="00FC3268">
      <w:pPr>
        <w:autoSpaceDE w:val="0"/>
        <w:autoSpaceDN w:val="0"/>
        <w:adjustRightInd w:val="0"/>
        <w:spacing w:after="0" w:line="240" w:lineRule="auto"/>
        <w:ind w:left="-567" w:right="43" w:firstLine="567"/>
        <w:jc w:val="center"/>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Заявление</w:t>
      </w:r>
    </w:p>
    <w:p w:rsidR="00FC3268" w:rsidRPr="00FC3268" w:rsidRDefault="00FC3268" w:rsidP="00FC3268">
      <w:pPr>
        <w:autoSpaceDE w:val="0"/>
        <w:autoSpaceDN w:val="0"/>
        <w:adjustRightInd w:val="0"/>
        <w:spacing w:after="0" w:line="240" w:lineRule="auto"/>
        <w:ind w:right="43"/>
        <w:jc w:val="both"/>
        <w:rPr>
          <w:rFonts w:ascii="Times New Roman" w:eastAsia="Times New Roman" w:hAnsi="Times New Roman" w:cs="Times New Roman"/>
          <w:sz w:val="24"/>
          <w:szCs w:val="24"/>
          <w:lang w:eastAsia="ru-RU"/>
        </w:rPr>
      </w:pPr>
    </w:p>
    <w:p w:rsidR="00FC3268" w:rsidRPr="00FC3268" w:rsidRDefault="00FC3268" w:rsidP="00FC3268">
      <w:pPr>
        <w:autoSpaceDE w:val="0"/>
        <w:autoSpaceDN w:val="0"/>
        <w:adjustRightInd w:val="0"/>
        <w:spacing w:after="0" w:line="240" w:lineRule="auto"/>
        <w:ind w:right="43" w:firstLine="708"/>
        <w:jc w:val="both"/>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 xml:space="preserve">Прошу   допустить   меня   к  участию  в конкурсе на замещение вакантной должности  государственной гражданской службы Российской Федерации ________________________________________________________________________    </w:t>
      </w:r>
    </w:p>
    <w:p w:rsidR="00FC3268" w:rsidRPr="00FC3268" w:rsidRDefault="00FC3268" w:rsidP="00FC3268">
      <w:pPr>
        <w:autoSpaceDE w:val="0"/>
        <w:autoSpaceDN w:val="0"/>
        <w:adjustRightInd w:val="0"/>
        <w:spacing w:after="0" w:line="240" w:lineRule="auto"/>
        <w:ind w:left="-567" w:right="43" w:firstLine="567"/>
        <w:jc w:val="center"/>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(наименование должности)</w:t>
      </w:r>
    </w:p>
    <w:p w:rsidR="00FC3268" w:rsidRPr="00FC3268" w:rsidRDefault="00FC3268" w:rsidP="00FC3268">
      <w:pPr>
        <w:autoSpaceDE w:val="0"/>
        <w:autoSpaceDN w:val="0"/>
        <w:adjustRightInd w:val="0"/>
        <w:spacing w:after="0" w:line="240" w:lineRule="auto"/>
        <w:ind w:right="43"/>
        <w:jc w:val="both"/>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________________________________________________________________________</w:t>
      </w:r>
    </w:p>
    <w:p w:rsidR="00FC3268" w:rsidRPr="00FC3268" w:rsidRDefault="00FC3268" w:rsidP="00FC3268">
      <w:pPr>
        <w:autoSpaceDE w:val="0"/>
        <w:autoSpaceDN w:val="0"/>
        <w:adjustRightInd w:val="0"/>
        <w:spacing w:after="0" w:line="240" w:lineRule="auto"/>
        <w:ind w:left="-567" w:right="43" w:firstLine="567"/>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 xml:space="preserve">                                                                (наименование отдела)           </w:t>
      </w:r>
    </w:p>
    <w:p w:rsidR="00FC3268" w:rsidRPr="00FC3268" w:rsidRDefault="00FC3268" w:rsidP="00FC3268">
      <w:pPr>
        <w:autoSpaceDE w:val="0"/>
        <w:autoSpaceDN w:val="0"/>
        <w:adjustRightInd w:val="0"/>
        <w:spacing w:after="0" w:line="240" w:lineRule="auto"/>
        <w:ind w:right="43" w:firstLine="567"/>
        <w:jc w:val="both"/>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 xml:space="preserve">С Федеральным законом Российской Федерации от 27 июля </w:t>
      </w:r>
      <w:smartTag w:uri="urn:schemas-microsoft-com:office:smarttags" w:element="metricconverter">
        <w:smartTagPr>
          <w:attr w:name="ProductID" w:val="2004 г"/>
        </w:smartTagPr>
        <w:r w:rsidRPr="00FC3268">
          <w:rPr>
            <w:rFonts w:ascii="Times New Roman" w:eastAsia="Times New Roman" w:hAnsi="Times New Roman" w:cs="Times New Roman"/>
            <w:sz w:val="24"/>
            <w:szCs w:val="24"/>
            <w:lang w:eastAsia="ru-RU"/>
          </w:rPr>
          <w:t>2004 г</w:t>
        </w:r>
      </w:smartTag>
      <w:r w:rsidRPr="00FC3268">
        <w:rPr>
          <w:rFonts w:ascii="Times New Roman" w:eastAsia="Times New Roman" w:hAnsi="Times New Roman" w:cs="Times New Roman"/>
          <w:sz w:val="24"/>
          <w:szCs w:val="24"/>
          <w:lang w:eastAsia="ru-RU"/>
        </w:rPr>
        <w:t>. № 79-ФЗ «О государственной гражданской службе Российской Федерации», иными нормативными правовыми актами о государственной гражданской  службе  Российской Федерации», с Методикой проведения конкурса на замещение  вакантной  должности  государственной  гражданской службы,   в   том   числе   с   квалификационными требованиями, предъявляемыми к вакантной должности, ознакомлен(а).</w:t>
      </w:r>
    </w:p>
    <w:p w:rsidR="00FC3268" w:rsidRPr="00FC3268" w:rsidRDefault="00FC3268" w:rsidP="00FC3268">
      <w:pPr>
        <w:autoSpaceDE w:val="0"/>
        <w:autoSpaceDN w:val="0"/>
        <w:adjustRightInd w:val="0"/>
        <w:spacing w:after="0" w:line="240" w:lineRule="auto"/>
        <w:ind w:right="43" w:firstLine="567"/>
        <w:jc w:val="both"/>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С проведением процедуры оформления допуска к сведениям, составляющим  государственную  и  иную  охраняемую  законом тайну, согласен(а).</w:t>
      </w:r>
    </w:p>
    <w:p w:rsidR="00FC3268" w:rsidRPr="00FC3268" w:rsidRDefault="00FC3268" w:rsidP="00FC3268">
      <w:pPr>
        <w:autoSpaceDE w:val="0"/>
        <w:autoSpaceDN w:val="0"/>
        <w:adjustRightInd w:val="0"/>
        <w:spacing w:after="0" w:line="240" w:lineRule="auto"/>
        <w:ind w:right="43" w:firstLine="567"/>
        <w:jc w:val="both"/>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С ограничениями и запретами, установленными законодательством Российской Федерации о государственной гражданской службе для поступления на гражданскую службу и ее прохождения ознакомлен(а).</w:t>
      </w:r>
    </w:p>
    <w:p w:rsidR="00FC3268" w:rsidRPr="00FC3268" w:rsidRDefault="00FC3268" w:rsidP="00FC3268">
      <w:pPr>
        <w:autoSpaceDE w:val="0"/>
        <w:autoSpaceDN w:val="0"/>
        <w:adjustRightInd w:val="0"/>
        <w:spacing w:after="0" w:line="240" w:lineRule="auto"/>
        <w:ind w:right="43" w:firstLine="567"/>
        <w:jc w:val="both"/>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К заявлению прилагаю: (перечислить прилагаемые документы).</w:t>
      </w:r>
    </w:p>
    <w:p w:rsidR="00FC3268" w:rsidRPr="00FC3268" w:rsidRDefault="00FC3268" w:rsidP="00FC3268">
      <w:pPr>
        <w:spacing w:after="0" w:line="240" w:lineRule="auto"/>
        <w:ind w:right="43"/>
        <w:jc w:val="both"/>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______________________________________________________________________________________________________________________________________________________________________________________________________________________________________________________</w:t>
      </w:r>
      <w:r w:rsidRPr="00FC3268">
        <w:rPr>
          <w:rFonts w:ascii="Times New Roman" w:eastAsia="Times New Roman" w:hAnsi="Times New Roman" w:cs="Times New Roman"/>
          <w:sz w:val="24"/>
          <w:szCs w:val="24"/>
          <w:lang w:eastAsia="ru-RU"/>
        </w:rPr>
        <w:lastRenderedPageBreak/>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FC3268" w:rsidRPr="00FC3268" w:rsidRDefault="00FC3268" w:rsidP="00FC3268">
      <w:pPr>
        <w:spacing w:after="0" w:line="240" w:lineRule="auto"/>
        <w:jc w:val="both"/>
        <w:rPr>
          <w:rFonts w:ascii="Times New Roman" w:eastAsia="Times New Roman" w:hAnsi="Times New Roman" w:cs="Times New Roman"/>
          <w:sz w:val="24"/>
          <w:szCs w:val="24"/>
          <w:lang w:eastAsia="ru-RU"/>
        </w:rPr>
      </w:pPr>
    </w:p>
    <w:p w:rsidR="00FC3268" w:rsidRPr="00FC3268" w:rsidRDefault="00FC3268" w:rsidP="00FC3268">
      <w:pPr>
        <w:spacing w:after="0" w:line="240" w:lineRule="auto"/>
        <w:jc w:val="both"/>
        <w:rPr>
          <w:rFonts w:ascii="Times New Roman" w:eastAsia="Times New Roman" w:hAnsi="Times New Roman" w:cs="Times New Roman"/>
          <w:sz w:val="24"/>
          <w:szCs w:val="24"/>
          <w:lang w:eastAsia="ru-RU"/>
        </w:rPr>
      </w:pPr>
    </w:p>
    <w:p w:rsidR="00FC3268" w:rsidRPr="00FC3268" w:rsidRDefault="00FC3268" w:rsidP="00FC3268">
      <w:pPr>
        <w:spacing w:after="0" w:line="240" w:lineRule="auto"/>
        <w:jc w:val="both"/>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 xml:space="preserve">«______» _______________ 20 __г.                  </w:t>
      </w: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t xml:space="preserve">подпись___________________         </w:t>
      </w:r>
    </w:p>
    <w:p w:rsidR="00FC3268" w:rsidRPr="00FC3268" w:rsidRDefault="00FC3268" w:rsidP="00FC3268">
      <w:pPr>
        <w:autoSpaceDE w:val="0"/>
        <w:autoSpaceDN w:val="0"/>
        <w:adjustRightInd w:val="0"/>
        <w:spacing w:after="0" w:line="240" w:lineRule="auto"/>
        <w:ind w:left="-567" w:right="-908"/>
        <w:jc w:val="both"/>
        <w:rPr>
          <w:rFonts w:ascii="Times New Roman" w:eastAsia="Times New Roman" w:hAnsi="Times New Roman" w:cs="Times New Roman"/>
          <w:sz w:val="24"/>
          <w:szCs w:val="24"/>
          <w:lang w:eastAsia="ru-RU"/>
        </w:rPr>
      </w:pPr>
    </w:p>
    <w:p w:rsidR="00FC3268" w:rsidRPr="00FC3268" w:rsidRDefault="00FC3268" w:rsidP="00FC3268">
      <w:pPr>
        <w:tabs>
          <w:tab w:val="left" w:pos="4440"/>
        </w:tabs>
        <w:autoSpaceDE w:val="0"/>
        <w:autoSpaceDN w:val="0"/>
        <w:adjustRightInd w:val="0"/>
        <w:spacing w:after="0" w:line="240" w:lineRule="auto"/>
        <w:ind w:left="-567" w:right="-908" w:firstLine="567"/>
        <w:jc w:val="both"/>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 xml:space="preserve">                                                 </w:t>
      </w:r>
      <w:r w:rsidRPr="00FC3268">
        <w:rPr>
          <w:rFonts w:ascii="Times New Roman" w:eastAsia="Times New Roman" w:hAnsi="Times New Roman" w:cs="Times New Roman"/>
          <w:sz w:val="24"/>
          <w:szCs w:val="24"/>
          <w:lang w:eastAsia="ru-RU"/>
        </w:rPr>
        <w:tab/>
        <w:t xml:space="preserve"> расшифровка подписи    __________________</w:t>
      </w:r>
    </w:p>
    <w:p w:rsidR="00FC3268" w:rsidRPr="00FC3268" w:rsidRDefault="00FC3268" w:rsidP="00FC3268">
      <w:pPr>
        <w:autoSpaceDE w:val="0"/>
        <w:autoSpaceDN w:val="0"/>
        <w:adjustRightInd w:val="0"/>
        <w:spacing w:after="0" w:line="240" w:lineRule="auto"/>
        <w:ind w:left="-567" w:right="-908" w:firstLine="567"/>
        <w:jc w:val="both"/>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t xml:space="preserve">  </w:t>
      </w: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t xml:space="preserve">   </w:t>
      </w:r>
    </w:p>
    <w:p w:rsidR="00FC3268" w:rsidRPr="00FC3268" w:rsidRDefault="00FC3268" w:rsidP="00FC3268">
      <w:pPr>
        <w:autoSpaceDE w:val="0"/>
        <w:autoSpaceDN w:val="0"/>
        <w:adjustRightInd w:val="0"/>
        <w:spacing w:after="0" w:line="240" w:lineRule="auto"/>
        <w:ind w:left="-567" w:right="-908" w:firstLine="567"/>
        <w:jc w:val="both"/>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 xml:space="preserve">        </w:t>
      </w: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t xml:space="preserve"> </w:t>
      </w: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r>
    </w:p>
    <w:p w:rsidR="00FC3268" w:rsidRPr="00FC3268" w:rsidRDefault="00FC3268" w:rsidP="00FC3268">
      <w:pPr>
        <w:autoSpaceDE w:val="0"/>
        <w:autoSpaceDN w:val="0"/>
        <w:adjustRightInd w:val="0"/>
        <w:spacing w:after="0" w:line="240" w:lineRule="auto"/>
        <w:ind w:left="-567" w:right="-908" w:firstLine="567"/>
        <w:jc w:val="both"/>
        <w:rPr>
          <w:rFonts w:ascii="Times New Roman" w:eastAsia="Times New Roman" w:hAnsi="Times New Roman" w:cs="Times New Roman"/>
          <w:sz w:val="24"/>
          <w:szCs w:val="24"/>
          <w:lang w:eastAsia="ru-RU"/>
        </w:rPr>
      </w:pPr>
    </w:p>
    <w:p w:rsidR="00FC3268" w:rsidRPr="00FC3268" w:rsidRDefault="00FC3268" w:rsidP="00FC3268">
      <w:pPr>
        <w:autoSpaceDE w:val="0"/>
        <w:autoSpaceDN w:val="0"/>
        <w:adjustRightInd w:val="0"/>
        <w:spacing w:after="0" w:line="240" w:lineRule="auto"/>
        <w:ind w:left="-567" w:right="-908" w:firstLine="567"/>
        <w:jc w:val="both"/>
        <w:rPr>
          <w:rFonts w:ascii="Times New Roman" w:eastAsia="Times New Roman" w:hAnsi="Times New Roman" w:cs="Times New Roman"/>
          <w:sz w:val="24"/>
          <w:szCs w:val="24"/>
          <w:lang w:eastAsia="ru-RU"/>
        </w:rPr>
      </w:pPr>
    </w:p>
    <w:p w:rsidR="00FC3268" w:rsidRPr="00FC3268" w:rsidRDefault="00FC3268" w:rsidP="00FC3268">
      <w:pPr>
        <w:autoSpaceDE w:val="0"/>
        <w:autoSpaceDN w:val="0"/>
        <w:adjustRightInd w:val="0"/>
        <w:spacing w:after="0" w:line="240" w:lineRule="auto"/>
        <w:ind w:left="-567" w:right="-908" w:firstLine="567"/>
        <w:jc w:val="both"/>
        <w:rPr>
          <w:rFonts w:ascii="Times New Roman" w:eastAsia="Times New Roman" w:hAnsi="Times New Roman" w:cs="Times New Roman"/>
          <w:i/>
          <w:iCs/>
          <w:sz w:val="24"/>
          <w:szCs w:val="24"/>
          <w:lang w:eastAsia="ru-RU"/>
        </w:rPr>
      </w:pPr>
      <w:r w:rsidRPr="00FC3268">
        <w:rPr>
          <w:rFonts w:ascii="Times New Roman" w:eastAsia="Times New Roman" w:hAnsi="Times New Roman" w:cs="Times New Roman"/>
          <w:i/>
          <w:iCs/>
          <w:sz w:val="24"/>
          <w:szCs w:val="24"/>
          <w:lang w:eastAsia="ru-RU"/>
        </w:rPr>
        <w:t xml:space="preserve">Примечание. </w:t>
      </w:r>
    </w:p>
    <w:p w:rsidR="00FC3268" w:rsidRPr="00FC3268" w:rsidRDefault="00FC3268" w:rsidP="00FC3268">
      <w:pPr>
        <w:autoSpaceDE w:val="0"/>
        <w:autoSpaceDN w:val="0"/>
        <w:adjustRightInd w:val="0"/>
        <w:spacing w:after="0" w:line="240" w:lineRule="auto"/>
        <w:ind w:left="-567" w:right="-908" w:firstLine="567"/>
        <w:jc w:val="both"/>
        <w:rPr>
          <w:rFonts w:ascii="Times New Roman" w:eastAsia="Times New Roman" w:hAnsi="Times New Roman" w:cs="Times New Roman"/>
          <w:i/>
          <w:iCs/>
          <w:sz w:val="24"/>
          <w:szCs w:val="24"/>
          <w:lang w:eastAsia="ru-RU"/>
        </w:rPr>
      </w:pPr>
      <w:r w:rsidRPr="00FC3268">
        <w:rPr>
          <w:rFonts w:ascii="Times New Roman" w:eastAsia="Times New Roman" w:hAnsi="Times New Roman" w:cs="Times New Roman"/>
          <w:i/>
          <w:iCs/>
          <w:sz w:val="24"/>
          <w:szCs w:val="24"/>
          <w:lang w:eastAsia="ru-RU"/>
        </w:rPr>
        <w:t>Заявление оформляется в рукописном виде.</w:t>
      </w:r>
    </w:p>
    <w:p w:rsidR="00FC3268" w:rsidRPr="00FC3268" w:rsidRDefault="00FC3268" w:rsidP="00FC3268">
      <w:pPr>
        <w:spacing w:after="0" w:line="240" w:lineRule="auto"/>
        <w:ind w:left="-567" w:firstLine="567"/>
        <w:rPr>
          <w:rFonts w:ascii="Times New Roman" w:eastAsia="Times New Roman" w:hAnsi="Times New Roman" w:cs="Times New Roman"/>
          <w:sz w:val="24"/>
          <w:szCs w:val="24"/>
          <w:lang w:eastAsia="ru-RU"/>
        </w:rPr>
      </w:pPr>
    </w:p>
    <w:p w:rsidR="00FC3268" w:rsidRPr="00FC3268" w:rsidRDefault="00FC3268" w:rsidP="00FC3268">
      <w:pPr>
        <w:spacing w:after="0" w:line="240" w:lineRule="auto"/>
        <w:ind w:left="-567" w:firstLine="567"/>
        <w:rPr>
          <w:rFonts w:ascii="Times New Roman" w:eastAsia="Times New Roman" w:hAnsi="Times New Roman" w:cs="Times New Roman"/>
          <w:sz w:val="24"/>
          <w:szCs w:val="24"/>
          <w:lang w:eastAsia="ru-RU"/>
        </w:rPr>
      </w:pPr>
    </w:p>
    <w:p w:rsidR="007D6242" w:rsidRDefault="007D6242" w:rsidP="00FC3268">
      <w:pPr>
        <w:tabs>
          <w:tab w:val="left" w:pos="708"/>
          <w:tab w:val="center" w:pos="4677"/>
          <w:tab w:val="right" w:pos="9355"/>
        </w:tabs>
        <w:spacing w:after="0" w:line="240" w:lineRule="auto"/>
        <w:jc w:val="right"/>
        <w:rPr>
          <w:rFonts w:ascii="Times New Roman" w:eastAsia="Times New Roman" w:hAnsi="Times New Roman" w:cs="Times New Roman"/>
          <w:sz w:val="24"/>
          <w:szCs w:val="24"/>
          <w:lang w:eastAsia="ru-RU"/>
        </w:rPr>
      </w:pPr>
    </w:p>
    <w:p w:rsidR="007D6242" w:rsidRDefault="007D6242" w:rsidP="00FC3268">
      <w:pPr>
        <w:tabs>
          <w:tab w:val="left" w:pos="708"/>
          <w:tab w:val="center" w:pos="4677"/>
          <w:tab w:val="right" w:pos="9355"/>
        </w:tabs>
        <w:spacing w:after="0" w:line="240" w:lineRule="auto"/>
        <w:jc w:val="right"/>
        <w:rPr>
          <w:rFonts w:ascii="Times New Roman" w:eastAsia="Times New Roman" w:hAnsi="Times New Roman" w:cs="Times New Roman"/>
          <w:sz w:val="24"/>
          <w:szCs w:val="24"/>
          <w:lang w:eastAsia="ru-RU"/>
        </w:rPr>
      </w:pPr>
    </w:p>
    <w:p w:rsidR="007D6242" w:rsidRDefault="007D6242" w:rsidP="00FC3268">
      <w:pPr>
        <w:tabs>
          <w:tab w:val="left" w:pos="708"/>
          <w:tab w:val="center" w:pos="4677"/>
          <w:tab w:val="right" w:pos="9355"/>
        </w:tabs>
        <w:spacing w:after="0" w:line="240" w:lineRule="auto"/>
        <w:jc w:val="right"/>
        <w:rPr>
          <w:rFonts w:ascii="Times New Roman" w:eastAsia="Times New Roman" w:hAnsi="Times New Roman" w:cs="Times New Roman"/>
          <w:sz w:val="24"/>
          <w:szCs w:val="24"/>
          <w:lang w:eastAsia="ru-RU"/>
        </w:rPr>
      </w:pPr>
    </w:p>
    <w:p w:rsidR="007D6242" w:rsidRDefault="007D6242" w:rsidP="00FC3268">
      <w:pPr>
        <w:tabs>
          <w:tab w:val="left" w:pos="708"/>
          <w:tab w:val="center" w:pos="4677"/>
          <w:tab w:val="right" w:pos="9355"/>
        </w:tabs>
        <w:spacing w:after="0" w:line="240" w:lineRule="auto"/>
        <w:jc w:val="right"/>
        <w:rPr>
          <w:rFonts w:ascii="Times New Roman" w:eastAsia="Times New Roman" w:hAnsi="Times New Roman" w:cs="Times New Roman"/>
          <w:sz w:val="24"/>
          <w:szCs w:val="24"/>
          <w:lang w:eastAsia="ru-RU"/>
        </w:rPr>
      </w:pPr>
    </w:p>
    <w:p w:rsidR="007D6242" w:rsidRDefault="007D6242" w:rsidP="00FC3268">
      <w:pPr>
        <w:tabs>
          <w:tab w:val="left" w:pos="708"/>
          <w:tab w:val="center" w:pos="4677"/>
          <w:tab w:val="right" w:pos="9355"/>
        </w:tabs>
        <w:spacing w:after="0" w:line="240" w:lineRule="auto"/>
        <w:jc w:val="right"/>
        <w:rPr>
          <w:rFonts w:ascii="Times New Roman" w:eastAsia="Times New Roman" w:hAnsi="Times New Roman" w:cs="Times New Roman"/>
          <w:sz w:val="24"/>
          <w:szCs w:val="24"/>
          <w:lang w:eastAsia="ru-RU"/>
        </w:rPr>
      </w:pPr>
    </w:p>
    <w:p w:rsidR="007D6242" w:rsidRDefault="007D6242" w:rsidP="00FC3268">
      <w:pPr>
        <w:tabs>
          <w:tab w:val="left" w:pos="708"/>
          <w:tab w:val="center" w:pos="4677"/>
          <w:tab w:val="right" w:pos="9355"/>
        </w:tabs>
        <w:spacing w:after="0" w:line="240" w:lineRule="auto"/>
        <w:jc w:val="right"/>
        <w:rPr>
          <w:rFonts w:ascii="Times New Roman" w:eastAsia="Times New Roman" w:hAnsi="Times New Roman" w:cs="Times New Roman"/>
          <w:sz w:val="24"/>
          <w:szCs w:val="24"/>
          <w:lang w:eastAsia="ru-RU"/>
        </w:rPr>
      </w:pPr>
    </w:p>
    <w:p w:rsidR="007D6242" w:rsidRDefault="007D6242" w:rsidP="00FC3268">
      <w:pPr>
        <w:tabs>
          <w:tab w:val="left" w:pos="708"/>
          <w:tab w:val="center" w:pos="4677"/>
          <w:tab w:val="right" w:pos="9355"/>
        </w:tabs>
        <w:spacing w:after="0" w:line="240" w:lineRule="auto"/>
        <w:jc w:val="right"/>
        <w:rPr>
          <w:rFonts w:ascii="Times New Roman" w:eastAsia="Times New Roman" w:hAnsi="Times New Roman" w:cs="Times New Roman"/>
          <w:sz w:val="24"/>
          <w:szCs w:val="24"/>
          <w:lang w:eastAsia="ru-RU"/>
        </w:rPr>
      </w:pPr>
    </w:p>
    <w:p w:rsidR="007D6242" w:rsidRDefault="007D6242" w:rsidP="00FC3268">
      <w:pPr>
        <w:tabs>
          <w:tab w:val="left" w:pos="708"/>
          <w:tab w:val="center" w:pos="4677"/>
          <w:tab w:val="right" w:pos="9355"/>
        </w:tabs>
        <w:spacing w:after="0" w:line="240" w:lineRule="auto"/>
        <w:jc w:val="right"/>
        <w:rPr>
          <w:rFonts w:ascii="Times New Roman" w:eastAsia="Times New Roman" w:hAnsi="Times New Roman" w:cs="Times New Roman"/>
          <w:sz w:val="24"/>
          <w:szCs w:val="24"/>
          <w:lang w:eastAsia="ru-RU"/>
        </w:rPr>
      </w:pPr>
    </w:p>
    <w:p w:rsidR="00FC3268" w:rsidRPr="00FC3268" w:rsidRDefault="00FC3268" w:rsidP="00FC3268">
      <w:pPr>
        <w:tabs>
          <w:tab w:val="left" w:pos="708"/>
          <w:tab w:val="center" w:pos="4677"/>
          <w:tab w:val="right" w:pos="9355"/>
        </w:tabs>
        <w:spacing w:after="0" w:line="240" w:lineRule="auto"/>
        <w:jc w:val="right"/>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r>
    </w:p>
    <w:p w:rsidR="00FC3268" w:rsidRPr="00FC3268" w:rsidRDefault="00FC3268" w:rsidP="00FC3268">
      <w:pPr>
        <w:tabs>
          <w:tab w:val="left" w:pos="708"/>
          <w:tab w:val="center" w:pos="4677"/>
          <w:tab w:val="right" w:pos="9355"/>
        </w:tabs>
        <w:spacing w:after="0" w:line="240" w:lineRule="auto"/>
        <w:rPr>
          <w:rFonts w:ascii="Times New Roman" w:eastAsia="Times New Roman" w:hAnsi="Times New Roman" w:cs="Times New Roman"/>
          <w:sz w:val="24"/>
          <w:szCs w:val="24"/>
          <w:lang w:eastAsia="ru-RU"/>
        </w:rPr>
      </w:pPr>
    </w:p>
    <w:p w:rsidR="00FC3268" w:rsidRPr="00FC3268" w:rsidRDefault="00FC3268" w:rsidP="00FC3268">
      <w:pPr>
        <w:tabs>
          <w:tab w:val="left" w:pos="708"/>
          <w:tab w:val="center" w:pos="4677"/>
          <w:tab w:val="right" w:pos="9355"/>
        </w:tabs>
        <w:spacing w:after="0" w:line="240" w:lineRule="auto"/>
        <w:jc w:val="right"/>
        <w:rPr>
          <w:rFonts w:ascii="Times New Roman" w:eastAsia="Times New Roman" w:hAnsi="Times New Roman" w:cs="Times New Roman"/>
          <w:sz w:val="24"/>
          <w:szCs w:val="24"/>
          <w:lang w:eastAsia="ru-RU"/>
        </w:rPr>
      </w:pPr>
    </w:p>
    <w:p w:rsidR="00FC3268" w:rsidRPr="00FC3268" w:rsidRDefault="00FC3268" w:rsidP="00FC3268">
      <w:pPr>
        <w:tabs>
          <w:tab w:val="left" w:pos="708"/>
          <w:tab w:val="center" w:pos="4677"/>
          <w:tab w:val="right" w:pos="9355"/>
        </w:tabs>
        <w:spacing w:after="0" w:line="240" w:lineRule="auto"/>
        <w:jc w:val="right"/>
        <w:rPr>
          <w:rFonts w:ascii="Times New Roman" w:eastAsia="Times New Roman" w:hAnsi="Times New Roman" w:cs="Times New Roman"/>
          <w:sz w:val="24"/>
          <w:szCs w:val="24"/>
          <w:lang w:eastAsia="ru-RU"/>
        </w:rPr>
      </w:pPr>
    </w:p>
    <w:p w:rsidR="00FC3268" w:rsidRPr="00FC3268" w:rsidRDefault="00FC3268" w:rsidP="00FC3268">
      <w:pPr>
        <w:tabs>
          <w:tab w:val="left" w:pos="708"/>
          <w:tab w:val="center" w:pos="4677"/>
          <w:tab w:val="right" w:pos="9355"/>
        </w:tabs>
        <w:spacing w:after="0" w:line="240" w:lineRule="auto"/>
        <w:jc w:val="right"/>
        <w:rPr>
          <w:rFonts w:ascii="Times New Roman" w:eastAsia="Times New Roman" w:hAnsi="Times New Roman" w:cs="Times New Roman"/>
          <w:sz w:val="24"/>
          <w:szCs w:val="24"/>
          <w:lang w:eastAsia="ru-RU"/>
        </w:rPr>
      </w:pPr>
    </w:p>
    <w:p w:rsidR="00FC3268" w:rsidRPr="00FC3268" w:rsidRDefault="00FC3268" w:rsidP="00FC3268">
      <w:pPr>
        <w:tabs>
          <w:tab w:val="left" w:pos="708"/>
          <w:tab w:val="center" w:pos="4677"/>
          <w:tab w:val="right" w:pos="9355"/>
        </w:tabs>
        <w:spacing w:after="0" w:line="240" w:lineRule="auto"/>
        <w:jc w:val="right"/>
        <w:rPr>
          <w:rFonts w:ascii="Times New Roman" w:eastAsia="Times New Roman" w:hAnsi="Times New Roman" w:cs="Times New Roman"/>
          <w:sz w:val="24"/>
          <w:szCs w:val="24"/>
          <w:lang w:eastAsia="ru-RU"/>
        </w:rPr>
      </w:pPr>
    </w:p>
    <w:p w:rsidR="00FC3268" w:rsidRPr="00FC3268" w:rsidRDefault="00FC3268" w:rsidP="00FC3268">
      <w:pPr>
        <w:tabs>
          <w:tab w:val="left" w:pos="708"/>
          <w:tab w:val="center" w:pos="4677"/>
          <w:tab w:val="right" w:pos="9355"/>
        </w:tabs>
        <w:spacing w:after="0" w:line="240" w:lineRule="auto"/>
        <w:jc w:val="right"/>
        <w:rPr>
          <w:rFonts w:ascii="Times New Roman" w:eastAsia="Times New Roman" w:hAnsi="Times New Roman" w:cs="Times New Roman"/>
          <w:sz w:val="24"/>
          <w:szCs w:val="24"/>
          <w:lang w:eastAsia="ru-RU"/>
        </w:rPr>
      </w:pPr>
    </w:p>
    <w:p w:rsidR="00FC3268" w:rsidRPr="00FC3268" w:rsidRDefault="00FC3268" w:rsidP="00FC3268">
      <w:pPr>
        <w:tabs>
          <w:tab w:val="left" w:pos="708"/>
          <w:tab w:val="center" w:pos="4677"/>
          <w:tab w:val="right" w:pos="9355"/>
        </w:tabs>
        <w:spacing w:after="0" w:line="240" w:lineRule="auto"/>
        <w:jc w:val="right"/>
        <w:rPr>
          <w:rFonts w:ascii="Times New Roman" w:eastAsia="Times New Roman" w:hAnsi="Times New Roman" w:cs="Times New Roman"/>
          <w:sz w:val="24"/>
          <w:szCs w:val="24"/>
          <w:lang w:eastAsia="ru-RU"/>
        </w:rPr>
      </w:pPr>
    </w:p>
    <w:p w:rsidR="00FC3268" w:rsidRDefault="00FC3268" w:rsidP="00FC3268">
      <w:pPr>
        <w:tabs>
          <w:tab w:val="left" w:pos="708"/>
          <w:tab w:val="center" w:pos="4677"/>
          <w:tab w:val="right" w:pos="9355"/>
        </w:tabs>
        <w:spacing w:after="0" w:line="240" w:lineRule="auto"/>
        <w:jc w:val="right"/>
        <w:rPr>
          <w:rFonts w:ascii="Times New Roman" w:eastAsia="Times New Roman" w:hAnsi="Times New Roman" w:cs="Times New Roman"/>
          <w:sz w:val="24"/>
          <w:szCs w:val="24"/>
          <w:lang w:eastAsia="ru-RU"/>
        </w:rPr>
      </w:pPr>
    </w:p>
    <w:p w:rsidR="00656144" w:rsidRDefault="00656144" w:rsidP="00FC3268">
      <w:pPr>
        <w:tabs>
          <w:tab w:val="left" w:pos="708"/>
          <w:tab w:val="center" w:pos="4677"/>
          <w:tab w:val="right" w:pos="9355"/>
        </w:tabs>
        <w:spacing w:after="0" w:line="240" w:lineRule="auto"/>
        <w:jc w:val="right"/>
        <w:rPr>
          <w:rFonts w:ascii="Times New Roman" w:eastAsia="Times New Roman" w:hAnsi="Times New Roman" w:cs="Times New Roman"/>
          <w:sz w:val="24"/>
          <w:szCs w:val="24"/>
          <w:lang w:eastAsia="ru-RU"/>
        </w:rPr>
      </w:pPr>
    </w:p>
    <w:p w:rsidR="00656144" w:rsidRDefault="00656144" w:rsidP="00FC3268">
      <w:pPr>
        <w:tabs>
          <w:tab w:val="left" w:pos="708"/>
          <w:tab w:val="center" w:pos="4677"/>
          <w:tab w:val="right" w:pos="9355"/>
        </w:tabs>
        <w:spacing w:after="0" w:line="240" w:lineRule="auto"/>
        <w:jc w:val="right"/>
        <w:rPr>
          <w:rFonts w:ascii="Times New Roman" w:eastAsia="Times New Roman" w:hAnsi="Times New Roman" w:cs="Times New Roman"/>
          <w:sz w:val="24"/>
          <w:szCs w:val="24"/>
          <w:lang w:eastAsia="ru-RU"/>
        </w:rPr>
      </w:pPr>
    </w:p>
    <w:p w:rsidR="00656144" w:rsidRPr="00FC3268" w:rsidRDefault="00656144" w:rsidP="00FC3268">
      <w:pPr>
        <w:tabs>
          <w:tab w:val="left" w:pos="708"/>
          <w:tab w:val="center" w:pos="4677"/>
          <w:tab w:val="right" w:pos="9355"/>
        </w:tabs>
        <w:spacing w:after="0" w:line="240" w:lineRule="auto"/>
        <w:jc w:val="right"/>
        <w:rPr>
          <w:rFonts w:ascii="Times New Roman" w:eastAsia="Times New Roman" w:hAnsi="Times New Roman" w:cs="Times New Roman"/>
          <w:sz w:val="24"/>
          <w:szCs w:val="24"/>
          <w:lang w:eastAsia="ru-RU"/>
        </w:rPr>
      </w:pPr>
    </w:p>
    <w:p w:rsidR="00FC3268" w:rsidRPr="00FC3268" w:rsidRDefault="00FC3268" w:rsidP="00FC3268">
      <w:pPr>
        <w:tabs>
          <w:tab w:val="left" w:pos="708"/>
          <w:tab w:val="center" w:pos="4677"/>
          <w:tab w:val="right" w:pos="9355"/>
        </w:tabs>
        <w:spacing w:after="0" w:line="240" w:lineRule="auto"/>
        <w:jc w:val="right"/>
        <w:rPr>
          <w:rFonts w:ascii="Times New Roman" w:eastAsia="Times New Roman" w:hAnsi="Times New Roman" w:cs="Times New Roman"/>
          <w:sz w:val="24"/>
          <w:szCs w:val="24"/>
          <w:lang w:eastAsia="ru-RU"/>
        </w:rPr>
      </w:pPr>
    </w:p>
    <w:p w:rsidR="00FC3268" w:rsidRPr="00FC3268" w:rsidRDefault="00FC3268" w:rsidP="00FC3268">
      <w:pPr>
        <w:autoSpaceDE w:val="0"/>
        <w:autoSpaceDN w:val="0"/>
        <w:spacing w:after="0" w:line="240" w:lineRule="auto"/>
        <w:rPr>
          <w:rFonts w:ascii="Times New Roman" w:eastAsia="Times New Roman" w:hAnsi="Times New Roman" w:cs="Times New Roman"/>
          <w:sz w:val="2"/>
          <w:szCs w:val="2"/>
          <w:lang w:eastAsia="ru-RU"/>
        </w:rPr>
      </w:pPr>
    </w:p>
    <w:p w:rsidR="00103BB5" w:rsidRPr="00103BB5" w:rsidRDefault="00103BB5" w:rsidP="00103BB5">
      <w:pPr>
        <w:ind w:left="7371"/>
        <w:rPr>
          <w:rFonts w:ascii="Times New Roman" w:hAnsi="Times New Roman" w:cs="Times New Roman"/>
        </w:rPr>
      </w:pPr>
      <w:r w:rsidRPr="00103BB5">
        <w:rPr>
          <w:rFonts w:ascii="Times New Roman" w:hAnsi="Times New Roman" w:cs="Times New Roman"/>
        </w:rPr>
        <w:lastRenderedPageBreak/>
        <w:t>УТВЕРЖДЕНА</w:t>
      </w:r>
      <w:r w:rsidRPr="00103BB5">
        <w:rPr>
          <w:rFonts w:ascii="Times New Roman" w:hAnsi="Times New Roman" w:cs="Times New Roman"/>
        </w:rPr>
        <w:br/>
        <w:t>распоряжением Правительства</w:t>
      </w:r>
      <w:r w:rsidRPr="00103BB5">
        <w:rPr>
          <w:rFonts w:ascii="Times New Roman" w:hAnsi="Times New Roman" w:cs="Times New Roman"/>
        </w:rPr>
        <w:br/>
        <w:t>Российской Федерации</w:t>
      </w:r>
      <w:r w:rsidRPr="00103BB5">
        <w:rPr>
          <w:rFonts w:ascii="Times New Roman" w:hAnsi="Times New Roman" w:cs="Times New Roman"/>
        </w:rPr>
        <w:br/>
        <w:t>от 26.05.2005 № 667-р</w:t>
      </w:r>
    </w:p>
    <w:p w:rsidR="00103BB5" w:rsidRPr="00103BB5" w:rsidRDefault="00103BB5" w:rsidP="00103BB5">
      <w:pPr>
        <w:spacing w:before="120"/>
        <w:ind w:left="4678"/>
        <w:jc w:val="right"/>
        <w:rPr>
          <w:rFonts w:ascii="Times New Roman" w:hAnsi="Times New Roman" w:cs="Times New Roman"/>
          <w:sz w:val="18"/>
          <w:szCs w:val="18"/>
        </w:rPr>
      </w:pPr>
      <w:r w:rsidRPr="00103BB5">
        <w:rPr>
          <w:rFonts w:ascii="Times New Roman" w:hAnsi="Times New Roman" w:cs="Times New Roman"/>
          <w:sz w:val="18"/>
          <w:szCs w:val="18"/>
        </w:rPr>
        <w:t xml:space="preserve">(в ред. распоряжения Правительства РФ от 16.10.2007 № 1428-р, </w:t>
      </w:r>
      <w:r w:rsidRPr="00103BB5">
        <w:rPr>
          <w:rFonts w:ascii="Times New Roman" w:hAnsi="Times New Roman" w:cs="Times New Roman"/>
          <w:sz w:val="18"/>
          <w:szCs w:val="18"/>
        </w:rPr>
        <w:br/>
        <w:t xml:space="preserve">Постановления Правительства РФ от 05.03.2018 № 227, </w:t>
      </w:r>
      <w:r w:rsidRPr="00103BB5">
        <w:rPr>
          <w:rFonts w:ascii="Times New Roman" w:hAnsi="Times New Roman" w:cs="Times New Roman"/>
          <w:sz w:val="18"/>
          <w:szCs w:val="18"/>
        </w:rPr>
        <w:br/>
        <w:t xml:space="preserve">распоряжений Правительства РФ от 27.03.2019 № 543-р, </w:t>
      </w:r>
      <w:r w:rsidRPr="00103BB5">
        <w:rPr>
          <w:rFonts w:ascii="Times New Roman" w:hAnsi="Times New Roman" w:cs="Times New Roman"/>
          <w:sz w:val="18"/>
          <w:szCs w:val="18"/>
        </w:rPr>
        <w:br/>
        <w:t xml:space="preserve">от 20.09.2019 № 2140-р,  от 20.11.2019 № 2745-р, </w:t>
      </w:r>
      <w:r w:rsidRPr="00103BB5">
        <w:rPr>
          <w:rFonts w:ascii="Times New Roman" w:hAnsi="Times New Roman" w:cs="Times New Roman"/>
          <w:sz w:val="18"/>
          <w:szCs w:val="18"/>
        </w:rPr>
        <w:br/>
        <w:t>от 22.04.2022 № 986-р)</w:t>
      </w:r>
    </w:p>
    <w:p w:rsidR="00103BB5" w:rsidRPr="00103BB5" w:rsidRDefault="00103BB5" w:rsidP="00103BB5">
      <w:pPr>
        <w:spacing w:before="240" w:after="140"/>
        <w:jc w:val="right"/>
        <w:rPr>
          <w:rFonts w:ascii="Times New Roman" w:hAnsi="Times New Roman" w:cs="Times New Roman"/>
          <w:sz w:val="24"/>
          <w:szCs w:val="24"/>
        </w:rPr>
      </w:pPr>
      <w:r w:rsidRPr="00103BB5">
        <w:rPr>
          <w:rFonts w:ascii="Times New Roman" w:hAnsi="Times New Roman" w:cs="Times New Roman"/>
          <w:sz w:val="24"/>
          <w:szCs w:val="24"/>
        </w:rPr>
        <w:t xml:space="preserve"> (форма)</w:t>
      </w:r>
    </w:p>
    <w:p w:rsidR="00103BB5" w:rsidRPr="00103BB5" w:rsidRDefault="00103BB5" w:rsidP="00103BB5">
      <w:pPr>
        <w:spacing w:after="320"/>
        <w:jc w:val="center"/>
        <w:rPr>
          <w:rFonts w:ascii="Times New Roman" w:hAnsi="Times New Roman" w:cs="Times New Roman"/>
          <w:b/>
          <w:bCs/>
          <w:sz w:val="26"/>
          <w:szCs w:val="26"/>
        </w:rPr>
      </w:pPr>
      <w:r w:rsidRPr="00103BB5">
        <w:rPr>
          <w:rFonts w:ascii="Times New Roman" w:hAnsi="Times New Roman" w:cs="Times New Roman"/>
          <w:b/>
          <w:bCs/>
          <w:sz w:val="26"/>
          <w:szCs w:val="26"/>
        </w:rPr>
        <w:t>АНКЕТА</w:t>
      </w:r>
    </w:p>
    <w:tbl>
      <w:tblPr>
        <w:tblW w:w="0" w:type="auto"/>
        <w:tblLayout w:type="fixed"/>
        <w:tblCellMar>
          <w:left w:w="28" w:type="dxa"/>
          <w:right w:w="28" w:type="dxa"/>
        </w:tblCellMar>
        <w:tblLook w:val="0000" w:firstRow="0" w:lastRow="0" w:firstColumn="0" w:lastColumn="0" w:noHBand="0" w:noVBand="0"/>
      </w:tblPr>
      <w:tblGrid>
        <w:gridCol w:w="364"/>
        <w:gridCol w:w="559"/>
        <w:gridCol w:w="559"/>
        <w:gridCol w:w="5634"/>
        <w:gridCol w:w="1417"/>
        <w:gridCol w:w="1701"/>
      </w:tblGrid>
      <w:tr w:rsidR="00103BB5" w:rsidRPr="00103BB5" w:rsidTr="00103BB5">
        <w:trPr>
          <w:cantSplit/>
          <w:trHeight w:val="1000"/>
        </w:trPr>
        <w:tc>
          <w:tcPr>
            <w:tcW w:w="8533" w:type="dxa"/>
            <w:gridSpan w:val="5"/>
            <w:tcBorders>
              <w:top w:val="nil"/>
              <w:left w:val="nil"/>
              <w:bottom w:val="nil"/>
              <w:right w:val="nil"/>
            </w:tcBorders>
          </w:tcPr>
          <w:p w:rsidR="00103BB5" w:rsidRPr="00103BB5" w:rsidRDefault="00103BB5" w:rsidP="00103BB5">
            <w:pPr>
              <w:jc w:val="center"/>
              <w:rPr>
                <w:rFonts w:ascii="Times New Roman" w:hAnsi="Times New Roman" w:cs="Times New Roman"/>
                <w:b/>
                <w:sz w:val="24"/>
                <w:szCs w:val="24"/>
                <w:u w:val="single"/>
              </w:rPr>
            </w:pPr>
            <w:r w:rsidRPr="00103BB5">
              <w:rPr>
                <w:rFonts w:ascii="Times New Roman" w:hAnsi="Times New Roman" w:cs="Times New Roman"/>
                <w:b/>
                <w:sz w:val="24"/>
                <w:szCs w:val="24"/>
                <w:u w:val="single"/>
              </w:rPr>
              <w:t>АНКЕТА ЗАПОЛНЯЕТСЯ С ИСПОЛЬЗОВАНИЕМ ПК</w:t>
            </w: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103BB5" w:rsidRPr="00103BB5" w:rsidRDefault="00103BB5" w:rsidP="00103BB5">
            <w:pPr>
              <w:jc w:val="center"/>
              <w:rPr>
                <w:rFonts w:ascii="Times New Roman" w:hAnsi="Times New Roman" w:cs="Times New Roman"/>
                <w:b/>
                <w:sz w:val="24"/>
                <w:szCs w:val="24"/>
                <w:u w:val="single"/>
              </w:rPr>
            </w:pPr>
            <w:r w:rsidRPr="00103BB5">
              <w:rPr>
                <w:rFonts w:ascii="Times New Roman" w:hAnsi="Times New Roman" w:cs="Times New Roman"/>
                <w:b/>
                <w:sz w:val="24"/>
                <w:szCs w:val="24"/>
                <w:u w:val="single"/>
              </w:rPr>
              <w:t>Место</w:t>
            </w:r>
            <w:r w:rsidRPr="00103BB5">
              <w:rPr>
                <w:rFonts w:ascii="Times New Roman" w:hAnsi="Times New Roman" w:cs="Times New Roman"/>
                <w:b/>
                <w:sz w:val="24"/>
                <w:szCs w:val="24"/>
                <w:u w:val="single"/>
              </w:rPr>
              <w:br/>
              <w:t>для</w:t>
            </w:r>
            <w:r w:rsidRPr="00103BB5">
              <w:rPr>
                <w:rFonts w:ascii="Times New Roman" w:hAnsi="Times New Roman" w:cs="Times New Roman"/>
                <w:b/>
                <w:sz w:val="24"/>
                <w:szCs w:val="24"/>
                <w:u w:val="single"/>
              </w:rPr>
              <w:br/>
              <w:t>фотографии</w:t>
            </w:r>
          </w:p>
          <w:p w:rsidR="00103BB5" w:rsidRPr="00103BB5" w:rsidRDefault="00103BB5" w:rsidP="00103BB5">
            <w:pPr>
              <w:jc w:val="center"/>
              <w:rPr>
                <w:rFonts w:ascii="Times New Roman" w:hAnsi="Times New Roman" w:cs="Times New Roman"/>
                <w:sz w:val="24"/>
                <w:szCs w:val="24"/>
              </w:rPr>
            </w:pPr>
          </w:p>
        </w:tc>
      </w:tr>
      <w:tr w:rsidR="00103BB5" w:rsidRPr="00103BB5" w:rsidTr="00103BB5">
        <w:trPr>
          <w:cantSplit/>
          <w:trHeight w:val="421"/>
        </w:trPr>
        <w:tc>
          <w:tcPr>
            <w:tcW w:w="364" w:type="dxa"/>
            <w:tcBorders>
              <w:top w:val="nil"/>
              <w:left w:val="nil"/>
              <w:bottom w:val="nil"/>
              <w:right w:val="nil"/>
            </w:tcBorders>
            <w:vAlign w:val="bottom"/>
          </w:tcPr>
          <w:p w:rsidR="00103BB5" w:rsidRPr="00103BB5" w:rsidRDefault="00103BB5" w:rsidP="00103BB5">
            <w:pPr>
              <w:rPr>
                <w:rFonts w:ascii="Times New Roman" w:hAnsi="Times New Roman" w:cs="Times New Roman"/>
                <w:sz w:val="24"/>
                <w:szCs w:val="24"/>
              </w:rPr>
            </w:pPr>
            <w:r w:rsidRPr="00103BB5">
              <w:rPr>
                <w:rFonts w:ascii="Times New Roman" w:hAnsi="Times New Roman" w:cs="Times New Roman"/>
                <w:sz w:val="24"/>
                <w:szCs w:val="24"/>
              </w:rPr>
              <w:t>1.</w:t>
            </w:r>
          </w:p>
        </w:tc>
        <w:tc>
          <w:tcPr>
            <w:tcW w:w="1118" w:type="dxa"/>
            <w:gridSpan w:val="2"/>
            <w:tcBorders>
              <w:top w:val="nil"/>
              <w:left w:val="nil"/>
              <w:bottom w:val="nil"/>
              <w:right w:val="nil"/>
            </w:tcBorders>
            <w:vAlign w:val="bottom"/>
          </w:tcPr>
          <w:p w:rsidR="00103BB5" w:rsidRPr="00103BB5" w:rsidRDefault="00103BB5" w:rsidP="00103BB5">
            <w:pPr>
              <w:rPr>
                <w:rFonts w:ascii="Times New Roman" w:hAnsi="Times New Roman" w:cs="Times New Roman"/>
                <w:sz w:val="24"/>
                <w:szCs w:val="24"/>
              </w:rPr>
            </w:pPr>
            <w:r w:rsidRPr="00103BB5">
              <w:rPr>
                <w:rFonts w:ascii="Times New Roman" w:hAnsi="Times New Roman" w:cs="Times New Roman"/>
                <w:sz w:val="24"/>
                <w:szCs w:val="24"/>
              </w:rPr>
              <w:t>Фамилия</w:t>
            </w:r>
          </w:p>
        </w:tc>
        <w:tc>
          <w:tcPr>
            <w:tcW w:w="5634" w:type="dxa"/>
            <w:tcBorders>
              <w:top w:val="nil"/>
              <w:left w:val="nil"/>
              <w:bottom w:val="single" w:sz="4" w:space="0" w:color="auto"/>
              <w:right w:val="nil"/>
            </w:tcBorders>
            <w:vAlign w:val="bottom"/>
          </w:tcPr>
          <w:p w:rsidR="00103BB5" w:rsidRPr="00103BB5" w:rsidRDefault="00103BB5" w:rsidP="00103BB5">
            <w:pPr>
              <w:jc w:val="center"/>
              <w:rPr>
                <w:rFonts w:ascii="Times New Roman" w:hAnsi="Times New Roman" w:cs="Times New Roman"/>
                <w:sz w:val="24"/>
                <w:szCs w:val="24"/>
              </w:rPr>
            </w:pPr>
            <w:r w:rsidRPr="00103BB5">
              <w:rPr>
                <w:rFonts w:ascii="Times New Roman" w:hAnsi="Times New Roman" w:cs="Times New Roman"/>
                <w:sz w:val="24"/>
                <w:szCs w:val="24"/>
              </w:rPr>
              <w:t>Цветкова</w:t>
            </w:r>
          </w:p>
        </w:tc>
        <w:tc>
          <w:tcPr>
            <w:tcW w:w="1417" w:type="dxa"/>
            <w:tcBorders>
              <w:top w:val="nil"/>
              <w:left w:val="nil"/>
              <w:bottom w:val="nil"/>
              <w:right w:val="nil"/>
            </w:tcBorders>
            <w:vAlign w:val="bottom"/>
          </w:tcPr>
          <w:p w:rsidR="00103BB5" w:rsidRPr="00103BB5" w:rsidRDefault="00103BB5" w:rsidP="00103BB5">
            <w:pPr>
              <w:rPr>
                <w:rFonts w:ascii="Times New Roman" w:hAnsi="Times New Roman" w:cs="Times New Roman"/>
                <w:sz w:val="24"/>
                <w:szCs w:val="24"/>
              </w:rPr>
            </w:pPr>
          </w:p>
        </w:tc>
        <w:tc>
          <w:tcPr>
            <w:tcW w:w="1701" w:type="dxa"/>
            <w:vMerge/>
            <w:tcBorders>
              <w:top w:val="nil"/>
              <w:left w:val="single" w:sz="4" w:space="0" w:color="auto"/>
              <w:bottom w:val="single" w:sz="4" w:space="0" w:color="auto"/>
              <w:right w:val="single" w:sz="4" w:space="0" w:color="auto"/>
            </w:tcBorders>
          </w:tcPr>
          <w:p w:rsidR="00103BB5" w:rsidRPr="00103BB5" w:rsidRDefault="00103BB5" w:rsidP="00103BB5">
            <w:pPr>
              <w:rPr>
                <w:rFonts w:ascii="Times New Roman" w:hAnsi="Times New Roman" w:cs="Times New Roman"/>
                <w:sz w:val="24"/>
                <w:szCs w:val="24"/>
              </w:rPr>
            </w:pPr>
          </w:p>
        </w:tc>
      </w:tr>
      <w:tr w:rsidR="00103BB5" w:rsidRPr="00103BB5" w:rsidTr="00103BB5">
        <w:trPr>
          <w:cantSplit/>
          <w:trHeight w:val="414"/>
        </w:trPr>
        <w:tc>
          <w:tcPr>
            <w:tcW w:w="364" w:type="dxa"/>
            <w:tcBorders>
              <w:top w:val="nil"/>
              <w:left w:val="nil"/>
              <w:bottom w:val="nil"/>
              <w:right w:val="nil"/>
            </w:tcBorders>
            <w:vAlign w:val="bottom"/>
          </w:tcPr>
          <w:p w:rsidR="00103BB5" w:rsidRPr="00103BB5" w:rsidRDefault="00103BB5" w:rsidP="00103BB5">
            <w:pPr>
              <w:rPr>
                <w:rFonts w:ascii="Times New Roman" w:hAnsi="Times New Roman" w:cs="Times New Roman"/>
                <w:sz w:val="24"/>
                <w:szCs w:val="24"/>
              </w:rPr>
            </w:pPr>
          </w:p>
        </w:tc>
        <w:tc>
          <w:tcPr>
            <w:tcW w:w="559" w:type="dxa"/>
            <w:tcBorders>
              <w:top w:val="nil"/>
              <w:left w:val="nil"/>
              <w:bottom w:val="nil"/>
              <w:right w:val="nil"/>
            </w:tcBorders>
            <w:vAlign w:val="bottom"/>
          </w:tcPr>
          <w:p w:rsidR="00103BB5" w:rsidRPr="00103BB5" w:rsidRDefault="00103BB5" w:rsidP="00103BB5">
            <w:pPr>
              <w:rPr>
                <w:rFonts w:ascii="Times New Roman" w:hAnsi="Times New Roman" w:cs="Times New Roman"/>
                <w:sz w:val="24"/>
                <w:szCs w:val="24"/>
              </w:rPr>
            </w:pPr>
            <w:r w:rsidRPr="00103BB5">
              <w:rPr>
                <w:rFonts w:ascii="Times New Roman" w:hAnsi="Times New Roman" w:cs="Times New Roman"/>
                <w:sz w:val="24"/>
                <w:szCs w:val="24"/>
              </w:rPr>
              <w:t>Имя</w:t>
            </w:r>
          </w:p>
        </w:tc>
        <w:tc>
          <w:tcPr>
            <w:tcW w:w="6193" w:type="dxa"/>
            <w:gridSpan w:val="2"/>
            <w:tcBorders>
              <w:top w:val="nil"/>
              <w:left w:val="nil"/>
              <w:bottom w:val="single" w:sz="4" w:space="0" w:color="auto"/>
              <w:right w:val="nil"/>
            </w:tcBorders>
            <w:vAlign w:val="bottom"/>
          </w:tcPr>
          <w:p w:rsidR="00103BB5" w:rsidRPr="00103BB5" w:rsidRDefault="00103BB5" w:rsidP="00103BB5">
            <w:pPr>
              <w:jc w:val="center"/>
              <w:rPr>
                <w:rFonts w:ascii="Times New Roman" w:hAnsi="Times New Roman" w:cs="Times New Roman"/>
                <w:sz w:val="24"/>
                <w:szCs w:val="24"/>
              </w:rPr>
            </w:pPr>
            <w:r w:rsidRPr="00103BB5">
              <w:rPr>
                <w:rFonts w:ascii="Times New Roman" w:hAnsi="Times New Roman" w:cs="Times New Roman"/>
                <w:sz w:val="24"/>
                <w:szCs w:val="24"/>
              </w:rPr>
              <w:t>Ирина</w:t>
            </w:r>
          </w:p>
        </w:tc>
        <w:tc>
          <w:tcPr>
            <w:tcW w:w="1417" w:type="dxa"/>
            <w:tcBorders>
              <w:top w:val="nil"/>
              <w:left w:val="nil"/>
              <w:bottom w:val="nil"/>
              <w:right w:val="nil"/>
            </w:tcBorders>
            <w:vAlign w:val="bottom"/>
          </w:tcPr>
          <w:p w:rsidR="00103BB5" w:rsidRPr="00103BB5" w:rsidRDefault="00103BB5" w:rsidP="00103BB5">
            <w:pPr>
              <w:rPr>
                <w:rFonts w:ascii="Times New Roman" w:hAnsi="Times New Roman" w:cs="Times New Roman"/>
                <w:sz w:val="24"/>
                <w:szCs w:val="24"/>
              </w:rPr>
            </w:pPr>
          </w:p>
        </w:tc>
        <w:tc>
          <w:tcPr>
            <w:tcW w:w="1701" w:type="dxa"/>
            <w:vMerge/>
            <w:tcBorders>
              <w:top w:val="nil"/>
              <w:left w:val="single" w:sz="4" w:space="0" w:color="auto"/>
              <w:bottom w:val="single" w:sz="4" w:space="0" w:color="auto"/>
              <w:right w:val="single" w:sz="4" w:space="0" w:color="auto"/>
            </w:tcBorders>
          </w:tcPr>
          <w:p w:rsidR="00103BB5" w:rsidRPr="00103BB5" w:rsidRDefault="00103BB5" w:rsidP="00103BB5">
            <w:pPr>
              <w:rPr>
                <w:rFonts w:ascii="Times New Roman" w:hAnsi="Times New Roman" w:cs="Times New Roman"/>
                <w:sz w:val="24"/>
                <w:szCs w:val="24"/>
              </w:rPr>
            </w:pPr>
          </w:p>
        </w:tc>
      </w:tr>
      <w:tr w:rsidR="00103BB5" w:rsidRPr="00103BB5" w:rsidTr="00103BB5">
        <w:trPr>
          <w:cantSplit/>
          <w:trHeight w:val="420"/>
        </w:trPr>
        <w:tc>
          <w:tcPr>
            <w:tcW w:w="364" w:type="dxa"/>
            <w:tcBorders>
              <w:top w:val="nil"/>
              <w:left w:val="nil"/>
              <w:bottom w:val="nil"/>
              <w:right w:val="nil"/>
            </w:tcBorders>
            <w:vAlign w:val="bottom"/>
          </w:tcPr>
          <w:p w:rsidR="00103BB5" w:rsidRPr="00103BB5" w:rsidRDefault="00103BB5" w:rsidP="00103BB5">
            <w:pPr>
              <w:rPr>
                <w:rFonts w:ascii="Times New Roman" w:hAnsi="Times New Roman" w:cs="Times New Roman"/>
                <w:sz w:val="24"/>
                <w:szCs w:val="24"/>
              </w:rPr>
            </w:pPr>
          </w:p>
        </w:tc>
        <w:tc>
          <w:tcPr>
            <w:tcW w:w="1118" w:type="dxa"/>
            <w:gridSpan w:val="2"/>
            <w:tcBorders>
              <w:top w:val="nil"/>
              <w:left w:val="nil"/>
              <w:bottom w:val="nil"/>
              <w:right w:val="nil"/>
            </w:tcBorders>
            <w:vAlign w:val="bottom"/>
          </w:tcPr>
          <w:p w:rsidR="00103BB5" w:rsidRPr="00103BB5" w:rsidRDefault="00103BB5" w:rsidP="00103BB5">
            <w:pPr>
              <w:rPr>
                <w:rFonts w:ascii="Times New Roman" w:hAnsi="Times New Roman" w:cs="Times New Roman"/>
                <w:sz w:val="24"/>
                <w:szCs w:val="24"/>
              </w:rPr>
            </w:pPr>
            <w:r w:rsidRPr="00103BB5">
              <w:rPr>
                <w:rFonts w:ascii="Times New Roman" w:hAnsi="Times New Roman" w:cs="Times New Roman"/>
                <w:sz w:val="24"/>
                <w:szCs w:val="24"/>
              </w:rPr>
              <w:t>Отчество</w:t>
            </w:r>
          </w:p>
        </w:tc>
        <w:tc>
          <w:tcPr>
            <w:tcW w:w="5634" w:type="dxa"/>
            <w:tcBorders>
              <w:top w:val="nil"/>
              <w:left w:val="nil"/>
              <w:bottom w:val="single" w:sz="4" w:space="0" w:color="auto"/>
              <w:right w:val="nil"/>
            </w:tcBorders>
            <w:vAlign w:val="bottom"/>
          </w:tcPr>
          <w:p w:rsidR="00103BB5" w:rsidRPr="00103BB5" w:rsidRDefault="00103BB5" w:rsidP="00103BB5">
            <w:pPr>
              <w:jc w:val="center"/>
              <w:rPr>
                <w:rFonts w:ascii="Times New Roman" w:hAnsi="Times New Roman" w:cs="Times New Roman"/>
                <w:sz w:val="24"/>
                <w:szCs w:val="24"/>
              </w:rPr>
            </w:pPr>
            <w:r w:rsidRPr="00103BB5">
              <w:rPr>
                <w:rFonts w:ascii="Times New Roman" w:hAnsi="Times New Roman" w:cs="Times New Roman"/>
                <w:sz w:val="24"/>
                <w:szCs w:val="24"/>
              </w:rPr>
              <w:t>Олеговна</w:t>
            </w:r>
          </w:p>
        </w:tc>
        <w:tc>
          <w:tcPr>
            <w:tcW w:w="1417" w:type="dxa"/>
            <w:tcBorders>
              <w:top w:val="nil"/>
              <w:left w:val="nil"/>
              <w:bottom w:val="nil"/>
              <w:right w:val="nil"/>
            </w:tcBorders>
            <w:vAlign w:val="bottom"/>
          </w:tcPr>
          <w:p w:rsidR="00103BB5" w:rsidRPr="00103BB5" w:rsidRDefault="00103BB5" w:rsidP="00103BB5">
            <w:pPr>
              <w:rPr>
                <w:rFonts w:ascii="Times New Roman" w:hAnsi="Times New Roman" w:cs="Times New Roman"/>
                <w:sz w:val="24"/>
                <w:szCs w:val="24"/>
              </w:rPr>
            </w:pPr>
          </w:p>
        </w:tc>
        <w:tc>
          <w:tcPr>
            <w:tcW w:w="1701" w:type="dxa"/>
            <w:vMerge/>
            <w:tcBorders>
              <w:top w:val="nil"/>
              <w:left w:val="single" w:sz="4" w:space="0" w:color="auto"/>
              <w:bottom w:val="single" w:sz="4" w:space="0" w:color="auto"/>
              <w:right w:val="single" w:sz="4" w:space="0" w:color="auto"/>
            </w:tcBorders>
          </w:tcPr>
          <w:p w:rsidR="00103BB5" w:rsidRPr="00103BB5" w:rsidRDefault="00103BB5" w:rsidP="00103BB5">
            <w:pPr>
              <w:rPr>
                <w:rFonts w:ascii="Times New Roman" w:hAnsi="Times New Roman" w:cs="Times New Roman"/>
                <w:sz w:val="24"/>
                <w:szCs w:val="24"/>
              </w:rPr>
            </w:pPr>
          </w:p>
        </w:tc>
      </w:tr>
    </w:tbl>
    <w:p w:rsidR="00103BB5" w:rsidRPr="00103BB5" w:rsidRDefault="00103BB5" w:rsidP="00103BB5">
      <w:pPr>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117"/>
        <w:gridCol w:w="5117"/>
      </w:tblGrid>
      <w:tr w:rsidR="00103BB5" w:rsidRPr="00103BB5" w:rsidTr="00103BB5">
        <w:tc>
          <w:tcPr>
            <w:tcW w:w="5117" w:type="dxa"/>
            <w:tcBorders>
              <w:left w:val="nil"/>
            </w:tcBorders>
          </w:tcPr>
          <w:p w:rsidR="00103BB5" w:rsidRPr="00103BB5" w:rsidRDefault="00103BB5" w:rsidP="00103BB5">
            <w:pPr>
              <w:rPr>
                <w:rFonts w:ascii="Times New Roman" w:hAnsi="Times New Roman" w:cs="Times New Roman"/>
                <w:sz w:val="24"/>
                <w:szCs w:val="24"/>
              </w:rPr>
            </w:pPr>
            <w:r w:rsidRPr="00103BB5">
              <w:rPr>
                <w:rFonts w:ascii="Times New Roman" w:hAnsi="Times New Roman" w:cs="Times New Roman"/>
                <w:sz w:val="24"/>
                <w:szCs w:val="24"/>
              </w:rPr>
              <w:t>2. Если изменяли фамилию, имя или отчество,</w:t>
            </w:r>
            <w:r w:rsidRPr="00103BB5">
              <w:rPr>
                <w:rFonts w:ascii="Times New Roman" w:hAnsi="Times New Roman" w:cs="Times New Roman"/>
                <w:sz w:val="24"/>
                <w:szCs w:val="24"/>
              </w:rPr>
              <w:br/>
              <w:t>то укажите их, а также когда, где и по какой причине изменяли</w:t>
            </w:r>
          </w:p>
        </w:tc>
        <w:tc>
          <w:tcPr>
            <w:tcW w:w="5117" w:type="dxa"/>
            <w:tcBorders>
              <w:right w:val="nil"/>
            </w:tcBorders>
          </w:tcPr>
          <w:p w:rsidR="00103BB5" w:rsidRPr="00103BB5" w:rsidRDefault="00103BB5" w:rsidP="00103BB5">
            <w:pPr>
              <w:jc w:val="both"/>
              <w:rPr>
                <w:rFonts w:ascii="Times New Roman" w:hAnsi="Times New Roman" w:cs="Times New Roman"/>
                <w:i/>
                <w:iCs/>
              </w:rPr>
            </w:pPr>
            <w:r w:rsidRPr="00103BB5">
              <w:rPr>
                <w:rFonts w:ascii="Times New Roman" w:hAnsi="Times New Roman" w:cs="Times New Roman"/>
                <w:i/>
                <w:iCs/>
              </w:rPr>
              <w:t>Фамилию, имя и отчество не изменяла;</w:t>
            </w:r>
          </w:p>
          <w:p w:rsidR="00103BB5" w:rsidRPr="00103BB5" w:rsidRDefault="00103BB5" w:rsidP="00103BB5">
            <w:pPr>
              <w:jc w:val="both"/>
              <w:rPr>
                <w:rFonts w:ascii="Times New Roman" w:hAnsi="Times New Roman" w:cs="Times New Roman"/>
                <w:i/>
                <w:iCs/>
              </w:rPr>
            </w:pPr>
            <w:r w:rsidRPr="00103BB5">
              <w:rPr>
                <w:rFonts w:ascii="Times New Roman" w:hAnsi="Times New Roman" w:cs="Times New Roman"/>
                <w:i/>
                <w:iCs/>
              </w:rPr>
              <w:t>(</w:t>
            </w:r>
            <w:r w:rsidRPr="00103BB5">
              <w:rPr>
                <w:rFonts w:ascii="Times New Roman" w:hAnsi="Times New Roman" w:cs="Times New Roman"/>
                <w:b/>
                <w:i/>
                <w:iCs/>
              </w:rPr>
              <w:t>или:</w:t>
            </w:r>
            <w:r w:rsidRPr="00103BB5">
              <w:rPr>
                <w:rFonts w:ascii="Times New Roman" w:hAnsi="Times New Roman" w:cs="Times New Roman"/>
                <w:i/>
                <w:iCs/>
              </w:rPr>
              <w:t xml:space="preserve"> Фамилия Петрова изменена на Цветкову 20.08.1980 отделом </w:t>
            </w:r>
            <w:proofErr w:type="spellStart"/>
            <w:r w:rsidRPr="00103BB5">
              <w:rPr>
                <w:rFonts w:ascii="Times New Roman" w:hAnsi="Times New Roman" w:cs="Times New Roman"/>
                <w:i/>
                <w:iCs/>
              </w:rPr>
              <w:t>ЗАГСа</w:t>
            </w:r>
            <w:proofErr w:type="spellEnd"/>
            <w:r w:rsidRPr="00103BB5">
              <w:rPr>
                <w:rFonts w:ascii="Times New Roman" w:hAnsi="Times New Roman" w:cs="Times New Roman"/>
                <w:i/>
                <w:iCs/>
              </w:rPr>
              <w:t xml:space="preserve"> г. Воронежа в связи с регистрацией брака.</w:t>
            </w:r>
          </w:p>
          <w:p w:rsidR="00103BB5" w:rsidRPr="00103BB5" w:rsidRDefault="00103BB5" w:rsidP="00103BB5">
            <w:pPr>
              <w:jc w:val="both"/>
              <w:rPr>
                <w:rFonts w:ascii="Times New Roman" w:hAnsi="Times New Roman" w:cs="Times New Roman"/>
                <w:i/>
                <w:iCs/>
              </w:rPr>
            </w:pPr>
            <w:r w:rsidRPr="00103BB5">
              <w:rPr>
                <w:rFonts w:ascii="Times New Roman" w:hAnsi="Times New Roman" w:cs="Times New Roman"/>
                <w:b/>
                <w:i/>
                <w:iCs/>
              </w:rPr>
              <w:t>или:</w:t>
            </w:r>
            <w:r w:rsidRPr="00103BB5">
              <w:rPr>
                <w:rFonts w:ascii="Times New Roman" w:hAnsi="Times New Roman" w:cs="Times New Roman"/>
                <w:i/>
                <w:iCs/>
              </w:rPr>
              <w:t xml:space="preserve"> Фамилия Цветкову изменена на Петрову 05.10. 1982 отделом </w:t>
            </w:r>
            <w:proofErr w:type="spellStart"/>
            <w:r w:rsidRPr="00103BB5">
              <w:rPr>
                <w:rFonts w:ascii="Times New Roman" w:hAnsi="Times New Roman" w:cs="Times New Roman"/>
                <w:i/>
                <w:iCs/>
              </w:rPr>
              <w:t>ЗАГСа</w:t>
            </w:r>
            <w:proofErr w:type="spellEnd"/>
            <w:r w:rsidRPr="00103BB5">
              <w:rPr>
                <w:rFonts w:ascii="Times New Roman" w:hAnsi="Times New Roman" w:cs="Times New Roman"/>
                <w:i/>
                <w:iCs/>
              </w:rPr>
              <w:t xml:space="preserve"> г. Воронежа в связи с расторжением брака. </w:t>
            </w:r>
          </w:p>
          <w:p w:rsidR="00103BB5" w:rsidRPr="00103BB5" w:rsidRDefault="00103BB5" w:rsidP="00103BB5">
            <w:pPr>
              <w:jc w:val="both"/>
              <w:rPr>
                <w:rFonts w:ascii="Times New Roman" w:hAnsi="Times New Roman" w:cs="Times New Roman"/>
                <w:sz w:val="24"/>
                <w:szCs w:val="24"/>
              </w:rPr>
            </w:pPr>
            <w:r w:rsidRPr="00103BB5">
              <w:rPr>
                <w:rFonts w:ascii="Times New Roman" w:hAnsi="Times New Roman" w:cs="Times New Roman"/>
                <w:i/>
                <w:iCs/>
              </w:rPr>
              <w:t>Имя и отчество не изменяла).</w:t>
            </w:r>
          </w:p>
        </w:tc>
      </w:tr>
      <w:tr w:rsidR="00103BB5" w:rsidRPr="00103BB5" w:rsidTr="00103BB5">
        <w:tc>
          <w:tcPr>
            <w:tcW w:w="5117" w:type="dxa"/>
            <w:tcBorders>
              <w:left w:val="nil"/>
            </w:tcBorders>
          </w:tcPr>
          <w:p w:rsidR="00103BB5" w:rsidRPr="00103BB5" w:rsidRDefault="00103BB5" w:rsidP="00103BB5">
            <w:pPr>
              <w:rPr>
                <w:rFonts w:ascii="Times New Roman" w:hAnsi="Times New Roman" w:cs="Times New Roman"/>
                <w:sz w:val="24"/>
                <w:szCs w:val="24"/>
              </w:rPr>
            </w:pPr>
            <w:r w:rsidRPr="00103BB5">
              <w:rPr>
                <w:rFonts w:ascii="Times New Roman" w:hAnsi="Times New Roman" w:cs="Times New Roman"/>
                <w:sz w:val="24"/>
                <w:szCs w:val="24"/>
              </w:rPr>
              <w:t>3. Число, месяц, год и место рождения (село, деревня, город, район, область, край, республика, страна)</w:t>
            </w:r>
          </w:p>
        </w:tc>
        <w:tc>
          <w:tcPr>
            <w:tcW w:w="5117" w:type="dxa"/>
            <w:tcBorders>
              <w:right w:val="nil"/>
            </w:tcBorders>
          </w:tcPr>
          <w:p w:rsidR="00103BB5" w:rsidRPr="00103BB5" w:rsidRDefault="00103BB5" w:rsidP="00103BB5">
            <w:pPr>
              <w:jc w:val="both"/>
              <w:rPr>
                <w:rFonts w:ascii="Times New Roman" w:hAnsi="Times New Roman" w:cs="Times New Roman"/>
                <w:i/>
                <w:iCs/>
              </w:rPr>
            </w:pPr>
            <w:r w:rsidRPr="00103BB5">
              <w:rPr>
                <w:rFonts w:ascii="Times New Roman" w:hAnsi="Times New Roman" w:cs="Times New Roman"/>
                <w:i/>
                <w:iCs/>
              </w:rPr>
              <w:t xml:space="preserve">31 декабря 1960 года, </w:t>
            </w:r>
          </w:p>
          <w:p w:rsidR="00103BB5" w:rsidRPr="00103BB5" w:rsidRDefault="00103BB5" w:rsidP="00103BB5">
            <w:pPr>
              <w:rPr>
                <w:rFonts w:ascii="Times New Roman" w:hAnsi="Times New Roman" w:cs="Times New Roman"/>
                <w:sz w:val="24"/>
                <w:szCs w:val="24"/>
              </w:rPr>
            </w:pPr>
            <w:r w:rsidRPr="00103BB5">
              <w:rPr>
                <w:rFonts w:ascii="Times New Roman" w:hAnsi="Times New Roman" w:cs="Times New Roman"/>
                <w:i/>
                <w:iCs/>
              </w:rPr>
              <w:t xml:space="preserve">село  Малиновка </w:t>
            </w:r>
            <w:proofErr w:type="spellStart"/>
            <w:r w:rsidRPr="00103BB5">
              <w:rPr>
                <w:rFonts w:ascii="Times New Roman" w:hAnsi="Times New Roman" w:cs="Times New Roman"/>
                <w:i/>
                <w:iCs/>
              </w:rPr>
              <w:t>Красковского</w:t>
            </w:r>
            <w:proofErr w:type="spellEnd"/>
            <w:r w:rsidRPr="00103BB5">
              <w:rPr>
                <w:rFonts w:ascii="Times New Roman" w:hAnsi="Times New Roman" w:cs="Times New Roman"/>
                <w:i/>
                <w:iCs/>
              </w:rPr>
              <w:t xml:space="preserve"> района Ивановской области   </w:t>
            </w:r>
          </w:p>
        </w:tc>
      </w:tr>
      <w:tr w:rsidR="00103BB5" w:rsidRPr="00103BB5" w:rsidTr="00103BB5">
        <w:tc>
          <w:tcPr>
            <w:tcW w:w="5117" w:type="dxa"/>
            <w:tcBorders>
              <w:left w:val="nil"/>
            </w:tcBorders>
          </w:tcPr>
          <w:p w:rsidR="00103BB5" w:rsidRPr="00103BB5" w:rsidRDefault="00103BB5" w:rsidP="00103BB5">
            <w:pPr>
              <w:rPr>
                <w:rFonts w:ascii="Times New Roman" w:hAnsi="Times New Roman" w:cs="Times New Roman"/>
                <w:sz w:val="24"/>
                <w:szCs w:val="24"/>
              </w:rPr>
            </w:pPr>
            <w:r w:rsidRPr="00103BB5">
              <w:rPr>
                <w:rFonts w:ascii="Times New Roman" w:hAnsi="Times New Roman" w:cs="Times New Roman"/>
                <w:sz w:val="24"/>
                <w:szCs w:val="24"/>
              </w:rPr>
              <w:t>4. Гражданство (подданство). Если изменяли, то укажите, когда и по какой причине. Если помимо гражданства Российской Федерации имеете также гражданство (подданство) иностранного государства либо вид</w:t>
            </w:r>
            <w:r w:rsidRPr="00103BB5">
              <w:rPr>
                <w:rFonts w:ascii="Times New Roman" w:hAnsi="Times New Roman" w:cs="Times New Roman"/>
                <w:sz w:val="24"/>
                <w:szCs w:val="24"/>
              </w:rPr>
              <w:br/>
              <w:t>на жительство или иной документ, подтверждающий право на постоянное проживание гражданина на территории иностранного государства, – укажите</w:t>
            </w:r>
          </w:p>
        </w:tc>
        <w:tc>
          <w:tcPr>
            <w:tcW w:w="5117" w:type="dxa"/>
            <w:tcBorders>
              <w:right w:val="nil"/>
            </w:tcBorders>
          </w:tcPr>
          <w:p w:rsidR="00103BB5" w:rsidRPr="00103BB5" w:rsidRDefault="00103BB5" w:rsidP="00103BB5">
            <w:pPr>
              <w:jc w:val="both"/>
              <w:rPr>
                <w:rFonts w:ascii="Times New Roman" w:hAnsi="Times New Roman" w:cs="Times New Roman"/>
                <w:i/>
                <w:iCs/>
              </w:rPr>
            </w:pPr>
            <w:r w:rsidRPr="00103BB5">
              <w:rPr>
                <w:rFonts w:ascii="Times New Roman" w:hAnsi="Times New Roman" w:cs="Times New Roman"/>
                <w:i/>
                <w:iCs/>
              </w:rPr>
              <w:t>Гражданин Российской Федерации.</w:t>
            </w:r>
          </w:p>
          <w:p w:rsidR="00103BB5" w:rsidRPr="00103BB5" w:rsidRDefault="00103BB5" w:rsidP="00103BB5">
            <w:pPr>
              <w:jc w:val="both"/>
              <w:rPr>
                <w:rFonts w:ascii="Times New Roman" w:hAnsi="Times New Roman" w:cs="Times New Roman"/>
                <w:i/>
                <w:iCs/>
              </w:rPr>
            </w:pPr>
            <w:r w:rsidRPr="00103BB5">
              <w:rPr>
                <w:rFonts w:ascii="Times New Roman" w:hAnsi="Times New Roman" w:cs="Times New Roman"/>
                <w:i/>
                <w:iCs/>
              </w:rPr>
              <w:t>Гражданства (подданства) иностранного государства либо вида на жительство не имею.</w:t>
            </w:r>
          </w:p>
          <w:p w:rsidR="00103BB5" w:rsidRPr="00103BB5" w:rsidRDefault="00103BB5" w:rsidP="00103BB5">
            <w:pPr>
              <w:jc w:val="both"/>
              <w:rPr>
                <w:rFonts w:ascii="Times New Roman" w:hAnsi="Times New Roman" w:cs="Times New Roman"/>
                <w:i/>
                <w:iCs/>
              </w:rPr>
            </w:pPr>
          </w:p>
          <w:p w:rsidR="00103BB5" w:rsidRPr="00103BB5" w:rsidRDefault="00103BB5" w:rsidP="00103BB5">
            <w:pPr>
              <w:rPr>
                <w:rFonts w:ascii="Times New Roman" w:hAnsi="Times New Roman" w:cs="Times New Roman"/>
                <w:sz w:val="24"/>
                <w:szCs w:val="24"/>
              </w:rPr>
            </w:pPr>
            <w:r w:rsidRPr="00103BB5">
              <w:rPr>
                <w:rFonts w:ascii="Times New Roman" w:hAnsi="Times New Roman" w:cs="Times New Roman"/>
                <w:b/>
                <w:i/>
                <w:iCs/>
              </w:rPr>
              <w:t>или:</w:t>
            </w:r>
            <w:r w:rsidRPr="00103BB5">
              <w:rPr>
                <w:rFonts w:ascii="Times New Roman" w:hAnsi="Times New Roman" w:cs="Times New Roman"/>
                <w:i/>
                <w:iCs/>
              </w:rPr>
              <w:t xml:space="preserve"> В 1997 году гражданство Республики Беларусь сменила на гражданство Российской Федерации в связи с переездом на постоянное место жительства в Россию.  </w:t>
            </w:r>
          </w:p>
        </w:tc>
      </w:tr>
      <w:tr w:rsidR="00103BB5" w:rsidRPr="00103BB5" w:rsidTr="00103BB5">
        <w:tc>
          <w:tcPr>
            <w:tcW w:w="5117" w:type="dxa"/>
            <w:tcBorders>
              <w:left w:val="nil"/>
            </w:tcBorders>
          </w:tcPr>
          <w:p w:rsidR="00103BB5" w:rsidRPr="00103BB5" w:rsidRDefault="00103BB5" w:rsidP="00103BB5">
            <w:pPr>
              <w:rPr>
                <w:rFonts w:ascii="Times New Roman" w:hAnsi="Times New Roman" w:cs="Times New Roman"/>
                <w:sz w:val="24"/>
                <w:szCs w:val="24"/>
              </w:rPr>
            </w:pPr>
            <w:r w:rsidRPr="00103BB5">
              <w:rPr>
                <w:rFonts w:ascii="Times New Roman" w:hAnsi="Times New Roman" w:cs="Times New Roman"/>
                <w:sz w:val="24"/>
                <w:szCs w:val="24"/>
              </w:rPr>
              <w:t>5. Образование (когда и какие учебные заведения окончили, номера дипломов)</w:t>
            </w:r>
          </w:p>
          <w:p w:rsidR="00103BB5" w:rsidRPr="00103BB5" w:rsidRDefault="00103BB5" w:rsidP="00103BB5">
            <w:pPr>
              <w:rPr>
                <w:rFonts w:ascii="Times New Roman" w:hAnsi="Times New Roman" w:cs="Times New Roman"/>
                <w:sz w:val="24"/>
                <w:szCs w:val="24"/>
              </w:rPr>
            </w:pPr>
            <w:r w:rsidRPr="00103BB5">
              <w:rPr>
                <w:rFonts w:ascii="Times New Roman" w:hAnsi="Times New Roman" w:cs="Times New Roman"/>
                <w:sz w:val="24"/>
                <w:szCs w:val="24"/>
              </w:rPr>
              <w:lastRenderedPageBreak/>
              <w:t>Направление подготовки или специальность по диплому</w:t>
            </w:r>
            <w:r w:rsidRPr="00103BB5">
              <w:rPr>
                <w:rFonts w:ascii="Times New Roman" w:hAnsi="Times New Roman" w:cs="Times New Roman"/>
                <w:sz w:val="24"/>
                <w:szCs w:val="24"/>
              </w:rPr>
              <w:br/>
              <w:t>Квалификация по диплому</w:t>
            </w:r>
          </w:p>
        </w:tc>
        <w:tc>
          <w:tcPr>
            <w:tcW w:w="5117" w:type="dxa"/>
            <w:tcBorders>
              <w:right w:val="nil"/>
            </w:tcBorders>
          </w:tcPr>
          <w:p w:rsidR="00103BB5" w:rsidRPr="00103BB5" w:rsidRDefault="00103BB5" w:rsidP="00103BB5">
            <w:pPr>
              <w:jc w:val="both"/>
              <w:rPr>
                <w:rFonts w:ascii="Times New Roman" w:hAnsi="Times New Roman" w:cs="Times New Roman"/>
                <w:i/>
                <w:iCs/>
              </w:rPr>
            </w:pPr>
            <w:r w:rsidRPr="00103BB5">
              <w:rPr>
                <w:rFonts w:ascii="Times New Roman" w:hAnsi="Times New Roman" w:cs="Times New Roman"/>
                <w:i/>
                <w:iCs/>
              </w:rPr>
              <w:lastRenderedPageBreak/>
              <w:t>Высшее:</w:t>
            </w:r>
          </w:p>
          <w:p w:rsidR="00103BB5" w:rsidRPr="00103BB5" w:rsidRDefault="00103BB5" w:rsidP="00103BB5">
            <w:pPr>
              <w:jc w:val="both"/>
              <w:rPr>
                <w:rFonts w:ascii="Times New Roman" w:hAnsi="Times New Roman" w:cs="Times New Roman"/>
                <w:i/>
                <w:iCs/>
              </w:rPr>
            </w:pPr>
            <w:r w:rsidRPr="00103BB5">
              <w:rPr>
                <w:rFonts w:ascii="Times New Roman" w:hAnsi="Times New Roman" w:cs="Times New Roman"/>
                <w:b/>
                <w:i/>
                <w:iCs/>
              </w:rPr>
              <w:lastRenderedPageBreak/>
              <w:t>22.06.1981</w:t>
            </w:r>
            <w:r w:rsidRPr="00103BB5">
              <w:rPr>
                <w:rFonts w:ascii="Times New Roman" w:hAnsi="Times New Roman" w:cs="Times New Roman"/>
                <w:i/>
                <w:iCs/>
              </w:rPr>
              <w:t xml:space="preserve"> г. – Челябинский юридический институт, </w:t>
            </w:r>
            <w:proofErr w:type="spellStart"/>
            <w:r w:rsidRPr="00103BB5">
              <w:rPr>
                <w:rFonts w:ascii="Times New Roman" w:hAnsi="Times New Roman" w:cs="Times New Roman"/>
                <w:i/>
                <w:iCs/>
              </w:rPr>
              <w:t>специалитет</w:t>
            </w:r>
            <w:proofErr w:type="spellEnd"/>
            <w:r w:rsidRPr="00103BB5">
              <w:rPr>
                <w:rFonts w:ascii="Times New Roman" w:hAnsi="Times New Roman" w:cs="Times New Roman"/>
                <w:i/>
                <w:iCs/>
              </w:rPr>
              <w:t>,  АВ № 109486;</w:t>
            </w:r>
          </w:p>
          <w:p w:rsidR="00103BB5" w:rsidRPr="00103BB5" w:rsidRDefault="00103BB5" w:rsidP="00103BB5">
            <w:pPr>
              <w:jc w:val="both"/>
              <w:rPr>
                <w:rFonts w:ascii="Times New Roman" w:hAnsi="Times New Roman" w:cs="Times New Roman"/>
                <w:i/>
                <w:iCs/>
              </w:rPr>
            </w:pPr>
            <w:r w:rsidRPr="00103BB5">
              <w:rPr>
                <w:rFonts w:ascii="Times New Roman" w:hAnsi="Times New Roman" w:cs="Times New Roman"/>
                <w:i/>
                <w:iCs/>
              </w:rPr>
              <w:t>юриспруденция, юрист</w:t>
            </w:r>
          </w:p>
        </w:tc>
      </w:tr>
      <w:tr w:rsidR="00103BB5" w:rsidRPr="00103BB5" w:rsidTr="00103BB5">
        <w:tc>
          <w:tcPr>
            <w:tcW w:w="5117" w:type="dxa"/>
            <w:tcBorders>
              <w:left w:val="nil"/>
            </w:tcBorders>
          </w:tcPr>
          <w:p w:rsidR="00103BB5" w:rsidRPr="00103BB5" w:rsidRDefault="00103BB5" w:rsidP="00103BB5">
            <w:pPr>
              <w:rPr>
                <w:rFonts w:ascii="Times New Roman" w:hAnsi="Times New Roman" w:cs="Times New Roman"/>
                <w:sz w:val="24"/>
                <w:szCs w:val="24"/>
              </w:rPr>
            </w:pPr>
            <w:r w:rsidRPr="00103BB5">
              <w:rPr>
                <w:rFonts w:ascii="Times New Roman" w:hAnsi="Times New Roman" w:cs="Times New Roman"/>
                <w:sz w:val="24"/>
                <w:szCs w:val="24"/>
              </w:rPr>
              <w:lastRenderedPageBreak/>
              <w:t>6. 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r w:rsidRPr="00103BB5">
              <w:rPr>
                <w:rFonts w:ascii="Times New Roman" w:hAnsi="Times New Roman" w:cs="Times New Roman"/>
                <w:sz w:val="24"/>
                <w:szCs w:val="24"/>
              </w:rPr>
              <w:br/>
              <w:t>Ученая степень, ученое звание (когда присвоены, номера дипломов, аттестатов)</w:t>
            </w:r>
          </w:p>
        </w:tc>
        <w:tc>
          <w:tcPr>
            <w:tcW w:w="5117" w:type="dxa"/>
            <w:tcBorders>
              <w:right w:val="nil"/>
            </w:tcBorders>
          </w:tcPr>
          <w:p w:rsidR="00103BB5" w:rsidRPr="00103BB5" w:rsidRDefault="00103BB5" w:rsidP="00103BB5">
            <w:pPr>
              <w:spacing w:line="360" w:lineRule="auto"/>
              <w:jc w:val="both"/>
              <w:rPr>
                <w:rFonts w:ascii="Times New Roman" w:hAnsi="Times New Roman" w:cs="Times New Roman"/>
                <w:i/>
                <w:iCs/>
              </w:rPr>
            </w:pPr>
            <w:r w:rsidRPr="00103BB5">
              <w:rPr>
                <w:rFonts w:ascii="Times New Roman" w:hAnsi="Times New Roman" w:cs="Times New Roman"/>
                <w:i/>
                <w:iCs/>
              </w:rPr>
              <w:t>Послевузовского образования не имею;</w:t>
            </w:r>
          </w:p>
          <w:p w:rsidR="00103BB5" w:rsidRPr="00103BB5" w:rsidRDefault="00103BB5" w:rsidP="00103BB5">
            <w:pPr>
              <w:jc w:val="both"/>
              <w:rPr>
                <w:rFonts w:ascii="Times New Roman" w:hAnsi="Times New Roman" w:cs="Times New Roman"/>
                <w:i/>
                <w:iCs/>
              </w:rPr>
            </w:pPr>
            <w:r w:rsidRPr="00103BB5">
              <w:rPr>
                <w:rFonts w:ascii="Times New Roman" w:hAnsi="Times New Roman" w:cs="Times New Roman"/>
                <w:i/>
                <w:iCs/>
              </w:rPr>
              <w:t>(</w:t>
            </w:r>
            <w:r w:rsidRPr="00103BB5">
              <w:rPr>
                <w:rFonts w:ascii="Times New Roman" w:hAnsi="Times New Roman" w:cs="Times New Roman"/>
                <w:b/>
                <w:i/>
                <w:iCs/>
              </w:rPr>
              <w:t>или:</w:t>
            </w:r>
            <w:r w:rsidRPr="00103BB5">
              <w:rPr>
                <w:rFonts w:ascii="Times New Roman" w:hAnsi="Times New Roman" w:cs="Times New Roman"/>
                <w:i/>
                <w:iCs/>
              </w:rPr>
              <w:t xml:space="preserve"> Аспирантура – 25.06.2004 г. Челябинский государственный университет)</w:t>
            </w:r>
          </w:p>
          <w:p w:rsidR="00103BB5" w:rsidRPr="00103BB5" w:rsidRDefault="00103BB5" w:rsidP="00103BB5">
            <w:pPr>
              <w:jc w:val="both"/>
              <w:rPr>
                <w:rFonts w:ascii="Times New Roman" w:hAnsi="Times New Roman" w:cs="Times New Roman"/>
                <w:i/>
                <w:iCs/>
              </w:rPr>
            </w:pPr>
            <w:r w:rsidRPr="00103BB5">
              <w:rPr>
                <w:rFonts w:ascii="Times New Roman" w:hAnsi="Times New Roman" w:cs="Times New Roman"/>
                <w:i/>
                <w:iCs/>
              </w:rPr>
              <w:t>Ученой степени, ученого звания не имею;</w:t>
            </w:r>
          </w:p>
          <w:p w:rsidR="00103BB5" w:rsidRPr="00103BB5" w:rsidRDefault="00103BB5" w:rsidP="00103BB5">
            <w:pPr>
              <w:jc w:val="both"/>
              <w:rPr>
                <w:rFonts w:ascii="Times New Roman" w:hAnsi="Times New Roman" w:cs="Times New Roman"/>
                <w:i/>
                <w:iCs/>
              </w:rPr>
            </w:pPr>
            <w:r w:rsidRPr="00103BB5">
              <w:rPr>
                <w:rFonts w:ascii="Times New Roman" w:hAnsi="Times New Roman" w:cs="Times New Roman"/>
                <w:i/>
                <w:iCs/>
              </w:rPr>
              <w:t>(</w:t>
            </w:r>
            <w:r w:rsidRPr="00103BB5">
              <w:rPr>
                <w:rFonts w:ascii="Times New Roman" w:hAnsi="Times New Roman" w:cs="Times New Roman"/>
                <w:b/>
                <w:i/>
                <w:iCs/>
              </w:rPr>
              <w:t>или:</w:t>
            </w:r>
            <w:r w:rsidRPr="00103BB5">
              <w:rPr>
                <w:rFonts w:ascii="Times New Roman" w:hAnsi="Times New Roman" w:cs="Times New Roman"/>
                <w:i/>
                <w:iCs/>
              </w:rPr>
              <w:t xml:space="preserve"> Кандидат юридических наук, доцент – 13.02.2012 ДКН 123568)</w:t>
            </w:r>
          </w:p>
        </w:tc>
      </w:tr>
      <w:tr w:rsidR="00103BB5" w:rsidRPr="00103BB5" w:rsidTr="00103BB5">
        <w:tc>
          <w:tcPr>
            <w:tcW w:w="5117" w:type="dxa"/>
            <w:tcBorders>
              <w:left w:val="nil"/>
            </w:tcBorders>
          </w:tcPr>
          <w:p w:rsidR="00103BB5" w:rsidRPr="00103BB5" w:rsidRDefault="00103BB5" w:rsidP="00103BB5">
            <w:pPr>
              <w:rPr>
                <w:rFonts w:ascii="Times New Roman" w:hAnsi="Times New Roman" w:cs="Times New Roman"/>
                <w:sz w:val="24"/>
                <w:szCs w:val="24"/>
              </w:rPr>
            </w:pPr>
            <w:r w:rsidRPr="00103BB5">
              <w:rPr>
                <w:rFonts w:ascii="Times New Roman" w:hAnsi="Times New Roman" w:cs="Times New Roman"/>
                <w:sz w:val="24"/>
                <w:szCs w:val="24"/>
              </w:rPr>
              <w:t>7. Какими иностранными языками и языками народов Российской Федерации владеете и в какой степени (читаете и переводите со словарем, читаете и можете объясняться, владеете свободно)</w:t>
            </w:r>
          </w:p>
        </w:tc>
        <w:tc>
          <w:tcPr>
            <w:tcW w:w="5117" w:type="dxa"/>
            <w:tcBorders>
              <w:right w:val="nil"/>
            </w:tcBorders>
          </w:tcPr>
          <w:p w:rsidR="00103BB5" w:rsidRPr="00103BB5" w:rsidRDefault="00103BB5" w:rsidP="00103BB5">
            <w:pPr>
              <w:pStyle w:val="31"/>
              <w:jc w:val="both"/>
              <w:rPr>
                <w:b w:val="0"/>
                <w:i/>
                <w:iCs/>
                <w:sz w:val="22"/>
              </w:rPr>
            </w:pPr>
            <w:r w:rsidRPr="00103BB5">
              <w:rPr>
                <w:b w:val="0"/>
                <w:i/>
                <w:iCs/>
                <w:sz w:val="22"/>
              </w:rPr>
              <w:t>Владею английским языком: читаю и могу объясняться (</w:t>
            </w:r>
            <w:r w:rsidRPr="00103BB5">
              <w:rPr>
                <w:i/>
                <w:iCs/>
                <w:sz w:val="22"/>
              </w:rPr>
              <w:t>или</w:t>
            </w:r>
            <w:r w:rsidRPr="00103BB5">
              <w:rPr>
                <w:b w:val="0"/>
                <w:i/>
                <w:iCs/>
                <w:sz w:val="22"/>
              </w:rPr>
              <w:t xml:space="preserve"> владею свободно; </w:t>
            </w:r>
            <w:r w:rsidRPr="00103BB5">
              <w:rPr>
                <w:i/>
                <w:iCs/>
                <w:sz w:val="22"/>
              </w:rPr>
              <w:t>или</w:t>
            </w:r>
            <w:r w:rsidRPr="00103BB5">
              <w:rPr>
                <w:b w:val="0"/>
                <w:i/>
                <w:iCs/>
                <w:sz w:val="22"/>
              </w:rPr>
              <w:t xml:space="preserve"> читаю и перевожу со словарем). </w:t>
            </w:r>
          </w:p>
          <w:p w:rsidR="00103BB5" w:rsidRPr="00103BB5" w:rsidRDefault="00103BB5" w:rsidP="00103BB5">
            <w:pPr>
              <w:pStyle w:val="31"/>
              <w:jc w:val="both"/>
              <w:rPr>
                <w:b w:val="0"/>
                <w:i/>
                <w:iCs/>
                <w:sz w:val="22"/>
              </w:rPr>
            </w:pPr>
            <w:r w:rsidRPr="00103BB5">
              <w:rPr>
                <w:b w:val="0"/>
                <w:i/>
                <w:iCs/>
                <w:sz w:val="22"/>
              </w:rPr>
              <w:t>Языками народов Российской Федерации не владею;</w:t>
            </w:r>
          </w:p>
          <w:p w:rsidR="00103BB5" w:rsidRPr="00103BB5" w:rsidRDefault="00103BB5" w:rsidP="00103BB5">
            <w:pPr>
              <w:jc w:val="both"/>
              <w:rPr>
                <w:rFonts w:ascii="Times New Roman" w:hAnsi="Times New Roman" w:cs="Times New Roman"/>
                <w:i/>
                <w:iCs/>
              </w:rPr>
            </w:pPr>
            <w:r w:rsidRPr="00103BB5">
              <w:rPr>
                <w:rFonts w:ascii="Times New Roman" w:hAnsi="Times New Roman" w:cs="Times New Roman"/>
                <w:i/>
                <w:iCs/>
              </w:rPr>
              <w:t>(Свободно владею казахским языком)</w:t>
            </w:r>
          </w:p>
          <w:p w:rsidR="00103BB5" w:rsidRPr="00103BB5" w:rsidRDefault="00103BB5" w:rsidP="00103BB5">
            <w:pPr>
              <w:jc w:val="both"/>
              <w:rPr>
                <w:rFonts w:ascii="Times New Roman" w:hAnsi="Times New Roman" w:cs="Times New Roman"/>
                <w:i/>
                <w:iCs/>
              </w:rPr>
            </w:pPr>
          </w:p>
        </w:tc>
      </w:tr>
      <w:tr w:rsidR="00103BB5" w:rsidRPr="00103BB5" w:rsidTr="00103BB5">
        <w:tc>
          <w:tcPr>
            <w:tcW w:w="5117" w:type="dxa"/>
            <w:tcBorders>
              <w:left w:val="nil"/>
              <w:bottom w:val="nil"/>
            </w:tcBorders>
          </w:tcPr>
          <w:p w:rsidR="00103BB5" w:rsidRPr="00103BB5" w:rsidRDefault="00103BB5" w:rsidP="00103BB5">
            <w:pPr>
              <w:rPr>
                <w:rFonts w:ascii="Times New Roman" w:hAnsi="Times New Roman" w:cs="Times New Roman"/>
                <w:sz w:val="24"/>
                <w:szCs w:val="24"/>
              </w:rPr>
            </w:pPr>
            <w:r w:rsidRPr="00103BB5">
              <w:rPr>
                <w:rFonts w:ascii="Times New Roman" w:hAnsi="Times New Roman" w:cs="Times New Roman"/>
                <w:sz w:val="24"/>
                <w:szCs w:val="24"/>
              </w:rPr>
              <w:t>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квалификационный разряд или классный чин муниципальной службы (кем и когда присвоены)</w:t>
            </w:r>
          </w:p>
        </w:tc>
        <w:tc>
          <w:tcPr>
            <w:tcW w:w="5117" w:type="dxa"/>
            <w:tcBorders>
              <w:bottom w:val="nil"/>
              <w:right w:val="nil"/>
            </w:tcBorders>
          </w:tcPr>
          <w:p w:rsidR="00103BB5" w:rsidRPr="00103BB5" w:rsidRDefault="00103BB5" w:rsidP="00103BB5">
            <w:pPr>
              <w:jc w:val="both"/>
              <w:rPr>
                <w:rFonts w:ascii="Times New Roman" w:hAnsi="Times New Roman" w:cs="Times New Roman"/>
                <w:i/>
                <w:iCs/>
              </w:rPr>
            </w:pPr>
            <w:r w:rsidRPr="00103BB5">
              <w:rPr>
                <w:rFonts w:ascii="Times New Roman" w:hAnsi="Times New Roman" w:cs="Times New Roman"/>
                <w:i/>
                <w:iCs/>
              </w:rPr>
              <w:t>Советник государственной гражданской службы Российской Федерации 1 класса (приказ Федеральной налоговой службы от 01.09.2005  № САЭ-3-15/89;</w:t>
            </w:r>
          </w:p>
          <w:p w:rsidR="00103BB5" w:rsidRPr="00103BB5" w:rsidRDefault="00103BB5" w:rsidP="00103BB5">
            <w:pPr>
              <w:rPr>
                <w:rFonts w:ascii="Times New Roman" w:hAnsi="Times New Roman" w:cs="Times New Roman"/>
                <w:i/>
                <w:iCs/>
              </w:rPr>
            </w:pPr>
            <w:r w:rsidRPr="00103BB5">
              <w:rPr>
                <w:rFonts w:ascii="Times New Roman" w:hAnsi="Times New Roman" w:cs="Times New Roman"/>
                <w:b/>
                <w:i/>
                <w:iCs/>
              </w:rPr>
              <w:t>Или:</w:t>
            </w:r>
            <w:r w:rsidRPr="00103BB5">
              <w:rPr>
                <w:rFonts w:ascii="Times New Roman" w:hAnsi="Times New Roman" w:cs="Times New Roman"/>
                <w:i/>
                <w:iCs/>
              </w:rPr>
              <w:t xml:space="preserve"> Классного чина федеральной гражданской службы (дипломатического ранга, воинского или специального  звания, классного чина правоохранительной службы, классного чина гражданской службы субъекта Российской Федерации, квалификационного разряда государственной службы, квалификационного разряда или классного чина муниципальной службы) не имею</w:t>
            </w:r>
          </w:p>
        </w:tc>
      </w:tr>
      <w:tr w:rsidR="00103BB5" w:rsidRPr="00103BB5" w:rsidTr="00103BB5">
        <w:tc>
          <w:tcPr>
            <w:tcW w:w="5117" w:type="dxa"/>
            <w:tcBorders>
              <w:left w:val="nil"/>
            </w:tcBorders>
          </w:tcPr>
          <w:p w:rsidR="00103BB5" w:rsidRPr="00103BB5" w:rsidRDefault="00103BB5" w:rsidP="00103BB5">
            <w:pPr>
              <w:rPr>
                <w:rFonts w:ascii="Times New Roman" w:hAnsi="Times New Roman" w:cs="Times New Roman"/>
                <w:sz w:val="24"/>
                <w:szCs w:val="24"/>
              </w:rPr>
            </w:pPr>
            <w:r w:rsidRPr="00103BB5">
              <w:rPr>
                <w:rFonts w:ascii="Times New Roman" w:hAnsi="Times New Roman" w:cs="Times New Roman"/>
                <w:sz w:val="24"/>
                <w:szCs w:val="24"/>
              </w:rPr>
              <w:t>9. Были ли Вы судимы, когда и за что (заполняется при поступлении на государственную гражданскую службу Российской Федерации)</w:t>
            </w:r>
          </w:p>
        </w:tc>
        <w:tc>
          <w:tcPr>
            <w:tcW w:w="5117" w:type="dxa"/>
            <w:tcBorders>
              <w:right w:val="nil"/>
            </w:tcBorders>
          </w:tcPr>
          <w:p w:rsidR="00103BB5" w:rsidRPr="00103BB5" w:rsidRDefault="00103BB5" w:rsidP="00103BB5">
            <w:pPr>
              <w:pageBreakBefore/>
              <w:rPr>
                <w:rFonts w:ascii="Times New Roman" w:hAnsi="Times New Roman" w:cs="Times New Roman"/>
                <w:sz w:val="24"/>
                <w:szCs w:val="24"/>
              </w:rPr>
            </w:pPr>
            <w:r w:rsidRPr="00103BB5">
              <w:rPr>
                <w:rFonts w:ascii="Times New Roman" w:hAnsi="Times New Roman" w:cs="Times New Roman"/>
                <w:bCs/>
                <w:i/>
                <w:iCs/>
              </w:rPr>
              <w:t>Судима не была</w:t>
            </w:r>
          </w:p>
        </w:tc>
      </w:tr>
      <w:tr w:rsidR="00103BB5" w:rsidRPr="00103BB5" w:rsidTr="00103BB5">
        <w:tc>
          <w:tcPr>
            <w:tcW w:w="5117" w:type="dxa"/>
            <w:tcBorders>
              <w:left w:val="nil"/>
            </w:tcBorders>
          </w:tcPr>
          <w:p w:rsidR="00103BB5" w:rsidRPr="00103BB5" w:rsidRDefault="00103BB5" w:rsidP="00103BB5">
            <w:pPr>
              <w:rPr>
                <w:rFonts w:ascii="Times New Roman" w:hAnsi="Times New Roman" w:cs="Times New Roman"/>
                <w:sz w:val="24"/>
                <w:szCs w:val="24"/>
              </w:rPr>
            </w:pPr>
            <w:r w:rsidRPr="00103BB5">
              <w:rPr>
                <w:rFonts w:ascii="Times New Roman" w:hAnsi="Times New Roman" w:cs="Times New Roman"/>
                <w:sz w:val="24"/>
                <w:szCs w:val="24"/>
              </w:rPr>
              <w:t>10. Допуск к государственной тайне, оформленный за период работы, службы, учебы, его форма, номер и дата (если имеется)</w:t>
            </w:r>
          </w:p>
        </w:tc>
        <w:tc>
          <w:tcPr>
            <w:tcW w:w="5117" w:type="dxa"/>
            <w:tcBorders>
              <w:right w:val="nil"/>
            </w:tcBorders>
          </w:tcPr>
          <w:p w:rsidR="00103BB5" w:rsidRPr="00103BB5" w:rsidRDefault="00103BB5" w:rsidP="00103BB5">
            <w:pPr>
              <w:jc w:val="both"/>
              <w:rPr>
                <w:rFonts w:ascii="Times New Roman" w:hAnsi="Times New Roman" w:cs="Times New Roman"/>
                <w:i/>
                <w:iCs/>
              </w:rPr>
            </w:pPr>
            <w:r w:rsidRPr="00103BB5">
              <w:rPr>
                <w:rFonts w:ascii="Times New Roman" w:hAnsi="Times New Roman" w:cs="Times New Roman"/>
                <w:i/>
                <w:iCs/>
              </w:rPr>
              <w:t>Допуска к государственной тайне не имею;</w:t>
            </w:r>
          </w:p>
          <w:p w:rsidR="00103BB5" w:rsidRPr="00103BB5" w:rsidRDefault="00103BB5" w:rsidP="00103BB5">
            <w:pPr>
              <w:rPr>
                <w:rFonts w:ascii="Times New Roman" w:hAnsi="Times New Roman" w:cs="Times New Roman"/>
                <w:sz w:val="24"/>
                <w:szCs w:val="24"/>
              </w:rPr>
            </w:pPr>
            <w:r w:rsidRPr="00103BB5">
              <w:rPr>
                <w:rFonts w:ascii="Times New Roman" w:hAnsi="Times New Roman" w:cs="Times New Roman"/>
                <w:i/>
                <w:iCs/>
              </w:rPr>
              <w:t>(</w:t>
            </w:r>
            <w:r w:rsidRPr="00103BB5">
              <w:rPr>
                <w:rFonts w:ascii="Times New Roman" w:hAnsi="Times New Roman" w:cs="Times New Roman"/>
                <w:b/>
                <w:i/>
                <w:iCs/>
              </w:rPr>
              <w:t>или:</w:t>
            </w:r>
            <w:r w:rsidRPr="00103BB5">
              <w:rPr>
                <w:rFonts w:ascii="Times New Roman" w:hAnsi="Times New Roman" w:cs="Times New Roman"/>
                <w:i/>
                <w:iCs/>
              </w:rPr>
              <w:t xml:space="preserve"> Имела допуск к государственной тайне, оформленный в период работы в научно-исследовательском институте приборостроения формы № __с 01.09. 1982 года)</w:t>
            </w:r>
          </w:p>
        </w:tc>
      </w:tr>
    </w:tbl>
    <w:p w:rsidR="00103BB5" w:rsidRPr="00103BB5" w:rsidRDefault="00103BB5" w:rsidP="00103BB5">
      <w:pPr>
        <w:spacing w:before="120" w:after="120"/>
        <w:jc w:val="both"/>
        <w:rPr>
          <w:rFonts w:ascii="Times New Roman" w:hAnsi="Times New Roman" w:cs="Times New Roman"/>
          <w:sz w:val="24"/>
          <w:szCs w:val="24"/>
        </w:rPr>
      </w:pPr>
    </w:p>
    <w:p w:rsidR="00103BB5" w:rsidRPr="00103BB5" w:rsidRDefault="00103BB5" w:rsidP="00103BB5">
      <w:pPr>
        <w:spacing w:before="120" w:after="120"/>
        <w:jc w:val="both"/>
        <w:rPr>
          <w:rFonts w:ascii="Times New Roman" w:hAnsi="Times New Roman" w:cs="Times New Roman"/>
          <w:sz w:val="24"/>
          <w:szCs w:val="24"/>
        </w:rPr>
      </w:pPr>
      <w:r w:rsidRPr="00103BB5">
        <w:rPr>
          <w:rFonts w:ascii="Times New Roman" w:hAnsi="Times New Roman" w:cs="Times New Roman"/>
          <w:sz w:val="24"/>
          <w:szCs w:val="24"/>
        </w:rPr>
        <w:t>11. Выполняемая работа с начала трудовой деятельности (включая учебу в высших и средних специальных учебных заведениях, военную службу, работу по совместительству, предпринимательскую деятельность и т.п.).</w:t>
      </w:r>
    </w:p>
    <w:p w:rsidR="00103BB5" w:rsidRPr="00103BB5" w:rsidRDefault="00103BB5" w:rsidP="00103BB5">
      <w:pPr>
        <w:spacing w:after="120"/>
        <w:rPr>
          <w:rFonts w:ascii="Times New Roman" w:hAnsi="Times New Roman" w:cs="Times New Roman"/>
        </w:rPr>
      </w:pPr>
      <w:r w:rsidRPr="00103BB5">
        <w:rPr>
          <w:rFonts w:ascii="Times New Roman" w:hAnsi="Times New Roman" w:cs="Times New Roman"/>
        </w:rP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290"/>
        <w:gridCol w:w="1290"/>
        <w:gridCol w:w="4252"/>
        <w:gridCol w:w="3402"/>
      </w:tblGrid>
      <w:tr w:rsidR="00103BB5" w:rsidRPr="00103BB5" w:rsidTr="00103BB5">
        <w:trPr>
          <w:cantSplit/>
        </w:trPr>
        <w:tc>
          <w:tcPr>
            <w:tcW w:w="2580" w:type="dxa"/>
            <w:gridSpan w:val="2"/>
          </w:tcPr>
          <w:p w:rsidR="00103BB5" w:rsidRPr="00103BB5" w:rsidRDefault="00103BB5" w:rsidP="00103BB5">
            <w:pPr>
              <w:jc w:val="center"/>
              <w:rPr>
                <w:rFonts w:ascii="Times New Roman" w:hAnsi="Times New Roman" w:cs="Times New Roman"/>
                <w:sz w:val="24"/>
                <w:szCs w:val="24"/>
              </w:rPr>
            </w:pPr>
            <w:r w:rsidRPr="00103BB5">
              <w:rPr>
                <w:rFonts w:ascii="Times New Roman" w:hAnsi="Times New Roman" w:cs="Times New Roman"/>
                <w:sz w:val="24"/>
                <w:szCs w:val="24"/>
              </w:rPr>
              <w:lastRenderedPageBreak/>
              <w:t>Месяц и год</w:t>
            </w:r>
          </w:p>
        </w:tc>
        <w:tc>
          <w:tcPr>
            <w:tcW w:w="4252" w:type="dxa"/>
            <w:vMerge w:val="restart"/>
            <w:vAlign w:val="center"/>
          </w:tcPr>
          <w:p w:rsidR="00103BB5" w:rsidRPr="00103BB5" w:rsidRDefault="00103BB5" w:rsidP="00103BB5">
            <w:pPr>
              <w:jc w:val="center"/>
              <w:rPr>
                <w:rFonts w:ascii="Times New Roman" w:hAnsi="Times New Roman" w:cs="Times New Roman"/>
                <w:sz w:val="24"/>
                <w:szCs w:val="24"/>
              </w:rPr>
            </w:pPr>
            <w:r w:rsidRPr="00103BB5">
              <w:rPr>
                <w:rFonts w:ascii="Times New Roman" w:hAnsi="Times New Roman" w:cs="Times New Roman"/>
                <w:sz w:val="24"/>
                <w:szCs w:val="24"/>
              </w:rPr>
              <w:t>Должность с указанием</w:t>
            </w:r>
            <w:r w:rsidRPr="00103BB5">
              <w:rPr>
                <w:rFonts w:ascii="Times New Roman" w:hAnsi="Times New Roman" w:cs="Times New Roman"/>
                <w:sz w:val="24"/>
                <w:szCs w:val="24"/>
              </w:rPr>
              <w:br/>
              <w:t>организации</w:t>
            </w:r>
          </w:p>
        </w:tc>
        <w:tc>
          <w:tcPr>
            <w:tcW w:w="3402" w:type="dxa"/>
            <w:vMerge w:val="restart"/>
          </w:tcPr>
          <w:p w:rsidR="00103BB5" w:rsidRPr="00103BB5" w:rsidRDefault="00103BB5" w:rsidP="00103BB5">
            <w:pPr>
              <w:jc w:val="center"/>
              <w:rPr>
                <w:rFonts w:ascii="Times New Roman" w:hAnsi="Times New Roman" w:cs="Times New Roman"/>
                <w:sz w:val="24"/>
                <w:szCs w:val="24"/>
              </w:rPr>
            </w:pPr>
            <w:r w:rsidRPr="00103BB5">
              <w:rPr>
                <w:rFonts w:ascii="Times New Roman" w:hAnsi="Times New Roman" w:cs="Times New Roman"/>
                <w:sz w:val="24"/>
                <w:szCs w:val="24"/>
              </w:rPr>
              <w:t>Адрес</w:t>
            </w:r>
            <w:r w:rsidRPr="00103BB5">
              <w:rPr>
                <w:rFonts w:ascii="Times New Roman" w:hAnsi="Times New Roman" w:cs="Times New Roman"/>
                <w:sz w:val="24"/>
                <w:szCs w:val="24"/>
              </w:rPr>
              <w:br/>
              <w:t>организации</w:t>
            </w:r>
            <w:r w:rsidRPr="00103BB5">
              <w:rPr>
                <w:rFonts w:ascii="Times New Roman" w:hAnsi="Times New Roman" w:cs="Times New Roman"/>
                <w:sz w:val="24"/>
                <w:szCs w:val="24"/>
              </w:rPr>
              <w:br/>
              <w:t xml:space="preserve">(в </w:t>
            </w:r>
            <w:proofErr w:type="spellStart"/>
            <w:r w:rsidRPr="00103BB5">
              <w:rPr>
                <w:rFonts w:ascii="Times New Roman" w:hAnsi="Times New Roman" w:cs="Times New Roman"/>
                <w:sz w:val="24"/>
                <w:szCs w:val="24"/>
              </w:rPr>
              <w:t>т.ч</w:t>
            </w:r>
            <w:proofErr w:type="spellEnd"/>
            <w:r w:rsidRPr="00103BB5">
              <w:rPr>
                <w:rFonts w:ascii="Times New Roman" w:hAnsi="Times New Roman" w:cs="Times New Roman"/>
                <w:sz w:val="24"/>
                <w:szCs w:val="24"/>
              </w:rPr>
              <w:t>. за границей)</w:t>
            </w:r>
          </w:p>
        </w:tc>
      </w:tr>
      <w:tr w:rsidR="00103BB5" w:rsidRPr="00103BB5" w:rsidTr="00103BB5">
        <w:trPr>
          <w:cantSplit/>
        </w:trPr>
        <w:tc>
          <w:tcPr>
            <w:tcW w:w="1290" w:type="dxa"/>
          </w:tcPr>
          <w:p w:rsidR="00103BB5" w:rsidRPr="00103BB5" w:rsidRDefault="00103BB5" w:rsidP="00103BB5">
            <w:pPr>
              <w:jc w:val="center"/>
              <w:rPr>
                <w:rFonts w:ascii="Times New Roman" w:hAnsi="Times New Roman" w:cs="Times New Roman"/>
                <w:sz w:val="24"/>
                <w:szCs w:val="24"/>
              </w:rPr>
            </w:pPr>
            <w:r w:rsidRPr="00103BB5">
              <w:rPr>
                <w:rFonts w:ascii="Times New Roman" w:hAnsi="Times New Roman" w:cs="Times New Roman"/>
                <w:sz w:val="24"/>
                <w:szCs w:val="24"/>
              </w:rPr>
              <w:t>поступ</w:t>
            </w:r>
            <w:r w:rsidRPr="00103BB5">
              <w:rPr>
                <w:rFonts w:ascii="Times New Roman" w:hAnsi="Times New Roman" w:cs="Times New Roman"/>
                <w:sz w:val="24"/>
                <w:szCs w:val="24"/>
              </w:rPr>
              <w:softHyphen/>
              <w:t>ления</w:t>
            </w:r>
          </w:p>
        </w:tc>
        <w:tc>
          <w:tcPr>
            <w:tcW w:w="1290" w:type="dxa"/>
          </w:tcPr>
          <w:p w:rsidR="00103BB5" w:rsidRPr="00103BB5" w:rsidRDefault="00103BB5" w:rsidP="00103BB5">
            <w:pPr>
              <w:jc w:val="center"/>
              <w:rPr>
                <w:rFonts w:ascii="Times New Roman" w:hAnsi="Times New Roman" w:cs="Times New Roman"/>
                <w:sz w:val="24"/>
                <w:szCs w:val="24"/>
              </w:rPr>
            </w:pPr>
            <w:r w:rsidRPr="00103BB5">
              <w:rPr>
                <w:rFonts w:ascii="Times New Roman" w:hAnsi="Times New Roman" w:cs="Times New Roman"/>
                <w:sz w:val="24"/>
                <w:szCs w:val="24"/>
              </w:rPr>
              <w:t>ухода</w:t>
            </w:r>
          </w:p>
        </w:tc>
        <w:tc>
          <w:tcPr>
            <w:tcW w:w="4252" w:type="dxa"/>
            <w:vMerge/>
          </w:tcPr>
          <w:p w:rsidR="00103BB5" w:rsidRPr="00103BB5" w:rsidRDefault="00103BB5" w:rsidP="00103BB5">
            <w:pPr>
              <w:jc w:val="center"/>
              <w:rPr>
                <w:rFonts w:ascii="Times New Roman" w:hAnsi="Times New Roman" w:cs="Times New Roman"/>
                <w:sz w:val="24"/>
                <w:szCs w:val="24"/>
              </w:rPr>
            </w:pPr>
          </w:p>
        </w:tc>
        <w:tc>
          <w:tcPr>
            <w:tcW w:w="3402" w:type="dxa"/>
            <w:vMerge/>
          </w:tcPr>
          <w:p w:rsidR="00103BB5" w:rsidRPr="00103BB5" w:rsidRDefault="00103BB5" w:rsidP="00103BB5">
            <w:pPr>
              <w:jc w:val="center"/>
              <w:rPr>
                <w:rFonts w:ascii="Times New Roman" w:hAnsi="Times New Roman" w:cs="Times New Roman"/>
                <w:sz w:val="24"/>
                <w:szCs w:val="24"/>
              </w:rPr>
            </w:pPr>
          </w:p>
        </w:tc>
      </w:tr>
      <w:tr w:rsidR="00103BB5" w:rsidRPr="00103BB5" w:rsidTr="00103BB5">
        <w:trPr>
          <w:cantSplit/>
        </w:trPr>
        <w:tc>
          <w:tcPr>
            <w:tcW w:w="1290" w:type="dxa"/>
          </w:tcPr>
          <w:p w:rsidR="00103BB5" w:rsidRPr="00103BB5" w:rsidRDefault="00103BB5" w:rsidP="00103BB5">
            <w:pPr>
              <w:pStyle w:val="21"/>
              <w:rPr>
                <w:i/>
                <w:iCs/>
                <w:sz w:val="22"/>
              </w:rPr>
            </w:pPr>
            <w:r w:rsidRPr="00103BB5">
              <w:rPr>
                <w:i/>
                <w:iCs/>
                <w:sz w:val="22"/>
              </w:rPr>
              <w:t>09.1976</w:t>
            </w:r>
          </w:p>
        </w:tc>
        <w:tc>
          <w:tcPr>
            <w:tcW w:w="1290" w:type="dxa"/>
          </w:tcPr>
          <w:p w:rsidR="00103BB5" w:rsidRPr="00103BB5" w:rsidRDefault="00103BB5" w:rsidP="00103BB5">
            <w:pPr>
              <w:pStyle w:val="21"/>
              <w:rPr>
                <w:i/>
                <w:iCs/>
                <w:sz w:val="22"/>
              </w:rPr>
            </w:pPr>
            <w:r w:rsidRPr="00103BB5">
              <w:rPr>
                <w:i/>
                <w:iCs/>
                <w:sz w:val="22"/>
              </w:rPr>
              <w:t>06. 1981</w:t>
            </w:r>
          </w:p>
        </w:tc>
        <w:tc>
          <w:tcPr>
            <w:tcW w:w="4252" w:type="dxa"/>
          </w:tcPr>
          <w:p w:rsidR="00103BB5" w:rsidRPr="00103BB5" w:rsidRDefault="00103BB5" w:rsidP="00103BB5">
            <w:pPr>
              <w:pStyle w:val="21"/>
              <w:rPr>
                <w:i/>
                <w:iCs/>
                <w:sz w:val="22"/>
              </w:rPr>
            </w:pPr>
            <w:r w:rsidRPr="00103BB5">
              <w:rPr>
                <w:i/>
                <w:iCs/>
                <w:sz w:val="22"/>
              </w:rPr>
              <w:t>Студентка Челябинского юридического института</w:t>
            </w:r>
          </w:p>
        </w:tc>
        <w:tc>
          <w:tcPr>
            <w:tcW w:w="3402" w:type="dxa"/>
          </w:tcPr>
          <w:p w:rsidR="00103BB5" w:rsidRPr="00103BB5" w:rsidRDefault="00103BB5" w:rsidP="00103BB5">
            <w:pPr>
              <w:pStyle w:val="21"/>
              <w:jc w:val="left"/>
              <w:rPr>
                <w:i/>
                <w:iCs/>
                <w:sz w:val="22"/>
              </w:rPr>
            </w:pPr>
            <w:r w:rsidRPr="00103BB5">
              <w:rPr>
                <w:i/>
                <w:iCs/>
                <w:sz w:val="22"/>
              </w:rPr>
              <w:t xml:space="preserve">110520, </w:t>
            </w:r>
            <w:proofErr w:type="spellStart"/>
            <w:r w:rsidRPr="00103BB5">
              <w:rPr>
                <w:i/>
                <w:iCs/>
                <w:sz w:val="22"/>
              </w:rPr>
              <w:t>г.Челябинск</w:t>
            </w:r>
            <w:proofErr w:type="spellEnd"/>
            <w:r w:rsidRPr="00103BB5">
              <w:rPr>
                <w:i/>
                <w:iCs/>
                <w:sz w:val="22"/>
              </w:rPr>
              <w:t xml:space="preserve">, </w:t>
            </w:r>
            <w:proofErr w:type="spellStart"/>
            <w:r w:rsidRPr="00103BB5">
              <w:rPr>
                <w:i/>
                <w:iCs/>
                <w:sz w:val="22"/>
              </w:rPr>
              <w:t>ул.Полевая</w:t>
            </w:r>
            <w:proofErr w:type="spellEnd"/>
            <w:r w:rsidRPr="00103BB5">
              <w:rPr>
                <w:i/>
                <w:iCs/>
                <w:sz w:val="22"/>
              </w:rPr>
              <w:t>, д.67</w:t>
            </w:r>
          </w:p>
        </w:tc>
      </w:tr>
      <w:tr w:rsidR="00103BB5" w:rsidRPr="00103BB5" w:rsidTr="00103BB5">
        <w:trPr>
          <w:cantSplit/>
        </w:trPr>
        <w:tc>
          <w:tcPr>
            <w:tcW w:w="1290" w:type="dxa"/>
          </w:tcPr>
          <w:p w:rsidR="00103BB5" w:rsidRPr="00103BB5" w:rsidRDefault="00103BB5" w:rsidP="00103BB5">
            <w:pPr>
              <w:pStyle w:val="21"/>
              <w:rPr>
                <w:i/>
                <w:iCs/>
                <w:sz w:val="22"/>
              </w:rPr>
            </w:pPr>
            <w:r w:rsidRPr="00103BB5">
              <w:rPr>
                <w:i/>
                <w:iCs/>
                <w:sz w:val="22"/>
              </w:rPr>
              <w:t>.09.1981</w:t>
            </w:r>
          </w:p>
        </w:tc>
        <w:tc>
          <w:tcPr>
            <w:tcW w:w="1290" w:type="dxa"/>
          </w:tcPr>
          <w:p w:rsidR="00103BB5" w:rsidRPr="00103BB5" w:rsidRDefault="00103BB5" w:rsidP="00103BB5">
            <w:pPr>
              <w:pStyle w:val="21"/>
              <w:rPr>
                <w:i/>
                <w:iCs/>
                <w:sz w:val="22"/>
              </w:rPr>
            </w:pPr>
            <w:r w:rsidRPr="00103BB5">
              <w:rPr>
                <w:i/>
                <w:iCs/>
                <w:sz w:val="22"/>
              </w:rPr>
              <w:t>07.1992</w:t>
            </w:r>
          </w:p>
        </w:tc>
        <w:tc>
          <w:tcPr>
            <w:tcW w:w="4252" w:type="dxa"/>
          </w:tcPr>
          <w:p w:rsidR="00103BB5" w:rsidRPr="00103BB5" w:rsidRDefault="00103BB5" w:rsidP="00103BB5">
            <w:pPr>
              <w:pStyle w:val="21"/>
              <w:rPr>
                <w:i/>
                <w:iCs/>
                <w:sz w:val="22"/>
              </w:rPr>
            </w:pPr>
            <w:r w:rsidRPr="00103BB5">
              <w:rPr>
                <w:i/>
                <w:iCs/>
                <w:sz w:val="22"/>
              </w:rPr>
              <w:t>Научно-исследовательский институт</w:t>
            </w:r>
          </w:p>
          <w:p w:rsidR="00103BB5" w:rsidRPr="00103BB5" w:rsidRDefault="00103BB5" w:rsidP="00103BB5">
            <w:pPr>
              <w:pStyle w:val="21"/>
              <w:rPr>
                <w:i/>
                <w:iCs/>
                <w:sz w:val="22"/>
              </w:rPr>
            </w:pPr>
            <w:r w:rsidRPr="00103BB5">
              <w:rPr>
                <w:i/>
                <w:iCs/>
                <w:sz w:val="22"/>
              </w:rPr>
              <w:t>Приборостроения, юрисконсульт</w:t>
            </w:r>
          </w:p>
        </w:tc>
        <w:tc>
          <w:tcPr>
            <w:tcW w:w="3402" w:type="dxa"/>
          </w:tcPr>
          <w:p w:rsidR="00103BB5" w:rsidRPr="00103BB5" w:rsidRDefault="00103BB5" w:rsidP="00103BB5">
            <w:pPr>
              <w:pStyle w:val="21"/>
              <w:jc w:val="left"/>
              <w:rPr>
                <w:i/>
                <w:iCs/>
                <w:sz w:val="22"/>
              </w:rPr>
            </w:pPr>
            <w:r w:rsidRPr="00103BB5">
              <w:rPr>
                <w:i/>
                <w:iCs/>
                <w:sz w:val="22"/>
              </w:rPr>
              <w:t xml:space="preserve">110530, Челябинская область, </w:t>
            </w:r>
            <w:r w:rsidRPr="00103BB5">
              <w:rPr>
                <w:i/>
                <w:iCs/>
                <w:sz w:val="22"/>
              </w:rPr>
              <w:br/>
              <w:t xml:space="preserve">г. </w:t>
            </w:r>
            <w:proofErr w:type="spellStart"/>
            <w:r w:rsidRPr="00103BB5">
              <w:rPr>
                <w:i/>
                <w:iCs/>
                <w:sz w:val="22"/>
              </w:rPr>
              <w:t>Энск</w:t>
            </w:r>
            <w:proofErr w:type="spellEnd"/>
            <w:r w:rsidRPr="00103BB5">
              <w:rPr>
                <w:i/>
                <w:iCs/>
                <w:sz w:val="22"/>
              </w:rPr>
              <w:t>, ул. Ленина, 1</w:t>
            </w:r>
          </w:p>
        </w:tc>
      </w:tr>
      <w:tr w:rsidR="00103BB5" w:rsidRPr="00103BB5" w:rsidTr="00103BB5">
        <w:trPr>
          <w:cantSplit/>
        </w:trPr>
        <w:tc>
          <w:tcPr>
            <w:tcW w:w="1290" w:type="dxa"/>
          </w:tcPr>
          <w:p w:rsidR="00103BB5" w:rsidRPr="00103BB5" w:rsidRDefault="00103BB5" w:rsidP="00103BB5">
            <w:pPr>
              <w:pStyle w:val="21"/>
              <w:rPr>
                <w:i/>
                <w:iCs/>
                <w:sz w:val="22"/>
              </w:rPr>
            </w:pPr>
            <w:r w:rsidRPr="00103BB5">
              <w:rPr>
                <w:i/>
                <w:iCs/>
                <w:sz w:val="22"/>
              </w:rPr>
              <w:t>07.1992</w:t>
            </w:r>
          </w:p>
        </w:tc>
        <w:tc>
          <w:tcPr>
            <w:tcW w:w="1290" w:type="dxa"/>
          </w:tcPr>
          <w:p w:rsidR="00103BB5" w:rsidRPr="00103BB5" w:rsidRDefault="00103BB5" w:rsidP="00103BB5">
            <w:pPr>
              <w:pStyle w:val="21"/>
              <w:rPr>
                <w:i/>
                <w:iCs/>
                <w:sz w:val="22"/>
              </w:rPr>
            </w:pPr>
            <w:r w:rsidRPr="00103BB5">
              <w:rPr>
                <w:i/>
                <w:iCs/>
                <w:sz w:val="22"/>
              </w:rPr>
              <w:t>05.1997</w:t>
            </w:r>
          </w:p>
        </w:tc>
        <w:tc>
          <w:tcPr>
            <w:tcW w:w="4252" w:type="dxa"/>
          </w:tcPr>
          <w:p w:rsidR="00103BB5" w:rsidRPr="00103BB5" w:rsidRDefault="00103BB5" w:rsidP="00103BB5">
            <w:pPr>
              <w:pStyle w:val="21"/>
              <w:rPr>
                <w:i/>
                <w:iCs/>
                <w:sz w:val="22"/>
              </w:rPr>
            </w:pPr>
            <w:r w:rsidRPr="00103BB5">
              <w:rPr>
                <w:i/>
                <w:iCs/>
                <w:sz w:val="22"/>
              </w:rPr>
              <w:t>ООО «Правовик», юрисконсульт</w:t>
            </w:r>
          </w:p>
        </w:tc>
        <w:tc>
          <w:tcPr>
            <w:tcW w:w="3402" w:type="dxa"/>
          </w:tcPr>
          <w:p w:rsidR="00103BB5" w:rsidRPr="00103BB5" w:rsidRDefault="00103BB5" w:rsidP="00103BB5">
            <w:pPr>
              <w:pStyle w:val="21"/>
              <w:jc w:val="left"/>
              <w:rPr>
                <w:i/>
                <w:iCs/>
                <w:sz w:val="22"/>
              </w:rPr>
            </w:pPr>
            <w:r w:rsidRPr="00103BB5">
              <w:rPr>
                <w:i/>
                <w:iCs/>
                <w:sz w:val="22"/>
              </w:rPr>
              <w:t xml:space="preserve">113252, Республика Беларусь, г. Минск, </w:t>
            </w:r>
            <w:proofErr w:type="spellStart"/>
            <w:r w:rsidRPr="00103BB5">
              <w:rPr>
                <w:i/>
                <w:iCs/>
                <w:sz w:val="22"/>
              </w:rPr>
              <w:t>ул.Якуба</w:t>
            </w:r>
            <w:proofErr w:type="spellEnd"/>
            <w:r w:rsidRPr="00103BB5">
              <w:rPr>
                <w:i/>
                <w:iCs/>
                <w:sz w:val="22"/>
              </w:rPr>
              <w:t xml:space="preserve"> Коласа, д.10</w:t>
            </w:r>
          </w:p>
        </w:tc>
      </w:tr>
      <w:tr w:rsidR="00103BB5" w:rsidRPr="00103BB5" w:rsidTr="00103BB5">
        <w:trPr>
          <w:cantSplit/>
        </w:trPr>
        <w:tc>
          <w:tcPr>
            <w:tcW w:w="1290" w:type="dxa"/>
          </w:tcPr>
          <w:p w:rsidR="00103BB5" w:rsidRPr="00103BB5" w:rsidRDefault="00103BB5" w:rsidP="00103BB5">
            <w:pPr>
              <w:pStyle w:val="21"/>
              <w:rPr>
                <w:i/>
                <w:iCs/>
                <w:sz w:val="22"/>
              </w:rPr>
            </w:pPr>
            <w:r w:rsidRPr="00103BB5">
              <w:rPr>
                <w:i/>
                <w:iCs/>
                <w:sz w:val="22"/>
              </w:rPr>
              <w:t>05.1997</w:t>
            </w:r>
          </w:p>
        </w:tc>
        <w:tc>
          <w:tcPr>
            <w:tcW w:w="1290" w:type="dxa"/>
          </w:tcPr>
          <w:p w:rsidR="00103BB5" w:rsidRPr="00103BB5" w:rsidRDefault="00103BB5" w:rsidP="00103BB5">
            <w:pPr>
              <w:pStyle w:val="21"/>
              <w:rPr>
                <w:i/>
                <w:iCs/>
                <w:sz w:val="22"/>
              </w:rPr>
            </w:pPr>
            <w:r w:rsidRPr="00103BB5">
              <w:rPr>
                <w:i/>
                <w:iCs/>
                <w:sz w:val="22"/>
              </w:rPr>
              <w:t>01.1998</w:t>
            </w:r>
          </w:p>
        </w:tc>
        <w:tc>
          <w:tcPr>
            <w:tcW w:w="4252" w:type="dxa"/>
          </w:tcPr>
          <w:p w:rsidR="00103BB5" w:rsidRPr="00103BB5" w:rsidRDefault="00103BB5" w:rsidP="00103BB5">
            <w:pPr>
              <w:pStyle w:val="21"/>
              <w:rPr>
                <w:i/>
                <w:iCs/>
                <w:sz w:val="22"/>
              </w:rPr>
            </w:pPr>
            <w:r w:rsidRPr="00103BB5">
              <w:rPr>
                <w:i/>
                <w:iCs/>
                <w:sz w:val="22"/>
              </w:rPr>
              <w:t xml:space="preserve">Временно не работала </w:t>
            </w:r>
          </w:p>
        </w:tc>
        <w:tc>
          <w:tcPr>
            <w:tcW w:w="3402" w:type="dxa"/>
          </w:tcPr>
          <w:p w:rsidR="00103BB5" w:rsidRPr="00103BB5" w:rsidRDefault="00103BB5" w:rsidP="00103BB5">
            <w:pPr>
              <w:pStyle w:val="21"/>
              <w:jc w:val="left"/>
              <w:rPr>
                <w:i/>
                <w:iCs/>
                <w:sz w:val="22"/>
              </w:rPr>
            </w:pPr>
            <w:r w:rsidRPr="00103BB5">
              <w:rPr>
                <w:i/>
                <w:iCs/>
                <w:sz w:val="22"/>
              </w:rPr>
              <w:t xml:space="preserve">454000, </w:t>
            </w:r>
            <w:proofErr w:type="spellStart"/>
            <w:r w:rsidRPr="00103BB5">
              <w:rPr>
                <w:i/>
                <w:iCs/>
                <w:sz w:val="22"/>
              </w:rPr>
              <w:t>г.Челябинск</w:t>
            </w:r>
            <w:proofErr w:type="spellEnd"/>
            <w:r w:rsidRPr="00103BB5">
              <w:rPr>
                <w:i/>
                <w:iCs/>
                <w:sz w:val="22"/>
              </w:rPr>
              <w:t xml:space="preserve">, </w:t>
            </w:r>
            <w:proofErr w:type="spellStart"/>
            <w:r w:rsidRPr="00103BB5">
              <w:rPr>
                <w:i/>
                <w:iCs/>
                <w:sz w:val="22"/>
              </w:rPr>
              <w:t>ул.Мира</w:t>
            </w:r>
            <w:proofErr w:type="spellEnd"/>
            <w:r w:rsidRPr="00103BB5">
              <w:rPr>
                <w:i/>
                <w:iCs/>
                <w:sz w:val="22"/>
              </w:rPr>
              <w:t xml:space="preserve">, </w:t>
            </w:r>
            <w:r w:rsidRPr="00103BB5">
              <w:rPr>
                <w:i/>
                <w:iCs/>
                <w:sz w:val="22"/>
              </w:rPr>
              <w:br/>
              <w:t>д. 25, кв. 65 (адрес фактического проживания)</w:t>
            </w:r>
          </w:p>
        </w:tc>
      </w:tr>
      <w:tr w:rsidR="00103BB5" w:rsidRPr="00103BB5" w:rsidTr="00103BB5">
        <w:trPr>
          <w:cantSplit/>
        </w:trPr>
        <w:tc>
          <w:tcPr>
            <w:tcW w:w="1290" w:type="dxa"/>
          </w:tcPr>
          <w:p w:rsidR="00103BB5" w:rsidRPr="00103BB5" w:rsidRDefault="00103BB5" w:rsidP="00103BB5">
            <w:pPr>
              <w:pStyle w:val="21"/>
              <w:rPr>
                <w:i/>
                <w:iCs/>
                <w:sz w:val="20"/>
              </w:rPr>
            </w:pPr>
            <w:r w:rsidRPr="00103BB5">
              <w:rPr>
                <w:i/>
                <w:iCs/>
                <w:sz w:val="22"/>
              </w:rPr>
              <w:t>01.1998</w:t>
            </w:r>
          </w:p>
        </w:tc>
        <w:tc>
          <w:tcPr>
            <w:tcW w:w="1290" w:type="dxa"/>
          </w:tcPr>
          <w:p w:rsidR="00103BB5" w:rsidRPr="00103BB5" w:rsidRDefault="00103BB5" w:rsidP="00103BB5">
            <w:pPr>
              <w:pStyle w:val="21"/>
              <w:rPr>
                <w:i/>
                <w:iCs/>
                <w:sz w:val="20"/>
              </w:rPr>
            </w:pPr>
            <w:r w:rsidRPr="00103BB5">
              <w:rPr>
                <w:i/>
                <w:iCs/>
                <w:sz w:val="22"/>
              </w:rPr>
              <w:t>11.2004</w:t>
            </w:r>
          </w:p>
        </w:tc>
        <w:tc>
          <w:tcPr>
            <w:tcW w:w="4252" w:type="dxa"/>
          </w:tcPr>
          <w:p w:rsidR="00103BB5" w:rsidRPr="00103BB5" w:rsidRDefault="00103BB5" w:rsidP="00103BB5">
            <w:pPr>
              <w:pStyle w:val="21"/>
              <w:rPr>
                <w:i/>
                <w:iCs/>
                <w:sz w:val="20"/>
              </w:rPr>
            </w:pPr>
            <w:r w:rsidRPr="00103BB5">
              <w:rPr>
                <w:i/>
                <w:iCs/>
                <w:sz w:val="22"/>
              </w:rPr>
              <w:t>Старший государственный налоговый инспектор, главный государственный налоговый инспектор Инспекции Министерства Российской Федерации по налогам и сборам № 5 по г. Камышлову Челябинской области</w:t>
            </w:r>
          </w:p>
        </w:tc>
        <w:tc>
          <w:tcPr>
            <w:tcW w:w="3402" w:type="dxa"/>
          </w:tcPr>
          <w:p w:rsidR="00103BB5" w:rsidRPr="00103BB5" w:rsidRDefault="00103BB5" w:rsidP="00103BB5">
            <w:pPr>
              <w:pStyle w:val="21"/>
              <w:jc w:val="left"/>
              <w:rPr>
                <w:i/>
                <w:iCs/>
                <w:sz w:val="20"/>
              </w:rPr>
            </w:pPr>
            <w:r w:rsidRPr="00103BB5">
              <w:rPr>
                <w:i/>
                <w:iCs/>
                <w:sz w:val="22"/>
              </w:rPr>
              <w:t xml:space="preserve">123123, Челябинская область, </w:t>
            </w:r>
            <w:r w:rsidRPr="00103BB5">
              <w:rPr>
                <w:i/>
                <w:iCs/>
                <w:sz w:val="22"/>
              </w:rPr>
              <w:br/>
              <w:t>г. Камышлов, ул. 1-го мая, д.25</w:t>
            </w:r>
          </w:p>
        </w:tc>
      </w:tr>
      <w:tr w:rsidR="00103BB5" w:rsidRPr="00103BB5" w:rsidTr="00103BB5">
        <w:trPr>
          <w:cantSplit/>
        </w:trPr>
        <w:tc>
          <w:tcPr>
            <w:tcW w:w="1290" w:type="dxa"/>
          </w:tcPr>
          <w:p w:rsidR="00103BB5" w:rsidRPr="00103BB5" w:rsidRDefault="00103BB5" w:rsidP="00103BB5">
            <w:pPr>
              <w:pStyle w:val="21"/>
              <w:rPr>
                <w:i/>
                <w:iCs/>
                <w:sz w:val="22"/>
              </w:rPr>
            </w:pPr>
            <w:r w:rsidRPr="00103BB5">
              <w:rPr>
                <w:i/>
                <w:iCs/>
                <w:sz w:val="22"/>
              </w:rPr>
              <w:t>11.2004</w:t>
            </w:r>
          </w:p>
        </w:tc>
        <w:tc>
          <w:tcPr>
            <w:tcW w:w="1290" w:type="dxa"/>
          </w:tcPr>
          <w:p w:rsidR="00103BB5" w:rsidRPr="00103BB5" w:rsidRDefault="00103BB5" w:rsidP="00103BB5">
            <w:pPr>
              <w:pStyle w:val="21"/>
              <w:rPr>
                <w:i/>
                <w:iCs/>
                <w:sz w:val="22"/>
              </w:rPr>
            </w:pPr>
            <w:r w:rsidRPr="00103BB5">
              <w:rPr>
                <w:i/>
                <w:iCs/>
                <w:sz w:val="22"/>
              </w:rPr>
              <w:t>н./время</w:t>
            </w:r>
          </w:p>
        </w:tc>
        <w:tc>
          <w:tcPr>
            <w:tcW w:w="4252" w:type="dxa"/>
          </w:tcPr>
          <w:p w:rsidR="00103BB5" w:rsidRPr="00103BB5" w:rsidRDefault="00103BB5" w:rsidP="00103BB5">
            <w:pPr>
              <w:pStyle w:val="21"/>
              <w:rPr>
                <w:i/>
                <w:iCs/>
                <w:sz w:val="20"/>
              </w:rPr>
            </w:pPr>
            <w:r w:rsidRPr="00103BB5">
              <w:rPr>
                <w:i/>
                <w:iCs/>
                <w:sz w:val="22"/>
              </w:rPr>
              <w:t>Начальник отдела камеральных налоговых проверок Межрайонной инспекции Федеральной налоговой службы № 1 г. Челябинска</w:t>
            </w:r>
          </w:p>
        </w:tc>
        <w:tc>
          <w:tcPr>
            <w:tcW w:w="3402" w:type="dxa"/>
          </w:tcPr>
          <w:p w:rsidR="00103BB5" w:rsidRPr="00103BB5" w:rsidRDefault="00103BB5" w:rsidP="00103BB5">
            <w:pPr>
              <w:pStyle w:val="21"/>
              <w:jc w:val="left"/>
              <w:rPr>
                <w:i/>
                <w:iCs/>
                <w:sz w:val="20"/>
              </w:rPr>
            </w:pPr>
            <w:r w:rsidRPr="00103BB5">
              <w:rPr>
                <w:i/>
                <w:iCs/>
                <w:sz w:val="22"/>
              </w:rPr>
              <w:t xml:space="preserve">110520, </w:t>
            </w:r>
            <w:proofErr w:type="spellStart"/>
            <w:r w:rsidRPr="00103BB5">
              <w:rPr>
                <w:i/>
                <w:iCs/>
                <w:sz w:val="22"/>
              </w:rPr>
              <w:t>г.Челябинск</w:t>
            </w:r>
            <w:proofErr w:type="spellEnd"/>
            <w:r w:rsidRPr="00103BB5">
              <w:rPr>
                <w:i/>
                <w:iCs/>
                <w:sz w:val="22"/>
              </w:rPr>
              <w:t>, ул. Лесная, д.32</w:t>
            </w:r>
          </w:p>
          <w:p w:rsidR="00103BB5" w:rsidRPr="00103BB5" w:rsidRDefault="00103BB5" w:rsidP="00103BB5">
            <w:pPr>
              <w:pStyle w:val="21"/>
              <w:jc w:val="left"/>
              <w:rPr>
                <w:i/>
                <w:iCs/>
                <w:sz w:val="22"/>
              </w:rPr>
            </w:pPr>
          </w:p>
        </w:tc>
      </w:tr>
    </w:tbl>
    <w:p w:rsidR="00103BB5" w:rsidRPr="00103BB5" w:rsidRDefault="00103BB5" w:rsidP="00103BB5">
      <w:pPr>
        <w:spacing w:before="120"/>
        <w:rPr>
          <w:rFonts w:ascii="Times New Roman" w:hAnsi="Times New Roman" w:cs="Times New Roman"/>
          <w:sz w:val="24"/>
          <w:szCs w:val="24"/>
        </w:rPr>
      </w:pPr>
      <w:r w:rsidRPr="00103BB5">
        <w:rPr>
          <w:rFonts w:ascii="Times New Roman" w:hAnsi="Times New Roman" w:cs="Times New Roman"/>
          <w:sz w:val="24"/>
          <w:szCs w:val="24"/>
        </w:rPr>
        <w:t>12. Государственные награды, иные награды и знаки отличия</w:t>
      </w:r>
    </w:p>
    <w:p w:rsidR="00103BB5" w:rsidRPr="00103BB5" w:rsidRDefault="00103BB5" w:rsidP="00103BB5">
      <w:pPr>
        <w:pStyle w:val="21"/>
        <w:rPr>
          <w:i/>
          <w:iCs/>
          <w:sz w:val="22"/>
        </w:rPr>
      </w:pPr>
      <w:r w:rsidRPr="00103BB5">
        <w:rPr>
          <w:i/>
          <w:iCs/>
          <w:sz w:val="22"/>
          <w:u w:val="single"/>
        </w:rPr>
        <w:t xml:space="preserve">Государственных наград, иных наград и знаков отличия не имею; (или: В 2003 году награждена ведомственным знаком  отличия «Отличник Министерства Российской Федерации по </w:t>
      </w:r>
      <w:r w:rsidRPr="00103BB5">
        <w:rPr>
          <w:i/>
          <w:iCs/>
          <w:sz w:val="22"/>
        </w:rPr>
        <w:t>налогам и сборам»).</w:t>
      </w:r>
      <w:r w:rsidRPr="00103BB5">
        <w:rPr>
          <w:i/>
          <w:iCs/>
          <w:sz w:val="22"/>
        </w:rPr>
        <w:tab/>
      </w:r>
      <w:r w:rsidRPr="00103BB5">
        <w:rPr>
          <w:i/>
          <w:iCs/>
          <w:sz w:val="22"/>
        </w:rPr>
        <w:tab/>
      </w:r>
      <w:r w:rsidRPr="00103BB5">
        <w:rPr>
          <w:i/>
          <w:iCs/>
          <w:sz w:val="22"/>
        </w:rPr>
        <w:tab/>
      </w:r>
      <w:r w:rsidRPr="00103BB5">
        <w:rPr>
          <w:i/>
          <w:iCs/>
          <w:sz w:val="22"/>
        </w:rPr>
        <w:tab/>
      </w:r>
      <w:r w:rsidRPr="00103BB5">
        <w:rPr>
          <w:i/>
          <w:iCs/>
          <w:sz w:val="22"/>
        </w:rPr>
        <w:tab/>
      </w:r>
      <w:r w:rsidRPr="00103BB5">
        <w:rPr>
          <w:i/>
          <w:iCs/>
          <w:sz w:val="22"/>
        </w:rPr>
        <w:tab/>
      </w:r>
      <w:r w:rsidRPr="00103BB5">
        <w:rPr>
          <w:i/>
          <w:iCs/>
          <w:sz w:val="22"/>
        </w:rPr>
        <w:tab/>
      </w:r>
      <w:r w:rsidRPr="00103BB5">
        <w:rPr>
          <w:i/>
          <w:iCs/>
          <w:sz w:val="22"/>
        </w:rPr>
        <w:tab/>
      </w:r>
      <w:r w:rsidRPr="00103BB5">
        <w:rPr>
          <w:i/>
          <w:iCs/>
          <w:sz w:val="22"/>
        </w:rPr>
        <w:tab/>
      </w:r>
      <w:r w:rsidRPr="00103BB5">
        <w:rPr>
          <w:i/>
          <w:iCs/>
          <w:sz w:val="22"/>
        </w:rPr>
        <w:tab/>
      </w:r>
      <w:r w:rsidRPr="00103BB5">
        <w:rPr>
          <w:i/>
          <w:iCs/>
          <w:sz w:val="22"/>
        </w:rPr>
        <w:tab/>
      </w:r>
      <w:r w:rsidRPr="00103BB5">
        <w:rPr>
          <w:i/>
          <w:iCs/>
          <w:sz w:val="22"/>
        </w:rPr>
        <w:tab/>
      </w:r>
    </w:p>
    <w:p w:rsidR="00103BB5" w:rsidRPr="00103BB5" w:rsidRDefault="00103BB5" w:rsidP="00103BB5">
      <w:pPr>
        <w:pBdr>
          <w:top w:val="single" w:sz="4" w:space="1" w:color="auto"/>
        </w:pBdr>
        <w:rPr>
          <w:rFonts w:ascii="Times New Roman" w:hAnsi="Times New Roman" w:cs="Times New Roman"/>
          <w:sz w:val="2"/>
          <w:szCs w:val="2"/>
        </w:rPr>
      </w:pPr>
    </w:p>
    <w:p w:rsidR="00103BB5" w:rsidRPr="00103BB5" w:rsidRDefault="00103BB5" w:rsidP="00103BB5">
      <w:pPr>
        <w:pBdr>
          <w:top w:val="single" w:sz="4" w:space="1" w:color="auto"/>
        </w:pBdr>
        <w:rPr>
          <w:rFonts w:ascii="Times New Roman" w:hAnsi="Times New Roman" w:cs="Times New Roman"/>
          <w:sz w:val="2"/>
          <w:szCs w:val="2"/>
        </w:rPr>
      </w:pPr>
    </w:p>
    <w:p w:rsidR="00103BB5" w:rsidRPr="00103BB5" w:rsidRDefault="00103BB5" w:rsidP="00103BB5">
      <w:pPr>
        <w:jc w:val="both"/>
        <w:rPr>
          <w:rFonts w:ascii="Times New Roman" w:hAnsi="Times New Roman" w:cs="Times New Roman"/>
          <w:sz w:val="24"/>
          <w:szCs w:val="24"/>
        </w:rPr>
      </w:pPr>
    </w:p>
    <w:p w:rsidR="00103BB5" w:rsidRPr="00103BB5" w:rsidRDefault="00103BB5" w:rsidP="00103BB5">
      <w:pPr>
        <w:jc w:val="both"/>
        <w:rPr>
          <w:rFonts w:ascii="Times New Roman" w:hAnsi="Times New Roman" w:cs="Times New Roman"/>
          <w:sz w:val="24"/>
          <w:szCs w:val="24"/>
        </w:rPr>
      </w:pPr>
      <w:r w:rsidRPr="00103BB5">
        <w:rPr>
          <w:rFonts w:ascii="Times New Roman" w:hAnsi="Times New Roman" w:cs="Times New Roman"/>
          <w:sz w:val="24"/>
          <w:szCs w:val="24"/>
        </w:rPr>
        <w:t>13. Ваши близкие родственники (отец, мать, братья, сестры и дети), а также супруга (супруг), в том числе бывшая (бывший), супруги братьев и сестер, братья и сестры супругов.</w:t>
      </w:r>
    </w:p>
    <w:p w:rsidR="00103BB5" w:rsidRPr="00103BB5" w:rsidRDefault="00103BB5" w:rsidP="00103BB5">
      <w:pPr>
        <w:spacing w:after="120"/>
        <w:ind w:firstLine="567"/>
        <w:jc w:val="both"/>
        <w:rPr>
          <w:rFonts w:ascii="Times New Roman" w:hAnsi="Times New Roman" w:cs="Times New Roman"/>
          <w:sz w:val="24"/>
          <w:szCs w:val="24"/>
        </w:rPr>
      </w:pPr>
      <w:r w:rsidRPr="00103BB5">
        <w:rPr>
          <w:rFonts w:ascii="Times New Roman" w:hAnsi="Times New Roman" w:cs="Times New Roman"/>
          <w:sz w:val="24"/>
          <w:szCs w:val="24"/>
        </w:rPr>
        <w:t>Если родственники изменяли фамилию, имя, отчество, необходимо также указать их прежние фамилию, имя, отчество.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162"/>
        <w:gridCol w:w="2127"/>
        <w:gridCol w:w="2693"/>
        <w:gridCol w:w="2047"/>
        <w:gridCol w:w="2047"/>
      </w:tblGrid>
      <w:tr w:rsidR="00103BB5" w:rsidRPr="00103BB5" w:rsidTr="00103BB5">
        <w:trPr>
          <w:cantSplit/>
        </w:trPr>
        <w:tc>
          <w:tcPr>
            <w:tcW w:w="1162" w:type="dxa"/>
            <w:vAlign w:val="center"/>
          </w:tcPr>
          <w:p w:rsidR="00103BB5" w:rsidRPr="00103BB5" w:rsidRDefault="00103BB5" w:rsidP="00103BB5">
            <w:pPr>
              <w:jc w:val="center"/>
              <w:rPr>
                <w:rFonts w:ascii="Times New Roman" w:hAnsi="Times New Roman" w:cs="Times New Roman"/>
                <w:sz w:val="24"/>
                <w:szCs w:val="24"/>
              </w:rPr>
            </w:pPr>
            <w:r w:rsidRPr="00103BB5">
              <w:rPr>
                <w:rFonts w:ascii="Times New Roman" w:hAnsi="Times New Roman" w:cs="Times New Roman"/>
                <w:sz w:val="24"/>
                <w:szCs w:val="24"/>
              </w:rPr>
              <w:t>Степень родства</w:t>
            </w:r>
          </w:p>
        </w:tc>
        <w:tc>
          <w:tcPr>
            <w:tcW w:w="2127" w:type="dxa"/>
            <w:vAlign w:val="center"/>
          </w:tcPr>
          <w:p w:rsidR="00103BB5" w:rsidRPr="00103BB5" w:rsidRDefault="00103BB5" w:rsidP="00103BB5">
            <w:pPr>
              <w:jc w:val="center"/>
              <w:rPr>
                <w:rFonts w:ascii="Times New Roman" w:hAnsi="Times New Roman" w:cs="Times New Roman"/>
                <w:sz w:val="24"/>
                <w:szCs w:val="24"/>
              </w:rPr>
            </w:pPr>
            <w:r w:rsidRPr="00103BB5">
              <w:rPr>
                <w:rFonts w:ascii="Times New Roman" w:hAnsi="Times New Roman" w:cs="Times New Roman"/>
                <w:sz w:val="24"/>
                <w:szCs w:val="24"/>
              </w:rPr>
              <w:t>Фамилия, имя,</w:t>
            </w:r>
            <w:r w:rsidRPr="00103BB5">
              <w:rPr>
                <w:rFonts w:ascii="Times New Roman" w:hAnsi="Times New Roman" w:cs="Times New Roman"/>
                <w:sz w:val="24"/>
                <w:szCs w:val="24"/>
              </w:rPr>
              <w:br/>
              <w:t>отчество</w:t>
            </w:r>
          </w:p>
        </w:tc>
        <w:tc>
          <w:tcPr>
            <w:tcW w:w="2693" w:type="dxa"/>
            <w:vAlign w:val="center"/>
          </w:tcPr>
          <w:p w:rsidR="00103BB5" w:rsidRPr="00103BB5" w:rsidRDefault="00103BB5" w:rsidP="00103BB5">
            <w:pPr>
              <w:jc w:val="center"/>
              <w:rPr>
                <w:rFonts w:ascii="Times New Roman" w:hAnsi="Times New Roman" w:cs="Times New Roman"/>
                <w:sz w:val="24"/>
                <w:szCs w:val="24"/>
              </w:rPr>
            </w:pPr>
            <w:r w:rsidRPr="00103BB5">
              <w:rPr>
                <w:rFonts w:ascii="Times New Roman" w:hAnsi="Times New Roman" w:cs="Times New Roman"/>
                <w:sz w:val="24"/>
                <w:szCs w:val="24"/>
              </w:rPr>
              <w:t>Год, число, месяц и место рождения</w:t>
            </w:r>
          </w:p>
        </w:tc>
        <w:tc>
          <w:tcPr>
            <w:tcW w:w="2047" w:type="dxa"/>
            <w:vAlign w:val="center"/>
          </w:tcPr>
          <w:p w:rsidR="00103BB5" w:rsidRPr="00103BB5" w:rsidRDefault="00103BB5" w:rsidP="00103BB5">
            <w:pPr>
              <w:jc w:val="center"/>
              <w:rPr>
                <w:rFonts w:ascii="Times New Roman" w:hAnsi="Times New Roman" w:cs="Times New Roman"/>
                <w:sz w:val="24"/>
                <w:szCs w:val="24"/>
              </w:rPr>
            </w:pPr>
            <w:r w:rsidRPr="00103BB5">
              <w:rPr>
                <w:rFonts w:ascii="Times New Roman" w:hAnsi="Times New Roman" w:cs="Times New Roman"/>
                <w:sz w:val="24"/>
                <w:szCs w:val="24"/>
              </w:rPr>
              <w:t>Место работы (наименование и адрес организации), должность</w:t>
            </w:r>
          </w:p>
        </w:tc>
        <w:tc>
          <w:tcPr>
            <w:tcW w:w="2047" w:type="dxa"/>
            <w:vAlign w:val="center"/>
          </w:tcPr>
          <w:p w:rsidR="00103BB5" w:rsidRPr="00103BB5" w:rsidRDefault="00103BB5" w:rsidP="00103BB5">
            <w:pPr>
              <w:jc w:val="center"/>
              <w:rPr>
                <w:rFonts w:ascii="Times New Roman" w:hAnsi="Times New Roman" w:cs="Times New Roman"/>
                <w:sz w:val="24"/>
                <w:szCs w:val="24"/>
              </w:rPr>
            </w:pPr>
            <w:r w:rsidRPr="00103BB5">
              <w:rPr>
                <w:rFonts w:ascii="Times New Roman" w:hAnsi="Times New Roman" w:cs="Times New Roman"/>
                <w:sz w:val="24"/>
                <w:szCs w:val="24"/>
              </w:rPr>
              <w:t>Домашний адрес (адрес регистрации, фактического проживания)</w:t>
            </w:r>
          </w:p>
        </w:tc>
      </w:tr>
      <w:tr w:rsidR="00103BB5" w:rsidRPr="00103BB5" w:rsidTr="00103BB5">
        <w:trPr>
          <w:cantSplit/>
          <w:trHeight w:val="1048"/>
        </w:trPr>
        <w:tc>
          <w:tcPr>
            <w:tcW w:w="1162" w:type="dxa"/>
          </w:tcPr>
          <w:p w:rsidR="00103BB5" w:rsidRPr="00103BB5" w:rsidRDefault="00103BB5" w:rsidP="00103BB5">
            <w:pPr>
              <w:pStyle w:val="21"/>
              <w:rPr>
                <w:i/>
                <w:iCs/>
                <w:sz w:val="20"/>
              </w:rPr>
            </w:pPr>
            <w:r w:rsidRPr="00103BB5">
              <w:rPr>
                <w:i/>
                <w:iCs/>
                <w:sz w:val="20"/>
              </w:rPr>
              <w:t>Отец</w:t>
            </w:r>
          </w:p>
        </w:tc>
        <w:tc>
          <w:tcPr>
            <w:tcW w:w="2127" w:type="dxa"/>
          </w:tcPr>
          <w:p w:rsidR="00103BB5" w:rsidRPr="00103BB5" w:rsidRDefault="00103BB5" w:rsidP="00103BB5">
            <w:pPr>
              <w:pStyle w:val="21"/>
              <w:jc w:val="left"/>
              <w:rPr>
                <w:i/>
                <w:iCs/>
                <w:sz w:val="20"/>
              </w:rPr>
            </w:pPr>
            <w:r w:rsidRPr="00103BB5">
              <w:rPr>
                <w:i/>
                <w:iCs/>
                <w:sz w:val="20"/>
              </w:rPr>
              <w:t>Петров Олег Николаевич</w:t>
            </w:r>
          </w:p>
        </w:tc>
        <w:tc>
          <w:tcPr>
            <w:tcW w:w="2693" w:type="dxa"/>
          </w:tcPr>
          <w:p w:rsidR="00103BB5" w:rsidRPr="00103BB5" w:rsidRDefault="00103BB5" w:rsidP="00103BB5">
            <w:pPr>
              <w:pStyle w:val="21"/>
              <w:rPr>
                <w:i/>
                <w:iCs/>
                <w:sz w:val="20"/>
              </w:rPr>
            </w:pPr>
            <w:r w:rsidRPr="00103BB5">
              <w:rPr>
                <w:i/>
                <w:iCs/>
                <w:sz w:val="20"/>
              </w:rPr>
              <w:t>10.10.1941</w:t>
            </w:r>
          </w:p>
          <w:p w:rsidR="00103BB5" w:rsidRPr="00103BB5" w:rsidRDefault="00103BB5" w:rsidP="00103BB5">
            <w:pPr>
              <w:pStyle w:val="21"/>
              <w:rPr>
                <w:i/>
                <w:iCs/>
                <w:sz w:val="20"/>
              </w:rPr>
            </w:pPr>
            <w:r w:rsidRPr="00103BB5">
              <w:rPr>
                <w:i/>
                <w:iCs/>
                <w:sz w:val="20"/>
              </w:rPr>
              <w:t>с. Малиновка</w:t>
            </w:r>
          </w:p>
          <w:p w:rsidR="00103BB5" w:rsidRPr="00103BB5" w:rsidRDefault="00103BB5" w:rsidP="00103BB5">
            <w:pPr>
              <w:pStyle w:val="21"/>
              <w:rPr>
                <w:i/>
                <w:iCs/>
                <w:sz w:val="20"/>
              </w:rPr>
            </w:pPr>
            <w:r w:rsidRPr="00103BB5">
              <w:rPr>
                <w:i/>
                <w:iCs/>
                <w:sz w:val="20"/>
              </w:rPr>
              <w:t>Ключевского района</w:t>
            </w:r>
          </w:p>
          <w:p w:rsidR="00103BB5" w:rsidRPr="00103BB5" w:rsidRDefault="00103BB5" w:rsidP="00103BB5">
            <w:pPr>
              <w:pStyle w:val="21"/>
              <w:rPr>
                <w:i/>
                <w:iCs/>
                <w:sz w:val="20"/>
              </w:rPr>
            </w:pPr>
            <w:r w:rsidRPr="00103BB5">
              <w:rPr>
                <w:i/>
                <w:iCs/>
                <w:sz w:val="20"/>
              </w:rPr>
              <w:t>Воронежской области</w:t>
            </w:r>
          </w:p>
        </w:tc>
        <w:tc>
          <w:tcPr>
            <w:tcW w:w="4094" w:type="dxa"/>
            <w:gridSpan w:val="2"/>
          </w:tcPr>
          <w:p w:rsidR="00103BB5" w:rsidRPr="00103BB5" w:rsidRDefault="00103BB5" w:rsidP="00103BB5">
            <w:pPr>
              <w:pStyle w:val="21"/>
              <w:jc w:val="left"/>
              <w:rPr>
                <w:i/>
                <w:iCs/>
                <w:sz w:val="20"/>
              </w:rPr>
            </w:pPr>
            <w:r w:rsidRPr="00103BB5">
              <w:rPr>
                <w:i/>
                <w:iCs/>
                <w:sz w:val="20"/>
              </w:rPr>
              <w:t>Умер 01.04.1999 году,</w:t>
            </w:r>
          </w:p>
          <w:p w:rsidR="00103BB5" w:rsidRPr="00103BB5" w:rsidRDefault="00103BB5" w:rsidP="00103BB5">
            <w:pPr>
              <w:pStyle w:val="21"/>
              <w:jc w:val="left"/>
              <w:rPr>
                <w:i/>
                <w:iCs/>
                <w:sz w:val="20"/>
              </w:rPr>
            </w:pPr>
            <w:r w:rsidRPr="00103BB5">
              <w:rPr>
                <w:i/>
                <w:iCs/>
                <w:sz w:val="20"/>
              </w:rPr>
              <w:t>похоронен в с. Малиновка Ключевского  района Воронежской области</w:t>
            </w:r>
          </w:p>
        </w:tc>
      </w:tr>
      <w:tr w:rsidR="00103BB5" w:rsidRPr="00103BB5" w:rsidTr="00103BB5">
        <w:trPr>
          <w:cantSplit/>
          <w:trHeight w:val="1109"/>
        </w:trPr>
        <w:tc>
          <w:tcPr>
            <w:tcW w:w="1162" w:type="dxa"/>
          </w:tcPr>
          <w:p w:rsidR="00103BB5" w:rsidRPr="00103BB5" w:rsidRDefault="00103BB5" w:rsidP="00103BB5">
            <w:pPr>
              <w:pStyle w:val="21"/>
              <w:rPr>
                <w:i/>
                <w:iCs/>
                <w:sz w:val="20"/>
              </w:rPr>
            </w:pPr>
            <w:r w:rsidRPr="00103BB5">
              <w:rPr>
                <w:i/>
                <w:iCs/>
                <w:sz w:val="20"/>
              </w:rPr>
              <w:t>Мать</w:t>
            </w:r>
          </w:p>
        </w:tc>
        <w:tc>
          <w:tcPr>
            <w:tcW w:w="2127" w:type="dxa"/>
          </w:tcPr>
          <w:p w:rsidR="00103BB5" w:rsidRPr="00103BB5" w:rsidRDefault="00103BB5" w:rsidP="00103BB5">
            <w:pPr>
              <w:pStyle w:val="21"/>
              <w:jc w:val="left"/>
              <w:rPr>
                <w:i/>
                <w:iCs/>
                <w:sz w:val="20"/>
              </w:rPr>
            </w:pPr>
            <w:r w:rsidRPr="00103BB5">
              <w:rPr>
                <w:i/>
                <w:iCs/>
                <w:sz w:val="20"/>
              </w:rPr>
              <w:t>Петрова (Яковлева) Нина Ивановна</w:t>
            </w:r>
          </w:p>
        </w:tc>
        <w:tc>
          <w:tcPr>
            <w:tcW w:w="2693" w:type="dxa"/>
          </w:tcPr>
          <w:p w:rsidR="00103BB5" w:rsidRPr="00103BB5" w:rsidRDefault="00103BB5" w:rsidP="00103BB5">
            <w:pPr>
              <w:pStyle w:val="21"/>
              <w:rPr>
                <w:i/>
                <w:iCs/>
                <w:sz w:val="20"/>
              </w:rPr>
            </w:pPr>
            <w:r w:rsidRPr="00103BB5">
              <w:rPr>
                <w:i/>
                <w:iCs/>
                <w:sz w:val="20"/>
              </w:rPr>
              <w:t>01.01.1940</w:t>
            </w:r>
          </w:p>
          <w:p w:rsidR="00103BB5" w:rsidRPr="00103BB5" w:rsidRDefault="00103BB5" w:rsidP="00103BB5">
            <w:pPr>
              <w:pStyle w:val="21"/>
              <w:rPr>
                <w:i/>
                <w:iCs/>
                <w:sz w:val="20"/>
              </w:rPr>
            </w:pPr>
            <w:r w:rsidRPr="00103BB5">
              <w:rPr>
                <w:i/>
                <w:iCs/>
                <w:sz w:val="20"/>
              </w:rPr>
              <w:t>с. Малиновка</w:t>
            </w:r>
          </w:p>
          <w:p w:rsidR="00103BB5" w:rsidRPr="00103BB5" w:rsidRDefault="00103BB5" w:rsidP="00103BB5">
            <w:pPr>
              <w:pStyle w:val="21"/>
              <w:rPr>
                <w:i/>
                <w:iCs/>
                <w:sz w:val="20"/>
              </w:rPr>
            </w:pPr>
            <w:r w:rsidRPr="00103BB5">
              <w:rPr>
                <w:i/>
                <w:iCs/>
                <w:sz w:val="20"/>
              </w:rPr>
              <w:t>Ключевского района</w:t>
            </w:r>
          </w:p>
          <w:p w:rsidR="00103BB5" w:rsidRPr="00103BB5" w:rsidRDefault="00103BB5" w:rsidP="00103BB5">
            <w:pPr>
              <w:pStyle w:val="21"/>
              <w:rPr>
                <w:i/>
                <w:iCs/>
                <w:sz w:val="20"/>
              </w:rPr>
            </w:pPr>
            <w:r w:rsidRPr="00103BB5">
              <w:rPr>
                <w:i/>
                <w:iCs/>
                <w:sz w:val="20"/>
              </w:rPr>
              <w:t>Воронежской области</w:t>
            </w:r>
          </w:p>
        </w:tc>
        <w:tc>
          <w:tcPr>
            <w:tcW w:w="2047" w:type="dxa"/>
          </w:tcPr>
          <w:p w:rsidR="00103BB5" w:rsidRPr="00103BB5" w:rsidRDefault="00103BB5" w:rsidP="00103BB5">
            <w:pPr>
              <w:pStyle w:val="21"/>
              <w:rPr>
                <w:i/>
                <w:iCs/>
                <w:sz w:val="20"/>
              </w:rPr>
            </w:pPr>
            <w:r w:rsidRPr="00103BB5">
              <w:rPr>
                <w:i/>
                <w:iCs/>
                <w:sz w:val="20"/>
              </w:rPr>
              <w:t>Пенсионерка</w:t>
            </w:r>
          </w:p>
        </w:tc>
        <w:tc>
          <w:tcPr>
            <w:tcW w:w="2047" w:type="dxa"/>
          </w:tcPr>
          <w:p w:rsidR="00103BB5" w:rsidRPr="00103BB5" w:rsidRDefault="00103BB5" w:rsidP="00103BB5">
            <w:pPr>
              <w:pStyle w:val="21"/>
              <w:rPr>
                <w:i/>
                <w:iCs/>
                <w:sz w:val="20"/>
              </w:rPr>
            </w:pPr>
            <w:r w:rsidRPr="00103BB5">
              <w:rPr>
                <w:i/>
                <w:iCs/>
                <w:sz w:val="20"/>
              </w:rPr>
              <w:t>132520, г. Воронеж,</w:t>
            </w:r>
          </w:p>
          <w:p w:rsidR="00103BB5" w:rsidRPr="00103BB5" w:rsidRDefault="00103BB5" w:rsidP="00103BB5">
            <w:pPr>
              <w:pStyle w:val="21"/>
              <w:rPr>
                <w:i/>
                <w:iCs/>
                <w:sz w:val="20"/>
              </w:rPr>
            </w:pPr>
            <w:r w:rsidRPr="00103BB5">
              <w:rPr>
                <w:i/>
                <w:iCs/>
                <w:sz w:val="20"/>
              </w:rPr>
              <w:t>ул. Ленина,</w:t>
            </w:r>
          </w:p>
          <w:p w:rsidR="00103BB5" w:rsidRPr="00103BB5" w:rsidRDefault="00103BB5" w:rsidP="00103BB5">
            <w:pPr>
              <w:pStyle w:val="21"/>
              <w:rPr>
                <w:i/>
                <w:iCs/>
                <w:sz w:val="20"/>
              </w:rPr>
            </w:pPr>
            <w:r w:rsidRPr="00103BB5">
              <w:rPr>
                <w:i/>
                <w:iCs/>
                <w:sz w:val="20"/>
              </w:rPr>
              <w:t>д.30, кв. 57</w:t>
            </w:r>
          </w:p>
        </w:tc>
      </w:tr>
      <w:tr w:rsidR="00103BB5" w:rsidRPr="00103BB5" w:rsidTr="00103BB5">
        <w:trPr>
          <w:cantSplit/>
          <w:trHeight w:val="1424"/>
        </w:trPr>
        <w:tc>
          <w:tcPr>
            <w:tcW w:w="1162" w:type="dxa"/>
          </w:tcPr>
          <w:p w:rsidR="00103BB5" w:rsidRPr="00103BB5" w:rsidRDefault="00103BB5" w:rsidP="00103BB5">
            <w:pPr>
              <w:pStyle w:val="21"/>
              <w:rPr>
                <w:i/>
                <w:iCs/>
                <w:sz w:val="20"/>
              </w:rPr>
            </w:pPr>
            <w:r w:rsidRPr="00103BB5">
              <w:rPr>
                <w:i/>
                <w:iCs/>
                <w:sz w:val="20"/>
              </w:rPr>
              <w:lastRenderedPageBreak/>
              <w:t>Сестра</w:t>
            </w:r>
          </w:p>
        </w:tc>
        <w:tc>
          <w:tcPr>
            <w:tcW w:w="2127" w:type="dxa"/>
          </w:tcPr>
          <w:p w:rsidR="00103BB5" w:rsidRPr="00103BB5" w:rsidRDefault="00103BB5" w:rsidP="00103BB5">
            <w:pPr>
              <w:pStyle w:val="21"/>
              <w:jc w:val="left"/>
              <w:rPr>
                <w:i/>
                <w:iCs/>
                <w:sz w:val="20"/>
              </w:rPr>
            </w:pPr>
            <w:r w:rsidRPr="00103BB5">
              <w:rPr>
                <w:i/>
                <w:iCs/>
                <w:sz w:val="20"/>
              </w:rPr>
              <w:t>Симонова (Петрова) Анна Петровна</w:t>
            </w:r>
          </w:p>
        </w:tc>
        <w:tc>
          <w:tcPr>
            <w:tcW w:w="2693" w:type="dxa"/>
          </w:tcPr>
          <w:p w:rsidR="00103BB5" w:rsidRPr="00103BB5" w:rsidRDefault="00103BB5" w:rsidP="00103BB5">
            <w:pPr>
              <w:pStyle w:val="21"/>
              <w:rPr>
                <w:i/>
                <w:iCs/>
                <w:sz w:val="20"/>
              </w:rPr>
            </w:pPr>
            <w:r w:rsidRPr="00103BB5">
              <w:rPr>
                <w:i/>
                <w:iCs/>
                <w:sz w:val="20"/>
              </w:rPr>
              <w:t>20.06.1968</w:t>
            </w:r>
          </w:p>
          <w:p w:rsidR="00103BB5" w:rsidRPr="00103BB5" w:rsidRDefault="00103BB5" w:rsidP="00103BB5">
            <w:pPr>
              <w:pStyle w:val="21"/>
              <w:rPr>
                <w:i/>
                <w:iCs/>
                <w:sz w:val="20"/>
              </w:rPr>
            </w:pPr>
            <w:r w:rsidRPr="00103BB5">
              <w:rPr>
                <w:i/>
                <w:iCs/>
                <w:sz w:val="20"/>
              </w:rPr>
              <w:t>с. Малиновка</w:t>
            </w:r>
          </w:p>
          <w:p w:rsidR="00103BB5" w:rsidRPr="00103BB5" w:rsidRDefault="00103BB5" w:rsidP="00103BB5">
            <w:pPr>
              <w:pStyle w:val="21"/>
              <w:rPr>
                <w:i/>
                <w:iCs/>
                <w:sz w:val="20"/>
              </w:rPr>
            </w:pPr>
            <w:r w:rsidRPr="00103BB5">
              <w:rPr>
                <w:i/>
                <w:iCs/>
                <w:sz w:val="20"/>
              </w:rPr>
              <w:t>Ключевского района</w:t>
            </w:r>
          </w:p>
          <w:p w:rsidR="00103BB5" w:rsidRPr="00103BB5" w:rsidRDefault="00103BB5" w:rsidP="00103BB5">
            <w:pPr>
              <w:pStyle w:val="21"/>
              <w:rPr>
                <w:i/>
                <w:iCs/>
                <w:sz w:val="20"/>
              </w:rPr>
            </w:pPr>
            <w:r w:rsidRPr="00103BB5">
              <w:rPr>
                <w:i/>
                <w:iCs/>
                <w:sz w:val="20"/>
              </w:rPr>
              <w:t>Воронежской области</w:t>
            </w:r>
          </w:p>
        </w:tc>
        <w:tc>
          <w:tcPr>
            <w:tcW w:w="2047" w:type="dxa"/>
          </w:tcPr>
          <w:p w:rsidR="00103BB5" w:rsidRPr="00103BB5" w:rsidRDefault="00103BB5" w:rsidP="00103BB5">
            <w:pPr>
              <w:pStyle w:val="21"/>
              <w:rPr>
                <w:i/>
                <w:iCs/>
                <w:sz w:val="20"/>
              </w:rPr>
            </w:pPr>
            <w:r w:rsidRPr="00103BB5">
              <w:rPr>
                <w:i/>
                <w:iCs/>
                <w:sz w:val="20"/>
              </w:rPr>
              <w:t>Учитель начальных</w:t>
            </w:r>
          </w:p>
          <w:p w:rsidR="00103BB5" w:rsidRPr="00103BB5" w:rsidRDefault="00103BB5" w:rsidP="00103BB5">
            <w:pPr>
              <w:pStyle w:val="21"/>
              <w:rPr>
                <w:i/>
                <w:iCs/>
                <w:sz w:val="20"/>
              </w:rPr>
            </w:pPr>
            <w:r w:rsidRPr="00103BB5">
              <w:rPr>
                <w:i/>
                <w:iCs/>
                <w:sz w:val="20"/>
              </w:rPr>
              <w:t>классов средней</w:t>
            </w:r>
          </w:p>
          <w:p w:rsidR="00103BB5" w:rsidRPr="00103BB5" w:rsidRDefault="00103BB5" w:rsidP="00103BB5">
            <w:pPr>
              <w:pStyle w:val="21"/>
              <w:rPr>
                <w:i/>
                <w:iCs/>
                <w:sz w:val="20"/>
              </w:rPr>
            </w:pPr>
            <w:r w:rsidRPr="00103BB5">
              <w:rPr>
                <w:i/>
                <w:iCs/>
                <w:sz w:val="20"/>
              </w:rPr>
              <w:t xml:space="preserve">школы № 1, </w:t>
            </w:r>
          </w:p>
          <w:p w:rsidR="00103BB5" w:rsidRPr="00103BB5" w:rsidRDefault="00103BB5" w:rsidP="00103BB5">
            <w:pPr>
              <w:pStyle w:val="21"/>
              <w:rPr>
                <w:i/>
                <w:iCs/>
                <w:sz w:val="20"/>
              </w:rPr>
            </w:pPr>
            <w:r w:rsidRPr="00103BB5">
              <w:rPr>
                <w:i/>
                <w:iCs/>
                <w:sz w:val="20"/>
              </w:rPr>
              <w:t xml:space="preserve">113625, </w:t>
            </w:r>
            <w:proofErr w:type="spellStart"/>
            <w:r w:rsidRPr="00103BB5">
              <w:rPr>
                <w:i/>
                <w:iCs/>
                <w:sz w:val="20"/>
              </w:rPr>
              <w:t>г.Воронеж</w:t>
            </w:r>
            <w:proofErr w:type="spellEnd"/>
            <w:r w:rsidRPr="00103BB5">
              <w:rPr>
                <w:i/>
                <w:iCs/>
                <w:sz w:val="20"/>
              </w:rPr>
              <w:t xml:space="preserve">, </w:t>
            </w:r>
          </w:p>
          <w:p w:rsidR="00103BB5" w:rsidRPr="00103BB5" w:rsidRDefault="00103BB5" w:rsidP="00103BB5">
            <w:pPr>
              <w:pStyle w:val="21"/>
              <w:rPr>
                <w:i/>
                <w:iCs/>
                <w:sz w:val="20"/>
              </w:rPr>
            </w:pPr>
            <w:proofErr w:type="spellStart"/>
            <w:r w:rsidRPr="00103BB5">
              <w:rPr>
                <w:i/>
                <w:iCs/>
                <w:sz w:val="20"/>
              </w:rPr>
              <w:t>ул.Власова</w:t>
            </w:r>
            <w:proofErr w:type="spellEnd"/>
            <w:r w:rsidRPr="00103BB5">
              <w:rPr>
                <w:i/>
                <w:iCs/>
                <w:sz w:val="20"/>
              </w:rPr>
              <w:t>, д.5</w:t>
            </w:r>
          </w:p>
        </w:tc>
        <w:tc>
          <w:tcPr>
            <w:tcW w:w="2047" w:type="dxa"/>
          </w:tcPr>
          <w:p w:rsidR="00103BB5" w:rsidRPr="00103BB5" w:rsidRDefault="00103BB5" w:rsidP="00103BB5">
            <w:pPr>
              <w:pStyle w:val="21"/>
              <w:rPr>
                <w:i/>
                <w:iCs/>
                <w:sz w:val="20"/>
              </w:rPr>
            </w:pPr>
            <w:r w:rsidRPr="00103BB5">
              <w:rPr>
                <w:i/>
                <w:iCs/>
                <w:sz w:val="20"/>
              </w:rPr>
              <w:t>132520, г. Воронеж,</w:t>
            </w:r>
          </w:p>
          <w:p w:rsidR="00103BB5" w:rsidRPr="00103BB5" w:rsidRDefault="00103BB5" w:rsidP="00103BB5">
            <w:pPr>
              <w:pStyle w:val="21"/>
              <w:rPr>
                <w:i/>
                <w:iCs/>
                <w:sz w:val="20"/>
              </w:rPr>
            </w:pPr>
            <w:r w:rsidRPr="00103BB5">
              <w:rPr>
                <w:i/>
                <w:iCs/>
                <w:sz w:val="20"/>
              </w:rPr>
              <w:t>ул. Ленина,</w:t>
            </w:r>
          </w:p>
          <w:p w:rsidR="00103BB5" w:rsidRPr="00103BB5" w:rsidRDefault="00103BB5" w:rsidP="00103BB5">
            <w:pPr>
              <w:pStyle w:val="21"/>
              <w:rPr>
                <w:i/>
                <w:iCs/>
                <w:sz w:val="20"/>
              </w:rPr>
            </w:pPr>
            <w:r w:rsidRPr="00103BB5">
              <w:rPr>
                <w:i/>
                <w:iCs/>
                <w:sz w:val="20"/>
              </w:rPr>
              <w:t>д.30, кв. 57</w:t>
            </w:r>
          </w:p>
        </w:tc>
      </w:tr>
      <w:tr w:rsidR="00103BB5" w:rsidRPr="00103BB5" w:rsidTr="00103BB5">
        <w:trPr>
          <w:cantSplit/>
          <w:trHeight w:val="1162"/>
        </w:trPr>
        <w:tc>
          <w:tcPr>
            <w:tcW w:w="1162" w:type="dxa"/>
          </w:tcPr>
          <w:p w:rsidR="00103BB5" w:rsidRPr="00103BB5" w:rsidRDefault="00103BB5" w:rsidP="00103BB5">
            <w:pPr>
              <w:pStyle w:val="21"/>
              <w:rPr>
                <w:i/>
                <w:iCs/>
                <w:sz w:val="20"/>
              </w:rPr>
            </w:pPr>
            <w:r w:rsidRPr="00103BB5">
              <w:rPr>
                <w:i/>
                <w:iCs/>
                <w:sz w:val="20"/>
              </w:rPr>
              <w:t>Дочь</w:t>
            </w:r>
          </w:p>
        </w:tc>
        <w:tc>
          <w:tcPr>
            <w:tcW w:w="2127" w:type="dxa"/>
          </w:tcPr>
          <w:p w:rsidR="00103BB5" w:rsidRPr="00103BB5" w:rsidRDefault="00103BB5" w:rsidP="00103BB5">
            <w:pPr>
              <w:pStyle w:val="21"/>
              <w:jc w:val="left"/>
              <w:rPr>
                <w:i/>
                <w:iCs/>
                <w:sz w:val="20"/>
              </w:rPr>
            </w:pPr>
            <w:r w:rsidRPr="00103BB5">
              <w:rPr>
                <w:i/>
                <w:iCs/>
                <w:sz w:val="20"/>
              </w:rPr>
              <w:t>Беккер (Соколова) Елена Ивановна</w:t>
            </w:r>
          </w:p>
        </w:tc>
        <w:tc>
          <w:tcPr>
            <w:tcW w:w="2693" w:type="dxa"/>
          </w:tcPr>
          <w:p w:rsidR="00103BB5" w:rsidRPr="00103BB5" w:rsidRDefault="00103BB5" w:rsidP="00103BB5">
            <w:pPr>
              <w:pStyle w:val="21"/>
              <w:jc w:val="left"/>
              <w:rPr>
                <w:i/>
                <w:iCs/>
                <w:sz w:val="20"/>
              </w:rPr>
            </w:pPr>
            <w:r w:rsidRPr="00103BB5">
              <w:rPr>
                <w:i/>
                <w:iCs/>
                <w:sz w:val="20"/>
              </w:rPr>
              <w:t>08.03.1981</w:t>
            </w:r>
          </w:p>
          <w:p w:rsidR="00103BB5" w:rsidRPr="00103BB5" w:rsidRDefault="00103BB5" w:rsidP="00103BB5">
            <w:pPr>
              <w:pStyle w:val="21"/>
              <w:jc w:val="left"/>
              <w:rPr>
                <w:i/>
                <w:iCs/>
                <w:sz w:val="20"/>
              </w:rPr>
            </w:pPr>
            <w:r w:rsidRPr="00103BB5">
              <w:rPr>
                <w:i/>
                <w:iCs/>
                <w:sz w:val="20"/>
              </w:rPr>
              <w:t>г. Алма-Ата</w:t>
            </w:r>
          </w:p>
          <w:p w:rsidR="00103BB5" w:rsidRPr="00103BB5" w:rsidRDefault="00103BB5" w:rsidP="00103BB5">
            <w:pPr>
              <w:pStyle w:val="21"/>
              <w:jc w:val="left"/>
              <w:rPr>
                <w:i/>
                <w:iCs/>
                <w:sz w:val="20"/>
              </w:rPr>
            </w:pPr>
            <w:r w:rsidRPr="00103BB5">
              <w:rPr>
                <w:i/>
                <w:iCs/>
                <w:sz w:val="20"/>
              </w:rPr>
              <w:t>Казахской ССР</w:t>
            </w:r>
          </w:p>
        </w:tc>
        <w:tc>
          <w:tcPr>
            <w:tcW w:w="2047" w:type="dxa"/>
          </w:tcPr>
          <w:p w:rsidR="00103BB5" w:rsidRPr="00103BB5" w:rsidRDefault="00103BB5" w:rsidP="00103BB5">
            <w:pPr>
              <w:pStyle w:val="21"/>
              <w:rPr>
                <w:i/>
                <w:iCs/>
                <w:sz w:val="20"/>
              </w:rPr>
            </w:pPr>
            <w:r w:rsidRPr="00103BB5">
              <w:rPr>
                <w:i/>
                <w:iCs/>
                <w:sz w:val="20"/>
              </w:rPr>
              <w:t>Воспитатель</w:t>
            </w:r>
          </w:p>
          <w:p w:rsidR="00103BB5" w:rsidRPr="00103BB5" w:rsidRDefault="00103BB5" w:rsidP="00103BB5">
            <w:pPr>
              <w:pStyle w:val="21"/>
              <w:rPr>
                <w:i/>
                <w:iCs/>
                <w:sz w:val="20"/>
              </w:rPr>
            </w:pPr>
            <w:r w:rsidRPr="00103BB5">
              <w:rPr>
                <w:i/>
                <w:iCs/>
                <w:sz w:val="20"/>
              </w:rPr>
              <w:t>детского сада № 43</w:t>
            </w:r>
          </w:p>
          <w:p w:rsidR="00103BB5" w:rsidRPr="00103BB5" w:rsidRDefault="00103BB5" w:rsidP="00103BB5">
            <w:pPr>
              <w:pStyle w:val="21"/>
              <w:rPr>
                <w:i/>
                <w:iCs/>
                <w:sz w:val="20"/>
              </w:rPr>
            </w:pPr>
            <w:r w:rsidRPr="00103BB5">
              <w:rPr>
                <w:i/>
                <w:iCs/>
                <w:sz w:val="20"/>
              </w:rPr>
              <w:t xml:space="preserve">110520, </w:t>
            </w:r>
            <w:proofErr w:type="spellStart"/>
            <w:r w:rsidRPr="00103BB5">
              <w:rPr>
                <w:i/>
                <w:iCs/>
                <w:sz w:val="20"/>
              </w:rPr>
              <w:t>г.Челябинск</w:t>
            </w:r>
            <w:proofErr w:type="spellEnd"/>
            <w:r w:rsidRPr="00103BB5">
              <w:rPr>
                <w:i/>
                <w:iCs/>
                <w:sz w:val="20"/>
              </w:rPr>
              <w:t xml:space="preserve">, </w:t>
            </w:r>
          </w:p>
          <w:p w:rsidR="00103BB5" w:rsidRPr="00103BB5" w:rsidRDefault="00103BB5" w:rsidP="00103BB5">
            <w:pPr>
              <w:pStyle w:val="21"/>
              <w:rPr>
                <w:i/>
                <w:iCs/>
                <w:sz w:val="20"/>
              </w:rPr>
            </w:pPr>
            <w:proofErr w:type="spellStart"/>
            <w:r w:rsidRPr="00103BB5">
              <w:rPr>
                <w:i/>
                <w:iCs/>
                <w:sz w:val="20"/>
              </w:rPr>
              <w:t>ул.Барышева</w:t>
            </w:r>
            <w:proofErr w:type="spellEnd"/>
            <w:r w:rsidRPr="00103BB5">
              <w:rPr>
                <w:i/>
                <w:iCs/>
                <w:sz w:val="20"/>
              </w:rPr>
              <w:t>, д.37</w:t>
            </w:r>
          </w:p>
        </w:tc>
        <w:tc>
          <w:tcPr>
            <w:tcW w:w="2047" w:type="dxa"/>
          </w:tcPr>
          <w:p w:rsidR="00103BB5" w:rsidRPr="00103BB5" w:rsidRDefault="00103BB5" w:rsidP="00103BB5">
            <w:pPr>
              <w:pStyle w:val="21"/>
              <w:rPr>
                <w:i/>
                <w:iCs/>
                <w:sz w:val="20"/>
              </w:rPr>
            </w:pPr>
            <w:r w:rsidRPr="00103BB5">
              <w:rPr>
                <w:i/>
                <w:iCs/>
                <w:sz w:val="20"/>
              </w:rPr>
              <w:t>110520, г. Челябинск,</w:t>
            </w:r>
          </w:p>
          <w:p w:rsidR="00103BB5" w:rsidRPr="00103BB5" w:rsidRDefault="00103BB5" w:rsidP="00103BB5">
            <w:pPr>
              <w:pStyle w:val="21"/>
              <w:rPr>
                <w:i/>
                <w:iCs/>
                <w:sz w:val="20"/>
              </w:rPr>
            </w:pPr>
            <w:r w:rsidRPr="00103BB5">
              <w:rPr>
                <w:i/>
                <w:iCs/>
                <w:sz w:val="20"/>
              </w:rPr>
              <w:t>ул. Мира,</w:t>
            </w:r>
          </w:p>
          <w:p w:rsidR="00103BB5" w:rsidRPr="00103BB5" w:rsidRDefault="00103BB5" w:rsidP="00103BB5">
            <w:pPr>
              <w:pStyle w:val="21"/>
              <w:rPr>
                <w:i/>
                <w:iCs/>
                <w:sz w:val="20"/>
              </w:rPr>
            </w:pPr>
            <w:r w:rsidRPr="00103BB5">
              <w:rPr>
                <w:i/>
                <w:iCs/>
                <w:sz w:val="20"/>
              </w:rPr>
              <w:t>д. 25, кв.65</w:t>
            </w:r>
          </w:p>
        </w:tc>
      </w:tr>
      <w:tr w:rsidR="00103BB5" w:rsidRPr="00103BB5" w:rsidTr="00103BB5">
        <w:trPr>
          <w:cantSplit/>
          <w:trHeight w:val="1375"/>
        </w:trPr>
        <w:tc>
          <w:tcPr>
            <w:tcW w:w="1162" w:type="dxa"/>
          </w:tcPr>
          <w:p w:rsidR="00103BB5" w:rsidRPr="00103BB5" w:rsidRDefault="00103BB5" w:rsidP="00103BB5">
            <w:pPr>
              <w:pStyle w:val="21"/>
              <w:rPr>
                <w:i/>
                <w:iCs/>
                <w:sz w:val="20"/>
              </w:rPr>
            </w:pPr>
            <w:r w:rsidRPr="00103BB5">
              <w:rPr>
                <w:i/>
                <w:iCs/>
                <w:sz w:val="20"/>
              </w:rPr>
              <w:t>Сын</w:t>
            </w:r>
          </w:p>
        </w:tc>
        <w:tc>
          <w:tcPr>
            <w:tcW w:w="2127" w:type="dxa"/>
          </w:tcPr>
          <w:p w:rsidR="00103BB5" w:rsidRPr="00103BB5" w:rsidRDefault="00103BB5" w:rsidP="00103BB5">
            <w:pPr>
              <w:pStyle w:val="21"/>
              <w:jc w:val="left"/>
              <w:rPr>
                <w:i/>
                <w:iCs/>
                <w:sz w:val="20"/>
              </w:rPr>
            </w:pPr>
            <w:r w:rsidRPr="00103BB5">
              <w:rPr>
                <w:i/>
                <w:iCs/>
                <w:sz w:val="20"/>
              </w:rPr>
              <w:t>Цветков Николай Игоревич</w:t>
            </w:r>
          </w:p>
        </w:tc>
        <w:tc>
          <w:tcPr>
            <w:tcW w:w="2693" w:type="dxa"/>
          </w:tcPr>
          <w:p w:rsidR="00103BB5" w:rsidRPr="00103BB5" w:rsidRDefault="00103BB5" w:rsidP="00103BB5">
            <w:pPr>
              <w:pStyle w:val="21"/>
              <w:jc w:val="left"/>
              <w:rPr>
                <w:i/>
                <w:iCs/>
                <w:sz w:val="20"/>
              </w:rPr>
            </w:pPr>
            <w:r w:rsidRPr="00103BB5">
              <w:rPr>
                <w:i/>
                <w:iCs/>
                <w:sz w:val="20"/>
              </w:rPr>
              <w:t>21.08.1986</w:t>
            </w:r>
          </w:p>
          <w:p w:rsidR="00103BB5" w:rsidRPr="00103BB5" w:rsidRDefault="00103BB5" w:rsidP="00103BB5">
            <w:pPr>
              <w:pStyle w:val="21"/>
              <w:jc w:val="left"/>
              <w:rPr>
                <w:i/>
                <w:iCs/>
                <w:sz w:val="20"/>
              </w:rPr>
            </w:pPr>
            <w:r w:rsidRPr="00103BB5">
              <w:rPr>
                <w:i/>
                <w:iCs/>
                <w:sz w:val="20"/>
              </w:rPr>
              <w:t xml:space="preserve">с. Елань, </w:t>
            </w:r>
            <w:proofErr w:type="spellStart"/>
            <w:r w:rsidRPr="00103BB5">
              <w:rPr>
                <w:i/>
                <w:iCs/>
                <w:sz w:val="20"/>
              </w:rPr>
              <w:t>Камышловского</w:t>
            </w:r>
            <w:proofErr w:type="spellEnd"/>
            <w:r w:rsidRPr="00103BB5">
              <w:rPr>
                <w:i/>
                <w:iCs/>
                <w:sz w:val="20"/>
              </w:rPr>
              <w:t xml:space="preserve"> района, Челябинской области</w:t>
            </w:r>
          </w:p>
        </w:tc>
        <w:tc>
          <w:tcPr>
            <w:tcW w:w="2047" w:type="dxa"/>
          </w:tcPr>
          <w:p w:rsidR="00103BB5" w:rsidRPr="00103BB5" w:rsidRDefault="00103BB5" w:rsidP="00103BB5">
            <w:pPr>
              <w:pStyle w:val="21"/>
              <w:rPr>
                <w:i/>
                <w:iCs/>
                <w:sz w:val="20"/>
              </w:rPr>
            </w:pPr>
            <w:r w:rsidRPr="00103BB5">
              <w:rPr>
                <w:i/>
                <w:iCs/>
                <w:sz w:val="20"/>
              </w:rPr>
              <w:t xml:space="preserve">Студент </w:t>
            </w:r>
          </w:p>
          <w:p w:rsidR="00103BB5" w:rsidRPr="00103BB5" w:rsidRDefault="00103BB5" w:rsidP="00103BB5">
            <w:pPr>
              <w:pStyle w:val="21"/>
              <w:rPr>
                <w:i/>
                <w:iCs/>
                <w:sz w:val="20"/>
              </w:rPr>
            </w:pPr>
            <w:r w:rsidRPr="00103BB5">
              <w:rPr>
                <w:i/>
                <w:iCs/>
                <w:sz w:val="20"/>
              </w:rPr>
              <w:t xml:space="preserve">государственного университета, 110520, </w:t>
            </w:r>
            <w:proofErr w:type="spellStart"/>
            <w:r w:rsidRPr="00103BB5">
              <w:rPr>
                <w:i/>
                <w:iCs/>
                <w:sz w:val="20"/>
              </w:rPr>
              <w:t>г.Челябинск</w:t>
            </w:r>
            <w:proofErr w:type="spellEnd"/>
            <w:r w:rsidRPr="00103BB5">
              <w:rPr>
                <w:i/>
                <w:iCs/>
                <w:sz w:val="20"/>
              </w:rPr>
              <w:t xml:space="preserve">, </w:t>
            </w:r>
            <w:proofErr w:type="spellStart"/>
            <w:r w:rsidRPr="00103BB5">
              <w:rPr>
                <w:i/>
                <w:iCs/>
                <w:sz w:val="20"/>
              </w:rPr>
              <w:t>ул.Чусовая</w:t>
            </w:r>
            <w:proofErr w:type="spellEnd"/>
            <w:r w:rsidRPr="00103BB5">
              <w:rPr>
                <w:i/>
                <w:iCs/>
                <w:sz w:val="20"/>
              </w:rPr>
              <w:t>, д.8</w:t>
            </w:r>
          </w:p>
        </w:tc>
        <w:tc>
          <w:tcPr>
            <w:tcW w:w="2047" w:type="dxa"/>
          </w:tcPr>
          <w:p w:rsidR="00103BB5" w:rsidRPr="00103BB5" w:rsidRDefault="00103BB5" w:rsidP="00103BB5">
            <w:pPr>
              <w:pStyle w:val="21"/>
              <w:rPr>
                <w:i/>
                <w:iCs/>
                <w:sz w:val="20"/>
              </w:rPr>
            </w:pPr>
            <w:r w:rsidRPr="00103BB5">
              <w:rPr>
                <w:i/>
                <w:iCs/>
                <w:sz w:val="20"/>
              </w:rPr>
              <w:t>110520, г. Челябинск,</w:t>
            </w:r>
          </w:p>
          <w:p w:rsidR="00103BB5" w:rsidRPr="00103BB5" w:rsidRDefault="00103BB5" w:rsidP="00103BB5">
            <w:pPr>
              <w:pStyle w:val="21"/>
              <w:rPr>
                <w:i/>
                <w:iCs/>
                <w:sz w:val="20"/>
              </w:rPr>
            </w:pPr>
            <w:r w:rsidRPr="00103BB5">
              <w:rPr>
                <w:i/>
                <w:iCs/>
                <w:sz w:val="20"/>
              </w:rPr>
              <w:t>ул. Пехотная, д. 15, общежитие</w:t>
            </w:r>
          </w:p>
        </w:tc>
      </w:tr>
      <w:tr w:rsidR="00103BB5" w:rsidRPr="00103BB5" w:rsidTr="00103BB5">
        <w:trPr>
          <w:cantSplit/>
          <w:trHeight w:val="1132"/>
        </w:trPr>
        <w:tc>
          <w:tcPr>
            <w:tcW w:w="1162" w:type="dxa"/>
          </w:tcPr>
          <w:p w:rsidR="00103BB5" w:rsidRPr="00103BB5" w:rsidRDefault="00103BB5" w:rsidP="00103BB5">
            <w:pPr>
              <w:pStyle w:val="21"/>
              <w:rPr>
                <w:i/>
                <w:iCs/>
                <w:sz w:val="20"/>
              </w:rPr>
            </w:pPr>
            <w:r w:rsidRPr="00103BB5">
              <w:rPr>
                <w:i/>
                <w:iCs/>
                <w:sz w:val="20"/>
              </w:rPr>
              <w:t>Супруг</w:t>
            </w:r>
          </w:p>
        </w:tc>
        <w:tc>
          <w:tcPr>
            <w:tcW w:w="2127" w:type="dxa"/>
          </w:tcPr>
          <w:p w:rsidR="00103BB5" w:rsidRPr="00103BB5" w:rsidRDefault="00103BB5" w:rsidP="00103BB5">
            <w:pPr>
              <w:pStyle w:val="21"/>
              <w:jc w:val="left"/>
              <w:rPr>
                <w:i/>
                <w:iCs/>
                <w:sz w:val="20"/>
              </w:rPr>
            </w:pPr>
            <w:r w:rsidRPr="00103BB5">
              <w:rPr>
                <w:i/>
                <w:iCs/>
                <w:sz w:val="20"/>
              </w:rPr>
              <w:t>Цветков Игорь Сергеевич</w:t>
            </w:r>
          </w:p>
        </w:tc>
        <w:tc>
          <w:tcPr>
            <w:tcW w:w="2693" w:type="dxa"/>
          </w:tcPr>
          <w:p w:rsidR="00103BB5" w:rsidRPr="00103BB5" w:rsidRDefault="00103BB5" w:rsidP="00103BB5">
            <w:pPr>
              <w:pStyle w:val="21"/>
              <w:rPr>
                <w:i/>
                <w:iCs/>
                <w:sz w:val="20"/>
              </w:rPr>
            </w:pPr>
            <w:r w:rsidRPr="00103BB5">
              <w:rPr>
                <w:i/>
                <w:iCs/>
                <w:sz w:val="20"/>
              </w:rPr>
              <w:t>03.04.1960</w:t>
            </w:r>
          </w:p>
          <w:p w:rsidR="00103BB5" w:rsidRPr="00103BB5" w:rsidRDefault="00103BB5" w:rsidP="00103BB5">
            <w:pPr>
              <w:pStyle w:val="21"/>
              <w:rPr>
                <w:i/>
                <w:iCs/>
                <w:sz w:val="20"/>
              </w:rPr>
            </w:pPr>
            <w:r w:rsidRPr="00103BB5">
              <w:rPr>
                <w:i/>
                <w:iCs/>
                <w:sz w:val="20"/>
              </w:rPr>
              <w:t>г. Челябинск</w:t>
            </w:r>
          </w:p>
        </w:tc>
        <w:tc>
          <w:tcPr>
            <w:tcW w:w="2047" w:type="dxa"/>
          </w:tcPr>
          <w:p w:rsidR="00103BB5" w:rsidRPr="00103BB5" w:rsidRDefault="00103BB5" w:rsidP="00103BB5">
            <w:pPr>
              <w:pStyle w:val="21"/>
              <w:rPr>
                <w:i/>
                <w:iCs/>
                <w:sz w:val="20"/>
              </w:rPr>
            </w:pPr>
            <w:r w:rsidRPr="00103BB5">
              <w:rPr>
                <w:i/>
                <w:iCs/>
                <w:sz w:val="20"/>
              </w:rPr>
              <w:t>Директор ООО «</w:t>
            </w:r>
            <w:proofErr w:type="spellStart"/>
            <w:r w:rsidRPr="00103BB5">
              <w:rPr>
                <w:i/>
                <w:iCs/>
                <w:sz w:val="20"/>
              </w:rPr>
              <w:t>Штар</w:t>
            </w:r>
            <w:proofErr w:type="spellEnd"/>
            <w:r w:rsidRPr="00103BB5">
              <w:rPr>
                <w:i/>
                <w:iCs/>
                <w:sz w:val="20"/>
              </w:rPr>
              <w:t>»</w:t>
            </w:r>
          </w:p>
          <w:p w:rsidR="00103BB5" w:rsidRPr="00103BB5" w:rsidRDefault="00103BB5" w:rsidP="00103BB5">
            <w:pPr>
              <w:pStyle w:val="21"/>
              <w:rPr>
                <w:i/>
                <w:iCs/>
                <w:sz w:val="20"/>
              </w:rPr>
            </w:pPr>
            <w:r w:rsidRPr="00103BB5">
              <w:rPr>
                <w:i/>
                <w:iCs/>
                <w:sz w:val="20"/>
              </w:rPr>
              <w:t xml:space="preserve">110520, г. Челябинск, </w:t>
            </w:r>
            <w:proofErr w:type="spellStart"/>
            <w:r w:rsidRPr="00103BB5">
              <w:rPr>
                <w:i/>
                <w:iCs/>
                <w:sz w:val="20"/>
              </w:rPr>
              <w:t>ул.Светлая</w:t>
            </w:r>
            <w:proofErr w:type="spellEnd"/>
            <w:r w:rsidRPr="00103BB5">
              <w:rPr>
                <w:i/>
                <w:iCs/>
                <w:sz w:val="20"/>
              </w:rPr>
              <w:t>, д.69</w:t>
            </w:r>
          </w:p>
        </w:tc>
        <w:tc>
          <w:tcPr>
            <w:tcW w:w="2047" w:type="dxa"/>
          </w:tcPr>
          <w:p w:rsidR="00103BB5" w:rsidRPr="00103BB5" w:rsidRDefault="00103BB5" w:rsidP="00103BB5">
            <w:pPr>
              <w:pStyle w:val="21"/>
              <w:rPr>
                <w:i/>
                <w:iCs/>
                <w:sz w:val="20"/>
              </w:rPr>
            </w:pPr>
            <w:r w:rsidRPr="00103BB5">
              <w:rPr>
                <w:i/>
                <w:iCs/>
                <w:sz w:val="20"/>
              </w:rPr>
              <w:t>110520, г. Челябинск,</w:t>
            </w:r>
          </w:p>
          <w:p w:rsidR="00103BB5" w:rsidRPr="00103BB5" w:rsidRDefault="00103BB5" w:rsidP="00103BB5">
            <w:pPr>
              <w:pStyle w:val="21"/>
              <w:rPr>
                <w:i/>
                <w:iCs/>
                <w:sz w:val="20"/>
              </w:rPr>
            </w:pPr>
            <w:r w:rsidRPr="00103BB5">
              <w:rPr>
                <w:i/>
                <w:iCs/>
                <w:sz w:val="20"/>
              </w:rPr>
              <w:t>ул. Мира,</w:t>
            </w:r>
          </w:p>
          <w:p w:rsidR="00103BB5" w:rsidRPr="00103BB5" w:rsidRDefault="00103BB5" w:rsidP="00103BB5">
            <w:pPr>
              <w:pStyle w:val="21"/>
              <w:rPr>
                <w:i/>
                <w:iCs/>
                <w:sz w:val="20"/>
              </w:rPr>
            </w:pPr>
            <w:r w:rsidRPr="00103BB5">
              <w:rPr>
                <w:i/>
                <w:iCs/>
                <w:sz w:val="20"/>
              </w:rPr>
              <w:t>д. 25, кв.65</w:t>
            </w:r>
          </w:p>
        </w:tc>
      </w:tr>
      <w:tr w:rsidR="00103BB5" w:rsidRPr="00103BB5" w:rsidTr="00103BB5">
        <w:trPr>
          <w:cantSplit/>
          <w:trHeight w:val="869"/>
        </w:trPr>
        <w:tc>
          <w:tcPr>
            <w:tcW w:w="1162" w:type="dxa"/>
          </w:tcPr>
          <w:p w:rsidR="00103BB5" w:rsidRPr="00103BB5" w:rsidRDefault="00103BB5" w:rsidP="00103BB5">
            <w:pPr>
              <w:pStyle w:val="21"/>
              <w:rPr>
                <w:i/>
                <w:iCs/>
                <w:sz w:val="20"/>
              </w:rPr>
            </w:pPr>
            <w:r w:rsidRPr="00103BB5">
              <w:rPr>
                <w:i/>
                <w:iCs/>
                <w:sz w:val="20"/>
              </w:rPr>
              <w:t xml:space="preserve">Бывший </w:t>
            </w:r>
          </w:p>
          <w:p w:rsidR="00103BB5" w:rsidRPr="00103BB5" w:rsidRDefault="00103BB5" w:rsidP="00103BB5">
            <w:pPr>
              <w:pStyle w:val="21"/>
              <w:rPr>
                <w:i/>
                <w:iCs/>
                <w:sz w:val="20"/>
              </w:rPr>
            </w:pPr>
            <w:r w:rsidRPr="00103BB5">
              <w:rPr>
                <w:i/>
                <w:iCs/>
                <w:sz w:val="20"/>
              </w:rPr>
              <w:t>супруг</w:t>
            </w:r>
          </w:p>
        </w:tc>
        <w:tc>
          <w:tcPr>
            <w:tcW w:w="2127" w:type="dxa"/>
          </w:tcPr>
          <w:p w:rsidR="00103BB5" w:rsidRPr="00103BB5" w:rsidRDefault="00103BB5" w:rsidP="00103BB5">
            <w:pPr>
              <w:pStyle w:val="21"/>
              <w:jc w:val="left"/>
              <w:rPr>
                <w:i/>
                <w:iCs/>
                <w:sz w:val="20"/>
              </w:rPr>
            </w:pPr>
            <w:r w:rsidRPr="00103BB5">
              <w:rPr>
                <w:i/>
                <w:iCs/>
                <w:sz w:val="20"/>
              </w:rPr>
              <w:t>Соколов Иван Андреевич</w:t>
            </w:r>
          </w:p>
        </w:tc>
        <w:tc>
          <w:tcPr>
            <w:tcW w:w="2693" w:type="dxa"/>
          </w:tcPr>
          <w:p w:rsidR="00103BB5" w:rsidRPr="00103BB5" w:rsidRDefault="00103BB5" w:rsidP="00103BB5">
            <w:pPr>
              <w:pStyle w:val="21"/>
              <w:rPr>
                <w:i/>
                <w:iCs/>
                <w:sz w:val="20"/>
              </w:rPr>
            </w:pPr>
            <w:r w:rsidRPr="00103BB5">
              <w:rPr>
                <w:i/>
                <w:iCs/>
                <w:sz w:val="20"/>
              </w:rPr>
              <w:t>01.01.1955</w:t>
            </w:r>
          </w:p>
          <w:p w:rsidR="00103BB5" w:rsidRPr="00103BB5" w:rsidRDefault="00103BB5" w:rsidP="00103BB5">
            <w:pPr>
              <w:pStyle w:val="21"/>
              <w:rPr>
                <w:i/>
                <w:iCs/>
                <w:sz w:val="20"/>
              </w:rPr>
            </w:pPr>
            <w:r w:rsidRPr="00103BB5">
              <w:rPr>
                <w:i/>
                <w:iCs/>
                <w:sz w:val="20"/>
              </w:rPr>
              <w:t>г. Воронеж</w:t>
            </w:r>
          </w:p>
        </w:tc>
        <w:tc>
          <w:tcPr>
            <w:tcW w:w="4094" w:type="dxa"/>
            <w:gridSpan w:val="2"/>
          </w:tcPr>
          <w:p w:rsidR="00103BB5" w:rsidRPr="00103BB5" w:rsidRDefault="00103BB5" w:rsidP="00103BB5">
            <w:pPr>
              <w:pStyle w:val="21"/>
              <w:rPr>
                <w:i/>
                <w:iCs/>
                <w:sz w:val="20"/>
              </w:rPr>
            </w:pPr>
            <w:r w:rsidRPr="00103BB5">
              <w:rPr>
                <w:i/>
                <w:iCs/>
                <w:sz w:val="20"/>
              </w:rPr>
              <w:t>Брак расторгнут 13.05.1982.</w:t>
            </w:r>
          </w:p>
          <w:p w:rsidR="00103BB5" w:rsidRPr="00103BB5" w:rsidRDefault="00103BB5" w:rsidP="00103BB5">
            <w:pPr>
              <w:pStyle w:val="21"/>
              <w:rPr>
                <w:i/>
                <w:iCs/>
                <w:sz w:val="20"/>
              </w:rPr>
            </w:pPr>
            <w:r w:rsidRPr="00103BB5">
              <w:rPr>
                <w:i/>
                <w:iCs/>
                <w:sz w:val="20"/>
              </w:rPr>
              <w:t xml:space="preserve">Сведений о бывшем супруга не имею. </w:t>
            </w:r>
          </w:p>
          <w:p w:rsidR="00103BB5" w:rsidRPr="00103BB5" w:rsidRDefault="00103BB5" w:rsidP="00103BB5">
            <w:pPr>
              <w:pStyle w:val="21"/>
              <w:rPr>
                <w:i/>
                <w:iCs/>
                <w:sz w:val="20"/>
              </w:rPr>
            </w:pPr>
            <w:r w:rsidRPr="00103BB5">
              <w:rPr>
                <w:i/>
                <w:iCs/>
                <w:sz w:val="20"/>
              </w:rPr>
              <w:t>Связи с ним не поддерживаю</w:t>
            </w:r>
          </w:p>
        </w:tc>
      </w:tr>
    </w:tbl>
    <w:p w:rsidR="00103BB5" w:rsidRPr="00103BB5" w:rsidRDefault="00103BB5" w:rsidP="00103BB5">
      <w:pPr>
        <w:pStyle w:val="21"/>
        <w:rPr>
          <w:sz w:val="24"/>
          <w:szCs w:val="24"/>
        </w:rPr>
      </w:pPr>
    </w:p>
    <w:p w:rsidR="00103BB5" w:rsidRPr="00103BB5" w:rsidRDefault="00103BB5" w:rsidP="00103BB5">
      <w:pPr>
        <w:pStyle w:val="21"/>
      </w:pPr>
      <w:r w:rsidRPr="00103BB5">
        <w:rPr>
          <w:sz w:val="24"/>
          <w:szCs w:val="24"/>
        </w:rPr>
        <w:t xml:space="preserve">14. Ваши близкие родственники (отец, мать, братья, сестры и дети), а также супруга (супруг), в том числе бывшая (бывший), супруги братьев и сестер, братья и сестры супругов, постоянно проживающие за границей и (или) оформляющие документы для выезда на постоянное место жительства в другое государство </w:t>
      </w:r>
      <w:r w:rsidRPr="00103BB5">
        <w:rPr>
          <w:i/>
          <w:iCs/>
          <w:sz w:val="22"/>
          <w:u w:val="single"/>
        </w:rPr>
        <w:t>Близких родственников, постоянно поживающих за границей не имею (</w:t>
      </w:r>
      <w:r w:rsidRPr="00103BB5">
        <w:rPr>
          <w:b/>
          <w:i/>
          <w:iCs/>
          <w:sz w:val="22"/>
          <w:u w:val="single"/>
        </w:rPr>
        <w:t>или:</w:t>
      </w:r>
      <w:r w:rsidR="00DA48BF">
        <w:rPr>
          <w:b/>
          <w:i/>
          <w:iCs/>
          <w:sz w:val="22"/>
          <w:u w:val="single"/>
        </w:rPr>
        <w:t xml:space="preserve"> </w:t>
      </w:r>
      <w:r w:rsidRPr="00103BB5">
        <w:rPr>
          <w:i/>
          <w:iCs/>
          <w:sz w:val="22"/>
          <w:u w:val="single"/>
        </w:rPr>
        <w:t>Дочь Беккер Е.И. оформляет документы для выезда на постоянное место жительства в Германию)</w:t>
      </w:r>
      <w:r w:rsidR="0094542F">
        <w:rPr>
          <w:i/>
          <w:iCs/>
          <w:sz w:val="22"/>
          <w:u w:val="single"/>
        </w:rPr>
        <w:t xml:space="preserve">       </w:t>
      </w:r>
      <w:r w:rsidRPr="00103BB5">
        <w:rPr>
          <w:i/>
          <w:iCs/>
          <w:sz w:val="22"/>
          <w:u w:val="single"/>
        </w:rPr>
        <w:tab/>
      </w:r>
      <w:r w:rsidRPr="00103BB5">
        <w:rPr>
          <w:i/>
          <w:iCs/>
          <w:sz w:val="22"/>
          <w:u w:val="single"/>
        </w:rPr>
        <w:tab/>
      </w:r>
      <w:r w:rsidRPr="00103BB5">
        <w:rPr>
          <w:i/>
          <w:iCs/>
          <w:sz w:val="22"/>
          <w:u w:val="single"/>
        </w:rPr>
        <w:tab/>
      </w:r>
      <w:r w:rsidRPr="00103BB5">
        <w:rPr>
          <w:i/>
          <w:iCs/>
          <w:sz w:val="22"/>
          <w:u w:val="single"/>
        </w:rPr>
        <w:tab/>
      </w:r>
      <w:r w:rsidRPr="00103BB5">
        <w:rPr>
          <w:i/>
          <w:iCs/>
          <w:sz w:val="22"/>
          <w:u w:val="single"/>
        </w:rPr>
        <w:tab/>
      </w:r>
      <w:r w:rsidRPr="00103BB5">
        <w:rPr>
          <w:i/>
          <w:iCs/>
          <w:sz w:val="22"/>
          <w:u w:val="single"/>
        </w:rPr>
        <w:tab/>
      </w:r>
      <w:r w:rsidRPr="00103BB5">
        <w:rPr>
          <w:i/>
          <w:iCs/>
          <w:sz w:val="22"/>
          <w:u w:val="single"/>
        </w:rPr>
        <w:tab/>
      </w:r>
      <w:r w:rsidRPr="00103BB5">
        <w:rPr>
          <w:i/>
          <w:iCs/>
          <w:sz w:val="22"/>
          <w:u w:val="single"/>
        </w:rPr>
        <w:tab/>
      </w:r>
      <w:r w:rsidRPr="00103BB5">
        <w:rPr>
          <w:i/>
          <w:iCs/>
          <w:sz w:val="22"/>
          <w:u w:val="single"/>
        </w:rPr>
        <w:tab/>
      </w:r>
      <w:r w:rsidRPr="00103BB5">
        <w:rPr>
          <w:i/>
          <w:iCs/>
          <w:sz w:val="22"/>
          <w:u w:val="single"/>
        </w:rPr>
        <w:tab/>
      </w:r>
      <w:r w:rsidRPr="00103BB5">
        <w:rPr>
          <w:i/>
          <w:iCs/>
          <w:sz w:val="22"/>
          <w:u w:val="single"/>
        </w:rPr>
        <w:tab/>
      </w:r>
      <w:r w:rsidRPr="00103BB5">
        <w:rPr>
          <w:i/>
          <w:iCs/>
          <w:sz w:val="22"/>
          <w:u w:val="single"/>
        </w:rPr>
        <w:tab/>
      </w:r>
      <w:r w:rsidRPr="00103BB5">
        <w:t xml:space="preserve"> </w:t>
      </w:r>
    </w:p>
    <w:p w:rsidR="00103BB5" w:rsidRPr="00103BB5" w:rsidRDefault="00103BB5" w:rsidP="00103BB5">
      <w:pPr>
        <w:pStyle w:val="21"/>
        <w:jc w:val="center"/>
        <w:rPr>
          <w:sz w:val="2"/>
          <w:szCs w:val="2"/>
        </w:rPr>
      </w:pPr>
      <w:r w:rsidRPr="00103BB5">
        <w:rPr>
          <w:sz w:val="20"/>
        </w:rPr>
        <w:t>(фамилия, имя, отчество, с какого времени они проживают за границей)</w:t>
      </w:r>
    </w:p>
    <w:p w:rsidR="00103BB5" w:rsidRPr="00103BB5" w:rsidRDefault="00103BB5" w:rsidP="00103BB5">
      <w:pPr>
        <w:jc w:val="both"/>
        <w:rPr>
          <w:rFonts w:ascii="Times New Roman" w:hAnsi="Times New Roman" w:cs="Times New Roman"/>
          <w:sz w:val="24"/>
          <w:szCs w:val="24"/>
          <w:u w:val="single"/>
        </w:rPr>
      </w:pPr>
      <w:r w:rsidRPr="00103BB5">
        <w:rPr>
          <w:rFonts w:ascii="Times New Roman" w:hAnsi="Times New Roman" w:cs="Times New Roman"/>
          <w:sz w:val="24"/>
          <w:szCs w:val="24"/>
        </w:rPr>
        <w:t xml:space="preserve">14.1. Гражданство (подданство) супруги (супруга). Если супруга (супруг) не имеет гражданства Российской Федерации или помимо гражданства Российской Федерации имеет также гражданство (подданство) иностранного государства либо вид на жительство или иной документ, подтверждающий право на постоянное проживание гражданина на территории иностранного государства, укажите (заполняется при поступлении на федеральную государственную гражданскую службу в системе Министерства иностранных дел Российской Федерации для замещения должности федеральной государственной гражданской службы, по которой предусмотрено присвоение дипломатического ранга) </w:t>
      </w:r>
      <w:r w:rsidRPr="00103BB5">
        <w:rPr>
          <w:rFonts w:ascii="Times New Roman" w:hAnsi="Times New Roman" w:cs="Times New Roman"/>
          <w:sz w:val="24"/>
          <w:szCs w:val="24"/>
          <w:u w:val="single"/>
        </w:rPr>
        <w:tab/>
      </w:r>
      <w:r w:rsidRPr="00103BB5">
        <w:rPr>
          <w:rFonts w:ascii="Times New Roman" w:hAnsi="Times New Roman" w:cs="Times New Roman"/>
          <w:i/>
          <w:iCs/>
          <w:u w:val="single"/>
        </w:rPr>
        <w:t>супруг Цветков Игорь Сергеевич – гражданин Российской Федерации (</w:t>
      </w:r>
      <w:r w:rsidRPr="00103BB5">
        <w:rPr>
          <w:rFonts w:ascii="Times New Roman" w:hAnsi="Times New Roman" w:cs="Times New Roman"/>
          <w:b/>
          <w:i/>
          <w:iCs/>
          <w:u w:val="single"/>
        </w:rPr>
        <w:t>или</w:t>
      </w:r>
      <w:r w:rsidRPr="00103BB5">
        <w:rPr>
          <w:rFonts w:ascii="Times New Roman" w:hAnsi="Times New Roman" w:cs="Times New Roman"/>
          <w:i/>
          <w:iCs/>
          <w:u w:val="single"/>
        </w:rPr>
        <w:t xml:space="preserve"> не замужем / не женат)</w:t>
      </w:r>
      <w:r w:rsidRPr="00103BB5">
        <w:rPr>
          <w:rFonts w:ascii="Times New Roman" w:hAnsi="Times New Roman" w:cs="Times New Roman"/>
          <w:sz w:val="24"/>
          <w:szCs w:val="24"/>
          <w:u w:val="single"/>
        </w:rPr>
        <w:t xml:space="preserve"> </w:t>
      </w:r>
      <w:r w:rsidRPr="00103BB5">
        <w:rPr>
          <w:rFonts w:ascii="Times New Roman" w:hAnsi="Times New Roman" w:cs="Times New Roman"/>
          <w:sz w:val="24"/>
          <w:szCs w:val="24"/>
          <w:u w:val="single"/>
        </w:rPr>
        <w:tab/>
      </w:r>
      <w:r w:rsidRPr="00103BB5">
        <w:rPr>
          <w:rFonts w:ascii="Times New Roman" w:hAnsi="Times New Roman" w:cs="Times New Roman"/>
          <w:sz w:val="24"/>
          <w:szCs w:val="24"/>
          <w:u w:val="single"/>
        </w:rPr>
        <w:tab/>
      </w:r>
      <w:r w:rsidRPr="00103BB5">
        <w:rPr>
          <w:rFonts w:ascii="Times New Roman" w:hAnsi="Times New Roman" w:cs="Times New Roman"/>
          <w:sz w:val="24"/>
          <w:szCs w:val="24"/>
          <w:u w:val="single"/>
        </w:rPr>
        <w:tab/>
      </w:r>
      <w:r w:rsidRPr="00103BB5">
        <w:rPr>
          <w:rFonts w:ascii="Times New Roman" w:hAnsi="Times New Roman" w:cs="Times New Roman"/>
          <w:sz w:val="24"/>
          <w:szCs w:val="24"/>
          <w:u w:val="single"/>
        </w:rPr>
        <w:tab/>
      </w:r>
      <w:r w:rsidRPr="00103BB5">
        <w:rPr>
          <w:rFonts w:ascii="Times New Roman" w:hAnsi="Times New Roman" w:cs="Times New Roman"/>
          <w:sz w:val="24"/>
          <w:szCs w:val="24"/>
          <w:u w:val="single"/>
        </w:rPr>
        <w:tab/>
      </w:r>
      <w:r w:rsidRPr="00103BB5">
        <w:rPr>
          <w:rFonts w:ascii="Times New Roman" w:hAnsi="Times New Roman" w:cs="Times New Roman"/>
          <w:sz w:val="24"/>
          <w:szCs w:val="24"/>
          <w:u w:val="single"/>
        </w:rPr>
        <w:tab/>
      </w:r>
    </w:p>
    <w:p w:rsidR="00103BB5" w:rsidRPr="00103BB5" w:rsidRDefault="00103BB5" w:rsidP="00103BB5">
      <w:pPr>
        <w:tabs>
          <w:tab w:val="left" w:pos="8505"/>
        </w:tabs>
        <w:spacing w:before="240"/>
        <w:rPr>
          <w:rFonts w:ascii="Times New Roman" w:hAnsi="Times New Roman" w:cs="Times New Roman"/>
          <w:sz w:val="24"/>
          <w:szCs w:val="24"/>
        </w:rPr>
      </w:pPr>
      <w:r w:rsidRPr="00103BB5">
        <w:rPr>
          <w:rFonts w:ascii="Times New Roman" w:hAnsi="Times New Roman" w:cs="Times New Roman"/>
          <w:sz w:val="24"/>
          <w:szCs w:val="24"/>
        </w:rPr>
        <w:t>15. Пребывание за границей (когда, где, с какой целью) 2</w:t>
      </w:r>
      <w:r w:rsidRPr="00103BB5">
        <w:rPr>
          <w:rFonts w:ascii="Times New Roman" w:hAnsi="Times New Roman" w:cs="Times New Roman"/>
          <w:i/>
          <w:iCs/>
          <w:u w:val="single"/>
        </w:rPr>
        <w:t xml:space="preserve">019 год – Италия, Турция – туризм, 2021 год – </w:t>
      </w:r>
      <w:r w:rsidRPr="00103BB5">
        <w:rPr>
          <w:rFonts w:ascii="Times New Roman" w:hAnsi="Times New Roman" w:cs="Times New Roman"/>
          <w:i/>
          <w:iCs/>
        </w:rPr>
        <w:t>Египет – туризм, 2022 год – Турция – туризм</w:t>
      </w:r>
      <w:r w:rsidRPr="00103BB5">
        <w:rPr>
          <w:rFonts w:ascii="Times New Roman" w:hAnsi="Times New Roman" w:cs="Times New Roman"/>
          <w:i/>
          <w:iCs/>
        </w:rPr>
        <w:tab/>
      </w:r>
      <w:r w:rsidRPr="00103BB5">
        <w:rPr>
          <w:rFonts w:ascii="Times New Roman" w:hAnsi="Times New Roman" w:cs="Times New Roman"/>
          <w:i/>
          <w:iCs/>
        </w:rPr>
        <w:tab/>
      </w:r>
      <w:r w:rsidRPr="00103BB5">
        <w:rPr>
          <w:rFonts w:ascii="Times New Roman" w:hAnsi="Times New Roman" w:cs="Times New Roman"/>
          <w:i/>
          <w:iCs/>
        </w:rPr>
        <w:tab/>
      </w:r>
    </w:p>
    <w:p w:rsidR="00103BB5" w:rsidRPr="00103BB5" w:rsidRDefault="00103BB5" w:rsidP="00103BB5">
      <w:pPr>
        <w:pBdr>
          <w:top w:val="single" w:sz="4" w:space="1" w:color="auto"/>
        </w:pBdr>
        <w:rPr>
          <w:rFonts w:ascii="Times New Roman" w:hAnsi="Times New Roman" w:cs="Times New Roman"/>
          <w:sz w:val="2"/>
          <w:szCs w:val="2"/>
        </w:rPr>
      </w:pPr>
    </w:p>
    <w:p w:rsidR="00103BB5" w:rsidRPr="00103BB5" w:rsidRDefault="00103BB5" w:rsidP="00103BB5">
      <w:pPr>
        <w:pBdr>
          <w:top w:val="single" w:sz="4" w:space="1" w:color="auto"/>
        </w:pBdr>
        <w:rPr>
          <w:rFonts w:ascii="Times New Roman" w:hAnsi="Times New Roman" w:cs="Times New Roman"/>
          <w:sz w:val="2"/>
          <w:szCs w:val="2"/>
        </w:rPr>
      </w:pPr>
    </w:p>
    <w:p w:rsidR="00103BB5" w:rsidRPr="00103BB5" w:rsidRDefault="00103BB5" w:rsidP="00103BB5">
      <w:pPr>
        <w:tabs>
          <w:tab w:val="left" w:pos="8505"/>
        </w:tabs>
        <w:rPr>
          <w:rFonts w:ascii="Times New Roman" w:hAnsi="Times New Roman" w:cs="Times New Roman"/>
          <w:sz w:val="2"/>
          <w:szCs w:val="2"/>
          <w:u w:val="single"/>
        </w:rPr>
      </w:pPr>
      <w:r w:rsidRPr="00103BB5">
        <w:rPr>
          <w:rFonts w:ascii="Times New Roman" w:hAnsi="Times New Roman" w:cs="Times New Roman"/>
          <w:sz w:val="24"/>
          <w:szCs w:val="24"/>
        </w:rPr>
        <w:t xml:space="preserve">16. Отношение к воинской обязанности и воинское звание  </w:t>
      </w:r>
      <w:r w:rsidRPr="00103BB5">
        <w:rPr>
          <w:rFonts w:ascii="Times New Roman" w:hAnsi="Times New Roman" w:cs="Times New Roman"/>
          <w:i/>
          <w:iCs/>
          <w:u w:val="single"/>
        </w:rPr>
        <w:t>Невоеннообязанная (</w:t>
      </w:r>
      <w:r w:rsidRPr="00103BB5">
        <w:rPr>
          <w:rFonts w:ascii="Times New Roman" w:hAnsi="Times New Roman" w:cs="Times New Roman"/>
          <w:b/>
          <w:i/>
          <w:iCs/>
          <w:u w:val="single"/>
        </w:rPr>
        <w:t>или:</w:t>
      </w:r>
      <w:r w:rsidRPr="00103BB5">
        <w:rPr>
          <w:rFonts w:ascii="Times New Roman" w:hAnsi="Times New Roman" w:cs="Times New Roman"/>
          <w:i/>
          <w:iCs/>
          <w:u w:val="single"/>
        </w:rPr>
        <w:t xml:space="preserve"> военнообязанная,</w:t>
      </w:r>
      <w:r w:rsidRPr="00103BB5">
        <w:rPr>
          <w:rFonts w:ascii="Times New Roman" w:hAnsi="Times New Roman" w:cs="Times New Roman"/>
          <w:i/>
          <w:iCs/>
        </w:rPr>
        <w:t xml:space="preserve"> </w:t>
      </w:r>
      <w:r w:rsidRPr="00103BB5">
        <w:rPr>
          <w:rFonts w:ascii="Times New Roman" w:hAnsi="Times New Roman" w:cs="Times New Roman"/>
          <w:i/>
          <w:iCs/>
          <w:u w:val="single"/>
        </w:rPr>
        <w:t>рядовой)</w:t>
      </w:r>
      <w:r w:rsidRPr="00103BB5">
        <w:rPr>
          <w:rFonts w:ascii="Times New Roman" w:hAnsi="Times New Roman" w:cs="Times New Roman"/>
          <w:i/>
          <w:iCs/>
          <w:u w:val="single"/>
        </w:rPr>
        <w:tab/>
      </w:r>
      <w:r w:rsidRPr="00103BB5">
        <w:rPr>
          <w:rFonts w:ascii="Times New Roman" w:hAnsi="Times New Roman" w:cs="Times New Roman"/>
          <w:i/>
          <w:iCs/>
          <w:u w:val="single"/>
        </w:rPr>
        <w:tab/>
      </w:r>
      <w:r w:rsidRPr="00103BB5">
        <w:rPr>
          <w:rFonts w:ascii="Times New Roman" w:hAnsi="Times New Roman" w:cs="Times New Roman"/>
          <w:i/>
          <w:iCs/>
          <w:u w:val="single"/>
        </w:rPr>
        <w:tab/>
      </w:r>
    </w:p>
    <w:p w:rsidR="00103BB5" w:rsidRPr="00103BB5" w:rsidRDefault="00103BB5" w:rsidP="00103BB5">
      <w:pPr>
        <w:pStyle w:val="21"/>
        <w:rPr>
          <w:i/>
          <w:iCs/>
          <w:sz w:val="22"/>
          <w:u w:val="single"/>
        </w:rPr>
      </w:pPr>
      <w:r w:rsidRPr="00103BB5">
        <w:rPr>
          <w:sz w:val="24"/>
          <w:szCs w:val="24"/>
        </w:rPr>
        <w:t xml:space="preserve">17. Домашний адрес (адрес регистрации, фактического проживания), номер телефона (либо иной вид связи)  </w:t>
      </w:r>
      <w:r w:rsidRPr="00103BB5">
        <w:rPr>
          <w:i/>
          <w:iCs/>
          <w:sz w:val="22"/>
          <w:u w:val="single"/>
        </w:rPr>
        <w:t xml:space="preserve">454000, </w:t>
      </w:r>
      <w:proofErr w:type="spellStart"/>
      <w:r w:rsidRPr="00103BB5">
        <w:rPr>
          <w:i/>
          <w:iCs/>
          <w:sz w:val="22"/>
          <w:u w:val="single"/>
        </w:rPr>
        <w:t>г.Челябинск</w:t>
      </w:r>
      <w:proofErr w:type="spellEnd"/>
      <w:r w:rsidRPr="00103BB5">
        <w:rPr>
          <w:i/>
          <w:iCs/>
          <w:sz w:val="22"/>
          <w:u w:val="single"/>
        </w:rPr>
        <w:t xml:space="preserve">, </w:t>
      </w:r>
      <w:proofErr w:type="spellStart"/>
      <w:r w:rsidRPr="00103BB5">
        <w:rPr>
          <w:i/>
          <w:iCs/>
          <w:sz w:val="22"/>
          <w:u w:val="single"/>
        </w:rPr>
        <w:t>ул.Мира</w:t>
      </w:r>
      <w:proofErr w:type="spellEnd"/>
      <w:r w:rsidRPr="00103BB5">
        <w:rPr>
          <w:i/>
          <w:iCs/>
          <w:sz w:val="22"/>
          <w:u w:val="single"/>
        </w:rPr>
        <w:t>, д. 25, кв. 65. Дата регистрации по указанному адресу  «18»  февраля  2001г.</w:t>
      </w:r>
      <w:r w:rsidRPr="00103BB5">
        <w:rPr>
          <w:i/>
          <w:iCs/>
          <w:sz w:val="22"/>
          <w:u w:val="single"/>
        </w:rPr>
        <w:tab/>
      </w:r>
      <w:r w:rsidRPr="00103BB5">
        <w:rPr>
          <w:i/>
          <w:iCs/>
          <w:sz w:val="22"/>
          <w:u w:val="single"/>
        </w:rPr>
        <w:tab/>
      </w:r>
      <w:r w:rsidRPr="00103BB5">
        <w:rPr>
          <w:i/>
          <w:iCs/>
          <w:sz w:val="22"/>
          <w:u w:val="single"/>
        </w:rPr>
        <w:tab/>
      </w:r>
      <w:r w:rsidRPr="00103BB5">
        <w:rPr>
          <w:i/>
          <w:iCs/>
          <w:sz w:val="22"/>
          <w:u w:val="single"/>
        </w:rPr>
        <w:tab/>
      </w:r>
      <w:r w:rsidRPr="00103BB5">
        <w:rPr>
          <w:i/>
          <w:iCs/>
          <w:sz w:val="22"/>
          <w:u w:val="single"/>
        </w:rPr>
        <w:tab/>
      </w:r>
      <w:r w:rsidRPr="00103BB5">
        <w:rPr>
          <w:i/>
          <w:iCs/>
          <w:sz w:val="22"/>
          <w:u w:val="single"/>
        </w:rPr>
        <w:tab/>
      </w:r>
      <w:r w:rsidRPr="00103BB5">
        <w:rPr>
          <w:i/>
          <w:iCs/>
          <w:sz w:val="22"/>
          <w:u w:val="single"/>
        </w:rPr>
        <w:tab/>
      </w:r>
      <w:r w:rsidRPr="00103BB5">
        <w:rPr>
          <w:i/>
          <w:iCs/>
          <w:sz w:val="22"/>
          <w:u w:val="single"/>
        </w:rPr>
        <w:tab/>
      </w:r>
      <w:r w:rsidRPr="00103BB5">
        <w:rPr>
          <w:i/>
          <w:iCs/>
          <w:sz w:val="22"/>
          <w:u w:val="single"/>
        </w:rPr>
        <w:tab/>
      </w:r>
      <w:r w:rsidRPr="00103BB5">
        <w:rPr>
          <w:i/>
          <w:iCs/>
          <w:sz w:val="22"/>
          <w:u w:val="single"/>
        </w:rPr>
        <w:tab/>
      </w:r>
      <w:r w:rsidRPr="00103BB5">
        <w:rPr>
          <w:i/>
          <w:iCs/>
          <w:sz w:val="22"/>
          <w:u w:val="single"/>
        </w:rPr>
        <w:tab/>
      </w:r>
    </w:p>
    <w:p w:rsidR="00103BB5" w:rsidRPr="00103BB5" w:rsidRDefault="00103BB5" w:rsidP="00103BB5">
      <w:pPr>
        <w:pStyle w:val="21"/>
        <w:rPr>
          <w:i/>
          <w:iCs/>
          <w:sz w:val="22"/>
          <w:u w:val="single"/>
        </w:rPr>
      </w:pPr>
      <w:r w:rsidRPr="00103BB5">
        <w:rPr>
          <w:i/>
          <w:iCs/>
          <w:sz w:val="22"/>
          <w:u w:val="single"/>
        </w:rPr>
        <w:t>Фактически проживаю по тому же адресу</w:t>
      </w:r>
      <w:r w:rsidRPr="00103BB5">
        <w:rPr>
          <w:i/>
          <w:iCs/>
          <w:sz w:val="22"/>
          <w:u w:val="single"/>
        </w:rPr>
        <w:tab/>
      </w:r>
      <w:r w:rsidRPr="00103BB5">
        <w:rPr>
          <w:i/>
          <w:iCs/>
          <w:sz w:val="22"/>
          <w:u w:val="single"/>
        </w:rPr>
        <w:tab/>
      </w:r>
      <w:r w:rsidRPr="00103BB5">
        <w:rPr>
          <w:i/>
          <w:iCs/>
          <w:sz w:val="22"/>
          <w:u w:val="single"/>
        </w:rPr>
        <w:tab/>
      </w:r>
      <w:r w:rsidRPr="00103BB5">
        <w:rPr>
          <w:i/>
          <w:iCs/>
          <w:sz w:val="22"/>
          <w:u w:val="single"/>
        </w:rPr>
        <w:tab/>
      </w:r>
      <w:r w:rsidRPr="00103BB5">
        <w:rPr>
          <w:i/>
          <w:iCs/>
          <w:sz w:val="22"/>
          <w:u w:val="single"/>
        </w:rPr>
        <w:tab/>
      </w:r>
      <w:r w:rsidRPr="00103BB5">
        <w:rPr>
          <w:i/>
          <w:iCs/>
          <w:sz w:val="22"/>
          <w:u w:val="single"/>
        </w:rPr>
        <w:tab/>
      </w:r>
      <w:r w:rsidRPr="00103BB5">
        <w:rPr>
          <w:i/>
          <w:iCs/>
          <w:sz w:val="22"/>
          <w:u w:val="single"/>
        </w:rPr>
        <w:tab/>
      </w:r>
      <w:r w:rsidRPr="00103BB5">
        <w:rPr>
          <w:i/>
          <w:iCs/>
          <w:sz w:val="22"/>
          <w:u w:val="single"/>
        </w:rPr>
        <w:tab/>
      </w:r>
    </w:p>
    <w:p w:rsidR="00103BB5" w:rsidRPr="00103BB5" w:rsidRDefault="00103BB5" w:rsidP="00103BB5">
      <w:pPr>
        <w:pStyle w:val="21"/>
        <w:rPr>
          <w:i/>
          <w:iCs/>
          <w:sz w:val="22"/>
        </w:rPr>
      </w:pPr>
      <w:r w:rsidRPr="00103BB5">
        <w:rPr>
          <w:i/>
          <w:iCs/>
          <w:sz w:val="22"/>
          <w:u w:val="single"/>
        </w:rPr>
        <w:t>Телефон 8-917-352-15-15, рабочий 8-495-359-55-55, домашний 8-499-123-45-67</w:t>
      </w:r>
      <w:r w:rsidRPr="00103BB5">
        <w:rPr>
          <w:i/>
          <w:iCs/>
          <w:sz w:val="22"/>
          <w:u w:val="single"/>
        </w:rPr>
        <w:tab/>
      </w:r>
      <w:r w:rsidRPr="00103BB5">
        <w:rPr>
          <w:i/>
          <w:iCs/>
          <w:sz w:val="22"/>
          <w:u w:val="single"/>
        </w:rPr>
        <w:tab/>
      </w:r>
      <w:r w:rsidRPr="00103BB5">
        <w:rPr>
          <w:i/>
          <w:iCs/>
          <w:sz w:val="22"/>
          <w:u w:val="single"/>
        </w:rPr>
        <w:tab/>
      </w:r>
    </w:p>
    <w:p w:rsidR="00103BB5" w:rsidRPr="00103BB5" w:rsidRDefault="00103BB5" w:rsidP="00103BB5">
      <w:pPr>
        <w:pStyle w:val="21"/>
        <w:rPr>
          <w:sz w:val="22"/>
        </w:rPr>
      </w:pPr>
    </w:p>
    <w:p w:rsidR="00103BB5" w:rsidRPr="00103BB5" w:rsidRDefault="00103BB5" w:rsidP="00103BB5">
      <w:pPr>
        <w:tabs>
          <w:tab w:val="left" w:pos="8505"/>
        </w:tabs>
        <w:rPr>
          <w:rFonts w:ascii="Times New Roman" w:hAnsi="Times New Roman" w:cs="Times New Roman"/>
          <w:sz w:val="2"/>
          <w:szCs w:val="2"/>
        </w:rPr>
      </w:pPr>
      <w:r w:rsidRPr="00103BB5">
        <w:rPr>
          <w:rFonts w:ascii="Times New Roman" w:hAnsi="Times New Roman" w:cs="Times New Roman"/>
          <w:sz w:val="24"/>
          <w:szCs w:val="24"/>
        </w:rPr>
        <w:t xml:space="preserve">18. Паспорт или документ, его заменяющий  </w:t>
      </w:r>
      <w:r w:rsidRPr="00103BB5">
        <w:rPr>
          <w:rFonts w:ascii="Times New Roman" w:hAnsi="Times New Roman" w:cs="Times New Roman"/>
          <w:i/>
          <w:iCs/>
          <w:u w:val="single"/>
        </w:rPr>
        <w:t>паспорт гражданина</w:t>
      </w:r>
      <w:r w:rsidRPr="00103BB5">
        <w:rPr>
          <w:rFonts w:ascii="Times New Roman" w:hAnsi="Times New Roman" w:cs="Times New Roman"/>
          <w:u w:val="single"/>
        </w:rPr>
        <w:t xml:space="preserve"> </w:t>
      </w:r>
      <w:r w:rsidRPr="00103BB5">
        <w:rPr>
          <w:rFonts w:ascii="Times New Roman" w:hAnsi="Times New Roman" w:cs="Times New Roman"/>
          <w:i/>
          <w:iCs/>
          <w:u w:val="single"/>
        </w:rPr>
        <w:t xml:space="preserve">Российской Федерации 7402  544206 ОВД </w:t>
      </w:r>
      <w:proofErr w:type="spellStart"/>
      <w:r w:rsidRPr="00103BB5">
        <w:rPr>
          <w:rFonts w:ascii="Times New Roman" w:hAnsi="Times New Roman" w:cs="Times New Roman"/>
          <w:i/>
          <w:iCs/>
          <w:u w:val="single"/>
        </w:rPr>
        <w:t>Камышловского</w:t>
      </w:r>
      <w:proofErr w:type="spellEnd"/>
      <w:r w:rsidRPr="00103BB5">
        <w:rPr>
          <w:rFonts w:ascii="Times New Roman" w:hAnsi="Times New Roman" w:cs="Times New Roman"/>
          <w:i/>
          <w:iCs/>
          <w:u w:val="single"/>
        </w:rPr>
        <w:t xml:space="preserve">  района Челябинской области (код подразделения 042-076) выдан 10.01.2004</w:t>
      </w:r>
      <w:r w:rsidRPr="00103BB5">
        <w:rPr>
          <w:rFonts w:ascii="Times New Roman" w:hAnsi="Times New Roman" w:cs="Times New Roman"/>
          <w:i/>
          <w:iCs/>
          <w:u w:val="single"/>
        </w:rPr>
        <w:tab/>
      </w:r>
      <w:r w:rsidRPr="00103BB5">
        <w:rPr>
          <w:rFonts w:ascii="Times New Roman" w:hAnsi="Times New Roman" w:cs="Times New Roman"/>
          <w:i/>
          <w:iCs/>
          <w:u w:val="single"/>
        </w:rPr>
        <w:tab/>
      </w:r>
      <w:r w:rsidRPr="00103BB5">
        <w:rPr>
          <w:rFonts w:ascii="Times New Roman" w:hAnsi="Times New Roman" w:cs="Times New Roman"/>
        </w:rPr>
        <w:t xml:space="preserve">                                                               </w:t>
      </w:r>
      <w:r>
        <w:rPr>
          <w:rFonts w:ascii="Times New Roman" w:hAnsi="Times New Roman" w:cs="Times New Roman"/>
        </w:rPr>
        <w:t xml:space="preserve">    </w:t>
      </w:r>
      <w:r w:rsidRPr="00103BB5">
        <w:rPr>
          <w:rFonts w:ascii="Times New Roman" w:hAnsi="Times New Roman" w:cs="Times New Roman"/>
        </w:rPr>
        <w:t>(серия, номер, кем и когда выдан)</w:t>
      </w:r>
    </w:p>
    <w:p w:rsidR="00103BB5" w:rsidRPr="00103BB5" w:rsidRDefault="00103BB5" w:rsidP="00103BB5">
      <w:pPr>
        <w:pStyle w:val="21"/>
        <w:rPr>
          <w:sz w:val="24"/>
          <w:szCs w:val="24"/>
        </w:rPr>
      </w:pPr>
      <w:r w:rsidRPr="00103BB5">
        <w:rPr>
          <w:sz w:val="24"/>
          <w:szCs w:val="24"/>
        </w:rPr>
        <w:t xml:space="preserve">19. Наличие заграничного паспорта </w:t>
      </w:r>
      <w:r w:rsidRPr="00103BB5">
        <w:rPr>
          <w:sz w:val="24"/>
          <w:szCs w:val="24"/>
          <w:u w:val="single"/>
        </w:rPr>
        <w:tab/>
      </w:r>
      <w:r w:rsidRPr="00103BB5">
        <w:rPr>
          <w:i/>
          <w:sz w:val="20"/>
          <w:u w:val="single"/>
        </w:rPr>
        <w:t>не имею</w:t>
      </w:r>
      <w:r w:rsidRPr="00103BB5">
        <w:rPr>
          <w:i/>
          <w:sz w:val="20"/>
          <w:u w:val="single"/>
        </w:rPr>
        <w:tab/>
      </w:r>
      <w:r w:rsidRPr="00103BB5">
        <w:rPr>
          <w:sz w:val="24"/>
          <w:szCs w:val="24"/>
          <w:u w:val="single"/>
        </w:rPr>
        <w:tab/>
      </w:r>
      <w:r w:rsidRPr="00103BB5">
        <w:rPr>
          <w:sz w:val="24"/>
          <w:szCs w:val="24"/>
          <w:u w:val="single"/>
        </w:rPr>
        <w:tab/>
      </w:r>
      <w:r w:rsidRPr="00103BB5">
        <w:rPr>
          <w:sz w:val="24"/>
          <w:szCs w:val="24"/>
          <w:u w:val="single"/>
        </w:rPr>
        <w:tab/>
      </w:r>
      <w:r w:rsidRPr="00103BB5">
        <w:rPr>
          <w:sz w:val="24"/>
          <w:szCs w:val="24"/>
          <w:u w:val="single"/>
        </w:rPr>
        <w:tab/>
      </w:r>
      <w:r w:rsidRPr="00103BB5">
        <w:rPr>
          <w:sz w:val="24"/>
          <w:szCs w:val="24"/>
          <w:u w:val="single"/>
        </w:rPr>
        <w:tab/>
      </w:r>
      <w:r w:rsidRPr="00103BB5">
        <w:rPr>
          <w:sz w:val="24"/>
          <w:szCs w:val="24"/>
          <w:u w:val="single"/>
        </w:rPr>
        <w:tab/>
        <w:t xml:space="preserve">      </w:t>
      </w:r>
    </w:p>
    <w:p w:rsidR="00103BB5" w:rsidRPr="00103BB5" w:rsidRDefault="00103BB5" w:rsidP="00103BB5">
      <w:pPr>
        <w:ind w:left="3771"/>
        <w:jc w:val="center"/>
        <w:rPr>
          <w:rFonts w:ascii="Times New Roman" w:hAnsi="Times New Roman" w:cs="Times New Roman"/>
        </w:rPr>
      </w:pPr>
      <w:r w:rsidRPr="00103BB5">
        <w:rPr>
          <w:rFonts w:ascii="Times New Roman" w:hAnsi="Times New Roman" w:cs="Times New Roman"/>
        </w:rPr>
        <w:t>(серия, номер, кем и когда выдан)</w:t>
      </w:r>
    </w:p>
    <w:p w:rsidR="00103BB5" w:rsidRPr="00103BB5" w:rsidRDefault="00103BB5" w:rsidP="00103BB5">
      <w:pPr>
        <w:jc w:val="both"/>
        <w:rPr>
          <w:rFonts w:ascii="Times New Roman" w:hAnsi="Times New Roman" w:cs="Times New Roman"/>
          <w:sz w:val="2"/>
          <w:szCs w:val="2"/>
        </w:rPr>
      </w:pPr>
      <w:r w:rsidRPr="00103BB5">
        <w:rPr>
          <w:rFonts w:ascii="Times New Roman" w:hAnsi="Times New Roman" w:cs="Times New Roman"/>
          <w:sz w:val="24"/>
          <w:szCs w:val="24"/>
        </w:rPr>
        <w:t>20.</w:t>
      </w:r>
      <w:r w:rsidRPr="00103BB5">
        <w:rPr>
          <w:rFonts w:ascii="Times New Roman" w:hAnsi="Times New Roman" w:cs="Times New Roman"/>
        </w:rPr>
        <w:t> </w:t>
      </w:r>
      <w:r w:rsidRPr="00103BB5">
        <w:rPr>
          <w:rFonts w:ascii="Times New Roman" w:hAnsi="Times New Roman" w:cs="Times New Roman"/>
          <w:sz w:val="24"/>
          <w:szCs w:val="24"/>
        </w:rPr>
        <w:t>Страховой номер индивидуального лицевого счета (если имеется)</w:t>
      </w:r>
      <w:r w:rsidRPr="00103BB5">
        <w:rPr>
          <w:rFonts w:ascii="Times New Roman" w:hAnsi="Times New Roman" w:cs="Times New Roman"/>
          <w:sz w:val="24"/>
          <w:szCs w:val="24"/>
        </w:rPr>
        <w:br/>
      </w:r>
    </w:p>
    <w:p w:rsidR="00103BB5" w:rsidRPr="00103BB5" w:rsidRDefault="00103BB5" w:rsidP="00103BB5">
      <w:pPr>
        <w:rPr>
          <w:rFonts w:ascii="Times New Roman" w:hAnsi="Times New Roman" w:cs="Times New Roman"/>
          <w:sz w:val="24"/>
          <w:szCs w:val="24"/>
        </w:rPr>
      </w:pPr>
      <w:r w:rsidRPr="00103BB5">
        <w:rPr>
          <w:rFonts w:ascii="Times New Roman" w:hAnsi="Times New Roman" w:cs="Times New Roman"/>
          <w:i/>
          <w:iCs/>
        </w:rPr>
        <w:t>023-562-456-01</w:t>
      </w:r>
    </w:p>
    <w:p w:rsidR="00103BB5" w:rsidRPr="00103BB5" w:rsidRDefault="00103BB5" w:rsidP="00103BB5">
      <w:pPr>
        <w:pBdr>
          <w:top w:val="single" w:sz="4" w:space="1" w:color="auto"/>
        </w:pBdr>
        <w:rPr>
          <w:rFonts w:ascii="Times New Roman" w:hAnsi="Times New Roman" w:cs="Times New Roman"/>
          <w:sz w:val="2"/>
          <w:szCs w:val="2"/>
        </w:rPr>
      </w:pPr>
    </w:p>
    <w:p w:rsidR="00103BB5" w:rsidRPr="00103BB5" w:rsidRDefault="00103BB5" w:rsidP="00103BB5">
      <w:pPr>
        <w:rPr>
          <w:rFonts w:ascii="Times New Roman" w:hAnsi="Times New Roman" w:cs="Times New Roman"/>
          <w:sz w:val="24"/>
          <w:szCs w:val="24"/>
        </w:rPr>
      </w:pPr>
      <w:r w:rsidRPr="00103BB5">
        <w:rPr>
          <w:rFonts w:ascii="Times New Roman" w:hAnsi="Times New Roman" w:cs="Times New Roman"/>
          <w:sz w:val="24"/>
          <w:szCs w:val="24"/>
        </w:rPr>
        <w:t xml:space="preserve">21. ИНН (если имеется)  </w:t>
      </w:r>
      <w:r w:rsidRPr="00103BB5">
        <w:rPr>
          <w:rFonts w:ascii="Times New Roman" w:hAnsi="Times New Roman" w:cs="Times New Roman"/>
          <w:i/>
          <w:iCs/>
        </w:rPr>
        <w:t>743025846552</w:t>
      </w:r>
    </w:p>
    <w:p w:rsidR="00103BB5" w:rsidRPr="00103BB5" w:rsidRDefault="00103BB5" w:rsidP="00103BB5">
      <w:pPr>
        <w:pBdr>
          <w:top w:val="single" w:sz="4" w:space="1" w:color="auto"/>
        </w:pBdr>
        <w:ind w:left="2523"/>
        <w:rPr>
          <w:rFonts w:ascii="Times New Roman" w:hAnsi="Times New Roman" w:cs="Times New Roman"/>
          <w:sz w:val="2"/>
          <w:szCs w:val="2"/>
        </w:rPr>
      </w:pPr>
    </w:p>
    <w:p w:rsidR="00103BB5" w:rsidRPr="00103BB5" w:rsidRDefault="00103BB5" w:rsidP="00103BB5">
      <w:pPr>
        <w:pStyle w:val="21"/>
        <w:pBdr>
          <w:bottom w:val="single" w:sz="4" w:space="1" w:color="auto"/>
        </w:pBdr>
        <w:rPr>
          <w:sz w:val="22"/>
        </w:rPr>
      </w:pPr>
      <w:r w:rsidRPr="00103BB5">
        <w:rPr>
          <w:sz w:val="24"/>
          <w:szCs w:val="24"/>
        </w:rPr>
        <w:t xml:space="preserve">22. Дополнительные сведения (участие в выборных представительных органах, другая информация, которую желаете сообщить о себе)   </w:t>
      </w:r>
      <w:r w:rsidRPr="00103BB5">
        <w:rPr>
          <w:i/>
          <w:iCs/>
          <w:sz w:val="22"/>
        </w:rPr>
        <w:t>Дополнительных сведений не имею</w:t>
      </w:r>
    </w:p>
    <w:p w:rsidR="00103BB5" w:rsidRPr="00103BB5" w:rsidRDefault="00103BB5" w:rsidP="00103BB5">
      <w:pPr>
        <w:jc w:val="both"/>
        <w:rPr>
          <w:rFonts w:ascii="Times New Roman" w:hAnsi="Times New Roman" w:cs="Times New Roman"/>
          <w:sz w:val="2"/>
          <w:szCs w:val="2"/>
        </w:rPr>
      </w:pPr>
      <w:r w:rsidRPr="00103BB5">
        <w:rPr>
          <w:rFonts w:ascii="Times New Roman" w:hAnsi="Times New Roman" w:cs="Times New Roman"/>
          <w:sz w:val="2"/>
          <w:szCs w:val="2"/>
        </w:rPr>
        <w:tab/>
      </w:r>
      <w:r w:rsidRPr="00103BB5">
        <w:rPr>
          <w:rFonts w:ascii="Times New Roman" w:hAnsi="Times New Roman" w:cs="Times New Roman"/>
          <w:sz w:val="2"/>
          <w:szCs w:val="2"/>
        </w:rPr>
        <w:tab/>
      </w:r>
      <w:r w:rsidRPr="00103BB5">
        <w:rPr>
          <w:rFonts w:ascii="Times New Roman" w:hAnsi="Times New Roman" w:cs="Times New Roman"/>
          <w:sz w:val="2"/>
          <w:szCs w:val="2"/>
        </w:rPr>
        <w:tab/>
      </w:r>
      <w:r w:rsidRPr="00103BB5">
        <w:rPr>
          <w:rFonts w:ascii="Times New Roman" w:hAnsi="Times New Roman" w:cs="Times New Roman"/>
          <w:sz w:val="2"/>
          <w:szCs w:val="2"/>
        </w:rPr>
        <w:tab/>
      </w:r>
      <w:r w:rsidRPr="00103BB5">
        <w:rPr>
          <w:rFonts w:ascii="Times New Roman" w:hAnsi="Times New Roman" w:cs="Times New Roman"/>
          <w:sz w:val="2"/>
          <w:szCs w:val="2"/>
        </w:rPr>
        <w:tab/>
      </w:r>
      <w:r w:rsidRPr="00103BB5">
        <w:rPr>
          <w:rFonts w:ascii="Times New Roman" w:hAnsi="Times New Roman" w:cs="Times New Roman"/>
          <w:sz w:val="2"/>
          <w:szCs w:val="2"/>
        </w:rPr>
        <w:tab/>
      </w:r>
      <w:r w:rsidRPr="00103BB5">
        <w:rPr>
          <w:rFonts w:ascii="Times New Roman" w:hAnsi="Times New Roman" w:cs="Times New Roman"/>
          <w:sz w:val="2"/>
          <w:szCs w:val="2"/>
        </w:rPr>
        <w:tab/>
      </w:r>
      <w:r w:rsidRPr="00103BB5">
        <w:rPr>
          <w:rFonts w:ascii="Times New Roman" w:hAnsi="Times New Roman" w:cs="Times New Roman"/>
          <w:sz w:val="2"/>
          <w:szCs w:val="2"/>
        </w:rPr>
        <w:tab/>
      </w:r>
      <w:r w:rsidRPr="00103BB5">
        <w:rPr>
          <w:rFonts w:ascii="Times New Roman" w:hAnsi="Times New Roman" w:cs="Times New Roman"/>
          <w:sz w:val="2"/>
          <w:szCs w:val="2"/>
        </w:rPr>
        <w:tab/>
        <w:t xml:space="preserve">  </w:t>
      </w:r>
    </w:p>
    <w:p w:rsidR="00103BB5" w:rsidRPr="00103BB5" w:rsidRDefault="00103BB5" w:rsidP="00103BB5">
      <w:pPr>
        <w:jc w:val="both"/>
        <w:rPr>
          <w:rFonts w:ascii="Times New Roman" w:hAnsi="Times New Roman" w:cs="Times New Roman"/>
          <w:sz w:val="24"/>
          <w:szCs w:val="24"/>
        </w:rPr>
      </w:pPr>
      <w:r w:rsidRPr="00103BB5">
        <w:rPr>
          <w:rFonts w:ascii="Times New Roman" w:hAnsi="Times New Roman" w:cs="Times New Roman"/>
          <w:sz w:val="24"/>
          <w:szCs w:val="24"/>
        </w:rPr>
        <w:t>23. Мне известно,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 поступлении на государственную гражданскую службу Российской Федерации или на муниципальную службу в Российской Федерации.</w:t>
      </w:r>
    </w:p>
    <w:p w:rsidR="00103BB5" w:rsidRPr="00103BB5" w:rsidRDefault="00103BB5" w:rsidP="00103BB5">
      <w:pPr>
        <w:spacing w:after="600"/>
        <w:ind w:firstLine="567"/>
        <w:jc w:val="both"/>
        <w:rPr>
          <w:rFonts w:ascii="Times New Roman" w:hAnsi="Times New Roman" w:cs="Times New Roman"/>
          <w:sz w:val="24"/>
          <w:szCs w:val="24"/>
        </w:rPr>
      </w:pPr>
      <w:r w:rsidRPr="00103BB5">
        <w:rPr>
          <w:rFonts w:ascii="Times New Roman" w:hAnsi="Times New Roman" w:cs="Times New Roman"/>
          <w:bCs/>
          <w:sz w:val="24"/>
          <w:szCs w:val="24"/>
        </w:rPr>
        <w:t>На проведение в отношении меня проверочных мероприятий и обработку моих персональных данных (в том числе автоматизированную обработку) согласен (согласна).</w:t>
      </w:r>
    </w:p>
    <w:tbl>
      <w:tblPr>
        <w:tblW w:w="0" w:type="auto"/>
        <w:tblLayout w:type="fixed"/>
        <w:tblCellMar>
          <w:left w:w="28" w:type="dxa"/>
          <w:right w:w="28" w:type="dxa"/>
        </w:tblCellMar>
        <w:tblLook w:val="0000" w:firstRow="0" w:lastRow="0" w:firstColumn="0" w:lastColumn="0" w:noHBand="0" w:noVBand="0"/>
      </w:tblPr>
      <w:tblGrid>
        <w:gridCol w:w="170"/>
        <w:gridCol w:w="425"/>
        <w:gridCol w:w="284"/>
        <w:gridCol w:w="1984"/>
        <w:gridCol w:w="426"/>
        <w:gridCol w:w="317"/>
        <w:gridCol w:w="4313"/>
        <w:gridCol w:w="2315"/>
      </w:tblGrid>
      <w:tr w:rsidR="00103BB5" w:rsidRPr="00103BB5" w:rsidTr="00103BB5">
        <w:trPr>
          <w:trHeight w:val="87"/>
        </w:trPr>
        <w:tc>
          <w:tcPr>
            <w:tcW w:w="170" w:type="dxa"/>
            <w:tcBorders>
              <w:top w:val="nil"/>
              <w:left w:val="nil"/>
              <w:bottom w:val="nil"/>
              <w:right w:val="nil"/>
            </w:tcBorders>
            <w:vAlign w:val="bottom"/>
          </w:tcPr>
          <w:p w:rsidR="00103BB5" w:rsidRPr="00103BB5" w:rsidRDefault="00103BB5" w:rsidP="00103BB5">
            <w:pPr>
              <w:rPr>
                <w:rFonts w:ascii="Times New Roman" w:hAnsi="Times New Roman" w:cs="Times New Roman"/>
                <w:sz w:val="24"/>
                <w:szCs w:val="24"/>
              </w:rPr>
            </w:pPr>
            <w:r w:rsidRPr="00103BB5">
              <w:rPr>
                <w:rFonts w:ascii="Times New Roman" w:hAnsi="Times New Roman" w:cs="Times New Roman"/>
                <w:sz w:val="24"/>
                <w:szCs w:val="24"/>
              </w:rPr>
              <w:t>“</w:t>
            </w:r>
          </w:p>
        </w:tc>
        <w:tc>
          <w:tcPr>
            <w:tcW w:w="425" w:type="dxa"/>
            <w:tcBorders>
              <w:top w:val="nil"/>
              <w:left w:val="nil"/>
              <w:bottom w:val="single" w:sz="4" w:space="0" w:color="auto"/>
              <w:right w:val="nil"/>
            </w:tcBorders>
            <w:vAlign w:val="bottom"/>
          </w:tcPr>
          <w:p w:rsidR="00103BB5" w:rsidRPr="00103BB5" w:rsidRDefault="00103BB5" w:rsidP="00103BB5">
            <w:pPr>
              <w:jc w:val="center"/>
              <w:rPr>
                <w:rFonts w:ascii="Times New Roman" w:hAnsi="Times New Roman" w:cs="Times New Roman"/>
                <w:sz w:val="24"/>
                <w:szCs w:val="24"/>
              </w:rPr>
            </w:pPr>
          </w:p>
        </w:tc>
        <w:tc>
          <w:tcPr>
            <w:tcW w:w="284" w:type="dxa"/>
            <w:tcBorders>
              <w:top w:val="nil"/>
              <w:left w:val="nil"/>
              <w:bottom w:val="nil"/>
              <w:right w:val="nil"/>
            </w:tcBorders>
            <w:vAlign w:val="bottom"/>
          </w:tcPr>
          <w:p w:rsidR="00103BB5" w:rsidRPr="00103BB5" w:rsidRDefault="00103BB5" w:rsidP="00103BB5">
            <w:pPr>
              <w:rPr>
                <w:rFonts w:ascii="Times New Roman" w:hAnsi="Times New Roman" w:cs="Times New Roman"/>
                <w:sz w:val="24"/>
                <w:szCs w:val="24"/>
              </w:rPr>
            </w:pPr>
            <w:r w:rsidRPr="00103BB5">
              <w:rPr>
                <w:rFonts w:ascii="Times New Roman" w:hAnsi="Times New Roman" w:cs="Times New Roman"/>
                <w:sz w:val="24"/>
                <w:szCs w:val="24"/>
              </w:rPr>
              <w:t>”</w:t>
            </w:r>
          </w:p>
        </w:tc>
        <w:tc>
          <w:tcPr>
            <w:tcW w:w="1984" w:type="dxa"/>
            <w:tcBorders>
              <w:top w:val="nil"/>
              <w:left w:val="nil"/>
              <w:bottom w:val="single" w:sz="4" w:space="0" w:color="auto"/>
              <w:right w:val="nil"/>
            </w:tcBorders>
            <w:vAlign w:val="bottom"/>
          </w:tcPr>
          <w:p w:rsidR="00103BB5" w:rsidRPr="00103BB5" w:rsidRDefault="00DA48BF" w:rsidP="00103BB5">
            <w:pPr>
              <w:jc w:val="center"/>
              <w:rPr>
                <w:rFonts w:ascii="Times New Roman" w:hAnsi="Times New Roman" w:cs="Times New Roman"/>
                <w:sz w:val="24"/>
                <w:szCs w:val="24"/>
              </w:rPr>
            </w:pPr>
            <w:r>
              <w:rPr>
                <w:rFonts w:ascii="Times New Roman" w:hAnsi="Times New Roman" w:cs="Times New Roman"/>
                <w:sz w:val="24"/>
                <w:szCs w:val="24"/>
              </w:rPr>
              <w:t>марта</w:t>
            </w:r>
          </w:p>
        </w:tc>
        <w:tc>
          <w:tcPr>
            <w:tcW w:w="426" w:type="dxa"/>
            <w:tcBorders>
              <w:top w:val="nil"/>
              <w:left w:val="nil"/>
              <w:bottom w:val="nil"/>
              <w:right w:val="nil"/>
            </w:tcBorders>
            <w:vAlign w:val="bottom"/>
          </w:tcPr>
          <w:p w:rsidR="00103BB5" w:rsidRPr="00103BB5" w:rsidRDefault="00103BB5" w:rsidP="00103BB5">
            <w:pPr>
              <w:jc w:val="right"/>
              <w:rPr>
                <w:rFonts w:ascii="Times New Roman" w:hAnsi="Times New Roman" w:cs="Times New Roman"/>
                <w:sz w:val="24"/>
                <w:szCs w:val="24"/>
              </w:rPr>
            </w:pPr>
            <w:r w:rsidRPr="00103BB5">
              <w:rPr>
                <w:rFonts w:ascii="Times New Roman" w:hAnsi="Times New Roman" w:cs="Times New Roman"/>
                <w:sz w:val="24"/>
                <w:szCs w:val="24"/>
              </w:rPr>
              <w:t>20</w:t>
            </w:r>
          </w:p>
        </w:tc>
        <w:tc>
          <w:tcPr>
            <w:tcW w:w="317" w:type="dxa"/>
            <w:tcBorders>
              <w:top w:val="nil"/>
              <w:left w:val="nil"/>
              <w:bottom w:val="single" w:sz="4" w:space="0" w:color="auto"/>
              <w:right w:val="nil"/>
            </w:tcBorders>
            <w:vAlign w:val="bottom"/>
          </w:tcPr>
          <w:p w:rsidR="00103BB5" w:rsidRPr="00103BB5" w:rsidRDefault="00103BB5" w:rsidP="00DA48BF">
            <w:pPr>
              <w:rPr>
                <w:rFonts w:ascii="Times New Roman" w:hAnsi="Times New Roman" w:cs="Times New Roman"/>
                <w:sz w:val="24"/>
                <w:szCs w:val="24"/>
              </w:rPr>
            </w:pPr>
            <w:r w:rsidRPr="00103BB5">
              <w:rPr>
                <w:rFonts w:ascii="Times New Roman" w:hAnsi="Times New Roman" w:cs="Times New Roman"/>
                <w:sz w:val="24"/>
                <w:szCs w:val="24"/>
              </w:rPr>
              <w:t>2</w:t>
            </w:r>
            <w:r w:rsidR="00DA48BF">
              <w:rPr>
                <w:rFonts w:ascii="Times New Roman" w:hAnsi="Times New Roman" w:cs="Times New Roman"/>
                <w:sz w:val="24"/>
                <w:szCs w:val="24"/>
              </w:rPr>
              <w:t>4</w:t>
            </w:r>
          </w:p>
        </w:tc>
        <w:tc>
          <w:tcPr>
            <w:tcW w:w="4313" w:type="dxa"/>
            <w:tcBorders>
              <w:top w:val="nil"/>
              <w:left w:val="nil"/>
              <w:bottom w:val="nil"/>
              <w:right w:val="nil"/>
            </w:tcBorders>
            <w:vAlign w:val="bottom"/>
          </w:tcPr>
          <w:p w:rsidR="00103BB5" w:rsidRPr="00103BB5" w:rsidRDefault="00103BB5" w:rsidP="00103BB5">
            <w:pPr>
              <w:tabs>
                <w:tab w:val="left" w:pos="3270"/>
              </w:tabs>
              <w:rPr>
                <w:rFonts w:ascii="Times New Roman" w:hAnsi="Times New Roman" w:cs="Times New Roman"/>
                <w:sz w:val="24"/>
                <w:szCs w:val="24"/>
              </w:rPr>
            </w:pPr>
            <w:r w:rsidRPr="00103BB5">
              <w:rPr>
                <w:rFonts w:ascii="Times New Roman" w:hAnsi="Times New Roman" w:cs="Times New Roman"/>
                <w:sz w:val="24"/>
                <w:szCs w:val="24"/>
              </w:rPr>
              <w:t xml:space="preserve"> г.</w:t>
            </w:r>
            <w:r w:rsidRPr="00103BB5">
              <w:rPr>
                <w:rFonts w:ascii="Times New Roman" w:hAnsi="Times New Roman" w:cs="Times New Roman"/>
                <w:sz w:val="24"/>
                <w:szCs w:val="24"/>
              </w:rPr>
              <w:tab/>
              <w:t>Подпись</w:t>
            </w:r>
          </w:p>
        </w:tc>
        <w:tc>
          <w:tcPr>
            <w:tcW w:w="2315" w:type="dxa"/>
            <w:tcBorders>
              <w:top w:val="nil"/>
              <w:left w:val="nil"/>
              <w:bottom w:val="single" w:sz="4" w:space="0" w:color="auto"/>
              <w:right w:val="nil"/>
            </w:tcBorders>
            <w:vAlign w:val="bottom"/>
          </w:tcPr>
          <w:p w:rsidR="00103BB5" w:rsidRPr="00103BB5" w:rsidRDefault="00103BB5" w:rsidP="00103BB5">
            <w:pPr>
              <w:jc w:val="center"/>
              <w:rPr>
                <w:rFonts w:ascii="Times New Roman" w:hAnsi="Times New Roman" w:cs="Times New Roman"/>
                <w:sz w:val="24"/>
                <w:szCs w:val="24"/>
              </w:rPr>
            </w:pPr>
            <w:r w:rsidRPr="00103BB5">
              <w:rPr>
                <w:rFonts w:ascii="Times New Roman" w:hAnsi="Times New Roman" w:cs="Times New Roman"/>
                <w:sz w:val="24"/>
                <w:szCs w:val="24"/>
              </w:rPr>
              <w:t>Цветкова</w:t>
            </w:r>
          </w:p>
        </w:tc>
      </w:tr>
    </w:tbl>
    <w:p w:rsidR="00103BB5" w:rsidRPr="00103BB5" w:rsidRDefault="00103BB5" w:rsidP="00103BB5">
      <w:pPr>
        <w:spacing w:after="240"/>
        <w:rPr>
          <w:rFonts w:ascii="Times New Roman" w:hAnsi="Times New Roman" w:cs="Times New Roman"/>
          <w:sz w:val="24"/>
          <w:szCs w:val="24"/>
        </w:rPr>
      </w:pPr>
    </w:p>
    <w:tbl>
      <w:tblPr>
        <w:tblW w:w="0" w:type="auto"/>
        <w:tblLayout w:type="fixed"/>
        <w:tblCellMar>
          <w:left w:w="28" w:type="dxa"/>
          <w:right w:w="28" w:type="dxa"/>
        </w:tblCellMar>
        <w:tblLook w:val="0000" w:firstRow="0" w:lastRow="0" w:firstColumn="0" w:lastColumn="0" w:noHBand="0" w:noVBand="0"/>
      </w:tblPr>
      <w:tblGrid>
        <w:gridCol w:w="2013"/>
        <w:gridCol w:w="8221"/>
      </w:tblGrid>
      <w:tr w:rsidR="00103BB5" w:rsidRPr="00103BB5" w:rsidTr="00103BB5">
        <w:tc>
          <w:tcPr>
            <w:tcW w:w="2013" w:type="dxa"/>
            <w:tcBorders>
              <w:top w:val="nil"/>
              <w:left w:val="nil"/>
              <w:bottom w:val="nil"/>
              <w:right w:val="nil"/>
            </w:tcBorders>
            <w:vAlign w:val="center"/>
          </w:tcPr>
          <w:p w:rsidR="00103BB5" w:rsidRPr="00103BB5" w:rsidRDefault="00103BB5" w:rsidP="00103BB5">
            <w:pPr>
              <w:jc w:val="center"/>
              <w:rPr>
                <w:rFonts w:ascii="Times New Roman" w:hAnsi="Times New Roman" w:cs="Times New Roman"/>
                <w:sz w:val="24"/>
                <w:szCs w:val="24"/>
              </w:rPr>
            </w:pPr>
            <w:r w:rsidRPr="00103BB5">
              <w:rPr>
                <w:rFonts w:ascii="Times New Roman" w:hAnsi="Times New Roman" w:cs="Times New Roman"/>
                <w:sz w:val="24"/>
                <w:szCs w:val="24"/>
              </w:rPr>
              <w:t>М.П.</w:t>
            </w:r>
          </w:p>
        </w:tc>
        <w:tc>
          <w:tcPr>
            <w:tcW w:w="8221" w:type="dxa"/>
            <w:tcBorders>
              <w:top w:val="nil"/>
              <w:left w:val="nil"/>
              <w:bottom w:val="nil"/>
              <w:right w:val="nil"/>
            </w:tcBorders>
          </w:tcPr>
          <w:p w:rsidR="00103BB5" w:rsidRPr="00103BB5" w:rsidRDefault="00103BB5" w:rsidP="00103BB5">
            <w:pPr>
              <w:jc w:val="both"/>
              <w:rPr>
                <w:rFonts w:ascii="Times New Roman" w:hAnsi="Times New Roman" w:cs="Times New Roman"/>
                <w:sz w:val="24"/>
                <w:szCs w:val="24"/>
              </w:rPr>
            </w:pPr>
            <w:r w:rsidRPr="00103BB5">
              <w:rPr>
                <w:rFonts w:ascii="Times New Roman" w:hAnsi="Times New Roman" w:cs="Times New Roman"/>
                <w:sz w:val="24"/>
                <w:szCs w:val="24"/>
              </w:rPr>
              <w:t>Фотография и данные о трудовой деятельности, воинской службе и об учебе оформляемого лица соответствуют документам, удостоверяющим личность, записям в трудовой книжке, документам об образовании и воинской службе.</w:t>
            </w:r>
          </w:p>
        </w:tc>
      </w:tr>
    </w:tbl>
    <w:p w:rsidR="00103BB5" w:rsidRPr="00103BB5" w:rsidRDefault="00103BB5" w:rsidP="00103BB5">
      <w:pPr>
        <w:spacing w:after="240"/>
        <w:rPr>
          <w:rFonts w:ascii="Times New Roman" w:hAnsi="Times New Roman" w:cs="Times New Roman"/>
        </w:rPr>
      </w:pPr>
    </w:p>
    <w:tbl>
      <w:tblPr>
        <w:tblW w:w="0" w:type="auto"/>
        <w:tblLayout w:type="fixed"/>
        <w:tblCellMar>
          <w:left w:w="28" w:type="dxa"/>
          <w:right w:w="28" w:type="dxa"/>
        </w:tblCellMar>
        <w:tblLook w:val="0000" w:firstRow="0" w:lastRow="0" w:firstColumn="0" w:lastColumn="0" w:noHBand="0" w:noVBand="0"/>
      </w:tblPr>
      <w:tblGrid>
        <w:gridCol w:w="170"/>
        <w:gridCol w:w="425"/>
        <w:gridCol w:w="284"/>
        <w:gridCol w:w="1984"/>
        <w:gridCol w:w="426"/>
        <w:gridCol w:w="317"/>
        <w:gridCol w:w="675"/>
        <w:gridCol w:w="1843"/>
        <w:gridCol w:w="4110"/>
      </w:tblGrid>
      <w:tr w:rsidR="00103BB5" w:rsidRPr="00103BB5" w:rsidTr="00103BB5">
        <w:trPr>
          <w:cantSplit/>
        </w:trPr>
        <w:tc>
          <w:tcPr>
            <w:tcW w:w="170" w:type="dxa"/>
            <w:tcBorders>
              <w:top w:val="nil"/>
              <w:left w:val="nil"/>
              <w:bottom w:val="nil"/>
              <w:right w:val="nil"/>
            </w:tcBorders>
            <w:vAlign w:val="bottom"/>
          </w:tcPr>
          <w:p w:rsidR="00103BB5" w:rsidRPr="00103BB5" w:rsidRDefault="00103BB5" w:rsidP="00103BB5">
            <w:pPr>
              <w:rPr>
                <w:rFonts w:ascii="Times New Roman" w:hAnsi="Times New Roman" w:cs="Times New Roman"/>
                <w:sz w:val="24"/>
                <w:szCs w:val="24"/>
              </w:rPr>
            </w:pPr>
            <w:r w:rsidRPr="00103BB5">
              <w:rPr>
                <w:rFonts w:ascii="Times New Roman" w:hAnsi="Times New Roman" w:cs="Times New Roman"/>
                <w:sz w:val="24"/>
                <w:szCs w:val="24"/>
              </w:rPr>
              <w:t>“</w:t>
            </w:r>
          </w:p>
        </w:tc>
        <w:tc>
          <w:tcPr>
            <w:tcW w:w="425" w:type="dxa"/>
            <w:tcBorders>
              <w:top w:val="nil"/>
              <w:left w:val="nil"/>
              <w:bottom w:val="single" w:sz="4" w:space="0" w:color="auto"/>
              <w:right w:val="nil"/>
            </w:tcBorders>
            <w:vAlign w:val="bottom"/>
          </w:tcPr>
          <w:p w:rsidR="00103BB5" w:rsidRPr="00103BB5" w:rsidRDefault="00103BB5" w:rsidP="00103BB5">
            <w:pPr>
              <w:jc w:val="center"/>
              <w:rPr>
                <w:rFonts w:ascii="Times New Roman" w:hAnsi="Times New Roman" w:cs="Times New Roman"/>
                <w:sz w:val="24"/>
                <w:szCs w:val="24"/>
              </w:rPr>
            </w:pPr>
          </w:p>
        </w:tc>
        <w:tc>
          <w:tcPr>
            <w:tcW w:w="284" w:type="dxa"/>
            <w:tcBorders>
              <w:top w:val="nil"/>
              <w:left w:val="nil"/>
              <w:bottom w:val="nil"/>
              <w:right w:val="nil"/>
            </w:tcBorders>
            <w:vAlign w:val="bottom"/>
          </w:tcPr>
          <w:p w:rsidR="00103BB5" w:rsidRPr="00103BB5" w:rsidRDefault="00103BB5" w:rsidP="00103BB5">
            <w:pPr>
              <w:rPr>
                <w:rFonts w:ascii="Times New Roman" w:hAnsi="Times New Roman" w:cs="Times New Roman"/>
                <w:sz w:val="24"/>
                <w:szCs w:val="24"/>
              </w:rPr>
            </w:pPr>
            <w:r w:rsidRPr="00103BB5">
              <w:rPr>
                <w:rFonts w:ascii="Times New Roman" w:hAnsi="Times New Roman" w:cs="Times New Roman"/>
                <w:sz w:val="24"/>
                <w:szCs w:val="24"/>
              </w:rPr>
              <w:t>”</w:t>
            </w:r>
          </w:p>
        </w:tc>
        <w:tc>
          <w:tcPr>
            <w:tcW w:w="1984" w:type="dxa"/>
            <w:tcBorders>
              <w:top w:val="nil"/>
              <w:left w:val="nil"/>
              <w:bottom w:val="single" w:sz="4" w:space="0" w:color="auto"/>
              <w:right w:val="nil"/>
            </w:tcBorders>
            <w:vAlign w:val="bottom"/>
          </w:tcPr>
          <w:p w:rsidR="00103BB5" w:rsidRPr="00103BB5" w:rsidRDefault="00103BB5" w:rsidP="00103BB5">
            <w:pPr>
              <w:jc w:val="center"/>
              <w:rPr>
                <w:rFonts w:ascii="Times New Roman" w:hAnsi="Times New Roman" w:cs="Times New Roman"/>
                <w:sz w:val="24"/>
                <w:szCs w:val="24"/>
              </w:rPr>
            </w:pPr>
          </w:p>
        </w:tc>
        <w:tc>
          <w:tcPr>
            <w:tcW w:w="426" w:type="dxa"/>
            <w:tcBorders>
              <w:top w:val="nil"/>
              <w:left w:val="nil"/>
              <w:bottom w:val="nil"/>
              <w:right w:val="nil"/>
            </w:tcBorders>
            <w:vAlign w:val="bottom"/>
          </w:tcPr>
          <w:p w:rsidR="00103BB5" w:rsidRPr="00103BB5" w:rsidRDefault="00103BB5" w:rsidP="00103BB5">
            <w:pPr>
              <w:jc w:val="right"/>
              <w:rPr>
                <w:rFonts w:ascii="Times New Roman" w:hAnsi="Times New Roman" w:cs="Times New Roman"/>
                <w:sz w:val="24"/>
                <w:szCs w:val="24"/>
              </w:rPr>
            </w:pPr>
            <w:r w:rsidRPr="00103BB5">
              <w:rPr>
                <w:rFonts w:ascii="Times New Roman" w:hAnsi="Times New Roman" w:cs="Times New Roman"/>
                <w:sz w:val="24"/>
                <w:szCs w:val="24"/>
              </w:rPr>
              <w:t>20</w:t>
            </w:r>
          </w:p>
        </w:tc>
        <w:tc>
          <w:tcPr>
            <w:tcW w:w="317" w:type="dxa"/>
            <w:tcBorders>
              <w:top w:val="nil"/>
              <w:left w:val="nil"/>
              <w:bottom w:val="single" w:sz="4" w:space="0" w:color="auto"/>
              <w:right w:val="nil"/>
            </w:tcBorders>
            <w:vAlign w:val="bottom"/>
          </w:tcPr>
          <w:p w:rsidR="00103BB5" w:rsidRPr="00103BB5" w:rsidRDefault="00103BB5" w:rsidP="00103BB5">
            <w:pPr>
              <w:rPr>
                <w:rFonts w:ascii="Times New Roman" w:hAnsi="Times New Roman" w:cs="Times New Roman"/>
                <w:sz w:val="24"/>
                <w:szCs w:val="24"/>
              </w:rPr>
            </w:pPr>
          </w:p>
        </w:tc>
        <w:tc>
          <w:tcPr>
            <w:tcW w:w="675" w:type="dxa"/>
            <w:tcBorders>
              <w:top w:val="nil"/>
              <w:left w:val="nil"/>
              <w:bottom w:val="nil"/>
              <w:right w:val="nil"/>
            </w:tcBorders>
            <w:vAlign w:val="bottom"/>
          </w:tcPr>
          <w:p w:rsidR="00103BB5" w:rsidRPr="00103BB5" w:rsidRDefault="00103BB5" w:rsidP="00103BB5">
            <w:pPr>
              <w:tabs>
                <w:tab w:val="left" w:pos="3270"/>
              </w:tabs>
              <w:rPr>
                <w:rFonts w:ascii="Times New Roman" w:hAnsi="Times New Roman" w:cs="Times New Roman"/>
                <w:sz w:val="24"/>
                <w:szCs w:val="24"/>
              </w:rPr>
            </w:pPr>
            <w:r w:rsidRPr="00103BB5">
              <w:rPr>
                <w:rFonts w:ascii="Times New Roman" w:hAnsi="Times New Roman" w:cs="Times New Roman"/>
                <w:sz w:val="24"/>
                <w:szCs w:val="24"/>
              </w:rPr>
              <w:t xml:space="preserve"> г.</w:t>
            </w:r>
          </w:p>
        </w:tc>
        <w:tc>
          <w:tcPr>
            <w:tcW w:w="1843" w:type="dxa"/>
            <w:tcBorders>
              <w:top w:val="nil"/>
              <w:left w:val="nil"/>
              <w:bottom w:val="single" w:sz="4" w:space="0" w:color="auto"/>
              <w:right w:val="nil"/>
            </w:tcBorders>
            <w:vAlign w:val="bottom"/>
          </w:tcPr>
          <w:p w:rsidR="00103BB5" w:rsidRPr="00103BB5" w:rsidRDefault="00103BB5" w:rsidP="00103BB5">
            <w:pPr>
              <w:jc w:val="center"/>
              <w:rPr>
                <w:rFonts w:ascii="Times New Roman" w:hAnsi="Times New Roman" w:cs="Times New Roman"/>
                <w:sz w:val="24"/>
                <w:szCs w:val="24"/>
              </w:rPr>
            </w:pPr>
          </w:p>
        </w:tc>
        <w:tc>
          <w:tcPr>
            <w:tcW w:w="4110" w:type="dxa"/>
            <w:tcBorders>
              <w:top w:val="nil"/>
              <w:left w:val="nil"/>
              <w:bottom w:val="single" w:sz="4" w:space="0" w:color="auto"/>
              <w:right w:val="nil"/>
            </w:tcBorders>
            <w:vAlign w:val="bottom"/>
          </w:tcPr>
          <w:p w:rsidR="00103BB5" w:rsidRPr="00103BB5" w:rsidRDefault="00103BB5" w:rsidP="00103BB5">
            <w:pPr>
              <w:jc w:val="center"/>
              <w:rPr>
                <w:rFonts w:ascii="Times New Roman" w:hAnsi="Times New Roman" w:cs="Times New Roman"/>
                <w:sz w:val="24"/>
                <w:szCs w:val="24"/>
              </w:rPr>
            </w:pPr>
          </w:p>
        </w:tc>
      </w:tr>
      <w:tr w:rsidR="00103BB5" w:rsidRPr="00103BB5" w:rsidTr="00103BB5">
        <w:tc>
          <w:tcPr>
            <w:tcW w:w="170" w:type="dxa"/>
            <w:tcBorders>
              <w:top w:val="nil"/>
              <w:left w:val="nil"/>
              <w:bottom w:val="nil"/>
              <w:right w:val="nil"/>
            </w:tcBorders>
          </w:tcPr>
          <w:p w:rsidR="00103BB5" w:rsidRPr="00103BB5" w:rsidRDefault="00103BB5" w:rsidP="00103BB5">
            <w:pPr>
              <w:rPr>
                <w:rFonts w:ascii="Times New Roman" w:hAnsi="Times New Roman" w:cs="Times New Roman"/>
              </w:rPr>
            </w:pPr>
          </w:p>
        </w:tc>
        <w:tc>
          <w:tcPr>
            <w:tcW w:w="425" w:type="dxa"/>
            <w:tcBorders>
              <w:top w:val="nil"/>
              <w:left w:val="nil"/>
              <w:bottom w:val="nil"/>
              <w:right w:val="nil"/>
            </w:tcBorders>
          </w:tcPr>
          <w:p w:rsidR="00103BB5" w:rsidRPr="00103BB5" w:rsidRDefault="00103BB5" w:rsidP="00103BB5">
            <w:pPr>
              <w:jc w:val="center"/>
              <w:rPr>
                <w:rFonts w:ascii="Times New Roman" w:hAnsi="Times New Roman" w:cs="Times New Roman"/>
              </w:rPr>
            </w:pPr>
          </w:p>
        </w:tc>
        <w:tc>
          <w:tcPr>
            <w:tcW w:w="284" w:type="dxa"/>
            <w:tcBorders>
              <w:top w:val="nil"/>
              <w:left w:val="nil"/>
              <w:bottom w:val="nil"/>
              <w:right w:val="nil"/>
            </w:tcBorders>
          </w:tcPr>
          <w:p w:rsidR="00103BB5" w:rsidRPr="00103BB5" w:rsidRDefault="00103BB5" w:rsidP="00103BB5">
            <w:pPr>
              <w:rPr>
                <w:rFonts w:ascii="Times New Roman" w:hAnsi="Times New Roman" w:cs="Times New Roman"/>
              </w:rPr>
            </w:pPr>
          </w:p>
        </w:tc>
        <w:tc>
          <w:tcPr>
            <w:tcW w:w="1984" w:type="dxa"/>
            <w:tcBorders>
              <w:top w:val="nil"/>
              <w:left w:val="nil"/>
              <w:bottom w:val="nil"/>
              <w:right w:val="nil"/>
            </w:tcBorders>
          </w:tcPr>
          <w:p w:rsidR="00103BB5" w:rsidRPr="00103BB5" w:rsidRDefault="00103BB5" w:rsidP="00103BB5">
            <w:pPr>
              <w:jc w:val="center"/>
              <w:rPr>
                <w:rFonts w:ascii="Times New Roman" w:hAnsi="Times New Roman" w:cs="Times New Roman"/>
              </w:rPr>
            </w:pPr>
          </w:p>
        </w:tc>
        <w:tc>
          <w:tcPr>
            <w:tcW w:w="426" w:type="dxa"/>
            <w:tcBorders>
              <w:top w:val="nil"/>
              <w:left w:val="nil"/>
              <w:bottom w:val="nil"/>
              <w:right w:val="nil"/>
            </w:tcBorders>
          </w:tcPr>
          <w:p w:rsidR="00103BB5" w:rsidRPr="00103BB5" w:rsidRDefault="00103BB5" w:rsidP="00103BB5">
            <w:pPr>
              <w:jc w:val="right"/>
              <w:rPr>
                <w:rFonts w:ascii="Times New Roman" w:hAnsi="Times New Roman" w:cs="Times New Roman"/>
              </w:rPr>
            </w:pPr>
          </w:p>
        </w:tc>
        <w:tc>
          <w:tcPr>
            <w:tcW w:w="317" w:type="dxa"/>
            <w:tcBorders>
              <w:top w:val="nil"/>
              <w:left w:val="nil"/>
              <w:bottom w:val="nil"/>
              <w:right w:val="nil"/>
            </w:tcBorders>
          </w:tcPr>
          <w:p w:rsidR="00103BB5" w:rsidRPr="00103BB5" w:rsidRDefault="00103BB5" w:rsidP="00103BB5">
            <w:pPr>
              <w:rPr>
                <w:rFonts w:ascii="Times New Roman" w:hAnsi="Times New Roman" w:cs="Times New Roman"/>
              </w:rPr>
            </w:pPr>
          </w:p>
        </w:tc>
        <w:tc>
          <w:tcPr>
            <w:tcW w:w="675" w:type="dxa"/>
            <w:tcBorders>
              <w:top w:val="nil"/>
              <w:left w:val="nil"/>
              <w:bottom w:val="nil"/>
              <w:right w:val="nil"/>
            </w:tcBorders>
          </w:tcPr>
          <w:p w:rsidR="00103BB5" w:rsidRPr="00103BB5" w:rsidRDefault="00103BB5" w:rsidP="00103BB5">
            <w:pPr>
              <w:tabs>
                <w:tab w:val="left" w:pos="3270"/>
              </w:tabs>
              <w:rPr>
                <w:rFonts w:ascii="Times New Roman" w:hAnsi="Times New Roman" w:cs="Times New Roman"/>
              </w:rPr>
            </w:pPr>
          </w:p>
        </w:tc>
        <w:tc>
          <w:tcPr>
            <w:tcW w:w="5953" w:type="dxa"/>
            <w:gridSpan w:val="2"/>
            <w:tcBorders>
              <w:top w:val="nil"/>
              <w:left w:val="nil"/>
              <w:bottom w:val="nil"/>
              <w:right w:val="nil"/>
            </w:tcBorders>
          </w:tcPr>
          <w:p w:rsidR="00103BB5" w:rsidRPr="00103BB5" w:rsidRDefault="00103BB5" w:rsidP="00103BB5">
            <w:pPr>
              <w:jc w:val="center"/>
              <w:rPr>
                <w:rFonts w:ascii="Times New Roman" w:hAnsi="Times New Roman" w:cs="Times New Roman"/>
              </w:rPr>
            </w:pPr>
            <w:r w:rsidRPr="00103BB5">
              <w:rPr>
                <w:rFonts w:ascii="Times New Roman" w:hAnsi="Times New Roman" w:cs="Times New Roman"/>
              </w:rPr>
              <w:t>(подпись, фамилия работника кадровой службы)</w:t>
            </w:r>
          </w:p>
        </w:tc>
      </w:tr>
    </w:tbl>
    <w:p w:rsidR="00103BB5" w:rsidRDefault="00103BB5" w:rsidP="00103BB5">
      <w:pPr>
        <w:rPr>
          <w:sz w:val="24"/>
          <w:szCs w:val="24"/>
        </w:rPr>
      </w:pPr>
    </w:p>
    <w:p w:rsidR="00103BB5" w:rsidRDefault="00103BB5" w:rsidP="00FC3268">
      <w:pPr>
        <w:keepNext/>
        <w:spacing w:after="0" w:line="240" w:lineRule="auto"/>
        <w:jc w:val="center"/>
        <w:outlineLvl w:val="0"/>
        <w:rPr>
          <w:rFonts w:ascii="Times New Roman" w:eastAsia="Times New Roman" w:hAnsi="Times New Roman" w:cs="Times New Roman"/>
          <w:b/>
          <w:bCs/>
          <w:snapToGrid w:val="0"/>
          <w:sz w:val="32"/>
          <w:szCs w:val="20"/>
          <w:lang w:eastAsia="ru-RU"/>
        </w:rPr>
      </w:pPr>
    </w:p>
    <w:p w:rsidR="00103BB5" w:rsidRDefault="00103BB5" w:rsidP="00FC3268">
      <w:pPr>
        <w:keepNext/>
        <w:spacing w:after="0" w:line="240" w:lineRule="auto"/>
        <w:jc w:val="center"/>
        <w:outlineLvl w:val="0"/>
        <w:rPr>
          <w:rFonts w:ascii="Times New Roman" w:eastAsia="Times New Roman" w:hAnsi="Times New Roman" w:cs="Times New Roman"/>
          <w:b/>
          <w:bCs/>
          <w:snapToGrid w:val="0"/>
          <w:sz w:val="32"/>
          <w:szCs w:val="20"/>
          <w:lang w:eastAsia="ru-RU"/>
        </w:rPr>
      </w:pPr>
    </w:p>
    <w:p w:rsidR="00103BB5" w:rsidRDefault="00103BB5" w:rsidP="00FC3268">
      <w:pPr>
        <w:keepNext/>
        <w:spacing w:after="0" w:line="240" w:lineRule="auto"/>
        <w:jc w:val="center"/>
        <w:outlineLvl w:val="0"/>
        <w:rPr>
          <w:rFonts w:ascii="Times New Roman" w:eastAsia="Times New Roman" w:hAnsi="Times New Roman" w:cs="Times New Roman"/>
          <w:b/>
          <w:bCs/>
          <w:snapToGrid w:val="0"/>
          <w:sz w:val="32"/>
          <w:szCs w:val="20"/>
          <w:lang w:eastAsia="ru-RU"/>
        </w:rPr>
      </w:pPr>
    </w:p>
    <w:p w:rsidR="00103BB5" w:rsidRDefault="00103BB5" w:rsidP="00FC3268">
      <w:pPr>
        <w:keepNext/>
        <w:spacing w:after="0" w:line="240" w:lineRule="auto"/>
        <w:jc w:val="center"/>
        <w:outlineLvl w:val="0"/>
        <w:rPr>
          <w:rFonts w:ascii="Times New Roman" w:eastAsia="Times New Roman" w:hAnsi="Times New Roman" w:cs="Times New Roman"/>
          <w:b/>
          <w:bCs/>
          <w:snapToGrid w:val="0"/>
          <w:sz w:val="32"/>
          <w:szCs w:val="20"/>
          <w:lang w:eastAsia="ru-RU"/>
        </w:rPr>
      </w:pPr>
    </w:p>
    <w:p w:rsidR="00103BB5" w:rsidRDefault="00103BB5" w:rsidP="00FC3268">
      <w:pPr>
        <w:keepNext/>
        <w:spacing w:after="0" w:line="240" w:lineRule="auto"/>
        <w:jc w:val="center"/>
        <w:outlineLvl w:val="0"/>
        <w:rPr>
          <w:rFonts w:ascii="Times New Roman" w:eastAsia="Times New Roman" w:hAnsi="Times New Roman" w:cs="Times New Roman"/>
          <w:b/>
          <w:bCs/>
          <w:snapToGrid w:val="0"/>
          <w:sz w:val="32"/>
          <w:szCs w:val="20"/>
          <w:lang w:eastAsia="ru-RU"/>
        </w:rPr>
      </w:pPr>
    </w:p>
    <w:p w:rsidR="00FC3268" w:rsidRPr="00FC3268" w:rsidRDefault="00FC3268" w:rsidP="00FC3268">
      <w:pPr>
        <w:keepNext/>
        <w:spacing w:after="0" w:line="240" w:lineRule="auto"/>
        <w:jc w:val="center"/>
        <w:outlineLvl w:val="0"/>
        <w:rPr>
          <w:rFonts w:ascii="Times New Roman" w:eastAsia="Times New Roman" w:hAnsi="Times New Roman" w:cs="Times New Roman"/>
          <w:b/>
          <w:bCs/>
          <w:snapToGrid w:val="0"/>
          <w:sz w:val="32"/>
          <w:szCs w:val="20"/>
          <w:lang w:eastAsia="ru-RU"/>
        </w:rPr>
      </w:pPr>
      <w:r w:rsidRPr="00FC3268">
        <w:rPr>
          <w:rFonts w:ascii="Times New Roman" w:eastAsia="Times New Roman" w:hAnsi="Times New Roman" w:cs="Times New Roman"/>
          <w:b/>
          <w:bCs/>
          <w:snapToGrid w:val="0"/>
          <w:sz w:val="32"/>
          <w:szCs w:val="20"/>
          <w:lang w:eastAsia="ru-RU"/>
        </w:rPr>
        <w:br w:type="page"/>
      </w:r>
    </w:p>
    <w:p w:rsidR="00FC3268" w:rsidRPr="00FC3268" w:rsidRDefault="00FC3268" w:rsidP="00FC3268">
      <w:pPr>
        <w:widowControl w:val="0"/>
        <w:autoSpaceDE w:val="0"/>
        <w:autoSpaceDN w:val="0"/>
        <w:adjustRightInd w:val="0"/>
        <w:spacing w:after="0" w:line="240" w:lineRule="auto"/>
        <w:jc w:val="center"/>
        <w:rPr>
          <w:rFonts w:ascii="Times New Roman" w:eastAsia="Times New Roman" w:hAnsi="Times New Roman" w:cs="Times New Roman"/>
          <w:b/>
          <w:sz w:val="20"/>
          <w:szCs w:val="20"/>
          <w:lang w:eastAsia="ru-RU"/>
        </w:rPr>
      </w:pPr>
      <w:bookmarkStart w:id="0" w:name="Par184"/>
      <w:bookmarkEnd w:id="0"/>
      <w:r w:rsidRPr="00FC3268">
        <w:rPr>
          <w:rFonts w:ascii="Times New Roman" w:eastAsia="Times New Roman" w:hAnsi="Times New Roman" w:cs="Times New Roman"/>
          <w:b/>
          <w:sz w:val="20"/>
          <w:szCs w:val="20"/>
          <w:lang w:eastAsia="ru-RU"/>
        </w:rPr>
        <w:lastRenderedPageBreak/>
        <w:t>Типовая форма</w:t>
      </w:r>
    </w:p>
    <w:p w:rsidR="00FC3268" w:rsidRPr="00FC3268" w:rsidRDefault="00FC3268" w:rsidP="00FC3268">
      <w:pPr>
        <w:widowControl w:val="0"/>
        <w:autoSpaceDE w:val="0"/>
        <w:autoSpaceDN w:val="0"/>
        <w:adjustRightInd w:val="0"/>
        <w:spacing w:after="0" w:line="240" w:lineRule="auto"/>
        <w:rPr>
          <w:rFonts w:ascii="Times New Roman" w:eastAsia="Times New Roman" w:hAnsi="Times New Roman" w:cs="Times New Roman"/>
          <w:b/>
          <w:sz w:val="20"/>
          <w:szCs w:val="20"/>
          <w:lang w:eastAsia="ru-RU"/>
        </w:rPr>
      </w:pPr>
      <w:r w:rsidRPr="00FC3268">
        <w:rPr>
          <w:rFonts w:ascii="Times New Roman" w:eastAsia="Times New Roman" w:hAnsi="Times New Roman" w:cs="Times New Roman"/>
          <w:b/>
          <w:sz w:val="20"/>
          <w:szCs w:val="20"/>
          <w:lang w:eastAsia="ru-RU"/>
        </w:rPr>
        <w:t>согласия на обработку персональных данных федеральных государственных гражданских служащих ИФНС Росси № 10 по г. Москве, работников ИФНС России № 10 по г. Москве, замещающих должности, не являющиеся должностями федеральной государственной гражданской службы, претендентов на замещение должностей федеральной государственной гражданской службы, а также должностей, не являющихся должностями федеральной государственной гражданской службы</w:t>
      </w: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г. Москва                                                                                                               "______" _____________ 20____ г.</w:t>
      </w: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 xml:space="preserve"> </w:t>
      </w: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 xml:space="preserve">   Я, ________________________________________________________________________________________,</w:t>
      </w: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 xml:space="preserve">                                                                   (фамилия, имя, отчество)</w:t>
      </w: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Зарегистрированный (</w:t>
      </w:r>
      <w:proofErr w:type="spellStart"/>
      <w:r w:rsidRPr="00FC3268">
        <w:rPr>
          <w:rFonts w:ascii="Times New Roman" w:eastAsia="Times New Roman" w:hAnsi="Times New Roman" w:cs="Times New Roman"/>
          <w:sz w:val="20"/>
          <w:szCs w:val="20"/>
          <w:lang w:eastAsia="ru-RU"/>
        </w:rPr>
        <w:t>ая</w:t>
      </w:r>
      <w:proofErr w:type="spellEnd"/>
      <w:r w:rsidRPr="00FC3268">
        <w:rPr>
          <w:rFonts w:ascii="Times New Roman" w:eastAsia="Times New Roman" w:hAnsi="Times New Roman" w:cs="Times New Roman"/>
          <w:sz w:val="20"/>
          <w:szCs w:val="20"/>
          <w:lang w:eastAsia="ru-RU"/>
        </w:rPr>
        <w:t xml:space="preserve">) по адресу _____________________________________________________________,  </w:t>
      </w:r>
    </w:p>
    <w:p w:rsidR="00FC3268" w:rsidRPr="00FC3268" w:rsidRDefault="00FC3268" w:rsidP="00FC326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FC3268" w:rsidRPr="00FC3268" w:rsidRDefault="00FC3268" w:rsidP="00FC326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_____________________________________________________________________________________________</w:t>
      </w:r>
    </w:p>
    <w:p w:rsidR="00FC3268" w:rsidRPr="00FC3268" w:rsidRDefault="00FC3268" w:rsidP="00FC326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FC3268" w:rsidRPr="00FC3268" w:rsidRDefault="00FC3268" w:rsidP="00FC326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 xml:space="preserve">паспорт серия _____________ № ____________________, выдан _____________________________________, </w:t>
      </w:r>
    </w:p>
    <w:p w:rsidR="00FC3268" w:rsidRPr="00FC3268" w:rsidRDefault="00FC3268" w:rsidP="00FC326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FC3268" w:rsidRPr="00FC3268" w:rsidRDefault="00FC3268" w:rsidP="00FC3268">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20"/>
          <w:szCs w:val="20"/>
          <w:lang w:eastAsia="ru-RU"/>
        </w:rPr>
        <w:t>____________________________________________________________________________________________,</w:t>
      </w:r>
      <w:r w:rsidRPr="00FC3268">
        <w:rPr>
          <w:rFonts w:ascii="Times New Roman" w:eastAsia="Times New Roman" w:hAnsi="Times New Roman" w:cs="Times New Roman"/>
          <w:sz w:val="20"/>
          <w:szCs w:val="20"/>
          <w:lang w:eastAsia="ru-RU"/>
        </w:rPr>
        <w:tab/>
        <w:t xml:space="preserve">                                                              </w:t>
      </w:r>
      <w:r w:rsidRPr="00FC3268">
        <w:rPr>
          <w:rFonts w:ascii="Times New Roman" w:eastAsia="Times New Roman" w:hAnsi="Times New Roman" w:cs="Times New Roman"/>
          <w:sz w:val="18"/>
          <w:szCs w:val="18"/>
          <w:lang w:eastAsia="ru-RU"/>
        </w:rPr>
        <w:t>(кем и когда выдан)</w:t>
      </w:r>
      <w:r w:rsidRPr="00FC3268">
        <w:rPr>
          <w:rFonts w:ascii="Times New Roman" w:eastAsia="Times New Roman" w:hAnsi="Times New Roman" w:cs="Times New Roman"/>
          <w:sz w:val="18"/>
          <w:szCs w:val="18"/>
          <w:lang w:eastAsia="ru-RU"/>
        </w:rPr>
        <w:tab/>
      </w:r>
      <w:r w:rsidRPr="00FC3268">
        <w:rPr>
          <w:rFonts w:ascii="Times New Roman" w:eastAsia="Times New Roman" w:hAnsi="Times New Roman" w:cs="Times New Roman"/>
          <w:sz w:val="20"/>
          <w:szCs w:val="20"/>
          <w:lang w:eastAsia="ru-RU"/>
        </w:rPr>
        <w:t xml:space="preserve">       </w:t>
      </w:r>
    </w:p>
    <w:p w:rsidR="00FC3268" w:rsidRPr="00FC3268" w:rsidRDefault="00FC3268" w:rsidP="00FC326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FC3268" w:rsidRPr="00FC3268" w:rsidRDefault="00FC3268" w:rsidP="00FC3268">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20"/>
          <w:szCs w:val="20"/>
          <w:lang w:eastAsia="ru-RU"/>
        </w:rPr>
        <w:t>свободно,  своей  волей  и в своем  интересе  даю  согласие  уполномоченным должнос</w:t>
      </w:r>
      <w:r w:rsidR="009443D0">
        <w:rPr>
          <w:rFonts w:ascii="Times New Roman" w:eastAsia="Times New Roman" w:hAnsi="Times New Roman" w:cs="Times New Roman"/>
          <w:sz w:val="20"/>
          <w:szCs w:val="20"/>
          <w:lang w:eastAsia="ru-RU"/>
        </w:rPr>
        <w:t>тным    лицам    ИФНС России № 1</w:t>
      </w:r>
      <w:r w:rsidRPr="00FC3268">
        <w:rPr>
          <w:rFonts w:ascii="Times New Roman" w:eastAsia="Times New Roman" w:hAnsi="Times New Roman" w:cs="Times New Roman"/>
          <w:sz w:val="20"/>
          <w:szCs w:val="20"/>
          <w:lang w:eastAsia="ru-RU"/>
        </w:rPr>
        <w:t>0 по г. Москве, расположенного по адресу: 1</w:t>
      </w:r>
      <w:r w:rsidR="009443D0">
        <w:rPr>
          <w:rFonts w:ascii="Times New Roman" w:eastAsia="Times New Roman" w:hAnsi="Times New Roman" w:cs="Times New Roman"/>
          <w:sz w:val="20"/>
          <w:szCs w:val="20"/>
          <w:lang w:eastAsia="ru-RU"/>
        </w:rPr>
        <w:t>15191</w:t>
      </w:r>
      <w:r w:rsidRPr="00FC3268">
        <w:rPr>
          <w:rFonts w:ascii="Times New Roman" w:eastAsia="Times New Roman" w:hAnsi="Times New Roman" w:cs="Times New Roman"/>
          <w:sz w:val="20"/>
          <w:szCs w:val="20"/>
          <w:lang w:eastAsia="ru-RU"/>
        </w:rPr>
        <w:t xml:space="preserve">, г. Москва, ул. </w:t>
      </w:r>
      <w:r w:rsidR="009443D0">
        <w:rPr>
          <w:rFonts w:ascii="Times New Roman" w:eastAsia="Times New Roman" w:hAnsi="Times New Roman" w:cs="Times New Roman"/>
          <w:sz w:val="20"/>
          <w:szCs w:val="20"/>
          <w:lang w:eastAsia="ru-RU"/>
        </w:rPr>
        <w:t>Большая Тульская</w:t>
      </w:r>
      <w:r w:rsidRPr="00FC3268">
        <w:rPr>
          <w:rFonts w:ascii="Times New Roman" w:eastAsia="Times New Roman" w:hAnsi="Times New Roman" w:cs="Times New Roman"/>
          <w:sz w:val="20"/>
          <w:szCs w:val="20"/>
          <w:lang w:eastAsia="ru-RU"/>
        </w:rPr>
        <w:t>, д.1</w:t>
      </w:r>
      <w:r w:rsidR="009443D0">
        <w:rPr>
          <w:rFonts w:ascii="Times New Roman" w:eastAsia="Times New Roman" w:hAnsi="Times New Roman" w:cs="Times New Roman"/>
          <w:sz w:val="20"/>
          <w:szCs w:val="20"/>
          <w:lang w:eastAsia="ru-RU"/>
        </w:rPr>
        <w:t>5</w:t>
      </w:r>
      <w:r w:rsidRPr="00FC3268">
        <w:rPr>
          <w:rFonts w:ascii="Times New Roman" w:eastAsia="Times New Roman" w:hAnsi="Times New Roman" w:cs="Times New Roman"/>
          <w:sz w:val="20"/>
          <w:szCs w:val="20"/>
          <w:lang w:eastAsia="ru-RU"/>
        </w:rPr>
        <w:t xml:space="preserve"> на  обработку  (любое   действие  (операцию)   или   совокупность  действий (операций),  совершаемых  с  использованием  средств  автоматизации или без использования  таких средств с персональными данными, включая 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обезличивание,  блокирование,  удаление,  уничтожение)  следующих персональных данных:</w:t>
      </w:r>
    </w:p>
    <w:p w:rsidR="00FC3268" w:rsidRPr="00FC3268" w:rsidRDefault="00FC3268" w:rsidP="00FC3268">
      <w:pPr>
        <w:widowControl w:val="0"/>
        <w:numPr>
          <w:ilvl w:val="0"/>
          <w:numId w:val="8"/>
        </w:numPr>
        <w:autoSpaceDE w:val="0"/>
        <w:autoSpaceDN w:val="0"/>
        <w:adjustRightInd w:val="0"/>
        <w:spacing w:after="200" w:line="276" w:lineRule="auto"/>
        <w:ind w:hanging="294"/>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фамилия, имя, отчество, дата и место рождения, гражданство; прежние  фамилия,  имя,  отчество,</w:t>
      </w:r>
    </w:p>
    <w:p w:rsidR="00FC3268" w:rsidRPr="00FC3268" w:rsidRDefault="00FC3268" w:rsidP="00FC326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 xml:space="preserve">  дата,  место и причина изменения (в случае изменения) </w:t>
      </w:r>
      <w:hyperlink r:id="rId6" w:anchor="Par295" w:history="1">
        <w:r w:rsidRPr="00FC3268">
          <w:rPr>
            <w:rFonts w:ascii="Times New Roman" w:eastAsia="Times New Roman" w:hAnsi="Times New Roman" w:cs="Times New Roman"/>
            <w:color w:val="0000FF"/>
            <w:sz w:val="20"/>
            <w:szCs w:val="20"/>
            <w:u w:val="single"/>
            <w:lang w:eastAsia="ru-RU"/>
          </w:rPr>
          <w:t>&lt;*&gt;</w:t>
        </w:r>
      </w:hyperlink>
      <w:r w:rsidRPr="00FC3268">
        <w:rPr>
          <w:rFonts w:ascii="Times New Roman" w:eastAsia="Times New Roman" w:hAnsi="Times New Roman" w:cs="Times New Roman"/>
          <w:sz w:val="20"/>
          <w:szCs w:val="20"/>
          <w:lang w:eastAsia="ru-RU"/>
        </w:rPr>
        <w:t>;</w:t>
      </w:r>
    </w:p>
    <w:p w:rsidR="00FC3268" w:rsidRPr="00FC3268" w:rsidRDefault="00FC3268" w:rsidP="00FC3268">
      <w:pPr>
        <w:widowControl w:val="0"/>
        <w:numPr>
          <w:ilvl w:val="0"/>
          <w:numId w:val="8"/>
        </w:numPr>
        <w:autoSpaceDE w:val="0"/>
        <w:autoSpaceDN w:val="0"/>
        <w:adjustRightInd w:val="0"/>
        <w:spacing w:after="200" w:line="276" w:lineRule="auto"/>
        <w:ind w:hanging="294"/>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владение иностранными языками и языками народов Российской Федерации; образование (когда и</w:t>
      </w:r>
    </w:p>
    <w:p w:rsidR="00FC3268" w:rsidRPr="00FC3268" w:rsidRDefault="00FC3268" w:rsidP="00FC326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какие образовательные учреждения закончил, номера дипломов, направление подготовки или специальность по диплому, квалификация по диплому);</w:t>
      </w:r>
    </w:p>
    <w:p w:rsidR="00FC3268" w:rsidRPr="00FC3268" w:rsidRDefault="00FC3268" w:rsidP="00FC3268">
      <w:pPr>
        <w:widowControl w:val="0"/>
        <w:numPr>
          <w:ilvl w:val="0"/>
          <w:numId w:val="8"/>
        </w:numPr>
        <w:autoSpaceDE w:val="0"/>
        <w:autoSpaceDN w:val="0"/>
        <w:adjustRightInd w:val="0"/>
        <w:spacing w:after="200" w:line="276" w:lineRule="auto"/>
        <w:ind w:firstLine="426"/>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послевузовское профессиональное образование (наименование образовательного  или научного учреждения, год окончания), ученая степень, ученое звание (когда присвоены, номера дипломов, аттестатов);</w:t>
      </w:r>
    </w:p>
    <w:p w:rsidR="00FC3268" w:rsidRPr="00FC3268" w:rsidRDefault="00FC3268" w:rsidP="00FC326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выполняемая работа с начала трудовой деятельности;</w:t>
      </w:r>
    </w:p>
    <w:p w:rsidR="00FC3268" w:rsidRPr="00FC3268" w:rsidRDefault="00FC3268" w:rsidP="00FC3268">
      <w:pPr>
        <w:widowControl w:val="0"/>
        <w:numPr>
          <w:ilvl w:val="0"/>
          <w:numId w:val="8"/>
        </w:numPr>
        <w:autoSpaceDE w:val="0"/>
        <w:autoSpaceDN w:val="0"/>
        <w:adjustRightInd w:val="0"/>
        <w:spacing w:after="200" w:line="276" w:lineRule="auto"/>
        <w:ind w:firstLine="426"/>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 xml:space="preserve">классный  чин  федеральной  государственной  гражданской службы и (или) гражданской  службы  субъекта  Российской  Федерации  и (или) муниципальной службы, дипломатический ранг, воинское и (или) специальное звание, классный чин правоохранительной службы, классный чин юстиции (кем и когда присвоены) </w:t>
      </w:r>
      <w:hyperlink r:id="rId7" w:anchor="Par295" w:history="1">
        <w:r w:rsidRPr="00FC3268">
          <w:rPr>
            <w:rFonts w:ascii="Times New Roman" w:eastAsia="Times New Roman" w:hAnsi="Times New Roman" w:cs="Times New Roman"/>
            <w:color w:val="0000FF"/>
            <w:sz w:val="20"/>
            <w:szCs w:val="20"/>
            <w:u w:val="single"/>
            <w:lang w:eastAsia="ru-RU"/>
          </w:rPr>
          <w:t>&lt;*&gt;</w:t>
        </w:r>
      </w:hyperlink>
      <w:r w:rsidRPr="00FC3268">
        <w:rPr>
          <w:rFonts w:ascii="Times New Roman" w:eastAsia="Times New Roman" w:hAnsi="Times New Roman" w:cs="Times New Roman"/>
          <w:sz w:val="20"/>
          <w:szCs w:val="20"/>
          <w:lang w:eastAsia="ru-RU"/>
        </w:rPr>
        <w:t>;</w:t>
      </w:r>
    </w:p>
    <w:p w:rsidR="00FC3268" w:rsidRPr="00FC3268" w:rsidRDefault="00FC3268" w:rsidP="00FC3268">
      <w:pPr>
        <w:widowControl w:val="0"/>
        <w:numPr>
          <w:ilvl w:val="0"/>
          <w:numId w:val="8"/>
        </w:numPr>
        <w:autoSpaceDE w:val="0"/>
        <w:autoSpaceDN w:val="0"/>
        <w:adjustRightInd w:val="0"/>
        <w:spacing w:after="200" w:line="276" w:lineRule="auto"/>
        <w:ind w:firstLine="426"/>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государственные  награды, иные награды и знаки отличия (кем награжден и когда);</w:t>
      </w:r>
    </w:p>
    <w:p w:rsidR="00FC3268" w:rsidRPr="00FC3268" w:rsidRDefault="00FC3268" w:rsidP="00FC3268">
      <w:pPr>
        <w:widowControl w:val="0"/>
        <w:numPr>
          <w:ilvl w:val="0"/>
          <w:numId w:val="8"/>
        </w:numPr>
        <w:autoSpaceDE w:val="0"/>
        <w:autoSpaceDN w:val="0"/>
        <w:adjustRightInd w:val="0"/>
        <w:spacing w:after="200" w:line="276" w:lineRule="auto"/>
        <w:ind w:firstLine="426"/>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степень  родства,  фамилии,  имена,  отчества,  даты  рождения  близких родственников (отца, матери, братьев, сестер и детей), а также мужа (жены);</w:t>
      </w:r>
    </w:p>
    <w:p w:rsidR="00FC3268" w:rsidRPr="00FC3268" w:rsidRDefault="00FC3268" w:rsidP="00FC3268">
      <w:pPr>
        <w:widowControl w:val="0"/>
        <w:numPr>
          <w:ilvl w:val="0"/>
          <w:numId w:val="8"/>
        </w:numPr>
        <w:autoSpaceDE w:val="0"/>
        <w:autoSpaceDN w:val="0"/>
        <w:adjustRightInd w:val="0"/>
        <w:spacing w:after="200" w:line="276" w:lineRule="auto"/>
        <w:ind w:firstLine="426"/>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 xml:space="preserve"> места  рождения,  места  работы и домашние адреса близких родственников (отца, матери, братьев, сестер и детей), а также мужа (жены) </w:t>
      </w:r>
      <w:hyperlink r:id="rId8" w:anchor="Par295" w:history="1">
        <w:r w:rsidRPr="00FC3268">
          <w:rPr>
            <w:rFonts w:ascii="Times New Roman" w:eastAsia="Times New Roman" w:hAnsi="Times New Roman" w:cs="Times New Roman"/>
            <w:color w:val="0000FF"/>
            <w:sz w:val="20"/>
            <w:szCs w:val="20"/>
            <w:u w:val="single"/>
            <w:lang w:eastAsia="ru-RU"/>
          </w:rPr>
          <w:t>&lt;*&gt;</w:t>
        </w:r>
      </w:hyperlink>
      <w:r w:rsidRPr="00FC3268">
        <w:rPr>
          <w:rFonts w:ascii="Times New Roman" w:eastAsia="Times New Roman" w:hAnsi="Times New Roman" w:cs="Times New Roman"/>
          <w:sz w:val="20"/>
          <w:szCs w:val="20"/>
          <w:lang w:eastAsia="ru-RU"/>
        </w:rPr>
        <w:t>;</w:t>
      </w:r>
    </w:p>
    <w:p w:rsidR="00FC3268" w:rsidRPr="00FC3268" w:rsidRDefault="00FC3268" w:rsidP="00FC3268">
      <w:pPr>
        <w:widowControl w:val="0"/>
        <w:numPr>
          <w:ilvl w:val="0"/>
          <w:numId w:val="8"/>
        </w:numPr>
        <w:autoSpaceDE w:val="0"/>
        <w:autoSpaceDN w:val="0"/>
        <w:adjustRightInd w:val="0"/>
        <w:spacing w:after="200" w:line="276" w:lineRule="auto"/>
        <w:ind w:firstLine="426"/>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 xml:space="preserve">фамилии,  имена,  отчества, даты рождения, места рождения, места работы и домашние адреса бывших мужей (жен) </w:t>
      </w:r>
      <w:hyperlink r:id="rId9" w:anchor="Par295" w:history="1">
        <w:r w:rsidRPr="00FC3268">
          <w:rPr>
            <w:rFonts w:ascii="Times New Roman" w:eastAsia="Times New Roman" w:hAnsi="Times New Roman" w:cs="Times New Roman"/>
            <w:color w:val="0000FF"/>
            <w:sz w:val="20"/>
            <w:szCs w:val="20"/>
            <w:u w:val="single"/>
            <w:lang w:eastAsia="ru-RU"/>
          </w:rPr>
          <w:t>&lt;*&gt;</w:t>
        </w:r>
      </w:hyperlink>
      <w:r w:rsidRPr="00FC3268">
        <w:rPr>
          <w:rFonts w:ascii="Times New Roman" w:eastAsia="Times New Roman" w:hAnsi="Times New Roman" w:cs="Times New Roman"/>
          <w:sz w:val="20"/>
          <w:szCs w:val="20"/>
          <w:lang w:eastAsia="ru-RU"/>
        </w:rPr>
        <w:t>;</w:t>
      </w:r>
    </w:p>
    <w:p w:rsidR="00FC3268" w:rsidRPr="00FC3268" w:rsidRDefault="00FC3268" w:rsidP="00FC3268">
      <w:pPr>
        <w:widowControl w:val="0"/>
        <w:numPr>
          <w:ilvl w:val="0"/>
          <w:numId w:val="8"/>
        </w:numPr>
        <w:autoSpaceDE w:val="0"/>
        <w:autoSpaceDN w:val="0"/>
        <w:adjustRightInd w:val="0"/>
        <w:spacing w:after="200" w:line="276" w:lineRule="auto"/>
        <w:ind w:hanging="294"/>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 xml:space="preserve">пребывание за границей (когда, где, с какой целью) </w:t>
      </w:r>
      <w:hyperlink r:id="rId10" w:anchor="Par295" w:history="1">
        <w:r w:rsidRPr="00FC3268">
          <w:rPr>
            <w:rFonts w:ascii="Times New Roman" w:eastAsia="Times New Roman" w:hAnsi="Times New Roman" w:cs="Times New Roman"/>
            <w:color w:val="0000FF"/>
            <w:sz w:val="20"/>
            <w:szCs w:val="20"/>
            <w:u w:val="single"/>
            <w:lang w:eastAsia="ru-RU"/>
          </w:rPr>
          <w:t>&lt;*&gt;</w:t>
        </w:r>
      </w:hyperlink>
      <w:r w:rsidRPr="00FC3268">
        <w:rPr>
          <w:rFonts w:ascii="Times New Roman" w:eastAsia="Times New Roman" w:hAnsi="Times New Roman" w:cs="Times New Roman"/>
          <w:sz w:val="20"/>
          <w:szCs w:val="20"/>
          <w:lang w:eastAsia="ru-RU"/>
        </w:rPr>
        <w:t>;</w:t>
      </w:r>
    </w:p>
    <w:p w:rsidR="00FC3268" w:rsidRPr="00FC3268" w:rsidRDefault="00FC3268" w:rsidP="00FC3268">
      <w:pPr>
        <w:widowControl w:val="0"/>
        <w:numPr>
          <w:ilvl w:val="0"/>
          <w:numId w:val="8"/>
        </w:numPr>
        <w:autoSpaceDE w:val="0"/>
        <w:autoSpaceDN w:val="0"/>
        <w:adjustRightInd w:val="0"/>
        <w:spacing w:after="200" w:line="276" w:lineRule="auto"/>
        <w:ind w:firstLine="426"/>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 xml:space="preserve">близкие  родственники  (отец, мать, братья, сестры и дети), а также муж (жена),  в  том числе бывшие, постоянно  проживающие за границей и (или) оформляющие  документы для выезда на </w:t>
      </w:r>
      <w:r w:rsidRPr="00FC3268">
        <w:rPr>
          <w:rFonts w:ascii="Times New Roman" w:eastAsia="Times New Roman" w:hAnsi="Times New Roman" w:cs="Times New Roman"/>
          <w:sz w:val="20"/>
          <w:szCs w:val="20"/>
          <w:lang w:eastAsia="ru-RU"/>
        </w:rPr>
        <w:lastRenderedPageBreak/>
        <w:t xml:space="preserve">постоянное место жительства в другое государство (фамилия, имя, отчество, с какого  времени  проживают  за границей) </w:t>
      </w:r>
      <w:hyperlink r:id="rId11" w:anchor="Par295" w:history="1">
        <w:r w:rsidRPr="00FC3268">
          <w:rPr>
            <w:rFonts w:ascii="Times New Roman" w:eastAsia="Times New Roman" w:hAnsi="Times New Roman" w:cs="Times New Roman"/>
            <w:color w:val="0000FF"/>
            <w:sz w:val="20"/>
            <w:szCs w:val="20"/>
            <w:u w:val="single"/>
            <w:lang w:eastAsia="ru-RU"/>
          </w:rPr>
          <w:t>&lt;*&gt;</w:t>
        </w:r>
      </w:hyperlink>
      <w:r w:rsidRPr="00FC3268">
        <w:rPr>
          <w:rFonts w:ascii="Times New Roman" w:eastAsia="Times New Roman" w:hAnsi="Times New Roman" w:cs="Times New Roman"/>
          <w:sz w:val="20"/>
          <w:szCs w:val="20"/>
          <w:lang w:eastAsia="ru-RU"/>
        </w:rPr>
        <w:t>;</w:t>
      </w:r>
    </w:p>
    <w:p w:rsidR="00FC3268" w:rsidRPr="00FC3268" w:rsidRDefault="00FC3268" w:rsidP="00FC3268">
      <w:pPr>
        <w:widowControl w:val="0"/>
        <w:numPr>
          <w:ilvl w:val="0"/>
          <w:numId w:val="8"/>
        </w:numPr>
        <w:autoSpaceDE w:val="0"/>
        <w:autoSpaceDN w:val="0"/>
        <w:adjustRightInd w:val="0"/>
        <w:spacing w:after="200" w:line="276" w:lineRule="auto"/>
        <w:ind w:hanging="294"/>
        <w:jc w:val="both"/>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адрес регистрации и фактического проживания;</w:t>
      </w:r>
    </w:p>
    <w:p w:rsidR="00FC3268" w:rsidRPr="00FC3268" w:rsidRDefault="00FC3268" w:rsidP="00FC3268">
      <w:pPr>
        <w:widowControl w:val="0"/>
        <w:numPr>
          <w:ilvl w:val="0"/>
          <w:numId w:val="8"/>
        </w:numPr>
        <w:autoSpaceDE w:val="0"/>
        <w:autoSpaceDN w:val="0"/>
        <w:adjustRightInd w:val="0"/>
        <w:spacing w:after="200" w:line="276" w:lineRule="auto"/>
        <w:ind w:hanging="294"/>
        <w:jc w:val="both"/>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дата регистрации по месту жительства;</w:t>
      </w:r>
    </w:p>
    <w:p w:rsidR="00FC3268" w:rsidRPr="00FC3268" w:rsidRDefault="00FC3268" w:rsidP="00FC3268">
      <w:pPr>
        <w:widowControl w:val="0"/>
        <w:numPr>
          <w:ilvl w:val="0"/>
          <w:numId w:val="8"/>
        </w:numPr>
        <w:autoSpaceDE w:val="0"/>
        <w:autoSpaceDN w:val="0"/>
        <w:adjustRightInd w:val="0"/>
        <w:spacing w:after="200" w:line="276" w:lineRule="auto"/>
        <w:ind w:hanging="294"/>
        <w:jc w:val="both"/>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паспорт (серия, номер, кем и когда выдан);</w:t>
      </w:r>
    </w:p>
    <w:p w:rsidR="00FC3268" w:rsidRPr="00FC3268" w:rsidRDefault="00FC3268" w:rsidP="00FC3268">
      <w:pPr>
        <w:widowControl w:val="0"/>
        <w:numPr>
          <w:ilvl w:val="0"/>
          <w:numId w:val="8"/>
        </w:numPr>
        <w:autoSpaceDE w:val="0"/>
        <w:autoSpaceDN w:val="0"/>
        <w:adjustRightInd w:val="0"/>
        <w:spacing w:after="200" w:line="276" w:lineRule="auto"/>
        <w:ind w:hanging="294"/>
        <w:jc w:val="both"/>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свидетельства   о   государственной   регистрации   актов  гражданского состояния;</w:t>
      </w:r>
    </w:p>
    <w:p w:rsidR="00FC3268" w:rsidRPr="00FC3268" w:rsidRDefault="00FC3268" w:rsidP="00FC3268">
      <w:pPr>
        <w:widowControl w:val="0"/>
        <w:numPr>
          <w:ilvl w:val="0"/>
          <w:numId w:val="8"/>
        </w:numPr>
        <w:autoSpaceDE w:val="0"/>
        <w:autoSpaceDN w:val="0"/>
        <w:adjustRightInd w:val="0"/>
        <w:spacing w:after="200" w:line="276" w:lineRule="auto"/>
        <w:ind w:hanging="294"/>
        <w:jc w:val="both"/>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номер телефона (домашний и сотовый);</w:t>
      </w:r>
    </w:p>
    <w:p w:rsidR="00FC3268" w:rsidRPr="00FC3268" w:rsidRDefault="00FC3268" w:rsidP="00FC3268">
      <w:pPr>
        <w:widowControl w:val="0"/>
        <w:numPr>
          <w:ilvl w:val="0"/>
          <w:numId w:val="8"/>
        </w:numPr>
        <w:autoSpaceDE w:val="0"/>
        <w:autoSpaceDN w:val="0"/>
        <w:adjustRightInd w:val="0"/>
        <w:spacing w:after="200" w:line="276" w:lineRule="auto"/>
        <w:ind w:hanging="294"/>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отношение  к  воинской  обязанности,  сведения  по воинскому учету (для граждан,  пребывающих  в  запасе,  и  лиц,  подлежащих  призыву  на военную службу);</w:t>
      </w:r>
    </w:p>
    <w:p w:rsidR="00FC3268" w:rsidRPr="00FC3268" w:rsidRDefault="00FC3268" w:rsidP="00FC3268">
      <w:pPr>
        <w:widowControl w:val="0"/>
        <w:numPr>
          <w:ilvl w:val="0"/>
          <w:numId w:val="8"/>
        </w:numPr>
        <w:autoSpaceDE w:val="0"/>
        <w:autoSpaceDN w:val="0"/>
        <w:adjustRightInd w:val="0"/>
        <w:spacing w:after="200" w:line="276" w:lineRule="auto"/>
        <w:ind w:hanging="294"/>
        <w:jc w:val="both"/>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идентификационный номер налогоплательщика;</w:t>
      </w:r>
    </w:p>
    <w:p w:rsidR="00FC3268" w:rsidRPr="00FC3268" w:rsidRDefault="00FC3268" w:rsidP="00FC3268">
      <w:pPr>
        <w:widowControl w:val="0"/>
        <w:numPr>
          <w:ilvl w:val="0"/>
          <w:numId w:val="8"/>
        </w:numPr>
        <w:autoSpaceDE w:val="0"/>
        <w:autoSpaceDN w:val="0"/>
        <w:adjustRightInd w:val="0"/>
        <w:spacing w:after="200" w:line="276" w:lineRule="auto"/>
        <w:ind w:hanging="294"/>
        <w:jc w:val="both"/>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номер страхового свидетельства обязательного пенсионного страхования;</w:t>
      </w:r>
    </w:p>
    <w:p w:rsidR="00FC3268" w:rsidRPr="00FC3268" w:rsidRDefault="00FC3268" w:rsidP="00FC3268">
      <w:pPr>
        <w:widowControl w:val="0"/>
        <w:numPr>
          <w:ilvl w:val="0"/>
          <w:numId w:val="8"/>
        </w:numPr>
        <w:autoSpaceDE w:val="0"/>
        <w:autoSpaceDN w:val="0"/>
        <w:adjustRightInd w:val="0"/>
        <w:spacing w:after="200" w:line="276" w:lineRule="auto"/>
        <w:ind w:hanging="294"/>
        <w:jc w:val="both"/>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 xml:space="preserve">наличие (отсутствие) судимости </w:t>
      </w:r>
      <w:hyperlink r:id="rId12" w:anchor="Par295" w:history="1">
        <w:r w:rsidRPr="00FC3268">
          <w:rPr>
            <w:rFonts w:ascii="Times New Roman" w:eastAsia="Times New Roman" w:hAnsi="Times New Roman" w:cs="Times New Roman"/>
            <w:color w:val="0000FF"/>
            <w:sz w:val="20"/>
            <w:szCs w:val="20"/>
            <w:u w:val="single"/>
            <w:lang w:eastAsia="ru-RU"/>
          </w:rPr>
          <w:t>&lt;*&gt;</w:t>
        </w:r>
      </w:hyperlink>
      <w:r w:rsidRPr="00FC3268">
        <w:rPr>
          <w:rFonts w:ascii="Times New Roman" w:eastAsia="Times New Roman" w:hAnsi="Times New Roman" w:cs="Times New Roman"/>
          <w:sz w:val="20"/>
          <w:szCs w:val="20"/>
          <w:lang w:eastAsia="ru-RU"/>
        </w:rPr>
        <w:t>;</w:t>
      </w:r>
    </w:p>
    <w:p w:rsidR="00FC3268" w:rsidRPr="00FC3268" w:rsidRDefault="00FC3268" w:rsidP="00FC3268">
      <w:pPr>
        <w:widowControl w:val="0"/>
        <w:numPr>
          <w:ilvl w:val="0"/>
          <w:numId w:val="8"/>
        </w:numPr>
        <w:autoSpaceDE w:val="0"/>
        <w:autoSpaceDN w:val="0"/>
        <w:adjustRightInd w:val="0"/>
        <w:spacing w:after="200" w:line="276" w:lineRule="auto"/>
        <w:ind w:hanging="294"/>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 xml:space="preserve">допуск  к  государственной тайне, оформленный за период работы, службы, учебы (форма, номер и дата) </w:t>
      </w:r>
      <w:hyperlink r:id="rId13" w:anchor="Par295" w:history="1">
        <w:r w:rsidRPr="00FC3268">
          <w:rPr>
            <w:rFonts w:ascii="Times New Roman" w:eastAsia="Times New Roman" w:hAnsi="Times New Roman" w:cs="Times New Roman"/>
            <w:color w:val="0000FF"/>
            <w:sz w:val="20"/>
            <w:szCs w:val="20"/>
            <w:u w:val="single"/>
            <w:lang w:eastAsia="ru-RU"/>
          </w:rPr>
          <w:t>&lt;*&gt;</w:t>
        </w:r>
      </w:hyperlink>
      <w:r w:rsidRPr="00FC3268">
        <w:rPr>
          <w:rFonts w:ascii="Times New Roman" w:eastAsia="Times New Roman" w:hAnsi="Times New Roman" w:cs="Times New Roman"/>
          <w:sz w:val="20"/>
          <w:szCs w:val="20"/>
          <w:lang w:eastAsia="ru-RU"/>
        </w:rPr>
        <w:t>;</w:t>
      </w:r>
    </w:p>
    <w:p w:rsidR="00FC3268" w:rsidRPr="00FC3268" w:rsidRDefault="00FC3268" w:rsidP="00FC3268">
      <w:pPr>
        <w:widowControl w:val="0"/>
        <w:numPr>
          <w:ilvl w:val="0"/>
          <w:numId w:val="8"/>
        </w:numPr>
        <w:autoSpaceDE w:val="0"/>
        <w:autoSpaceDN w:val="0"/>
        <w:adjustRightInd w:val="0"/>
        <w:spacing w:after="200" w:line="276" w:lineRule="auto"/>
        <w:ind w:hanging="294"/>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 xml:space="preserve">заключение  медицинского учреждения о наличии (отсутствии) заболевания, препятствующего   поступлению   на   государственную   гражданскую   службу Российской Федерации или ее прохождению </w:t>
      </w:r>
      <w:hyperlink r:id="rId14" w:anchor="Par295" w:history="1">
        <w:r w:rsidRPr="00FC3268">
          <w:rPr>
            <w:rFonts w:ascii="Times New Roman" w:eastAsia="Times New Roman" w:hAnsi="Times New Roman" w:cs="Times New Roman"/>
            <w:color w:val="0000FF"/>
            <w:sz w:val="20"/>
            <w:szCs w:val="20"/>
            <w:u w:val="single"/>
            <w:lang w:eastAsia="ru-RU"/>
          </w:rPr>
          <w:t>&lt;*&gt;</w:t>
        </w:r>
      </w:hyperlink>
      <w:r w:rsidRPr="00FC3268">
        <w:rPr>
          <w:rFonts w:ascii="Times New Roman" w:eastAsia="Times New Roman" w:hAnsi="Times New Roman" w:cs="Times New Roman"/>
          <w:sz w:val="20"/>
          <w:szCs w:val="20"/>
          <w:lang w:eastAsia="ru-RU"/>
        </w:rPr>
        <w:t>;</w:t>
      </w:r>
    </w:p>
    <w:p w:rsidR="00FC3268" w:rsidRPr="00FC3268" w:rsidRDefault="00FC3268" w:rsidP="00103BB5">
      <w:pPr>
        <w:widowControl w:val="0"/>
        <w:numPr>
          <w:ilvl w:val="0"/>
          <w:numId w:val="8"/>
        </w:numPr>
        <w:autoSpaceDE w:val="0"/>
        <w:autoSpaceDN w:val="0"/>
        <w:adjustRightInd w:val="0"/>
        <w:spacing w:after="200" w:line="276" w:lineRule="auto"/>
        <w:ind w:hanging="294"/>
        <w:jc w:val="both"/>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 xml:space="preserve">сведения   о   доходах,   расходах,   об   имуществе  и  обязательствах имущественного характера,  а    </w:t>
      </w: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 xml:space="preserve">              также  о доходах, о расходах, об имуществе и обязательствах имущественного характера супруги   </w:t>
      </w: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 xml:space="preserve">             (супруга) и несовершеннолетних детей. </w:t>
      </w:r>
      <w:hyperlink r:id="rId15" w:anchor="Par296" w:history="1">
        <w:r w:rsidRPr="00FC3268">
          <w:rPr>
            <w:rFonts w:ascii="Times New Roman" w:eastAsia="Times New Roman" w:hAnsi="Times New Roman" w:cs="Times New Roman"/>
            <w:color w:val="0000FF"/>
            <w:sz w:val="20"/>
            <w:szCs w:val="20"/>
            <w:u w:val="single"/>
            <w:lang w:eastAsia="ru-RU"/>
          </w:rPr>
          <w:t>&lt;**&gt;</w:t>
        </w:r>
      </w:hyperlink>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 xml:space="preserve">    </w:t>
      </w:r>
    </w:p>
    <w:p w:rsidR="00FC3268" w:rsidRPr="00FC3268" w:rsidRDefault="00FC3268" w:rsidP="00FC3268">
      <w:pPr>
        <w:widowControl w:val="0"/>
        <w:autoSpaceDE w:val="0"/>
        <w:autoSpaceDN w:val="0"/>
        <w:adjustRightInd w:val="0"/>
        <w:spacing w:after="0" w:line="240" w:lineRule="auto"/>
        <w:ind w:firstLine="426"/>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Вышеуказанные  персональные  данные  предоставляю для обработки в целях обеспечения   соблюдения   в  отношении  меня  законодательства  Российской Федерации  в  сфере  отношений, связанных с поступлением на государственную гражданскую   службу  Российской  Федерации  (работу),  ее  прохождением  и прекращением  (трудовых  и  непосредственно связанных с ними отношений) для реализации   функций</w:t>
      </w:r>
      <w:r w:rsidR="009443D0">
        <w:rPr>
          <w:rFonts w:ascii="Times New Roman" w:eastAsia="Times New Roman" w:hAnsi="Times New Roman" w:cs="Times New Roman"/>
          <w:sz w:val="20"/>
          <w:szCs w:val="20"/>
          <w:lang w:eastAsia="ru-RU"/>
        </w:rPr>
        <w:t>,   возложенных  ИФНС России № 1</w:t>
      </w:r>
      <w:r w:rsidRPr="00FC3268">
        <w:rPr>
          <w:rFonts w:ascii="Times New Roman" w:eastAsia="Times New Roman" w:hAnsi="Times New Roman" w:cs="Times New Roman"/>
          <w:sz w:val="20"/>
          <w:szCs w:val="20"/>
          <w:lang w:eastAsia="ru-RU"/>
        </w:rPr>
        <w:t>0 по г. Москве действующим законодательством.</w:t>
      </w:r>
    </w:p>
    <w:p w:rsidR="00FC3268" w:rsidRPr="00FC3268" w:rsidRDefault="00FC3268" w:rsidP="00FC3268">
      <w:pPr>
        <w:widowControl w:val="0"/>
        <w:autoSpaceDE w:val="0"/>
        <w:autoSpaceDN w:val="0"/>
        <w:adjustRightInd w:val="0"/>
        <w:spacing w:after="0" w:line="240" w:lineRule="auto"/>
        <w:ind w:firstLine="426"/>
        <w:jc w:val="both"/>
        <w:rPr>
          <w:rFonts w:ascii="Times New Roman" w:eastAsia="Times New Roman" w:hAnsi="Times New Roman" w:cs="Times New Roman"/>
          <w:sz w:val="20"/>
          <w:szCs w:val="20"/>
          <w:lang w:eastAsia="ru-RU"/>
        </w:rPr>
      </w:pP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20"/>
          <w:szCs w:val="20"/>
          <w:u w:val="single"/>
          <w:lang w:eastAsia="ru-RU"/>
        </w:rPr>
      </w:pPr>
      <w:r w:rsidRPr="00FC3268">
        <w:rPr>
          <w:rFonts w:ascii="Times New Roman" w:eastAsia="Times New Roman" w:hAnsi="Times New Roman" w:cs="Times New Roman"/>
          <w:sz w:val="20"/>
          <w:szCs w:val="20"/>
          <w:lang w:eastAsia="ru-RU"/>
        </w:rPr>
        <w:t xml:space="preserve">    </w:t>
      </w:r>
      <w:r w:rsidRPr="00FC3268">
        <w:rPr>
          <w:rFonts w:ascii="Times New Roman" w:eastAsia="Times New Roman" w:hAnsi="Times New Roman" w:cs="Times New Roman"/>
          <w:sz w:val="20"/>
          <w:szCs w:val="20"/>
          <w:u w:val="single"/>
          <w:lang w:eastAsia="ru-RU"/>
        </w:rPr>
        <w:t>Я ознакомлен(а), что:</w:t>
      </w:r>
    </w:p>
    <w:p w:rsidR="00FC3268" w:rsidRPr="00FC3268" w:rsidRDefault="00FC3268" w:rsidP="00FC326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 xml:space="preserve">    1)   согласие   на  обработку  персональных  данных  действует  с  даты подписания   настоящего   согласия   в   течение  всего  срока  федеральной государственной   гражданской   службы  (работы)  в  ИФНС России №10 по г.</w:t>
      </w:r>
      <w:r w:rsidR="00103BB5">
        <w:rPr>
          <w:rFonts w:ascii="Times New Roman" w:eastAsia="Times New Roman" w:hAnsi="Times New Roman" w:cs="Times New Roman"/>
          <w:sz w:val="20"/>
          <w:szCs w:val="20"/>
          <w:lang w:eastAsia="ru-RU"/>
        </w:rPr>
        <w:t> </w:t>
      </w:r>
      <w:r w:rsidRPr="00FC3268">
        <w:rPr>
          <w:rFonts w:ascii="Times New Roman" w:eastAsia="Times New Roman" w:hAnsi="Times New Roman" w:cs="Times New Roman"/>
          <w:sz w:val="20"/>
          <w:szCs w:val="20"/>
          <w:lang w:eastAsia="ru-RU"/>
        </w:rPr>
        <w:t>Москве;</w:t>
      </w:r>
    </w:p>
    <w:p w:rsidR="00FC3268" w:rsidRPr="00FC3268" w:rsidRDefault="00FC3268" w:rsidP="00FC326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 xml:space="preserve">    2)  согласие  на  обработку  персональных данных может быть отозвано на основании письменного заявления в произвольной форме;</w:t>
      </w:r>
    </w:p>
    <w:p w:rsidR="00FC3268" w:rsidRPr="00FC3268" w:rsidRDefault="00FC3268" w:rsidP="00FC326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 xml:space="preserve">    3)   в   случае   отзыва  согласия  на  обработку  персональных  данных ИФНС России № 10 по г. Москве вправе  продолжить обработку персональных данных при наличии оснований, указанных в </w:t>
      </w:r>
      <w:hyperlink r:id="rId16" w:history="1">
        <w:r w:rsidRPr="00FC3268">
          <w:rPr>
            <w:rFonts w:ascii="Times New Roman" w:eastAsia="Times New Roman" w:hAnsi="Times New Roman" w:cs="Times New Roman"/>
            <w:color w:val="0000FF"/>
            <w:sz w:val="20"/>
            <w:szCs w:val="20"/>
            <w:u w:val="single"/>
            <w:lang w:eastAsia="ru-RU"/>
          </w:rPr>
          <w:t>пунктах 2</w:t>
        </w:r>
      </w:hyperlink>
      <w:r w:rsidRPr="00FC3268">
        <w:rPr>
          <w:rFonts w:ascii="Times New Roman" w:eastAsia="Times New Roman" w:hAnsi="Times New Roman" w:cs="Times New Roman"/>
          <w:sz w:val="20"/>
          <w:szCs w:val="20"/>
          <w:lang w:eastAsia="ru-RU"/>
        </w:rPr>
        <w:t xml:space="preserve"> - </w:t>
      </w:r>
      <w:hyperlink r:id="rId17" w:history="1">
        <w:r w:rsidRPr="00FC3268">
          <w:rPr>
            <w:rFonts w:ascii="Times New Roman" w:eastAsia="Times New Roman" w:hAnsi="Times New Roman" w:cs="Times New Roman"/>
            <w:color w:val="0000FF"/>
            <w:sz w:val="20"/>
            <w:szCs w:val="20"/>
            <w:u w:val="single"/>
            <w:lang w:eastAsia="ru-RU"/>
          </w:rPr>
          <w:t>11</w:t>
        </w:r>
      </w:hyperlink>
      <w:r w:rsidRPr="00FC3268">
        <w:rPr>
          <w:rFonts w:ascii="Times New Roman" w:eastAsia="Times New Roman" w:hAnsi="Times New Roman" w:cs="Times New Roman"/>
          <w:sz w:val="20"/>
          <w:szCs w:val="20"/>
          <w:lang w:eastAsia="ru-RU"/>
        </w:rPr>
        <w:t xml:space="preserve"> части 1 статьи 6, </w:t>
      </w:r>
      <w:hyperlink r:id="rId18" w:history="1">
        <w:r w:rsidRPr="00FC3268">
          <w:rPr>
            <w:rFonts w:ascii="Times New Roman" w:eastAsia="Times New Roman" w:hAnsi="Times New Roman" w:cs="Times New Roman"/>
            <w:color w:val="0000FF"/>
            <w:sz w:val="20"/>
            <w:szCs w:val="20"/>
            <w:u w:val="single"/>
            <w:lang w:eastAsia="ru-RU"/>
          </w:rPr>
          <w:t>части 2 статьи 10</w:t>
        </w:r>
      </w:hyperlink>
      <w:r w:rsidRPr="00FC3268">
        <w:rPr>
          <w:rFonts w:ascii="Times New Roman" w:eastAsia="Times New Roman" w:hAnsi="Times New Roman" w:cs="Times New Roman"/>
          <w:sz w:val="20"/>
          <w:szCs w:val="20"/>
          <w:lang w:eastAsia="ru-RU"/>
        </w:rPr>
        <w:t xml:space="preserve"> и </w:t>
      </w:r>
      <w:hyperlink r:id="rId19" w:history="1">
        <w:r w:rsidRPr="00FC3268">
          <w:rPr>
            <w:rFonts w:ascii="Times New Roman" w:eastAsia="Times New Roman" w:hAnsi="Times New Roman" w:cs="Times New Roman"/>
            <w:color w:val="0000FF"/>
            <w:sz w:val="20"/>
            <w:szCs w:val="20"/>
            <w:u w:val="single"/>
            <w:lang w:eastAsia="ru-RU"/>
          </w:rPr>
          <w:t>части 2 статьи 11</w:t>
        </w:r>
      </w:hyperlink>
      <w:r w:rsidRPr="00FC3268">
        <w:rPr>
          <w:rFonts w:ascii="Times New Roman" w:eastAsia="Times New Roman" w:hAnsi="Times New Roman" w:cs="Times New Roman"/>
          <w:sz w:val="20"/>
          <w:szCs w:val="20"/>
          <w:lang w:eastAsia="ru-RU"/>
        </w:rPr>
        <w:t xml:space="preserve"> Федерального закона от 27 июля 2006 г. N 152-ФЗ "О персональных данных";</w:t>
      </w:r>
    </w:p>
    <w:p w:rsidR="00FC3268" w:rsidRPr="00FC3268" w:rsidRDefault="00FC3268" w:rsidP="00FC326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 xml:space="preserve">    4)  после  увольнения  с федеральной государственной гражданской службы (прекращения   трудовых   отношений)   персональные   данные   хранятся   в ИФНС России № 10 по г. Москве в  течение  срока  хранения документов,   предусмотренного   действующим  законодательством  Российской Федерации;</w:t>
      </w:r>
    </w:p>
    <w:p w:rsidR="00FC3268" w:rsidRDefault="00FC3268" w:rsidP="006236E6">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 xml:space="preserve">    5)  персональные данные, предоставляемые в отношении третьих лиц, будут обрабатываться   только   в   целях  осуществления  и  выполнения  функций, возложенных законодательством Российской Федерации на ИФНС России № 10 по г. Москве.</w:t>
      </w:r>
    </w:p>
    <w:p w:rsidR="006236E6" w:rsidRPr="00FC3268" w:rsidRDefault="006236E6" w:rsidP="006236E6">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 xml:space="preserve">    Дата начала обработки персональных данных:                  _____________________________     </w:t>
      </w: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 xml:space="preserve">                                                                                                                          </w:t>
      </w:r>
      <w:r w:rsidRPr="00FC3268">
        <w:rPr>
          <w:rFonts w:ascii="Times New Roman" w:eastAsia="Times New Roman" w:hAnsi="Times New Roman" w:cs="Times New Roman"/>
          <w:sz w:val="18"/>
          <w:szCs w:val="18"/>
          <w:lang w:eastAsia="ru-RU"/>
        </w:rPr>
        <w:t xml:space="preserve"> (дата)</w:t>
      </w:r>
    </w:p>
    <w:p w:rsidR="00FC3268" w:rsidRPr="00FC3268" w:rsidRDefault="006236E6" w:rsidP="006236E6">
      <w:pPr>
        <w:widowControl w:val="0"/>
        <w:autoSpaceDE w:val="0"/>
        <w:autoSpaceDN w:val="0"/>
        <w:adjustRightInd w:val="0"/>
        <w:spacing w:after="0" w:line="240" w:lineRule="auto"/>
        <w:ind w:left="4248" w:firstLine="708"/>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w:t>
      </w:r>
      <w:r w:rsidR="00FC3268" w:rsidRPr="00FC3268">
        <w:rPr>
          <w:rFonts w:ascii="Times New Roman" w:eastAsia="Times New Roman" w:hAnsi="Times New Roman" w:cs="Times New Roman"/>
          <w:sz w:val="20"/>
          <w:szCs w:val="20"/>
          <w:lang w:eastAsia="ru-RU"/>
        </w:rPr>
        <w:t>_____________________________</w:t>
      </w: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20"/>
          <w:szCs w:val="20"/>
          <w:lang w:eastAsia="ru-RU"/>
        </w:rPr>
        <w:t xml:space="preserve">                                                                                                                        </w:t>
      </w:r>
      <w:r w:rsidRPr="00FC3268">
        <w:rPr>
          <w:rFonts w:ascii="Times New Roman" w:eastAsia="Times New Roman" w:hAnsi="Times New Roman" w:cs="Times New Roman"/>
          <w:sz w:val="18"/>
          <w:szCs w:val="18"/>
          <w:lang w:eastAsia="ru-RU"/>
        </w:rPr>
        <w:t xml:space="preserve">(подпись)                                                    </w:t>
      </w:r>
    </w:p>
    <w:p w:rsidR="00FC3268" w:rsidRPr="00FC3268" w:rsidRDefault="00FC3268" w:rsidP="00FC3268">
      <w:pPr>
        <w:widowControl w:val="0"/>
        <w:autoSpaceDE w:val="0"/>
        <w:autoSpaceDN w:val="0"/>
        <w:adjustRightInd w:val="0"/>
        <w:spacing w:after="0" w:line="240" w:lineRule="auto"/>
        <w:jc w:val="both"/>
        <w:rPr>
          <w:rFonts w:ascii="Times New Roman" w:eastAsia="Calibri" w:hAnsi="Times New Roman" w:cs="Times New Roman"/>
          <w:sz w:val="20"/>
          <w:szCs w:val="20"/>
        </w:rPr>
      </w:pPr>
      <w:r w:rsidRPr="00FC3268">
        <w:rPr>
          <w:rFonts w:ascii="Times New Roman" w:eastAsia="Calibri" w:hAnsi="Times New Roman" w:cs="Times New Roman"/>
          <w:sz w:val="20"/>
          <w:szCs w:val="20"/>
        </w:rPr>
        <w:t xml:space="preserve"> </w:t>
      </w:r>
    </w:p>
    <w:p w:rsidR="00FC3268" w:rsidRPr="00FC3268" w:rsidRDefault="00FC3268" w:rsidP="00FC3268">
      <w:pPr>
        <w:widowControl w:val="0"/>
        <w:autoSpaceDE w:val="0"/>
        <w:autoSpaceDN w:val="0"/>
        <w:adjustRightInd w:val="0"/>
        <w:spacing w:after="0" w:line="240" w:lineRule="auto"/>
        <w:jc w:val="both"/>
        <w:rPr>
          <w:rFonts w:ascii="Times New Roman" w:eastAsia="Calibri" w:hAnsi="Times New Roman" w:cs="Times New Roman"/>
          <w:sz w:val="20"/>
          <w:szCs w:val="20"/>
        </w:rPr>
      </w:pPr>
    </w:p>
    <w:p w:rsidR="00FC3268" w:rsidRPr="00FC3268" w:rsidRDefault="00FC3268" w:rsidP="00FC3268">
      <w:pPr>
        <w:widowControl w:val="0"/>
        <w:autoSpaceDE w:val="0"/>
        <w:autoSpaceDN w:val="0"/>
        <w:adjustRightInd w:val="0"/>
        <w:spacing w:after="0" w:line="240" w:lineRule="auto"/>
        <w:ind w:firstLine="540"/>
        <w:jc w:val="both"/>
        <w:rPr>
          <w:rFonts w:ascii="Times New Roman" w:eastAsia="Calibri" w:hAnsi="Times New Roman" w:cs="Times New Roman"/>
          <w:sz w:val="20"/>
          <w:szCs w:val="20"/>
        </w:rPr>
      </w:pPr>
      <w:r w:rsidRPr="00FC3268">
        <w:rPr>
          <w:rFonts w:ascii="Times New Roman" w:eastAsia="Calibri" w:hAnsi="Times New Roman" w:cs="Times New Roman"/>
          <w:sz w:val="20"/>
          <w:szCs w:val="20"/>
        </w:rPr>
        <w:t>--------------------------------</w:t>
      </w:r>
    </w:p>
    <w:p w:rsidR="00FC3268" w:rsidRPr="00FC3268" w:rsidRDefault="00FC3268" w:rsidP="00FC3268">
      <w:pPr>
        <w:widowControl w:val="0"/>
        <w:autoSpaceDE w:val="0"/>
        <w:autoSpaceDN w:val="0"/>
        <w:adjustRightInd w:val="0"/>
        <w:spacing w:after="0" w:line="240" w:lineRule="auto"/>
        <w:ind w:firstLine="540"/>
        <w:rPr>
          <w:rFonts w:ascii="Times New Roman" w:eastAsia="Calibri" w:hAnsi="Times New Roman" w:cs="Times New Roman"/>
          <w:sz w:val="20"/>
          <w:szCs w:val="20"/>
        </w:rPr>
      </w:pPr>
      <w:r w:rsidRPr="00FC3268">
        <w:rPr>
          <w:rFonts w:ascii="Times New Roman" w:eastAsia="Calibri" w:hAnsi="Times New Roman" w:cs="Times New Roman"/>
          <w:sz w:val="20"/>
          <w:szCs w:val="20"/>
        </w:rPr>
        <w:t>&lt;*&gt; Включаются в согласие на обработку персональных данных федеральных государственных гражданских служащих Инспекции Федеральной налоговой службы № 10  по г. Москве, а также граждан, претендующих на замещение должностей федеральной государственной гражданской службы в Инспекции Федеральной налоговой службы № 10 по г. Москве.</w:t>
      </w:r>
    </w:p>
    <w:p w:rsidR="00FC3268" w:rsidRPr="00FC3268" w:rsidRDefault="00FC3268" w:rsidP="00FC3268">
      <w:pPr>
        <w:widowControl w:val="0"/>
        <w:autoSpaceDE w:val="0"/>
        <w:autoSpaceDN w:val="0"/>
        <w:adjustRightInd w:val="0"/>
        <w:spacing w:after="0" w:line="240" w:lineRule="auto"/>
        <w:ind w:firstLine="540"/>
        <w:rPr>
          <w:rFonts w:ascii="Times New Roman" w:eastAsia="Calibri" w:hAnsi="Times New Roman" w:cs="Times New Roman"/>
          <w:sz w:val="20"/>
          <w:szCs w:val="20"/>
        </w:rPr>
      </w:pPr>
      <w:bookmarkStart w:id="1" w:name="Par296"/>
      <w:bookmarkEnd w:id="1"/>
      <w:r w:rsidRPr="00FC3268">
        <w:rPr>
          <w:rFonts w:ascii="Times New Roman" w:eastAsia="Calibri" w:hAnsi="Times New Roman" w:cs="Times New Roman"/>
          <w:sz w:val="20"/>
          <w:szCs w:val="20"/>
        </w:rPr>
        <w:t xml:space="preserve">&lt;**&gt; Включаются в согласие на обработку персональных данных граждан, претендующих на замещение должностей федеральной государственной гражданской службы в  Инспекции Федеральной налоговой службы № 10  по г. Москве, а также федеральных государственных гражданских служащих, включенных в </w:t>
      </w:r>
      <w:hyperlink r:id="rId20" w:history="1">
        <w:r w:rsidRPr="00FC3268">
          <w:rPr>
            <w:rFonts w:ascii="Times New Roman" w:eastAsia="Calibri" w:hAnsi="Times New Roman" w:cs="Times New Roman"/>
            <w:color w:val="0000FF"/>
            <w:sz w:val="20"/>
            <w:szCs w:val="20"/>
            <w:u w:val="single"/>
          </w:rPr>
          <w:t>перечень</w:t>
        </w:r>
      </w:hyperlink>
      <w:r w:rsidRPr="00FC3268">
        <w:rPr>
          <w:rFonts w:ascii="Times New Roman" w:eastAsia="Calibri" w:hAnsi="Times New Roman" w:cs="Times New Roman"/>
          <w:sz w:val="20"/>
          <w:szCs w:val="20"/>
        </w:rPr>
        <w:t xml:space="preserve"> должностей федеральной государственной гражданской службы в Инспекции Федеральной налоговой службы № 10  по г. Москве,  при назначении на которые граждане и при замещении которых государственные гражданские служащие Инспекции Федеральной налоговой службы № 10  по</w:t>
      </w:r>
    </w:p>
    <w:p w:rsidR="007920E7" w:rsidRDefault="00FC3268" w:rsidP="00FC3268">
      <w:pPr>
        <w:widowControl w:val="0"/>
        <w:autoSpaceDE w:val="0"/>
        <w:autoSpaceDN w:val="0"/>
        <w:adjustRightInd w:val="0"/>
        <w:spacing w:after="0" w:line="240" w:lineRule="auto"/>
        <w:jc w:val="center"/>
        <w:outlineLvl w:val="0"/>
        <w:rPr>
          <w:rFonts w:ascii="Times New Roman" w:eastAsia="Calibri" w:hAnsi="Times New Roman" w:cs="Times New Roman"/>
          <w:sz w:val="24"/>
          <w:szCs w:val="24"/>
        </w:rPr>
      </w:pPr>
      <w:r w:rsidRPr="00FC3268">
        <w:rPr>
          <w:rFonts w:ascii="Times New Roman" w:eastAsia="Calibri" w:hAnsi="Times New Roman" w:cs="Times New Roman"/>
          <w:sz w:val="20"/>
          <w:szCs w:val="20"/>
        </w:rPr>
        <w:t xml:space="preserve">г. Москве обязаны представлять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 утвержденный приказом ФНС России от 25 августа 2009 г. </w:t>
      </w:r>
      <w:r w:rsidRPr="00FC3268">
        <w:rPr>
          <w:rFonts w:ascii="Times New Roman" w:eastAsia="Calibri" w:hAnsi="Times New Roman" w:cs="Times New Roman"/>
          <w:sz w:val="20"/>
          <w:szCs w:val="20"/>
        </w:rPr>
        <w:br/>
        <w:t xml:space="preserve">N ММ-7-4/430@ (зарегистрировано в Минюсте России </w:t>
      </w:r>
      <w:r w:rsidRPr="00FC3268">
        <w:rPr>
          <w:rFonts w:ascii="Times New Roman" w:eastAsia="Calibri" w:hAnsi="Times New Roman" w:cs="Times New Roman"/>
          <w:sz w:val="20"/>
          <w:szCs w:val="20"/>
          <w:lang w:eastAsia="ru-RU"/>
        </w:rPr>
        <w:t xml:space="preserve">10 сентября 2009 </w:t>
      </w:r>
      <w:r w:rsidRPr="00FC3268">
        <w:rPr>
          <w:rFonts w:ascii="Times New Roman" w:eastAsia="Calibri" w:hAnsi="Times New Roman" w:cs="Times New Roman"/>
          <w:sz w:val="20"/>
          <w:szCs w:val="20"/>
        </w:rPr>
        <w:t xml:space="preserve">г., регистрационный N </w:t>
      </w:r>
      <w:r w:rsidRPr="00FC3268">
        <w:rPr>
          <w:rFonts w:ascii="Times New Roman" w:eastAsia="Calibri" w:hAnsi="Times New Roman" w:cs="Times New Roman"/>
          <w:sz w:val="20"/>
          <w:szCs w:val="20"/>
          <w:lang w:eastAsia="ru-RU"/>
        </w:rPr>
        <w:t>147</w:t>
      </w:r>
      <w:r w:rsidRPr="00FC3268">
        <w:rPr>
          <w:rFonts w:ascii="Times New Roman" w:eastAsia="Calibri" w:hAnsi="Times New Roman" w:cs="Times New Roman"/>
          <w:sz w:val="24"/>
          <w:szCs w:val="24"/>
        </w:rPr>
        <w:t xml:space="preserve">     </w:t>
      </w:r>
    </w:p>
    <w:p w:rsidR="00FC3268" w:rsidRPr="00FC3268" w:rsidRDefault="00FC3268" w:rsidP="00FC3268">
      <w:pPr>
        <w:widowControl w:val="0"/>
        <w:autoSpaceDE w:val="0"/>
        <w:autoSpaceDN w:val="0"/>
        <w:adjustRightInd w:val="0"/>
        <w:spacing w:after="0" w:line="240" w:lineRule="auto"/>
        <w:jc w:val="right"/>
        <w:outlineLvl w:val="0"/>
        <w:rPr>
          <w:rFonts w:ascii="Times New Roman" w:eastAsia="Calibri" w:hAnsi="Times New Roman" w:cs="Times New Roman"/>
          <w:sz w:val="24"/>
          <w:szCs w:val="24"/>
        </w:rPr>
      </w:pPr>
    </w:p>
    <w:p w:rsidR="00FC3268" w:rsidRPr="00FC3268" w:rsidRDefault="00FC3268" w:rsidP="00FC3268">
      <w:pPr>
        <w:widowControl w:val="0"/>
        <w:autoSpaceDE w:val="0"/>
        <w:autoSpaceDN w:val="0"/>
        <w:adjustRightInd w:val="0"/>
        <w:spacing w:after="0" w:line="240" w:lineRule="auto"/>
        <w:jc w:val="center"/>
        <w:outlineLvl w:val="0"/>
        <w:rPr>
          <w:rFonts w:ascii="Times New Roman" w:eastAsia="Calibri" w:hAnsi="Times New Roman" w:cs="Times New Roman"/>
          <w:sz w:val="24"/>
          <w:szCs w:val="24"/>
        </w:rPr>
      </w:pPr>
      <w:r w:rsidRPr="00FC3268">
        <w:rPr>
          <w:rFonts w:ascii="Times New Roman" w:eastAsia="Calibri" w:hAnsi="Times New Roman" w:cs="Times New Roman"/>
          <w:sz w:val="24"/>
          <w:szCs w:val="24"/>
        </w:rPr>
        <w:t xml:space="preserve">                                                                         </w:t>
      </w:r>
    </w:p>
    <w:p w:rsidR="00FC3268" w:rsidRPr="00FC3268" w:rsidRDefault="00FC3268" w:rsidP="00FC3268">
      <w:pPr>
        <w:widowControl w:val="0"/>
        <w:autoSpaceDE w:val="0"/>
        <w:autoSpaceDN w:val="0"/>
        <w:adjustRightInd w:val="0"/>
        <w:spacing w:after="0" w:line="240" w:lineRule="auto"/>
        <w:jc w:val="center"/>
        <w:outlineLvl w:val="0"/>
        <w:rPr>
          <w:rFonts w:ascii="Times New Roman" w:eastAsia="Calibri" w:hAnsi="Times New Roman" w:cs="Times New Roman"/>
          <w:sz w:val="24"/>
          <w:szCs w:val="24"/>
        </w:rPr>
      </w:pPr>
    </w:p>
    <w:p w:rsidR="00FC3268" w:rsidRPr="00FC3268" w:rsidRDefault="00FC3268" w:rsidP="00FC3268">
      <w:pPr>
        <w:widowControl w:val="0"/>
        <w:autoSpaceDE w:val="0"/>
        <w:autoSpaceDN w:val="0"/>
        <w:adjustRightInd w:val="0"/>
        <w:spacing w:after="0" w:line="240" w:lineRule="auto"/>
        <w:jc w:val="center"/>
        <w:outlineLvl w:val="0"/>
        <w:rPr>
          <w:rFonts w:ascii="Times New Roman" w:eastAsia="Calibri" w:hAnsi="Times New Roman" w:cs="Times New Roman"/>
          <w:color w:val="FF0000"/>
          <w:sz w:val="24"/>
          <w:szCs w:val="24"/>
        </w:rPr>
      </w:pPr>
    </w:p>
    <w:p w:rsidR="00FC3268" w:rsidRPr="00FC3268" w:rsidRDefault="00FC3268" w:rsidP="00FC3268">
      <w:pPr>
        <w:widowControl w:val="0"/>
        <w:autoSpaceDE w:val="0"/>
        <w:autoSpaceDN w:val="0"/>
        <w:adjustRightInd w:val="0"/>
        <w:spacing w:after="0" w:line="240" w:lineRule="auto"/>
        <w:jc w:val="both"/>
        <w:rPr>
          <w:rFonts w:ascii="Times New Roman" w:eastAsia="Calibri" w:hAnsi="Times New Roman" w:cs="Times New Roman"/>
          <w:sz w:val="24"/>
          <w:szCs w:val="24"/>
        </w:rPr>
      </w:pPr>
    </w:p>
    <w:p w:rsidR="00FC3268" w:rsidRPr="00FC3268" w:rsidRDefault="00FC3268" w:rsidP="00FC3268">
      <w:pPr>
        <w:widowControl w:val="0"/>
        <w:autoSpaceDE w:val="0"/>
        <w:autoSpaceDN w:val="0"/>
        <w:adjustRightInd w:val="0"/>
        <w:spacing w:after="0" w:line="240" w:lineRule="auto"/>
        <w:jc w:val="both"/>
        <w:rPr>
          <w:rFonts w:ascii="Times New Roman" w:eastAsia="Calibri" w:hAnsi="Times New Roman" w:cs="Times New Roman"/>
          <w:sz w:val="24"/>
          <w:szCs w:val="24"/>
        </w:rPr>
      </w:pPr>
    </w:p>
    <w:p w:rsidR="00FC3268" w:rsidRPr="00FC3268" w:rsidRDefault="00FC3268" w:rsidP="00FC3268">
      <w:pPr>
        <w:widowControl w:val="0"/>
        <w:autoSpaceDE w:val="0"/>
        <w:autoSpaceDN w:val="0"/>
        <w:adjustRightInd w:val="0"/>
        <w:spacing w:after="0" w:line="240" w:lineRule="auto"/>
        <w:jc w:val="both"/>
        <w:rPr>
          <w:rFonts w:ascii="Times New Roman" w:eastAsia="Calibri" w:hAnsi="Times New Roman" w:cs="Times New Roman"/>
          <w:sz w:val="24"/>
          <w:szCs w:val="24"/>
        </w:rPr>
      </w:pPr>
    </w:p>
    <w:p w:rsidR="00FC3268" w:rsidRPr="00FC3268" w:rsidRDefault="00FC3268" w:rsidP="00FC3268">
      <w:pPr>
        <w:widowControl w:val="0"/>
        <w:autoSpaceDE w:val="0"/>
        <w:autoSpaceDN w:val="0"/>
        <w:adjustRightInd w:val="0"/>
        <w:spacing w:after="0" w:line="240" w:lineRule="auto"/>
        <w:jc w:val="both"/>
        <w:rPr>
          <w:rFonts w:ascii="Times New Roman" w:eastAsia="Calibri" w:hAnsi="Times New Roman" w:cs="Times New Roman"/>
          <w:sz w:val="24"/>
          <w:szCs w:val="24"/>
        </w:rPr>
      </w:pPr>
    </w:p>
    <w:p w:rsidR="00FC3268" w:rsidRPr="00FC3268" w:rsidRDefault="00FC3268" w:rsidP="00FC3268">
      <w:pPr>
        <w:widowControl w:val="0"/>
        <w:autoSpaceDE w:val="0"/>
        <w:autoSpaceDN w:val="0"/>
        <w:adjustRightInd w:val="0"/>
        <w:spacing w:after="0" w:line="240" w:lineRule="auto"/>
        <w:jc w:val="both"/>
        <w:rPr>
          <w:rFonts w:ascii="Times New Roman" w:eastAsia="Calibri" w:hAnsi="Times New Roman" w:cs="Times New Roman"/>
          <w:sz w:val="24"/>
          <w:szCs w:val="24"/>
        </w:rPr>
      </w:pPr>
    </w:p>
    <w:p w:rsidR="00FC3268" w:rsidRPr="00FC3268" w:rsidRDefault="00FC3268" w:rsidP="00FC3268">
      <w:pPr>
        <w:widowControl w:val="0"/>
        <w:autoSpaceDE w:val="0"/>
        <w:autoSpaceDN w:val="0"/>
        <w:adjustRightInd w:val="0"/>
        <w:spacing w:after="0" w:line="240" w:lineRule="auto"/>
        <w:jc w:val="both"/>
        <w:rPr>
          <w:rFonts w:ascii="Times New Roman" w:eastAsia="Calibri" w:hAnsi="Times New Roman" w:cs="Times New Roman"/>
          <w:sz w:val="24"/>
          <w:szCs w:val="24"/>
        </w:rPr>
      </w:pPr>
    </w:p>
    <w:p w:rsidR="00FC3268" w:rsidRPr="00FC3268" w:rsidRDefault="00FC3268" w:rsidP="00FC3268">
      <w:pPr>
        <w:widowControl w:val="0"/>
        <w:autoSpaceDE w:val="0"/>
        <w:autoSpaceDN w:val="0"/>
        <w:adjustRightInd w:val="0"/>
        <w:spacing w:after="0" w:line="240" w:lineRule="auto"/>
        <w:jc w:val="both"/>
        <w:rPr>
          <w:rFonts w:ascii="Times New Roman" w:eastAsia="Calibri" w:hAnsi="Times New Roman" w:cs="Times New Roman"/>
          <w:sz w:val="24"/>
          <w:szCs w:val="24"/>
        </w:rPr>
      </w:pPr>
    </w:p>
    <w:p w:rsidR="00FC3268" w:rsidRPr="00FC3268" w:rsidRDefault="00FC3268" w:rsidP="00FC3268">
      <w:pPr>
        <w:widowControl w:val="0"/>
        <w:autoSpaceDE w:val="0"/>
        <w:autoSpaceDN w:val="0"/>
        <w:adjustRightInd w:val="0"/>
        <w:spacing w:after="0" w:line="240" w:lineRule="auto"/>
        <w:jc w:val="both"/>
        <w:rPr>
          <w:rFonts w:ascii="Times New Roman" w:eastAsia="Calibri" w:hAnsi="Times New Roman" w:cs="Times New Roman"/>
          <w:sz w:val="24"/>
          <w:szCs w:val="24"/>
        </w:rPr>
      </w:pPr>
    </w:p>
    <w:p w:rsidR="00FC3268" w:rsidRPr="00FC3268" w:rsidRDefault="00FC3268" w:rsidP="00FC3268">
      <w:pPr>
        <w:widowControl w:val="0"/>
        <w:autoSpaceDE w:val="0"/>
        <w:autoSpaceDN w:val="0"/>
        <w:adjustRightInd w:val="0"/>
        <w:spacing w:after="0" w:line="240" w:lineRule="auto"/>
        <w:jc w:val="both"/>
        <w:rPr>
          <w:rFonts w:ascii="Times New Roman" w:eastAsia="Calibri" w:hAnsi="Times New Roman" w:cs="Times New Roman"/>
          <w:sz w:val="24"/>
          <w:szCs w:val="24"/>
        </w:rPr>
      </w:pPr>
      <w:r w:rsidRPr="00FC3268">
        <w:rPr>
          <w:rFonts w:ascii="Times New Roman" w:eastAsia="Calibri" w:hAnsi="Times New Roman" w:cs="Times New Roman"/>
          <w:sz w:val="24"/>
          <w:szCs w:val="24"/>
        </w:rPr>
        <w:br w:type="page"/>
      </w:r>
    </w:p>
    <w:p w:rsidR="00FC3268" w:rsidRPr="00FC3268" w:rsidRDefault="00FC3268" w:rsidP="00FC3268">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bookmarkStart w:id="2" w:name="Par304"/>
      <w:bookmarkEnd w:id="2"/>
      <w:r w:rsidRPr="00FC3268">
        <w:rPr>
          <w:rFonts w:ascii="Times New Roman" w:eastAsia="Times New Roman" w:hAnsi="Times New Roman" w:cs="Times New Roman"/>
          <w:b/>
          <w:sz w:val="24"/>
          <w:szCs w:val="24"/>
          <w:lang w:eastAsia="ru-RU"/>
        </w:rPr>
        <w:lastRenderedPageBreak/>
        <w:t>Типовая форма</w:t>
      </w:r>
    </w:p>
    <w:p w:rsidR="00FC3268" w:rsidRPr="00FC3268" w:rsidRDefault="00FC3268" w:rsidP="00FC3268">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FC3268">
        <w:rPr>
          <w:rFonts w:ascii="Times New Roman" w:eastAsia="Times New Roman" w:hAnsi="Times New Roman" w:cs="Times New Roman"/>
          <w:b/>
          <w:sz w:val="24"/>
          <w:szCs w:val="24"/>
          <w:lang w:eastAsia="ru-RU"/>
        </w:rPr>
        <w:t>разъяснения субъекту персональных данных юридических последствий</w:t>
      </w:r>
    </w:p>
    <w:p w:rsidR="00FC3268" w:rsidRPr="00FC3268" w:rsidRDefault="00FC3268" w:rsidP="00FC3268">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FC3268">
        <w:rPr>
          <w:rFonts w:ascii="Times New Roman" w:eastAsia="Times New Roman" w:hAnsi="Times New Roman" w:cs="Times New Roman"/>
          <w:b/>
          <w:sz w:val="24"/>
          <w:szCs w:val="24"/>
          <w:lang w:eastAsia="ru-RU"/>
        </w:rPr>
        <w:t>отказа предоставить свои персональные данные</w:t>
      </w: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 xml:space="preserve">    </w:t>
      </w:r>
      <w:r w:rsidRPr="00FC3268">
        <w:rPr>
          <w:rFonts w:ascii="Times New Roman" w:eastAsia="Times New Roman" w:hAnsi="Times New Roman" w:cs="Times New Roman"/>
          <w:sz w:val="24"/>
          <w:szCs w:val="24"/>
          <w:lang w:eastAsia="ru-RU"/>
        </w:rPr>
        <w:tab/>
        <w:t xml:space="preserve">В  соответствии  со </w:t>
      </w:r>
      <w:hyperlink r:id="rId21" w:history="1">
        <w:r w:rsidRPr="00FC3268">
          <w:rPr>
            <w:rFonts w:ascii="Times New Roman" w:eastAsia="Times New Roman" w:hAnsi="Times New Roman" w:cs="Times New Roman"/>
            <w:color w:val="0000FF"/>
            <w:sz w:val="24"/>
            <w:szCs w:val="24"/>
            <w:u w:val="single"/>
            <w:lang w:eastAsia="ru-RU"/>
          </w:rPr>
          <w:t>статьями 26</w:t>
        </w:r>
      </w:hyperlink>
      <w:r w:rsidRPr="00FC3268">
        <w:rPr>
          <w:rFonts w:ascii="Times New Roman" w:eastAsia="Times New Roman" w:hAnsi="Times New Roman" w:cs="Times New Roman"/>
          <w:sz w:val="24"/>
          <w:szCs w:val="24"/>
          <w:lang w:eastAsia="ru-RU"/>
        </w:rPr>
        <w:t xml:space="preserve">, </w:t>
      </w:r>
      <w:hyperlink r:id="rId22" w:history="1">
        <w:r w:rsidRPr="00FC3268">
          <w:rPr>
            <w:rFonts w:ascii="Times New Roman" w:eastAsia="Times New Roman" w:hAnsi="Times New Roman" w:cs="Times New Roman"/>
            <w:color w:val="0000FF"/>
            <w:sz w:val="24"/>
            <w:szCs w:val="24"/>
            <w:u w:val="single"/>
            <w:lang w:eastAsia="ru-RU"/>
          </w:rPr>
          <w:t>42</w:t>
        </w:r>
      </w:hyperlink>
      <w:r w:rsidRPr="00FC3268">
        <w:rPr>
          <w:rFonts w:ascii="Times New Roman" w:eastAsia="Times New Roman" w:hAnsi="Times New Roman" w:cs="Times New Roman"/>
          <w:sz w:val="24"/>
          <w:szCs w:val="24"/>
          <w:lang w:eastAsia="ru-RU"/>
        </w:rPr>
        <w:t xml:space="preserve"> Федерального закона от 27 июля 2004 г.  </w:t>
      </w:r>
      <w:r w:rsidRPr="00FC3268">
        <w:rPr>
          <w:rFonts w:ascii="Times New Roman" w:eastAsia="Times New Roman" w:hAnsi="Times New Roman" w:cs="Times New Roman"/>
          <w:sz w:val="24"/>
          <w:szCs w:val="24"/>
          <w:lang w:eastAsia="ru-RU"/>
        </w:rPr>
        <w:br/>
        <w:t xml:space="preserve">N  79-ФЗ  "О  государственной  гражданской службе Российской Федерации" (Собрание  законодательства  Российской  Федерации,  2004,  N 31, ст. 3215; 2013,  N  19,  ст.  2326;  N  27,  ст.  3462,  3477; 2014, N 14, ст. 1545), </w:t>
      </w:r>
      <w:hyperlink r:id="rId23" w:history="1">
        <w:r w:rsidRPr="00FC3268">
          <w:rPr>
            <w:rFonts w:ascii="Times New Roman" w:eastAsia="Times New Roman" w:hAnsi="Times New Roman" w:cs="Times New Roman"/>
            <w:color w:val="0000FF"/>
            <w:sz w:val="24"/>
            <w:szCs w:val="24"/>
            <w:u w:val="single"/>
            <w:lang w:eastAsia="ru-RU"/>
          </w:rPr>
          <w:t>Положением</w:t>
        </w:r>
      </w:hyperlink>
      <w:r w:rsidRPr="00FC3268">
        <w:rPr>
          <w:rFonts w:ascii="Times New Roman" w:eastAsia="Times New Roman" w:hAnsi="Times New Roman" w:cs="Times New Roman"/>
          <w:sz w:val="24"/>
          <w:szCs w:val="24"/>
          <w:lang w:eastAsia="ru-RU"/>
        </w:rPr>
        <w:t xml:space="preserve"> о персональных данных федерального государственного гражданского служащего  Российской  Федерации  и  ведении его личного дела, утвержденным Указом  Президента  Российской  Федерации от 30 мая 2005 г. N 609 (Собрание законодательства  Российской  Федерации,  2005, N 23, ст. 2242; 2008, N 43, ст.  4921;  2014,  N  27,  ст.  3754),  </w:t>
      </w:r>
      <w:hyperlink r:id="rId24" w:history="1">
        <w:r w:rsidRPr="00FC3268">
          <w:rPr>
            <w:rFonts w:ascii="Times New Roman" w:eastAsia="Times New Roman" w:hAnsi="Times New Roman" w:cs="Times New Roman"/>
            <w:color w:val="0000FF"/>
            <w:sz w:val="24"/>
            <w:szCs w:val="24"/>
            <w:u w:val="single"/>
            <w:lang w:eastAsia="ru-RU"/>
          </w:rPr>
          <w:t>статьями  65</w:t>
        </w:r>
      </w:hyperlink>
      <w:r w:rsidRPr="00FC3268">
        <w:rPr>
          <w:rFonts w:ascii="Times New Roman" w:eastAsia="Times New Roman" w:hAnsi="Times New Roman" w:cs="Times New Roman"/>
          <w:sz w:val="24"/>
          <w:szCs w:val="24"/>
          <w:lang w:eastAsia="ru-RU"/>
        </w:rPr>
        <w:t xml:space="preserve">,  </w:t>
      </w:r>
      <w:hyperlink r:id="rId25" w:history="1">
        <w:r w:rsidRPr="00FC3268">
          <w:rPr>
            <w:rFonts w:ascii="Times New Roman" w:eastAsia="Times New Roman" w:hAnsi="Times New Roman" w:cs="Times New Roman"/>
            <w:color w:val="0000FF"/>
            <w:sz w:val="24"/>
            <w:szCs w:val="24"/>
            <w:u w:val="single"/>
            <w:lang w:eastAsia="ru-RU"/>
          </w:rPr>
          <w:t>86</w:t>
        </w:r>
      </w:hyperlink>
      <w:r w:rsidRPr="00FC3268">
        <w:rPr>
          <w:rFonts w:ascii="Times New Roman" w:eastAsia="Times New Roman" w:hAnsi="Times New Roman" w:cs="Times New Roman"/>
          <w:sz w:val="24"/>
          <w:szCs w:val="24"/>
          <w:lang w:eastAsia="ru-RU"/>
        </w:rPr>
        <w:t xml:space="preserve"> Трудового кодекса Российской Федерации (Собрание законодательства Российской Федерации, 2002, N  1,  ст.  3;  2006, N 27, ст. 2878; 2010, N 52, ст. 7002; 2013, N 19, ст. 2326; N 27, ст. 3477; 2014, N 26, ст. 3405) определен перечень персональных данных,  который  субъект персональных данных обязан предоставить в связи с поступлением  или прохождением государственной гражданской службы (работы). Без представления субъектом персональных данных обязательных для заключения служебного  контракта  (трудового  договора)  сведений  служебный  контракт (трудовой договор) не может быть заключен.</w:t>
      </w: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 xml:space="preserve">    </w:t>
      </w:r>
      <w:r w:rsidRPr="00FC3268">
        <w:rPr>
          <w:rFonts w:ascii="Times New Roman" w:eastAsia="Times New Roman" w:hAnsi="Times New Roman" w:cs="Times New Roman"/>
          <w:sz w:val="24"/>
          <w:szCs w:val="24"/>
          <w:lang w:eastAsia="ru-RU"/>
        </w:rPr>
        <w:tab/>
        <w:t xml:space="preserve">На  основании  </w:t>
      </w:r>
      <w:hyperlink r:id="rId26" w:history="1">
        <w:r w:rsidRPr="00FC3268">
          <w:rPr>
            <w:rFonts w:ascii="Times New Roman" w:eastAsia="Times New Roman" w:hAnsi="Times New Roman" w:cs="Times New Roman"/>
            <w:color w:val="0000FF"/>
            <w:sz w:val="24"/>
            <w:szCs w:val="24"/>
            <w:u w:val="single"/>
            <w:lang w:eastAsia="ru-RU"/>
          </w:rPr>
          <w:t>пункта  11  части  1 статьи 33</w:t>
        </w:r>
      </w:hyperlink>
      <w:r w:rsidRPr="00FC3268">
        <w:rPr>
          <w:rFonts w:ascii="Times New Roman" w:eastAsia="Times New Roman" w:hAnsi="Times New Roman" w:cs="Times New Roman"/>
          <w:sz w:val="24"/>
          <w:szCs w:val="24"/>
          <w:lang w:eastAsia="ru-RU"/>
        </w:rPr>
        <w:t xml:space="preserve"> Федерального закона </w:t>
      </w:r>
      <w:r w:rsidRPr="00FC3268">
        <w:rPr>
          <w:rFonts w:ascii="Times New Roman" w:eastAsia="Times New Roman" w:hAnsi="Times New Roman" w:cs="Times New Roman"/>
          <w:sz w:val="24"/>
          <w:szCs w:val="24"/>
          <w:lang w:eastAsia="ru-RU"/>
        </w:rPr>
        <w:br/>
        <w:t xml:space="preserve">от 27 июля  2004  г.  N  79-ФЗ  "О  государственной гражданской службе Российской Федерации" (Собрание законодательства Российской Федерации, 2004, N 31, ст. 3215;  2013,  N  14,  ст.  1665; 2014, N 14, ст. 1545), </w:t>
      </w:r>
      <w:hyperlink r:id="rId27" w:history="1">
        <w:r w:rsidRPr="00FC3268">
          <w:rPr>
            <w:rFonts w:ascii="Times New Roman" w:eastAsia="Times New Roman" w:hAnsi="Times New Roman" w:cs="Times New Roman"/>
            <w:color w:val="0000FF"/>
            <w:sz w:val="24"/>
            <w:szCs w:val="24"/>
            <w:u w:val="single"/>
            <w:lang w:eastAsia="ru-RU"/>
          </w:rPr>
          <w:t>пункта 11 статьи 77</w:t>
        </w:r>
      </w:hyperlink>
      <w:r w:rsidRPr="00FC3268">
        <w:rPr>
          <w:rFonts w:ascii="Times New Roman" w:eastAsia="Times New Roman" w:hAnsi="Times New Roman" w:cs="Times New Roman"/>
          <w:sz w:val="24"/>
          <w:szCs w:val="24"/>
          <w:lang w:eastAsia="ru-RU"/>
        </w:rPr>
        <w:t xml:space="preserve"> Трудового   кодекса   Российской   Федерации   (Собрание   законодательства Российской  Федерации,  2002, </w:t>
      </w:r>
      <w:r w:rsidRPr="00FC3268">
        <w:rPr>
          <w:rFonts w:ascii="Times New Roman" w:eastAsia="Times New Roman" w:hAnsi="Times New Roman" w:cs="Times New Roman"/>
          <w:sz w:val="24"/>
          <w:szCs w:val="24"/>
          <w:lang w:eastAsia="ru-RU"/>
        </w:rPr>
        <w:br/>
        <w:t>N 1, ст. 3; 2006, N 27, ст. 2878; 2014, N 14, ст.   1547;   N   26,   ст.  3405)  служебный  контракт  (трудовой договор) прекращается  вследствие  нарушения  установленных  обязательных правил его заключения,  если  это  нарушение исключает возможность замещения должности (продолжения работы).</w:t>
      </w: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 xml:space="preserve">    </w:t>
      </w:r>
      <w:r w:rsidRPr="00FC3268">
        <w:rPr>
          <w:rFonts w:ascii="Times New Roman" w:eastAsia="Times New Roman" w:hAnsi="Times New Roman" w:cs="Times New Roman"/>
          <w:sz w:val="24"/>
          <w:szCs w:val="24"/>
          <w:lang w:eastAsia="ru-RU"/>
        </w:rPr>
        <w:tab/>
      </w: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Мне, ________________________________________________________________________</w:t>
      </w: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FC3268">
        <w:rPr>
          <w:rFonts w:ascii="Times New Roman" w:eastAsia="Times New Roman" w:hAnsi="Times New Roman" w:cs="Times New Roman"/>
          <w:sz w:val="24"/>
          <w:szCs w:val="24"/>
          <w:lang w:eastAsia="ru-RU"/>
        </w:rPr>
        <w:t xml:space="preserve">                                                           </w:t>
      </w:r>
      <w:r w:rsidRPr="00FC3268">
        <w:rPr>
          <w:rFonts w:ascii="Times New Roman" w:eastAsia="Times New Roman" w:hAnsi="Times New Roman" w:cs="Times New Roman"/>
          <w:sz w:val="16"/>
          <w:szCs w:val="16"/>
          <w:lang w:eastAsia="ru-RU"/>
        </w:rPr>
        <w:t>(фамилия, имя, отчество)</w:t>
      </w: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разъяснены  юридические  последствия  отказа предоставить свои персональные данные.</w:t>
      </w: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"____" ______________ 20_____ г.      ________________________</w:t>
      </w: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t xml:space="preserve">          </w:t>
      </w:r>
      <w:r w:rsidRPr="00FC3268">
        <w:rPr>
          <w:rFonts w:ascii="Times New Roman" w:eastAsia="Times New Roman" w:hAnsi="Times New Roman" w:cs="Times New Roman"/>
          <w:sz w:val="16"/>
          <w:szCs w:val="16"/>
          <w:lang w:eastAsia="ru-RU"/>
        </w:rPr>
        <w:t>(подпись)</w:t>
      </w:r>
    </w:p>
    <w:p w:rsidR="00FC3268" w:rsidRPr="00FC3268" w:rsidRDefault="00FC3268" w:rsidP="00FC3268">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p>
    <w:p w:rsidR="00FC3268" w:rsidRDefault="00FC3268" w:rsidP="001605AE">
      <w:pPr>
        <w:widowControl w:val="0"/>
        <w:autoSpaceDE w:val="0"/>
        <w:autoSpaceDN w:val="0"/>
        <w:adjustRightInd w:val="0"/>
        <w:spacing w:after="0" w:line="240" w:lineRule="auto"/>
        <w:jc w:val="both"/>
        <w:rPr>
          <w:rFonts w:ascii="Times New Roman" w:eastAsia="Calibri" w:hAnsi="Times New Roman" w:cs="Times New Roman"/>
          <w:sz w:val="24"/>
          <w:szCs w:val="24"/>
        </w:rPr>
      </w:pPr>
    </w:p>
    <w:p w:rsidR="00AA7D78" w:rsidRDefault="00AA7D78" w:rsidP="001605AE">
      <w:pPr>
        <w:widowControl w:val="0"/>
        <w:autoSpaceDE w:val="0"/>
        <w:autoSpaceDN w:val="0"/>
        <w:adjustRightInd w:val="0"/>
        <w:spacing w:after="0" w:line="240" w:lineRule="auto"/>
        <w:jc w:val="both"/>
        <w:rPr>
          <w:rFonts w:ascii="Times New Roman" w:eastAsia="Calibri" w:hAnsi="Times New Roman" w:cs="Times New Roman"/>
          <w:sz w:val="24"/>
          <w:szCs w:val="24"/>
        </w:rPr>
      </w:pPr>
    </w:p>
    <w:p w:rsidR="00AA7D78" w:rsidRDefault="00AA7D78" w:rsidP="001605AE">
      <w:pPr>
        <w:widowControl w:val="0"/>
        <w:autoSpaceDE w:val="0"/>
        <w:autoSpaceDN w:val="0"/>
        <w:adjustRightInd w:val="0"/>
        <w:spacing w:after="0" w:line="240" w:lineRule="auto"/>
        <w:jc w:val="both"/>
        <w:rPr>
          <w:rFonts w:ascii="Times New Roman" w:eastAsia="Calibri" w:hAnsi="Times New Roman" w:cs="Times New Roman"/>
          <w:sz w:val="24"/>
          <w:szCs w:val="24"/>
        </w:rPr>
      </w:pPr>
    </w:p>
    <w:p w:rsidR="00AA7D78" w:rsidRDefault="00AA7D78" w:rsidP="001605AE">
      <w:pPr>
        <w:widowControl w:val="0"/>
        <w:autoSpaceDE w:val="0"/>
        <w:autoSpaceDN w:val="0"/>
        <w:adjustRightInd w:val="0"/>
        <w:spacing w:after="0" w:line="240" w:lineRule="auto"/>
        <w:jc w:val="both"/>
        <w:rPr>
          <w:rFonts w:ascii="Times New Roman" w:eastAsia="Calibri" w:hAnsi="Times New Roman" w:cs="Times New Roman"/>
          <w:sz w:val="24"/>
          <w:szCs w:val="24"/>
        </w:rPr>
      </w:pPr>
    </w:p>
    <w:p w:rsidR="00AA7D78" w:rsidRDefault="00AA7D78" w:rsidP="001605AE">
      <w:pPr>
        <w:widowControl w:val="0"/>
        <w:autoSpaceDE w:val="0"/>
        <w:autoSpaceDN w:val="0"/>
        <w:adjustRightInd w:val="0"/>
        <w:spacing w:after="0" w:line="240" w:lineRule="auto"/>
        <w:jc w:val="both"/>
        <w:rPr>
          <w:rFonts w:ascii="Times New Roman" w:eastAsia="Calibri" w:hAnsi="Times New Roman" w:cs="Times New Roman"/>
          <w:sz w:val="24"/>
          <w:szCs w:val="24"/>
        </w:rPr>
      </w:pPr>
    </w:p>
    <w:p w:rsidR="00AA7D78" w:rsidRDefault="00AA7D78" w:rsidP="001605AE">
      <w:pPr>
        <w:widowControl w:val="0"/>
        <w:autoSpaceDE w:val="0"/>
        <w:autoSpaceDN w:val="0"/>
        <w:adjustRightInd w:val="0"/>
        <w:spacing w:after="0" w:line="240" w:lineRule="auto"/>
        <w:jc w:val="both"/>
        <w:rPr>
          <w:rFonts w:ascii="Times New Roman" w:eastAsia="Calibri" w:hAnsi="Times New Roman" w:cs="Times New Roman"/>
          <w:sz w:val="24"/>
          <w:szCs w:val="24"/>
        </w:rPr>
      </w:pPr>
    </w:p>
    <w:p w:rsidR="00AA7D78" w:rsidRDefault="00AA7D78" w:rsidP="001605AE">
      <w:pPr>
        <w:widowControl w:val="0"/>
        <w:autoSpaceDE w:val="0"/>
        <w:autoSpaceDN w:val="0"/>
        <w:adjustRightInd w:val="0"/>
        <w:spacing w:after="0" w:line="240" w:lineRule="auto"/>
        <w:jc w:val="both"/>
        <w:rPr>
          <w:rFonts w:ascii="Times New Roman" w:eastAsia="Calibri" w:hAnsi="Times New Roman" w:cs="Times New Roman"/>
          <w:sz w:val="24"/>
          <w:szCs w:val="24"/>
        </w:rPr>
      </w:pPr>
    </w:p>
    <w:p w:rsidR="00AA7D78" w:rsidRDefault="00AA7D78" w:rsidP="001605AE">
      <w:pPr>
        <w:widowControl w:val="0"/>
        <w:autoSpaceDE w:val="0"/>
        <w:autoSpaceDN w:val="0"/>
        <w:adjustRightInd w:val="0"/>
        <w:spacing w:after="0" w:line="240" w:lineRule="auto"/>
        <w:jc w:val="both"/>
        <w:rPr>
          <w:rFonts w:ascii="Times New Roman" w:eastAsia="Calibri" w:hAnsi="Times New Roman" w:cs="Times New Roman"/>
          <w:sz w:val="24"/>
          <w:szCs w:val="24"/>
        </w:rPr>
      </w:pPr>
    </w:p>
    <w:p w:rsidR="00AA7D78" w:rsidRDefault="00AA7D78" w:rsidP="001605AE">
      <w:pPr>
        <w:widowControl w:val="0"/>
        <w:autoSpaceDE w:val="0"/>
        <w:autoSpaceDN w:val="0"/>
        <w:adjustRightInd w:val="0"/>
        <w:spacing w:after="0" w:line="240" w:lineRule="auto"/>
        <w:jc w:val="both"/>
        <w:rPr>
          <w:rFonts w:ascii="Times New Roman" w:eastAsia="Calibri" w:hAnsi="Times New Roman" w:cs="Times New Roman"/>
          <w:sz w:val="24"/>
          <w:szCs w:val="24"/>
        </w:rPr>
      </w:pPr>
    </w:p>
    <w:p w:rsidR="00AA7D78" w:rsidRDefault="00AA7D78" w:rsidP="001605AE">
      <w:pPr>
        <w:widowControl w:val="0"/>
        <w:autoSpaceDE w:val="0"/>
        <w:autoSpaceDN w:val="0"/>
        <w:adjustRightInd w:val="0"/>
        <w:spacing w:after="0" w:line="240" w:lineRule="auto"/>
        <w:jc w:val="both"/>
        <w:rPr>
          <w:rFonts w:ascii="Times New Roman" w:eastAsia="Calibri" w:hAnsi="Times New Roman" w:cs="Times New Roman"/>
          <w:sz w:val="24"/>
          <w:szCs w:val="24"/>
        </w:rPr>
      </w:pPr>
    </w:p>
    <w:p w:rsidR="00AA7D78" w:rsidRDefault="00AA7D78" w:rsidP="001605AE">
      <w:pPr>
        <w:widowControl w:val="0"/>
        <w:autoSpaceDE w:val="0"/>
        <w:autoSpaceDN w:val="0"/>
        <w:adjustRightInd w:val="0"/>
        <w:spacing w:after="0" w:line="240" w:lineRule="auto"/>
        <w:jc w:val="both"/>
        <w:rPr>
          <w:rFonts w:ascii="Times New Roman" w:eastAsia="Calibri" w:hAnsi="Times New Roman" w:cs="Times New Roman"/>
          <w:sz w:val="24"/>
          <w:szCs w:val="24"/>
        </w:rPr>
      </w:pPr>
    </w:p>
    <w:p w:rsidR="00AA7D78" w:rsidRDefault="00AA7D78" w:rsidP="001605AE">
      <w:pPr>
        <w:widowControl w:val="0"/>
        <w:autoSpaceDE w:val="0"/>
        <w:autoSpaceDN w:val="0"/>
        <w:adjustRightInd w:val="0"/>
        <w:spacing w:after="0" w:line="240" w:lineRule="auto"/>
        <w:jc w:val="both"/>
        <w:rPr>
          <w:rFonts w:ascii="Times New Roman" w:eastAsia="Calibri" w:hAnsi="Times New Roman" w:cs="Times New Roman"/>
          <w:sz w:val="24"/>
          <w:szCs w:val="24"/>
        </w:rPr>
      </w:pPr>
    </w:p>
    <w:p w:rsidR="00AA7D78" w:rsidRDefault="00AA7D78" w:rsidP="001605AE">
      <w:pPr>
        <w:widowControl w:val="0"/>
        <w:autoSpaceDE w:val="0"/>
        <w:autoSpaceDN w:val="0"/>
        <w:adjustRightInd w:val="0"/>
        <w:spacing w:after="0" w:line="240" w:lineRule="auto"/>
        <w:jc w:val="both"/>
        <w:rPr>
          <w:rFonts w:ascii="Times New Roman" w:eastAsia="Calibri" w:hAnsi="Times New Roman" w:cs="Times New Roman"/>
          <w:sz w:val="24"/>
          <w:szCs w:val="24"/>
        </w:rPr>
      </w:pPr>
    </w:p>
    <w:p w:rsidR="00AA7D78" w:rsidRDefault="00AA7D78" w:rsidP="001605AE">
      <w:pPr>
        <w:widowControl w:val="0"/>
        <w:autoSpaceDE w:val="0"/>
        <w:autoSpaceDN w:val="0"/>
        <w:adjustRightInd w:val="0"/>
        <w:spacing w:after="0" w:line="240" w:lineRule="auto"/>
        <w:jc w:val="both"/>
        <w:rPr>
          <w:rFonts w:ascii="Times New Roman" w:eastAsia="Calibri" w:hAnsi="Times New Roman" w:cs="Times New Roman"/>
          <w:sz w:val="24"/>
          <w:szCs w:val="24"/>
        </w:rPr>
      </w:pPr>
    </w:p>
    <w:p w:rsidR="00AA7D78" w:rsidRDefault="00AA7D78" w:rsidP="001605AE">
      <w:pPr>
        <w:widowControl w:val="0"/>
        <w:autoSpaceDE w:val="0"/>
        <w:autoSpaceDN w:val="0"/>
        <w:adjustRightInd w:val="0"/>
        <w:spacing w:after="0" w:line="240" w:lineRule="auto"/>
        <w:jc w:val="both"/>
        <w:rPr>
          <w:rFonts w:ascii="Times New Roman" w:eastAsia="Calibri" w:hAnsi="Times New Roman" w:cs="Times New Roman"/>
          <w:sz w:val="24"/>
          <w:szCs w:val="24"/>
        </w:rPr>
      </w:pPr>
    </w:p>
    <w:p w:rsidR="00AA7D78" w:rsidRDefault="00AA7D78" w:rsidP="001605AE">
      <w:pPr>
        <w:widowControl w:val="0"/>
        <w:autoSpaceDE w:val="0"/>
        <w:autoSpaceDN w:val="0"/>
        <w:adjustRightInd w:val="0"/>
        <w:spacing w:after="0" w:line="240" w:lineRule="auto"/>
        <w:jc w:val="both"/>
        <w:rPr>
          <w:rFonts w:ascii="Times New Roman" w:eastAsia="Calibri" w:hAnsi="Times New Roman" w:cs="Times New Roman"/>
          <w:sz w:val="24"/>
          <w:szCs w:val="24"/>
        </w:rPr>
      </w:pPr>
    </w:p>
    <w:p w:rsidR="00AA7D78" w:rsidRPr="00162614" w:rsidRDefault="00AA7D78" w:rsidP="00162614">
      <w:pPr>
        <w:pStyle w:val="1"/>
        <w:jc w:val="center"/>
        <w:rPr>
          <w:rFonts w:ascii="Times New Roman" w:hAnsi="Times New Roman" w:cs="Times New Roman"/>
          <w:sz w:val="20"/>
          <w:szCs w:val="20"/>
        </w:rPr>
      </w:pPr>
      <w:bookmarkStart w:id="3" w:name="_Toc331067026"/>
      <w:bookmarkStart w:id="4" w:name="_GoBack"/>
      <w:bookmarkEnd w:id="4"/>
      <w:r w:rsidRPr="00162614">
        <w:rPr>
          <w:rFonts w:ascii="Times New Roman" w:hAnsi="Times New Roman" w:cs="Times New Roman"/>
          <w:sz w:val="20"/>
          <w:szCs w:val="20"/>
        </w:rPr>
        <w:lastRenderedPageBreak/>
        <w:t>Должностной регламент</w:t>
      </w:r>
      <w:bookmarkEnd w:id="3"/>
    </w:p>
    <w:p w:rsidR="00AA7D78" w:rsidRPr="00162614" w:rsidRDefault="00AA7D78" w:rsidP="00162614">
      <w:pPr>
        <w:autoSpaceDE w:val="0"/>
        <w:autoSpaceDN w:val="0"/>
        <w:adjustRightInd w:val="0"/>
        <w:spacing w:after="0" w:line="240" w:lineRule="auto"/>
        <w:jc w:val="center"/>
        <w:rPr>
          <w:rFonts w:ascii="Times New Roman" w:hAnsi="Times New Roman" w:cs="Times New Roman"/>
          <w:b/>
          <w:sz w:val="20"/>
          <w:szCs w:val="20"/>
        </w:rPr>
      </w:pPr>
      <w:r w:rsidRPr="00162614">
        <w:rPr>
          <w:rFonts w:ascii="Times New Roman" w:hAnsi="Times New Roman" w:cs="Times New Roman"/>
          <w:b/>
          <w:sz w:val="20"/>
          <w:szCs w:val="20"/>
        </w:rPr>
        <w:t>Главного специалиста-эксперта отдела финансового обеспечения</w:t>
      </w:r>
    </w:p>
    <w:p w:rsidR="00AA7D78" w:rsidRPr="00162614" w:rsidRDefault="00AA7D78" w:rsidP="00162614">
      <w:pPr>
        <w:autoSpaceDE w:val="0"/>
        <w:autoSpaceDN w:val="0"/>
        <w:adjustRightInd w:val="0"/>
        <w:spacing w:after="0" w:line="240" w:lineRule="auto"/>
        <w:jc w:val="center"/>
        <w:rPr>
          <w:rFonts w:ascii="Times New Roman" w:hAnsi="Times New Roman" w:cs="Times New Roman"/>
          <w:sz w:val="20"/>
          <w:szCs w:val="20"/>
          <w:u w:val="single"/>
        </w:rPr>
      </w:pPr>
      <w:r w:rsidRPr="00162614">
        <w:rPr>
          <w:rFonts w:ascii="Times New Roman" w:hAnsi="Times New Roman" w:cs="Times New Roman"/>
          <w:b/>
          <w:sz w:val="20"/>
          <w:szCs w:val="20"/>
          <w:u w:val="single"/>
        </w:rPr>
        <w:t>Инспекции Федеральной налоговой службы № 10 по г. Москве</w:t>
      </w:r>
    </w:p>
    <w:p w:rsidR="00AA7D78" w:rsidRPr="00162614" w:rsidRDefault="00AA7D78" w:rsidP="00162614">
      <w:pPr>
        <w:autoSpaceDE w:val="0"/>
        <w:autoSpaceDN w:val="0"/>
        <w:adjustRightInd w:val="0"/>
        <w:spacing w:after="0" w:line="240" w:lineRule="auto"/>
        <w:jc w:val="center"/>
        <w:rPr>
          <w:rFonts w:ascii="Times New Roman" w:hAnsi="Times New Roman" w:cs="Times New Roman"/>
          <w:sz w:val="20"/>
          <w:szCs w:val="20"/>
        </w:rPr>
      </w:pPr>
    </w:p>
    <w:p w:rsidR="00AA7D78" w:rsidRPr="00162614" w:rsidRDefault="00AA7D78" w:rsidP="00162614">
      <w:pPr>
        <w:autoSpaceDE w:val="0"/>
        <w:autoSpaceDN w:val="0"/>
        <w:adjustRightInd w:val="0"/>
        <w:spacing w:after="0" w:line="240" w:lineRule="auto"/>
        <w:jc w:val="center"/>
        <w:outlineLvl w:val="2"/>
        <w:rPr>
          <w:rFonts w:ascii="Times New Roman" w:hAnsi="Times New Roman" w:cs="Times New Roman"/>
          <w:sz w:val="20"/>
          <w:szCs w:val="20"/>
        </w:rPr>
      </w:pPr>
      <w:r w:rsidRPr="00162614">
        <w:rPr>
          <w:rFonts w:ascii="Times New Roman" w:hAnsi="Times New Roman" w:cs="Times New Roman"/>
          <w:sz w:val="20"/>
          <w:szCs w:val="20"/>
        </w:rPr>
        <w:t>I. Общие положения</w:t>
      </w:r>
    </w:p>
    <w:p w:rsidR="00AA7D78" w:rsidRPr="00162614" w:rsidRDefault="00AA7D78" w:rsidP="00162614">
      <w:pPr>
        <w:autoSpaceDE w:val="0"/>
        <w:autoSpaceDN w:val="0"/>
        <w:adjustRightInd w:val="0"/>
        <w:spacing w:after="0" w:line="240" w:lineRule="auto"/>
        <w:ind w:firstLine="540"/>
        <w:jc w:val="both"/>
        <w:rPr>
          <w:rFonts w:ascii="Times New Roman" w:hAnsi="Times New Roman" w:cs="Times New Roman"/>
          <w:sz w:val="20"/>
          <w:szCs w:val="20"/>
        </w:rPr>
      </w:pPr>
    </w:p>
    <w:p w:rsidR="00AA7D78" w:rsidRPr="00162614" w:rsidRDefault="00AA7D78" w:rsidP="00162614">
      <w:pPr>
        <w:autoSpaceDE w:val="0"/>
        <w:autoSpaceDN w:val="0"/>
        <w:adjustRightInd w:val="0"/>
        <w:spacing w:after="0" w:line="240" w:lineRule="auto"/>
        <w:ind w:firstLine="709"/>
        <w:jc w:val="both"/>
        <w:rPr>
          <w:rFonts w:ascii="Times New Roman" w:hAnsi="Times New Roman" w:cs="Times New Roman"/>
          <w:sz w:val="20"/>
          <w:szCs w:val="20"/>
        </w:rPr>
      </w:pPr>
      <w:r w:rsidRPr="00162614">
        <w:rPr>
          <w:rFonts w:ascii="Times New Roman" w:hAnsi="Times New Roman" w:cs="Times New Roman"/>
          <w:sz w:val="20"/>
          <w:szCs w:val="20"/>
        </w:rPr>
        <w:t>1. Должность федеральной государственной гражданской службы (далее - гражданская служба) главный специалист-эксперт отдела финансового обеспечения (далее - отдел) Инспекции Федеральной налоговой службы № 10 по г. Москве (далее – главный специалист-эксперт) относится к старшей</w:t>
      </w:r>
      <w:r w:rsidRPr="00162614">
        <w:rPr>
          <w:rFonts w:ascii="Times New Roman" w:hAnsi="Times New Roman" w:cs="Times New Roman"/>
          <w:color w:val="FF0000"/>
          <w:sz w:val="20"/>
          <w:szCs w:val="20"/>
        </w:rPr>
        <w:t xml:space="preserve"> </w:t>
      </w:r>
      <w:r w:rsidRPr="00162614">
        <w:rPr>
          <w:rFonts w:ascii="Times New Roman" w:hAnsi="Times New Roman" w:cs="Times New Roman"/>
          <w:sz w:val="20"/>
          <w:szCs w:val="20"/>
        </w:rPr>
        <w:t>группе должностей гражданской службы категории "специалисты".</w:t>
      </w:r>
    </w:p>
    <w:p w:rsidR="00AA7D78" w:rsidRPr="00162614" w:rsidRDefault="00AA7D78" w:rsidP="00162614">
      <w:pPr>
        <w:autoSpaceDE w:val="0"/>
        <w:autoSpaceDN w:val="0"/>
        <w:adjustRightInd w:val="0"/>
        <w:spacing w:after="0" w:line="240" w:lineRule="auto"/>
        <w:ind w:firstLine="709"/>
        <w:jc w:val="both"/>
        <w:rPr>
          <w:rFonts w:ascii="Times New Roman" w:hAnsi="Times New Roman" w:cs="Times New Roman"/>
          <w:i/>
          <w:sz w:val="20"/>
          <w:szCs w:val="20"/>
        </w:rPr>
      </w:pPr>
      <w:r w:rsidRPr="00162614">
        <w:rPr>
          <w:rFonts w:ascii="Times New Roman" w:hAnsi="Times New Roman" w:cs="Times New Roman"/>
          <w:sz w:val="20"/>
          <w:szCs w:val="20"/>
        </w:rPr>
        <w:t>Регистрационный номер (код) должности – 11-3-4-086.</w:t>
      </w:r>
    </w:p>
    <w:p w:rsidR="00AA7D78" w:rsidRPr="00162614" w:rsidRDefault="00AA7D78" w:rsidP="00162614">
      <w:pPr>
        <w:autoSpaceDE w:val="0"/>
        <w:autoSpaceDN w:val="0"/>
        <w:adjustRightInd w:val="0"/>
        <w:spacing w:after="0" w:line="240" w:lineRule="auto"/>
        <w:ind w:firstLine="709"/>
        <w:jc w:val="both"/>
        <w:rPr>
          <w:rFonts w:ascii="Times New Roman" w:hAnsi="Times New Roman" w:cs="Times New Roman"/>
          <w:sz w:val="20"/>
          <w:szCs w:val="20"/>
        </w:rPr>
      </w:pPr>
      <w:r w:rsidRPr="00162614">
        <w:rPr>
          <w:rFonts w:ascii="Times New Roman" w:hAnsi="Times New Roman" w:cs="Times New Roman"/>
          <w:sz w:val="20"/>
          <w:szCs w:val="20"/>
        </w:rPr>
        <w:t>2. Область профессиональной служебной деятельности главного специалиста-эксперта: регулирование финансово-экономической деятельности.</w:t>
      </w:r>
    </w:p>
    <w:p w:rsidR="00AA7D78" w:rsidRPr="00162614" w:rsidRDefault="00AA7D78" w:rsidP="00162614">
      <w:pPr>
        <w:autoSpaceDE w:val="0"/>
        <w:autoSpaceDN w:val="0"/>
        <w:adjustRightInd w:val="0"/>
        <w:spacing w:after="0" w:line="240" w:lineRule="auto"/>
        <w:ind w:firstLine="709"/>
        <w:jc w:val="both"/>
        <w:rPr>
          <w:rFonts w:ascii="Times New Roman" w:hAnsi="Times New Roman" w:cs="Times New Roman"/>
          <w:sz w:val="20"/>
          <w:szCs w:val="20"/>
        </w:rPr>
      </w:pPr>
      <w:r w:rsidRPr="00162614">
        <w:rPr>
          <w:rFonts w:ascii="Times New Roman" w:hAnsi="Times New Roman" w:cs="Times New Roman"/>
          <w:sz w:val="20"/>
          <w:szCs w:val="20"/>
        </w:rPr>
        <w:t>3. Вид профессиональной служебной деятельности главного специалиста-эксперта: осуществление финансового контроля, регулирование финансово-экономической сферы.</w:t>
      </w:r>
    </w:p>
    <w:p w:rsidR="00AA7D78" w:rsidRPr="00162614" w:rsidRDefault="00AA7D78" w:rsidP="00162614">
      <w:pPr>
        <w:autoSpaceDE w:val="0"/>
        <w:autoSpaceDN w:val="0"/>
        <w:adjustRightInd w:val="0"/>
        <w:spacing w:after="0" w:line="240" w:lineRule="auto"/>
        <w:ind w:firstLine="709"/>
        <w:jc w:val="both"/>
        <w:rPr>
          <w:rFonts w:ascii="Times New Roman" w:hAnsi="Times New Roman" w:cs="Times New Roman"/>
          <w:sz w:val="20"/>
          <w:szCs w:val="20"/>
        </w:rPr>
      </w:pPr>
      <w:r w:rsidRPr="00162614">
        <w:rPr>
          <w:rFonts w:ascii="Times New Roman" w:hAnsi="Times New Roman" w:cs="Times New Roman"/>
          <w:sz w:val="20"/>
          <w:szCs w:val="20"/>
        </w:rPr>
        <w:t>4. Назначение на должность и освобождение от должности главного специалиста-эксперта осуществляется Начальником Инспекции Федеральной налоговой службы № 10</w:t>
      </w:r>
      <w:r w:rsidRPr="00162614">
        <w:rPr>
          <w:rFonts w:ascii="Times New Roman" w:hAnsi="Times New Roman" w:cs="Times New Roman"/>
          <w:sz w:val="20"/>
          <w:szCs w:val="20"/>
        </w:rPr>
        <w:br/>
        <w:t>по г. Москве (далее – Инспекция).</w:t>
      </w:r>
    </w:p>
    <w:p w:rsidR="00AA7D78" w:rsidRPr="00162614" w:rsidRDefault="00AA7D78" w:rsidP="00162614">
      <w:pPr>
        <w:autoSpaceDE w:val="0"/>
        <w:autoSpaceDN w:val="0"/>
        <w:adjustRightInd w:val="0"/>
        <w:spacing w:after="0" w:line="240" w:lineRule="auto"/>
        <w:ind w:firstLine="709"/>
        <w:jc w:val="both"/>
        <w:rPr>
          <w:rFonts w:ascii="Times New Roman" w:hAnsi="Times New Roman" w:cs="Times New Roman"/>
          <w:sz w:val="20"/>
          <w:szCs w:val="20"/>
        </w:rPr>
      </w:pPr>
      <w:r w:rsidRPr="00162614">
        <w:rPr>
          <w:rFonts w:ascii="Times New Roman" w:hAnsi="Times New Roman" w:cs="Times New Roman"/>
          <w:sz w:val="20"/>
          <w:szCs w:val="20"/>
        </w:rPr>
        <w:t>5. Главный специалист-эксперт</w:t>
      </w:r>
      <w:r w:rsidRPr="00162614">
        <w:rPr>
          <w:rFonts w:ascii="Times New Roman" w:hAnsi="Times New Roman" w:cs="Times New Roman"/>
          <w:i/>
          <w:sz w:val="20"/>
          <w:szCs w:val="20"/>
        </w:rPr>
        <w:t xml:space="preserve"> </w:t>
      </w:r>
      <w:r w:rsidRPr="00162614">
        <w:rPr>
          <w:rFonts w:ascii="Times New Roman" w:hAnsi="Times New Roman" w:cs="Times New Roman"/>
          <w:sz w:val="20"/>
          <w:szCs w:val="20"/>
        </w:rPr>
        <w:t>непосредственно подчиняется начальнику отдела, функционально - заместителю начальника отдела.</w:t>
      </w:r>
    </w:p>
    <w:p w:rsidR="00AA7D78" w:rsidRPr="00162614" w:rsidRDefault="00AA7D78" w:rsidP="00162614">
      <w:pPr>
        <w:autoSpaceDE w:val="0"/>
        <w:autoSpaceDN w:val="0"/>
        <w:adjustRightInd w:val="0"/>
        <w:spacing w:after="0" w:line="240" w:lineRule="auto"/>
        <w:ind w:firstLine="709"/>
        <w:jc w:val="both"/>
        <w:rPr>
          <w:rFonts w:ascii="Times New Roman" w:hAnsi="Times New Roman" w:cs="Times New Roman"/>
          <w:sz w:val="20"/>
          <w:szCs w:val="20"/>
        </w:rPr>
      </w:pPr>
    </w:p>
    <w:p w:rsidR="00AA7D78" w:rsidRPr="00162614" w:rsidRDefault="00AA7D78" w:rsidP="00162614">
      <w:pPr>
        <w:autoSpaceDE w:val="0"/>
        <w:autoSpaceDN w:val="0"/>
        <w:adjustRightInd w:val="0"/>
        <w:spacing w:after="0" w:line="240" w:lineRule="auto"/>
        <w:ind w:firstLine="709"/>
        <w:jc w:val="center"/>
        <w:outlineLvl w:val="1"/>
        <w:rPr>
          <w:rFonts w:ascii="Times New Roman" w:hAnsi="Times New Roman" w:cs="Times New Roman"/>
          <w:sz w:val="20"/>
          <w:szCs w:val="20"/>
        </w:rPr>
      </w:pPr>
      <w:r w:rsidRPr="00162614">
        <w:rPr>
          <w:rFonts w:ascii="Times New Roman" w:hAnsi="Times New Roman" w:cs="Times New Roman"/>
          <w:sz w:val="20"/>
          <w:szCs w:val="20"/>
        </w:rPr>
        <w:t>II. Квалификационные требования для замещения должности</w:t>
      </w:r>
    </w:p>
    <w:p w:rsidR="00AA7D78" w:rsidRPr="00162614" w:rsidRDefault="00AA7D78" w:rsidP="00162614">
      <w:pPr>
        <w:autoSpaceDE w:val="0"/>
        <w:autoSpaceDN w:val="0"/>
        <w:adjustRightInd w:val="0"/>
        <w:spacing w:after="0" w:line="240" w:lineRule="auto"/>
        <w:ind w:firstLine="709"/>
        <w:jc w:val="center"/>
        <w:outlineLvl w:val="1"/>
        <w:rPr>
          <w:rFonts w:ascii="Times New Roman" w:hAnsi="Times New Roman" w:cs="Times New Roman"/>
          <w:sz w:val="20"/>
          <w:szCs w:val="20"/>
        </w:rPr>
      </w:pPr>
      <w:r w:rsidRPr="00162614">
        <w:rPr>
          <w:rFonts w:ascii="Times New Roman" w:hAnsi="Times New Roman" w:cs="Times New Roman"/>
          <w:sz w:val="20"/>
          <w:szCs w:val="20"/>
        </w:rPr>
        <w:t xml:space="preserve"> гражданской службы </w:t>
      </w:r>
    </w:p>
    <w:p w:rsidR="00AA7D78" w:rsidRPr="00162614" w:rsidRDefault="00AA7D78" w:rsidP="00162614">
      <w:pPr>
        <w:autoSpaceDE w:val="0"/>
        <w:autoSpaceDN w:val="0"/>
        <w:adjustRightInd w:val="0"/>
        <w:spacing w:after="0" w:line="240" w:lineRule="auto"/>
        <w:ind w:firstLine="709"/>
        <w:jc w:val="center"/>
        <w:outlineLvl w:val="1"/>
        <w:rPr>
          <w:rFonts w:ascii="Times New Roman" w:hAnsi="Times New Roman" w:cs="Times New Roman"/>
          <w:sz w:val="20"/>
          <w:szCs w:val="20"/>
        </w:rPr>
      </w:pPr>
    </w:p>
    <w:p w:rsidR="00AA7D78" w:rsidRPr="00162614" w:rsidRDefault="00AA7D78" w:rsidP="00162614">
      <w:pPr>
        <w:autoSpaceDE w:val="0"/>
        <w:autoSpaceDN w:val="0"/>
        <w:adjustRightInd w:val="0"/>
        <w:spacing w:after="0" w:line="240" w:lineRule="auto"/>
        <w:ind w:firstLine="709"/>
        <w:jc w:val="both"/>
        <w:rPr>
          <w:rFonts w:ascii="Times New Roman" w:hAnsi="Times New Roman" w:cs="Times New Roman"/>
          <w:sz w:val="20"/>
          <w:szCs w:val="20"/>
        </w:rPr>
      </w:pPr>
      <w:r w:rsidRPr="00162614">
        <w:rPr>
          <w:rFonts w:ascii="Times New Roman" w:hAnsi="Times New Roman" w:cs="Times New Roman"/>
          <w:sz w:val="20"/>
          <w:szCs w:val="20"/>
        </w:rPr>
        <w:t>6. Для замещения должности главного специалиста-эксперта</w:t>
      </w:r>
      <w:r w:rsidRPr="00162614">
        <w:rPr>
          <w:rFonts w:ascii="Times New Roman" w:hAnsi="Times New Roman" w:cs="Times New Roman"/>
          <w:i/>
          <w:sz w:val="20"/>
          <w:szCs w:val="20"/>
        </w:rPr>
        <w:t xml:space="preserve"> </w:t>
      </w:r>
      <w:r w:rsidRPr="00162614">
        <w:rPr>
          <w:rFonts w:ascii="Times New Roman" w:hAnsi="Times New Roman" w:cs="Times New Roman"/>
          <w:sz w:val="20"/>
          <w:szCs w:val="20"/>
        </w:rPr>
        <w:t xml:space="preserve">устанавливаются следующие требования. </w:t>
      </w:r>
    </w:p>
    <w:p w:rsidR="00AA7D78" w:rsidRPr="00162614" w:rsidRDefault="00AA7D78" w:rsidP="00162614">
      <w:pPr>
        <w:autoSpaceDE w:val="0"/>
        <w:autoSpaceDN w:val="0"/>
        <w:adjustRightInd w:val="0"/>
        <w:spacing w:after="0" w:line="240" w:lineRule="auto"/>
        <w:ind w:firstLine="709"/>
        <w:jc w:val="both"/>
        <w:rPr>
          <w:rFonts w:ascii="Times New Roman" w:hAnsi="Times New Roman" w:cs="Times New Roman"/>
          <w:sz w:val="20"/>
          <w:szCs w:val="20"/>
        </w:rPr>
      </w:pPr>
      <w:r w:rsidRPr="00162614">
        <w:rPr>
          <w:rFonts w:ascii="Times New Roman" w:hAnsi="Times New Roman" w:cs="Times New Roman"/>
          <w:sz w:val="20"/>
          <w:szCs w:val="20"/>
        </w:rPr>
        <w:t xml:space="preserve">6.1. Наличие высшего образования. </w:t>
      </w:r>
    </w:p>
    <w:p w:rsidR="00AA7D78" w:rsidRPr="00162614" w:rsidRDefault="00AA7D78" w:rsidP="00162614">
      <w:pPr>
        <w:widowControl w:val="0"/>
        <w:spacing w:after="0" w:line="240" w:lineRule="auto"/>
        <w:ind w:firstLine="709"/>
        <w:jc w:val="both"/>
        <w:rPr>
          <w:rFonts w:ascii="Times New Roman" w:hAnsi="Times New Roman" w:cs="Times New Roman"/>
          <w:spacing w:val="-2"/>
          <w:sz w:val="20"/>
          <w:szCs w:val="20"/>
        </w:rPr>
      </w:pPr>
      <w:r w:rsidRPr="00162614">
        <w:rPr>
          <w:rFonts w:ascii="Times New Roman" w:hAnsi="Times New Roman" w:cs="Times New Roman"/>
          <w:spacing w:val="-2"/>
          <w:sz w:val="20"/>
          <w:szCs w:val="20"/>
        </w:rPr>
        <w:t>6.2. </w:t>
      </w:r>
      <w:r w:rsidRPr="00162614">
        <w:rPr>
          <w:rFonts w:ascii="Times New Roman" w:hAnsi="Times New Roman" w:cs="Times New Roman"/>
          <w:bCs/>
          <w:sz w:val="20"/>
          <w:szCs w:val="20"/>
        </w:rPr>
        <w:t>Квалификационные требования к стажу государственной гражданской службы или стажу работы по специальности не предъявляются.</w:t>
      </w:r>
    </w:p>
    <w:p w:rsidR="00AA7D78" w:rsidRPr="00162614" w:rsidRDefault="00AA7D78" w:rsidP="00162614">
      <w:pPr>
        <w:widowControl w:val="0"/>
        <w:spacing w:after="0" w:line="240" w:lineRule="auto"/>
        <w:ind w:firstLine="709"/>
        <w:jc w:val="both"/>
        <w:rPr>
          <w:rFonts w:ascii="Times New Roman" w:hAnsi="Times New Roman" w:cs="Times New Roman"/>
          <w:sz w:val="20"/>
          <w:szCs w:val="20"/>
        </w:rPr>
      </w:pPr>
      <w:r w:rsidRPr="00162614">
        <w:rPr>
          <w:rFonts w:ascii="Times New Roman" w:hAnsi="Times New Roman" w:cs="Times New Roman"/>
          <w:sz w:val="20"/>
          <w:szCs w:val="20"/>
        </w:rPr>
        <w:t>6.3. Наличие базовых знаний: знание Конституции Российской Федерации, федеральных конституционных законов, федеральных законов; указов Президента Российской Федерации, постановлений Правительства Российской Федерации, иных нормативных правовых актов применительно к исполнению должностных обязанностей; правовых основ прохождения федеральной государственной гражданской службы; правил делового этикета, порядка работы с обращениями граждан; правил и норм охраны труда, техники безопасности и противопожарной защиты; служебного распорядка Инспекции; порядка работы со служебной информацией; инструкции по делопроизводству; возможности и особенности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должностного регламента.</w:t>
      </w:r>
    </w:p>
    <w:p w:rsidR="00AA7D78" w:rsidRPr="00162614" w:rsidRDefault="00AA7D78" w:rsidP="00162614">
      <w:pPr>
        <w:autoSpaceDE w:val="0"/>
        <w:autoSpaceDN w:val="0"/>
        <w:adjustRightInd w:val="0"/>
        <w:spacing w:after="0" w:line="240" w:lineRule="auto"/>
        <w:ind w:firstLine="709"/>
        <w:jc w:val="both"/>
        <w:rPr>
          <w:rFonts w:ascii="Times New Roman" w:hAnsi="Times New Roman" w:cs="Times New Roman"/>
          <w:sz w:val="20"/>
          <w:szCs w:val="20"/>
        </w:rPr>
      </w:pPr>
      <w:r w:rsidRPr="00162614">
        <w:rPr>
          <w:rFonts w:ascii="Times New Roman" w:hAnsi="Times New Roman" w:cs="Times New Roman"/>
          <w:sz w:val="20"/>
          <w:szCs w:val="20"/>
        </w:rPr>
        <w:t>6.4. Наличие профессиональных знаний:</w:t>
      </w:r>
    </w:p>
    <w:p w:rsidR="00AA7D78" w:rsidRPr="00162614" w:rsidRDefault="00AA7D78" w:rsidP="00162614">
      <w:pPr>
        <w:autoSpaceDE w:val="0"/>
        <w:autoSpaceDN w:val="0"/>
        <w:adjustRightInd w:val="0"/>
        <w:spacing w:after="0" w:line="240" w:lineRule="auto"/>
        <w:ind w:firstLine="709"/>
        <w:jc w:val="both"/>
        <w:rPr>
          <w:rFonts w:ascii="Times New Roman" w:hAnsi="Times New Roman" w:cs="Times New Roman"/>
          <w:sz w:val="20"/>
          <w:szCs w:val="20"/>
        </w:rPr>
      </w:pPr>
      <w:r w:rsidRPr="00162614">
        <w:rPr>
          <w:rFonts w:ascii="Times New Roman" w:hAnsi="Times New Roman" w:cs="Times New Roman"/>
          <w:sz w:val="20"/>
          <w:szCs w:val="20"/>
        </w:rPr>
        <w:t xml:space="preserve">6.4.1. В сфере законодательства Российской Федерации: Федеральный закон от 30.12.2001 № 197-ФЗ «Трудовой кодекс Российской Федерации»; Федеральный закон от 27.07.2004 № 79-ФЗ «О государственной гражданской службе Российской Федерации»; Бюджетный </w:t>
      </w:r>
      <w:hyperlink r:id="rId28">
        <w:r w:rsidRPr="00162614">
          <w:rPr>
            <w:rFonts w:ascii="Times New Roman" w:hAnsi="Times New Roman" w:cs="Times New Roman"/>
            <w:sz w:val="20"/>
            <w:szCs w:val="20"/>
          </w:rPr>
          <w:t>кодекс</w:t>
        </w:r>
      </w:hyperlink>
      <w:r w:rsidRPr="00162614">
        <w:rPr>
          <w:rFonts w:ascii="Times New Roman" w:hAnsi="Times New Roman" w:cs="Times New Roman"/>
          <w:sz w:val="20"/>
          <w:szCs w:val="20"/>
        </w:rPr>
        <w:t xml:space="preserve"> Российской Федерации; Федеральный закон от 27.07.2006 № 152-ФЗ «О персональных данных»; Федеральный закон от 25.12.2008 № 273-ФЗ «О противодействии коррупции»; Федеральный </w:t>
      </w:r>
      <w:hyperlink r:id="rId29">
        <w:r w:rsidRPr="00162614">
          <w:rPr>
            <w:rFonts w:ascii="Times New Roman" w:hAnsi="Times New Roman" w:cs="Times New Roman"/>
            <w:sz w:val="20"/>
            <w:szCs w:val="20"/>
          </w:rPr>
          <w:t>закон</w:t>
        </w:r>
      </w:hyperlink>
      <w:r w:rsidRPr="00162614">
        <w:rPr>
          <w:rFonts w:ascii="Times New Roman" w:hAnsi="Times New Roman" w:cs="Times New Roman"/>
          <w:sz w:val="20"/>
          <w:szCs w:val="20"/>
        </w:rPr>
        <w:t xml:space="preserve"> от 06.12.2011 N 402-ФЗ "О бухгалтерском учете"; Федеральный закон от 06.04.2011 N 63-ФЗ "Об электронной подписи"; Указ Президента Российской Федерации от 12.08.2002 № 885 «Об утверждении общих принципов служебного поведения государственных служащих»; </w:t>
      </w:r>
      <w:hyperlink r:id="rId30">
        <w:r w:rsidRPr="00162614">
          <w:rPr>
            <w:rFonts w:ascii="Times New Roman" w:hAnsi="Times New Roman" w:cs="Times New Roman"/>
            <w:sz w:val="20"/>
            <w:szCs w:val="20"/>
          </w:rPr>
          <w:t>Указ</w:t>
        </w:r>
      </w:hyperlink>
      <w:r w:rsidRPr="00162614">
        <w:rPr>
          <w:rFonts w:ascii="Times New Roman" w:hAnsi="Times New Roman" w:cs="Times New Roman"/>
          <w:sz w:val="20"/>
          <w:szCs w:val="20"/>
        </w:rPr>
        <w:t xml:space="preserve"> Президента Российской Федерации от 18.07.2005 N 813 "О порядке и условиях командирования федеральных государственных гражданских служащих"; </w:t>
      </w:r>
      <w:hyperlink r:id="rId31">
        <w:r w:rsidRPr="00162614">
          <w:rPr>
            <w:rFonts w:ascii="Times New Roman" w:hAnsi="Times New Roman" w:cs="Times New Roman"/>
            <w:sz w:val="20"/>
            <w:szCs w:val="20"/>
          </w:rPr>
          <w:t>Указ</w:t>
        </w:r>
      </w:hyperlink>
      <w:r w:rsidRPr="00162614">
        <w:rPr>
          <w:rFonts w:ascii="Times New Roman" w:hAnsi="Times New Roman" w:cs="Times New Roman"/>
          <w:sz w:val="20"/>
          <w:szCs w:val="20"/>
        </w:rPr>
        <w:t xml:space="preserve"> Президента Российской Федерации от 25.07.2006 N 763 "О денежном содержании федеральных государственных гражданских служащих"; </w:t>
      </w:r>
      <w:hyperlink r:id="rId32">
        <w:r w:rsidRPr="00162614">
          <w:rPr>
            <w:rFonts w:ascii="Times New Roman" w:hAnsi="Times New Roman" w:cs="Times New Roman"/>
            <w:sz w:val="20"/>
            <w:szCs w:val="20"/>
          </w:rPr>
          <w:t>Указ</w:t>
        </w:r>
      </w:hyperlink>
      <w:r w:rsidRPr="00162614">
        <w:rPr>
          <w:rFonts w:ascii="Times New Roman" w:hAnsi="Times New Roman" w:cs="Times New Roman"/>
          <w:sz w:val="20"/>
          <w:szCs w:val="20"/>
        </w:rPr>
        <w:t xml:space="preserve"> Президента Российской Федерации от 19.11.2007 N 1532 "Об исчислении стажа государственной гражданской службы Российской Федерации для установления государственным гражданским служащим Российской Федерации ежемесячной надбавки к должностному окладу за выслугу лет на государственной гражданской службе Российской Федерации, определения продолжительности ежегодного дополнительного оплачиваемого отпуска за выслугу лет и размера поощрений за безупречную и эффективную государственную гражданскую службу Российской Федерации"; </w:t>
      </w:r>
      <w:hyperlink r:id="rId33">
        <w:r w:rsidRPr="00162614">
          <w:rPr>
            <w:rFonts w:ascii="Times New Roman" w:hAnsi="Times New Roman" w:cs="Times New Roman"/>
            <w:sz w:val="20"/>
            <w:szCs w:val="20"/>
          </w:rPr>
          <w:t>Указ</w:t>
        </w:r>
      </w:hyperlink>
      <w:r w:rsidRPr="00162614">
        <w:rPr>
          <w:rFonts w:ascii="Times New Roman" w:hAnsi="Times New Roman" w:cs="Times New Roman"/>
          <w:sz w:val="20"/>
          <w:szCs w:val="20"/>
        </w:rPr>
        <w:t xml:space="preserve"> Президента Российской Федерации от 01.02.2005 N 113 "О порядке присвоения и сохранения классных чинов государственной гражданской службы Российской Федерации федеральным государственным гражданским служащим"; Постановление Правительства Российской Федерации от 15.02.2020 N 153 "О передаче Федеральному казначейству полномочий отдельных федеральных органов исполнительной власти, их территориальных органов и подведомственных им казенных учреждений"; приказ Минфина России от 01.12.2010 N 157н "Об утверждении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и Инструкции по его применению"; Приказ Минфина России от 06.12.2010 N 162н "Об утверждении Плана счетов бюджетного учета и Инструкции по его применению"; Приказ </w:t>
      </w:r>
      <w:r w:rsidRPr="00162614">
        <w:rPr>
          <w:rFonts w:ascii="Times New Roman" w:hAnsi="Times New Roman" w:cs="Times New Roman"/>
          <w:sz w:val="20"/>
          <w:szCs w:val="20"/>
        </w:rPr>
        <w:lastRenderedPageBreak/>
        <w:t>Минфина России от 24.05.2022 N 82н "О Порядке формирования и применения кодов бюджетной классификации Российской Федерации, их структуре и принципах назначения"; Приказ Минфина России от 30.03.2015 N 52н "Об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органами управления государственными внебюджетными фондами, государственными (муниципальными) учреждениями, и Методических указаний по их применению"; Приказ Минфина России от 16.12.2010 N 174н "Об утверждении Плана счетов бухгалтерского учета бюджетных учреждений и Инструкции по его применению"; Приказ Минфина России от 28.12.2010 N 191н "Об утверждении Инструкции о порядке составления и представления годовой, квартальной и месячной отчетности об исполнении бюджетов бюджетной системы Российской Федерации"; Приказ Минфина России от 01.03.2016 N 15н "Об утверждении дополнительных форм годовой и квартальной бюджетной отчетности об исполнении федерального бюджета и Инструкции о порядке их составления и представления"; приказ Минфина России от 15.04.2021 N 61н "Об утверждении унифицированных форм электронных документов бухгалтерского учета, применяемых при ведении бюджетного учета, бухгалтерского учета государственных (муниципальных) учреждений, и Методических указаний по их формированию и применению"; постановление Правительства Российской Федерации от 30.09.2004 № 506 "Об утверждении положения о Федеральной налоговой службе"; Положение об инспекции Федеральной налоговой службы № 10 по г. Москве, утвержденным руководителем УФНС России по г. Москве от 15.02.2019; Положение об отделе финансового обеспечения Инспекции Федеральной налоговой службы № 10 по г. Москве.</w:t>
      </w:r>
    </w:p>
    <w:p w:rsidR="00AA7D78" w:rsidRPr="00162614" w:rsidRDefault="00AA7D78" w:rsidP="00162614">
      <w:pPr>
        <w:spacing w:after="0" w:line="240" w:lineRule="auto"/>
        <w:ind w:firstLine="709"/>
        <w:jc w:val="both"/>
        <w:rPr>
          <w:rFonts w:ascii="Times New Roman" w:hAnsi="Times New Roman" w:cs="Times New Roman"/>
          <w:sz w:val="20"/>
          <w:szCs w:val="20"/>
        </w:rPr>
      </w:pPr>
      <w:r w:rsidRPr="00162614">
        <w:rPr>
          <w:rFonts w:ascii="Times New Roman" w:hAnsi="Times New Roman" w:cs="Times New Roman"/>
          <w:sz w:val="20"/>
          <w:szCs w:val="20"/>
        </w:rPr>
        <w:t>Главный специалист-эксперт</w:t>
      </w:r>
      <w:r w:rsidRPr="00162614">
        <w:rPr>
          <w:rFonts w:ascii="Times New Roman" w:hAnsi="Times New Roman" w:cs="Times New Roman"/>
          <w:i/>
          <w:sz w:val="20"/>
          <w:szCs w:val="20"/>
        </w:rPr>
        <w:t xml:space="preserve"> </w:t>
      </w:r>
      <w:r w:rsidRPr="00162614">
        <w:rPr>
          <w:rFonts w:ascii="Times New Roman" w:hAnsi="Times New Roman" w:cs="Times New Roman"/>
          <w:sz w:val="20"/>
          <w:szCs w:val="20"/>
        </w:rPr>
        <w:t>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AA7D78" w:rsidRPr="00162614" w:rsidRDefault="00AA7D78" w:rsidP="00162614">
      <w:pPr>
        <w:spacing w:after="0" w:line="240" w:lineRule="auto"/>
        <w:ind w:firstLine="709"/>
        <w:jc w:val="both"/>
        <w:rPr>
          <w:rFonts w:ascii="Times New Roman" w:hAnsi="Times New Roman" w:cs="Times New Roman"/>
          <w:sz w:val="20"/>
          <w:szCs w:val="20"/>
        </w:rPr>
      </w:pPr>
      <w:r w:rsidRPr="00162614">
        <w:rPr>
          <w:rFonts w:ascii="Times New Roman" w:hAnsi="Times New Roman" w:cs="Times New Roman"/>
          <w:sz w:val="20"/>
          <w:szCs w:val="20"/>
        </w:rPr>
        <w:t>6.4.2. Иные профессиональные знания:</w:t>
      </w:r>
    </w:p>
    <w:p w:rsidR="00AA7D78" w:rsidRPr="00162614" w:rsidRDefault="00AA7D78" w:rsidP="00162614">
      <w:pPr>
        <w:spacing w:after="0" w:line="240" w:lineRule="auto"/>
        <w:ind w:firstLine="709"/>
        <w:jc w:val="both"/>
        <w:rPr>
          <w:rFonts w:ascii="Times New Roman" w:hAnsi="Times New Roman" w:cs="Times New Roman"/>
          <w:sz w:val="20"/>
          <w:szCs w:val="20"/>
        </w:rPr>
      </w:pPr>
      <w:r w:rsidRPr="00162614">
        <w:rPr>
          <w:rFonts w:ascii="Times New Roman" w:hAnsi="Times New Roman" w:cs="Times New Roman"/>
          <w:sz w:val="20"/>
          <w:szCs w:val="20"/>
        </w:rPr>
        <w:t>- принципы формирования бюджетной системы;</w:t>
      </w:r>
    </w:p>
    <w:p w:rsidR="00AA7D78" w:rsidRPr="00162614" w:rsidRDefault="00AA7D78" w:rsidP="00162614">
      <w:pPr>
        <w:spacing w:after="0" w:line="240" w:lineRule="auto"/>
        <w:ind w:firstLine="709"/>
        <w:jc w:val="both"/>
        <w:rPr>
          <w:rFonts w:ascii="Times New Roman" w:hAnsi="Times New Roman" w:cs="Times New Roman"/>
          <w:sz w:val="20"/>
          <w:szCs w:val="20"/>
        </w:rPr>
      </w:pPr>
      <w:r w:rsidRPr="00162614">
        <w:rPr>
          <w:rFonts w:ascii="Times New Roman" w:hAnsi="Times New Roman" w:cs="Times New Roman"/>
          <w:sz w:val="20"/>
          <w:szCs w:val="20"/>
        </w:rPr>
        <w:t>- основы бухгалтерского и налогового учета;</w:t>
      </w:r>
    </w:p>
    <w:p w:rsidR="00AA7D78" w:rsidRPr="00162614" w:rsidRDefault="00AA7D78" w:rsidP="00162614">
      <w:pPr>
        <w:spacing w:after="0" w:line="240" w:lineRule="auto"/>
        <w:ind w:firstLine="709"/>
        <w:jc w:val="both"/>
        <w:rPr>
          <w:rFonts w:ascii="Times New Roman" w:hAnsi="Times New Roman" w:cs="Times New Roman"/>
          <w:sz w:val="20"/>
          <w:szCs w:val="20"/>
        </w:rPr>
      </w:pPr>
      <w:r w:rsidRPr="00162614">
        <w:rPr>
          <w:rFonts w:ascii="Times New Roman" w:hAnsi="Times New Roman" w:cs="Times New Roman"/>
          <w:sz w:val="20"/>
          <w:szCs w:val="20"/>
        </w:rPr>
        <w:t>- понятие и виды плана счетов бюджетного учета и инструкции по его применению;</w:t>
      </w:r>
    </w:p>
    <w:p w:rsidR="00AA7D78" w:rsidRPr="00162614" w:rsidRDefault="00AA7D78" w:rsidP="00162614">
      <w:pPr>
        <w:spacing w:after="0" w:line="240" w:lineRule="auto"/>
        <w:ind w:firstLine="709"/>
        <w:jc w:val="both"/>
        <w:rPr>
          <w:rFonts w:ascii="Times New Roman" w:hAnsi="Times New Roman" w:cs="Times New Roman"/>
          <w:sz w:val="20"/>
          <w:szCs w:val="20"/>
        </w:rPr>
      </w:pPr>
      <w:r w:rsidRPr="00162614">
        <w:rPr>
          <w:rFonts w:ascii="Times New Roman" w:hAnsi="Times New Roman" w:cs="Times New Roman"/>
          <w:sz w:val="20"/>
          <w:szCs w:val="20"/>
        </w:rPr>
        <w:t>- порядок ведения бюджетного учета.</w:t>
      </w:r>
    </w:p>
    <w:p w:rsidR="00AA7D78" w:rsidRPr="00162614" w:rsidRDefault="00AA7D78" w:rsidP="00162614">
      <w:pPr>
        <w:spacing w:after="0" w:line="240" w:lineRule="auto"/>
        <w:ind w:firstLine="709"/>
        <w:jc w:val="both"/>
        <w:rPr>
          <w:rFonts w:ascii="Times New Roman" w:hAnsi="Times New Roman" w:cs="Times New Roman"/>
          <w:sz w:val="20"/>
          <w:szCs w:val="20"/>
        </w:rPr>
      </w:pPr>
      <w:r w:rsidRPr="00162614">
        <w:rPr>
          <w:rFonts w:ascii="Times New Roman" w:hAnsi="Times New Roman" w:cs="Times New Roman"/>
          <w:sz w:val="20"/>
          <w:szCs w:val="20"/>
        </w:rPr>
        <w:t>6.5. Наличие функциональных знаний:</w:t>
      </w:r>
    </w:p>
    <w:p w:rsidR="00AA7D78" w:rsidRPr="00162614" w:rsidRDefault="00AA7D78" w:rsidP="00162614">
      <w:pPr>
        <w:spacing w:after="0" w:line="240" w:lineRule="auto"/>
        <w:ind w:firstLine="709"/>
        <w:jc w:val="both"/>
        <w:rPr>
          <w:rFonts w:ascii="Times New Roman" w:hAnsi="Times New Roman" w:cs="Times New Roman"/>
          <w:sz w:val="20"/>
          <w:szCs w:val="20"/>
        </w:rPr>
      </w:pPr>
      <w:r w:rsidRPr="00162614">
        <w:rPr>
          <w:rFonts w:ascii="Times New Roman" w:hAnsi="Times New Roman" w:cs="Times New Roman"/>
          <w:sz w:val="20"/>
          <w:szCs w:val="20"/>
        </w:rPr>
        <w:t>- методы бюджетного планирования;</w:t>
      </w:r>
    </w:p>
    <w:p w:rsidR="00AA7D78" w:rsidRPr="00162614" w:rsidRDefault="00AA7D78" w:rsidP="00162614">
      <w:pPr>
        <w:spacing w:after="0" w:line="240" w:lineRule="auto"/>
        <w:ind w:firstLine="709"/>
        <w:jc w:val="both"/>
        <w:rPr>
          <w:rFonts w:ascii="Times New Roman" w:hAnsi="Times New Roman" w:cs="Times New Roman"/>
          <w:sz w:val="20"/>
          <w:szCs w:val="20"/>
        </w:rPr>
      </w:pPr>
      <w:r w:rsidRPr="00162614">
        <w:rPr>
          <w:rFonts w:ascii="Times New Roman" w:hAnsi="Times New Roman" w:cs="Times New Roman"/>
          <w:sz w:val="20"/>
          <w:szCs w:val="20"/>
        </w:rPr>
        <w:t>- принципы бюджетного учета и отчетности;</w:t>
      </w:r>
    </w:p>
    <w:p w:rsidR="00AA7D78" w:rsidRPr="00162614" w:rsidRDefault="00AA7D78" w:rsidP="00162614">
      <w:pPr>
        <w:spacing w:after="0" w:line="240" w:lineRule="auto"/>
        <w:ind w:firstLine="709"/>
        <w:jc w:val="both"/>
        <w:rPr>
          <w:rFonts w:ascii="Times New Roman" w:hAnsi="Times New Roman" w:cs="Times New Roman"/>
          <w:sz w:val="20"/>
          <w:szCs w:val="20"/>
        </w:rPr>
      </w:pPr>
      <w:r w:rsidRPr="00162614">
        <w:rPr>
          <w:rFonts w:ascii="Times New Roman" w:hAnsi="Times New Roman" w:cs="Times New Roman"/>
          <w:sz w:val="20"/>
          <w:szCs w:val="20"/>
        </w:rPr>
        <w:t>- понятие нормы права, нормативного правового акта, правоотношений и их признаков;</w:t>
      </w:r>
    </w:p>
    <w:p w:rsidR="00AA7D78" w:rsidRPr="00162614" w:rsidRDefault="00AA7D78" w:rsidP="00162614">
      <w:pPr>
        <w:spacing w:after="0" w:line="240" w:lineRule="auto"/>
        <w:ind w:firstLine="709"/>
        <w:jc w:val="both"/>
        <w:rPr>
          <w:rFonts w:ascii="Times New Roman" w:hAnsi="Times New Roman" w:cs="Times New Roman"/>
          <w:sz w:val="20"/>
          <w:szCs w:val="20"/>
        </w:rPr>
      </w:pPr>
      <w:r w:rsidRPr="00162614">
        <w:rPr>
          <w:rFonts w:ascii="Times New Roman" w:hAnsi="Times New Roman" w:cs="Times New Roman"/>
          <w:sz w:val="20"/>
          <w:szCs w:val="20"/>
        </w:rPr>
        <w:t>-основы порядка работы со служебной информацией и сведениями, составляющими государственную тайну;</w:t>
      </w:r>
    </w:p>
    <w:p w:rsidR="00AA7D78" w:rsidRPr="00162614" w:rsidRDefault="00AA7D78" w:rsidP="00162614">
      <w:pPr>
        <w:spacing w:after="0" w:line="240" w:lineRule="auto"/>
        <w:ind w:firstLine="709"/>
        <w:jc w:val="both"/>
        <w:rPr>
          <w:rFonts w:ascii="Times New Roman" w:hAnsi="Times New Roman" w:cs="Times New Roman"/>
          <w:sz w:val="20"/>
          <w:szCs w:val="20"/>
        </w:rPr>
      </w:pPr>
      <w:r w:rsidRPr="00162614">
        <w:rPr>
          <w:rFonts w:ascii="Times New Roman" w:hAnsi="Times New Roman" w:cs="Times New Roman"/>
          <w:sz w:val="20"/>
          <w:szCs w:val="20"/>
        </w:rPr>
        <w:t>- система взаимодействия в рамках внутриведомственного и межведомственного электронного документооборота.</w:t>
      </w:r>
    </w:p>
    <w:p w:rsidR="00AA7D78" w:rsidRPr="00162614" w:rsidRDefault="00AA7D78" w:rsidP="00162614">
      <w:pPr>
        <w:spacing w:after="0" w:line="240" w:lineRule="auto"/>
        <w:ind w:firstLine="709"/>
        <w:jc w:val="both"/>
        <w:rPr>
          <w:rFonts w:ascii="Times New Roman" w:hAnsi="Times New Roman" w:cs="Times New Roman"/>
          <w:sz w:val="20"/>
          <w:szCs w:val="20"/>
        </w:rPr>
      </w:pPr>
      <w:r w:rsidRPr="00162614">
        <w:rPr>
          <w:rFonts w:ascii="Times New Roman" w:hAnsi="Times New Roman" w:cs="Times New Roman"/>
          <w:sz w:val="20"/>
          <w:szCs w:val="20"/>
        </w:rPr>
        <w:t>6.6. Наличие базовых умений:</w:t>
      </w:r>
    </w:p>
    <w:p w:rsidR="00AA7D78" w:rsidRPr="00162614" w:rsidRDefault="00AA7D78" w:rsidP="00162614">
      <w:pPr>
        <w:autoSpaceDE w:val="0"/>
        <w:autoSpaceDN w:val="0"/>
        <w:adjustRightInd w:val="0"/>
        <w:spacing w:after="0" w:line="240" w:lineRule="auto"/>
        <w:ind w:firstLine="709"/>
        <w:jc w:val="both"/>
        <w:rPr>
          <w:rFonts w:ascii="Times New Roman" w:hAnsi="Times New Roman" w:cs="Times New Roman"/>
          <w:sz w:val="20"/>
          <w:szCs w:val="20"/>
        </w:rPr>
      </w:pPr>
      <w:r w:rsidRPr="00162614">
        <w:rPr>
          <w:rFonts w:ascii="Times New Roman" w:hAnsi="Times New Roman" w:cs="Times New Roman"/>
          <w:sz w:val="20"/>
          <w:szCs w:val="20"/>
        </w:rPr>
        <w:t>- умение мыслить системно (стратегически);</w:t>
      </w:r>
    </w:p>
    <w:p w:rsidR="00AA7D78" w:rsidRPr="00162614" w:rsidRDefault="00AA7D78" w:rsidP="00162614">
      <w:pPr>
        <w:autoSpaceDE w:val="0"/>
        <w:autoSpaceDN w:val="0"/>
        <w:adjustRightInd w:val="0"/>
        <w:spacing w:after="0" w:line="240" w:lineRule="auto"/>
        <w:ind w:firstLine="709"/>
        <w:jc w:val="both"/>
        <w:rPr>
          <w:rFonts w:ascii="Times New Roman" w:hAnsi="Times New Roman" w:cs="Times New Roman"/>
          <w:sz w:val="20"/>
          <w:szCs w:val="20"/>
        </w:rPr>
      </w:pPr>
      <w:r w:rsidRPr="00162614">
        <w:rPr>
          <w:rFonts w:ascii="Times New Roman" w:hAnsi="Times New Roman" w:cs="Times New Roman"/>
          <w:sz w:val="20"/>
          <w:szCs w:val="20"/>
        </w:rPr>
        <w:t>- коммуникативные умения;</w:t>
      </w:r>
    </w:p>
    <w:p w:rsidR="00AA7D78" w:rsidRPr="00162614" w:rsidRDefault="00AA7D78" w:rsidP="00162614">
      <w:pPr>
        <w:autoSpaceDE w:val="0"/>
        <w:autoSpaceDN w:val="0"/>
        <w:adjustRightInd w:val="0"/>
        <w:spacing w:after="0" w:line="240" w:lineRule="auto"/>
        <w:ind w:firstLine="709"/>
        <w:jc w:val="both"/>
        <w:rPr>
          <w:rFonts w:ascii="Times New Roman" w:hAnsi="Times New Roman" w:cs="Times New Roman"/>
          <w:sz w:val="20"/>
          <w:szCs w:val="20"/>
        </w:rPr>
      </w:pPr>
      <w:r w:rsidRPr="00162614">
        <w:rPr>
          <w:rFonts w:ascii="Times New Roman" w:hAnsi="Times New Roman" w:cs="Times New Roman"/>
          <w:sz w:val="20"/>
          <w:szCs w:val="20"/>
        </w:rPr>
        <w:t>- умение управлять изменениями;</w:t>
      </w:r>
    </w:p>
    <w:p w:rsidR="00AA7D78" w:rsidRPr="00162614" w:rsidRDefault="00AA7D78" w:rsidP="00162614">
      <w:pPr>
        <w:autoSpaceDE w:val="0"/>
        <w:autoSpaceDN w:val="0"/>
        <w:adjustRightInd w:val="0"/>
        <w:spacing w:after="0" w:line="240" w:lineRule="auto"/>
        <w:ind w:firstLine="709"/>
        <w:jc w:val="both"/>
        <w:rPr>
          <w:rFonts w:ascii="Times New Roman" w:hAnsi="Times New Roman" w:cs="Times New Roman"/>
          <w:sz w:val="20"/>
          <w:szCs w:val="20"/>
        </w:rPr>
      </w:pPr>
      <w:r w:rsidRPr="00162614">
        <w:rPr>
          <w:rFonts w:ascii="Times New Roman" w:hAnsi="Times New Roman" w:cs="Times New Roman"/>
          <w:sz w:val="20"/>
          <w:szCs w:val="20"/>
        </w:rPr>
        <w:t>- умение планировать, рационально использовать служебное время и достигать результата.</w:t>
      </w:r>
    </w:p>
    <w:p w:rsidR="00AA7D78" w:rsidRPr="00162614" w:rsidRDefault="00AA7D78" w:rsidP="00162614">
      <w:pPr>
        <w:spacing w:after="0" w:line="240" w:lineRule="auto"/>
        <w:ind w:firstLine="709"/>
        <w:jc w:val="both"/>
        <w:rPr>
          <w:rFonts w:ascii="Times New Roman" w:hAnsi="Times New Roman" w:cs="Times New Roman"/>
          <w:sz w:val="20"/>
          <w:szCs w:val="20"/>
        </w:rPr>
      </w:pPr>
      <w:r w:rsidRPr="00162614">
        <w:rPr>
          <w:rFonts w:ascii="Times New Roman" w:hAnsi="Times New Roman" w:cs="Times New Roman"/>
          <w:sz w:val="20"/>
          <w:szCs w:val="20"/>
        </w:rPr>
        <w:t>6.7. Наличие профессиональных умений:</w:t>
      </w:r>
    </w:p>
    <w:p w:rsidR="00AA7D78" w:rsidRPr="00162614" w:rsidRDefault="00AA7D78" w:rsidP="00162614">
      <w:pPr>
        <w:spacing w:after="0" w:line="240" w:lineRule="auto"/>
        <w:ind w:firstLine="709"/>
        <w:jc w:val="both"/>
        <w:rPr>
          <w:rFonts w:ascii="Times New Roman" w:hAnsi="Times New Roman" w:cs="Times New Roman"/>
          <w:sz w:val="20"/>
          <w:szCs w:val="20"/>
        </w:rPr>
      </w:pPr>
      <w:r w:rsidRPr="00162614">
        <w:rPr>
          <w:rFonts w:ascii="Times New Roman" w:hAnsi="Times New Roman" w:cs="Times New Roman"/>
          <w:sz w:val="20"/>
          <w:szCs w:val="20"/>
        </w:rPr>
        <w:t>обеспечение осуществления финансов-экономической деятельности Инспекции, работа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управление электронной почтой; подготовка деловой корреспонденции и актов Инспекции, порядок работы со служебной информацией.</w:t>
      </w:r>
    </w:p>
    <w:p w:rsidR="00AA7D78" w:rsidRPr="00162614" w:rsidRDefault="00AA7D78" w:rsidP="00162614">
      <w:pPr>
        <w:spacing w:after="0" w:line="240" w:lineRule="auto"/>
        <w:ind w:firstLine="709"/>
        <w:jc w:val="both"/>
        <w:rPr>
          <w:rFonts w:ascii="Times New Roman" w:hAnsi="Times New Roman" w:cs="Times New Roman"/>
          <w:sz w:val="20"/>
          <w:szCs w:val="20"/>
        </w:rPr>
      </w:pPr>
      <w:r w:rsidRPr="00162614">
        <w:rPr>
          <w:rFonts w:ascii="Times New Roman" w:hAnsi="Times New Roman" w:cs="Times New Roman"/>
          <w:sz w:val="20"/>
          <w:szCs w:val="20"/>
        </w:rPr>
        <w:t>6.8. Наличие функциональных умений:</w:t>
      </w:r>
    </w:p>
    <w:p w:rsidR="00AA7D78" w:rsidRPr="00162614" w:rsidRDefault="00AA7D78" w:rsidP="00162614">
      <w:pPr>
        <w:spacing w:after="0" w:line="240" w:lineRule="auto"/>
        <w:ind w:firstLine="709"/>
        <w:jc w:val="both"/>
        <w:rPr>
          <w:rFonts w:ascii="Times New Roman" w:hAnsi="Times New Roman" w:cs="Times New Roman"/>
          <w:sz w:val="20"/>
          <w:szCs w:val="20"/>
        </w:rPr>
      </w:pPr>
      <w:r w:rsidRPr="00162614">
        <w:rPr>
          <w:rFonts w:ascii="Times New Roman" w:hAnsi="Times New Roman" w:cs="Times New Roman"/>
          <w:sz w:val="20"/>
          <w:szCs w:val="20"/>
        </w:rPr>
        <w:t>осуществление взаимодействия с уполномоченной организацией в рамках осуществления централизованных полномочий по начислению выплат по оплате труда, по ведению бюджетного учета.</w:t>
      </w:r>
    </w:p>
    <w:p w:rsidR="00AA7D78" w:rsidRPr="00162614" w:rsidRDefault="00AA7D78" w:rsidP="00162614">
      <w:pPr>
        <w:autoSpaceDE w:val="0"/>
        <w:autoSpaceDN w:val="0"/>
        <w:adjustRightInd w:val="0"/>
        <w:spacing w:after="0" w:line="240" w:lineRule="auto"/>
        <w:ind w:firstLine="709"/>
        <w:jc w:val="both"/>
        <w:rPr>
          <w:rFonts w:ascii="Times New Roman" w:hAnsi="Times New Roman" w:cs="Times New Roman"/>
          <w:i/>
          <w:color w:val="FF0000"/>
          <w:sz w:val="20"/>
          <w:szCs w:val="20"/>
        </w:rPr>
      </w:pPr>
    </w:p>
    <w:p w:rsidR="00AA7D78" w:rsidRPr="00162614" w:rsidRDefault="00AA7D78" w:rsidP="00162614">
      <w:pPr>
        <w:autoSpaceDE w:val="0"/>
        <w:autoSpaceDN w:val="0"/>
        <w:adjustRightInd w:val="0"/>
        <w:spacing w:after="0" w:line="240" w:lineRule="auto"/>
        <w:ind w:firstLine="709"/>
        <w:jc w:val="center"/>
        <w:outlineLvl w:val="1"/>
        <w:rPr>
          <w:rFonts w:ascii="Times New Roman" w:hAnsi="Times New Roman" w:cs="Times New Roman"/>
          <w:sz w:val="20"/>
          <w:szCs w:val="20"/>
        </w:rPr>
      </w:pPr>
      <w:r w:rsidRPr="00162614">
        <w:rPr>
          <w:rFonts w:ascii="Times New Roman" w:hAnsi="Times New Roman" w:cs="Times New Roman"/>
          <w:sz w:val="20"/>
          <w:szCs w:val="20"/>
        </w:rPr>
        <w:t>III. Должностные обязанности, права и ответственность</w:t>
      </w:r>
    </w:p>
    <w:p w:rsidR="00AA7D78" w:rsidRPr="00162614" w:rsidRDefault="00AA7D78" w:rsidP="00162614">
      <w:pPr>
        <w:autoSpaceDE w:val="0"/>
        <w:autoSpaceDN w:val="0"/>
        <w:adjustRightInd w:val="0"/>
        <w:spacing w:after="0" w:line="240" w:lineRule="auto"/>
        <w:ind w:firstLine="709"/>
        <w:jc w:val="both"/>
        <w:rPr>
          <w:rFonts w:ascii="Times New Roman" w:hAnsi="Times New Roman" w:cs="Times New Roman"/>
          <w:sz w:val="20"/>
          <w:szCs w:val="20"/>
        </w:rPr>
      </w:pPr>
    </w:p>
    <w:p w:rsidR="00AA7D78" w:rsidRPr="00162614" w:rsidRDefault="00AA7D78" w:rsidP="00162614">
      <w:pPr>
        <w:autoSpaceDE w:val="0"/>
        <w:autoSpaceDN w:val="0"/>
        <w:adjustRightInd w:val="0"/>
        <w:spacing w:after="0" w:line="240" w:lineRule="auto"/>
        <w:ind w:firstLine="709"/>
        <w:jc w:val="both"/>
        <w:rPr>
          <w:rFonts w:ascii="Times New Roman" w:hAnsi="Times New Roman" w:cs="Times New Roman"/>
          <w:sz w:val="20"/>
          <w:szCs w:val="20"/>
        </w:rPr>
      </w:pPr>
      <w:r w:rsidRPr="00162614">
        <w:rPr>
          <w:rFonts w:ascii="Times New Roman" w:hAnsi="Times New Roman" w:cs="Times New Roman"/>
          <w:sz w:val="20"/>
          <w:szCs w:val="20"/>
        </w:rPr>
        <w:t xml:space="preserve">7. Основные права и обязанности главного специалиста-эксперта, а также запреты и требования, связанные с гражданской службой, которые установлены в его отношении, предусмотрены </w:t>
      </w:r>
      <w:hyperlink r:id="rId34" w:history="1">
        <w:r w:rsidRPr="00162614">
          <w:rPr>
            <w:rFonts w:ascii="Times New Roman" w:hAnsi="Times New Roman" w:cs="Times New Roman"/>
            <w:sz w:val="20"/>
            <w:szCs w:val="20"/>
          </w:rPr>
          <w:t>статьями 14</w:t>
        </w:r>
      </w:hyperlink>
      <w:r w:rsidRPr="00162614">
        <w:rPr>
          <w:rFonts w:ascii="Times New Roman" w:hAnsi="Times New Roman" w:cs="Times New Roman"/>
          <w:sz w:val="20"/>
          <w:szCs w:val="20"/>
        </w:rPr>
        <w:t xml:space="preserve">, </w:t>
      </w:r>
      <w:hyperlink r:id="rId35" w:history="1">
        <w:r w:rsidRPr="00162614">
          <w:rPr>
            <w:rFonts w:ascii="Times New Roman" w:hAnsi="Times New Roman" w:cs="Times New Roman"/>
            <w:sz w:val="20"/>
            <w:szCs w:val="20"/>
          </w:rPr>
          <w:t>15</w:t>
        </w:r>
      </w:hyperlink>
      <w:r w:rsidRPr="00162614">
        <w:rPr>
          <w:rFonts w:ascii="Times New Roman" w:hAnsi="Times New Roman" w:cs="Times New Roman"/>
          <w:sz w:val="20"/>
          <w:szCs w:val="20"/>
        </w:rPr>
        <w:t xml:space="preserve">, </w:t>
      </w:r>
      <w:hyperlink r:id="rId36" w:history="1">
        <w:r w:rsidRPr="00162614">
          <w:rPr>
            <w:rFonts w:ascii="Times New Roman" w:hAnsi="Times New Roman" w:cs="Times New Roman"/>
            <w:sz w:val="20"/>
            <w:szCs w:val="20"/>
          </w:rPr>
          <w:t>17</w:t>
        </w:r>
      </w:hyperlink>
      <w:r w:rsidRPr="00162614">
        <w:rPr>
          <w:rFonts w:ascii="Times New Roman" w:hAnsi="Times New Roman" w:cs="Times New Roman"/>
          <w:sz w:val="20"/>
          <w:szCs w:val="20"/>
        </w:rPr>
        <w:t xml:space="preserve">, </w:t>
      </w:r>
      <w:hyperlink r:id="rId37" w:history="1">
        <w:r w:rsidRPr="00162614">
          <w:rPr>
            <w:rFonts w:ascii="Times New Roman" w:hAnsi="Times New Roman" w:cs="Times New Roman"/>
            <w:sz w:val="20"/>
            <w:szCs w:val="20"/>
          </w:rPr>
          <w:t>18</w:t>
        </w:r>
      </w:hyperlink>
      <w:r w:rsidRPr="00162614">
        <w:rPr>
          <w:rFonts w:ascii="Times New Roman" w:hAnsi="Times New Roman" w:cs="Times New Roman"/>
          <w:sz w:val="20"/>
          <w:szCs w:val="20"/>
        </w:rPr>
        <w:t xml:space="preserve"> Федерального закона от 27.07.2004 N 79-ФЗ "О государственной гражданской службе Российской Федерации" (далее – Федеральный закон).</w:t>
      </w:r>
    </w:p>
    <w:p w:rsidR="00AA7D78" w:rsidRPr="00162614" w:rsidRDefault="00AA7D78" w:rsidP="00162614">
      <w:pPr>
        <w:spacing w:after="0" w:line="240" w:lineRule="auto"/>
        <w:ind w:firstLine="709"/>
        <w:jc w:val="both"/>
        <w:rPr>
          <w:rFonts w:ascii="Times New Roman" w:hAnsi="Times New Roman" w:cs="Times New Roman"/>
          <w:sz w:val="20"/>
          <w:szCs w:val="20"/>
        </w:rPr>
      </w:pPr>
      <w:r w:rsidRPr="00162614">
        <w:rPr>
          <w:rFonts w:ascii="Times New Roman" w:hAnsi="Times New Roman" w:cs="Times New Roman"/>
          <w:sz w:val="20"/>
          <w:szCs w:val="20"/>
        </w:rPr>
        <w:t xml:space="preserve">8. В целях реализации задач и функций, возложенных на отдел, главный специалист-эксперт обязан: </w:t>
      </w:r>
    </w:p>
    <w:p w:rsidR="00AA7D78" w:rsidRPr="00162614" w:rsidRDefault="00AA7D78" w:rsidP="00162614">
      <w:pPr>
        <w:spacing w:after="0" w:line="240" w:lineRule="auto"/>
        <w:ind w:firstLine="709"/>
        <w:jc w:val="both"/>
        <w:rPr>
          <w:rFonts w:ascii="Times New Roman" w:hAnsi="Times New Roman" w:cs="Times New Roman"/>
          <w:sz w:val="20"/>
          <w:szCs w:val="20"/>
        </w:rPr>
      </w:pPr>
      <w:r w:rsidRPr="00162614">
        <w:rPr>
          <w:rFonts w:ascii="Times New Roman" w:hAnsi="Times New Roman" w:cs="Times New Roman"/>
          <w:sz w:val="20"/>
          <w:szCs w:val="20"/>
        </w:rPr>
        <w:t>Исполнять должностные обязанности в соответствии с должностным регламе</w:t>
      </w:r>
      <w:r w:rsidRPr="00162614">
        <w:rPr>
          <w:rFonts w:ascii="Times New Roman" w:hAnsi="Times New Roman" w:cs="Times New Roman"/>
          <w:sz w:val="20"/>
          <w:szCs w:val="20"/>
        </w:rPr>
        <w:t>н</w:t>
      </w:r>
      <w:r w:rsidRPr="00162614">
        <w:rPr>
          <w:rFonts w:ascii="Times New Roman" w:hAnsi="Times New Roman" w:cs="Times New Roman"/>
          <w:sz w:val="20"/>
          <w:szCs w:val="20"/>
        </w:rPr>
        <w:t>том.</w:t>
      </w:r>
    </w:p>
    <w:p w:rsidR="00AA7D78" w:rsidRPr="00162614" w:rsidRDefault="00AA7D78" w:rsidP="00162614">
      <w:pPr>
        <w:spacing w:after="0" w:line="240" w:lineRule="auto"/>
        <w:ind w:firstLine="709"/>
        <w:jc w:val="both"/>
        <w:rPr>
          <w:rFonts w:ascii="Times New Roman" w:hAnsi="Times New Roman" w:cs="Times New Roman"/>
          <w:sz w:val="20"/>
          <w:szCs w:val="20"/>
        </w:rPr>
      </w:pPr>
      <w:r w:rsidRPr="00162614">
        <w:rPr>
          <w:rFonts w:ascii="Times New Roman" w:hAnsi="Times New Roman" w:cs="Times New Roman"/>
          <w:sz w:val="20"/>
          <w:szCs w:val="20"/>
        </w:rPr>
        <w:t>Поддерживать уровень квалификации, необходимый для надлежащего исполнения дол</w:t>
      </w:r>
      <w:r w:rsidRPr="00162614">
        <w:rPr>
          <w:rFonts w:ascii="Times New Roman" w:hAnsi="Times New Roman" w:cs="Times New Roman"/>
          <w:sz w:val="20"/>
          <w:szCs w:val="20"/>
        </w:rPr>
        <w:t>ж</w:t>
      </w:r>
      <w:r w:rsidRPr="00162614">
        <w:rPr>
          <w:rFonts w:ascii="Times New Roman" w:hAnsi="Times New Roman" w:cs="Times New Roman"/>
          <w:sz w:val="20"/>
          <w:szCs w:val="20"/>
        </w:rPr>
        <w:t>ностных обязанностей.</w:t>
      </w:r>
    </w:p>
    <w:p w:rsidR="00AA7D78" w:rsidRPr="00162614" w:rsidRDefault="00AA7D78" w:rsidP="00162614">
      <w:pPr>
        <w:spacing w:after="0" w:line="240" w:lineRule="auto"/>
        <w:ind w:firstLine="709"/>
        <w:jc w:val="both"/>
        <w:rPr>
          <w:rFonts w:ascii="Times New Roman" w:hAnsi="Times New Roman" w:cs="Times New Roman"/>
          <w:sz w:val="20"/>
          <w:szCs w:val="20"/>
        </w:rPr>
      </w:pPr>
      <w:r w:rsidRPr="00162614">
        <w:rPr>
          <w:rFonts w:ascii="Times New Roman" w:hAnsi="Times New Roman" w:cs="Times New Roman"/>
          <w:sz w:val="20"/>
          <w:szCs w:val="20"/>
        </w:rPr>
        <w:t>Соблюдать при исполнении должностных обязанностей права и законные интересы гра</w:t>
      </w:r>
      <w:r w:rsidRPr="00162614">
        <w:rPr>
          <w:rFonts w:ascii="Times New Roman" w:hAnsi="Times New Roman" w:cs="Times New Roman"/>
          <w:sz w:val="20"/>
          <w:szCs w:val="20"/>
        </w:rPr>
        <w:t>ж</w:t>
      </w:r>
      <w:r w:rsidRPr="00162614">
        <w:rPr>
          <w:rFonts w:ascii="Times New Roman" w:hAnsi="Times New Roman" w:cs="Times New Roman"/>
          <w:sz w:val="20"/>
          <w:szCs w:val="20"/>
        </w:rPr>
        <w:t>дан и организаций.</w:t>
      </w:r>
    </w:p>
    <w:p w:rsidR="00AA7D78" w:rsidRPr="00162614" w:rsidRDefault="00AA7D78" w:rsidP="00162614">
      <w:pPr>
        <w:spacing w:after="0" w:line="240" w:lineRule="auto"/>
        <w:ind w:firstLine="709"/>
        <w:jc w:val="both"/>
        <w:rPr>
          <w:rFonts w:ascii="Times New Roman" w:hAnsi="Times New Roman" w:cs="Times New Roman"/>
          <w:sz w:val="20"/>
          <w:szCs w:val="20"/>
        </w:rPr>
      </w:pPr>
      <w:r w:rsidRPr="00162614">
        <w:rPr>
          <w:rFonts w:ascii="Times New Roman" w:hAnsi="Times New Roman" w:cs="Times New Roman"/>
          <w:sz w:val="20"/>
          <w:szCs w:val="20"/>
        </w:rPr>
        <w:t>Соблюдать, служебный распорядок государственного органа.</w:t>
      </w:r>
    </w:p>
    <w:p w:rsidR="00AA7D78" w:rsidRPr="00162614" w:rsidRDefault="00AA7D78" w:rsidP="00162614">
      <w:pPr>
        <w:spacing w:after="0" w:line="240" w:lineRule="auto"/>
        <w:ind w:firstLine="709"/>
        <w:jc w:val="both"/>
        <w:rPr>
          <w:rFonts w:ascii="Times New Roman" w:hAnsi="Times New Roman" w:cs="Times New Roman"/>
          <w:sz w:val="20"/>
          <w:szCs w:val="20"/>
        </w:rPr>
      </w:pPr>
      <w:r w:rsidRPr="00162614">
        <w:rPr>
          <w:rFonts w:ascii="Times New Roman" w:hAnsi="Times New Roman" w:cs="Times New Roman"/>
          <w:sz w:val="20"/>
          <w:szCs w:val="20"/>
        </w:rPr>
        <w:t>Не разглашать сведения, составляющие государственную и иную охраняемую федеральным законом тайну, а также сведения, ставшие ему известными в связи с исполнением должностных обязанностей, в том числе сведения, касающиеся частной жизни и здоровья граждан или затрагивающие их честь и достоинство.</w:t>
      </w:r>
    </w:p>
    <w:p w:rsidR="00AA7D78" w:rsidRPr="00162614" w:rsidRDefault="00AA7D78" w:rsidP="00162614">
      <w:pPr>
        <w:spacing w:after="0" w:line="240" w:lineRule="auto"/>
        <w:ind w:firstLine="709"/>
        <w:jc w:val="both"/>
        <w:rPr>
          <w:rFonts w:ascii="Times New Roman" w:hAnsi="Times New Roman" w:cs="Times New Roman"/>
          <w:sz w:val="20"/>
          <w:szCs w:val="20"/>
        </w:rPr>
      </w:pPr>
      <w:r w:rsidRPr="00162614">
        <w:rPr>
          <w:rFonts w:ascii="Times New Roman" w:hAnsi="Times New Roman" w:cs="Times New Roman"/>
          <w:sz w:val="20"/>
          <w:szCs w:val="20"/>
        </w:rPr>
        <w:lastRenderedPageBreak/>
        <w:t>Соблюдать ограничения, выполнять обязательства и требования к служебному поведению, не нарушать запреты, которые установлены настоящим Федеральным законом и другими федеральными законами.</w:t>
      </w:r>
    </w:p>
    <w:p w:rsidR="00AA7D78" w:rsidRPr="00162614" w:rsidRDefault="00AA7D78" w:rsidP="00162614">
      <w:pPr>
        <w:spacing w:after="0" w:line="240" w:lineRule="auto"/>
        <w:ind w:firstLine="709"/>
        <w:jc w:val="both"/>
        <w:rPr>
          <w:rFonts w:ascii="Times New Roman" w:hAnsi="Times New Roman" w:cs="Times New Roman"/>
          <w:sz w:val="20"/>
          <w:szCs w:val="20"/>
        </w:rPr>
      </w:pPr>
      <w:r w:rsidRPr="00162614">
        <w:rPr>
          <w:rFonts w:ascii="Times New Roman" w:hAnsi="Times New Roman" w:cs="Times New Roman"/>
          <w:sz w:val="20"/>
          <w:szCs w:val="20"/>
        </w:rPr>
        <w:t>Сообщать представителю нанимателя о личной заинтересованности при исполнении должностных обязанностей, которая может привести к конфликту интересов, принимать меры по предотвращению такого конфликта.</w:t>
      </w:r>
    </w:p>
    <w:p w:rsidR="00AA7D78" w:rsidRPr="00162614" w:rsidRDefault="00AA7D78" w:rsidP="00162614">
      <w:pPr>
        <w:spacing w:after="0" w:line="240" w:lineRule="auto"/>
        <w:ind w:firstLine="709"/>
        <w:jc w:val="both"/>
        <w:rPr>
          <w:rFonts w:ascii="Times New Roman" w:hAnsi="Times New Roman" w:cs="Times New Roman"/>
          <w:sz w:val="20"/>
          <w:szCs w:val="20"/>
        </w:rPr>
      </w:pPr>
      <w:r w:rsidRPr="00162614">
        <w:rPr>
          <w:rFonts w:ascii="Times New Roman" w:hAnsi="Times New Roman" w:cs="Times New Roman"/>
          <w:sz w:val="20"/>
          <w:szCs w:val="20"/>
        </w:rPr>
        <w:t>Уведомлять в соответствии со статьей 9 Федерального закона «О противодействии коррупции» представителя нанимателя, органы прокуратуры или другие государственные органы обо всех случаях обращения к нему каких-либо лиц в целях склонения его к совершению коррупционных нарушений.</w:t>
      </w:r>
    </w:p>
    <w:p w:rsidR="00AA7D78" w:rsidRPr="00162614" w:rsidRDefault="00AA7D78" w:rsidP="00162614">
      <w:pPr>
        <w:pStyle w:val="ConsPlusNormal0"/>
        <w:ind w:firstLine="709"/>
        <w:jc w:val="both"/>
        <w:rPr>
          <w:rFonts w:ascii="Times New Roman" w:hAnsi="Times New Roman" w:cs="Times New Roman"/>
          <w:sz w:val="20"/>
          <w:szCs w:val="20"/>
        </w:rPr>
      </w:pPr>
      <w:r w:rsidRPr="00162614">
        <w:rPr>
          <w:rFonts w:ascii="Times New Roman" w:hAnsi="Times New Roman" w:cs="Times New Roman"/>
          <w:sz w:val="20"/>
          <w:szCs w:val="20"/>
        </w:rPr>
        <w:t>Составлять (оформлять), принимать к учету первичные документы по начислению оплаты труда, другим выплатам, удержаниям.</w:t>
      </w:r>
    </w:p>
    <w:p w:rsidR="00AA7D78" w:rsidRPr="00162614" w:rsidRDefault="00AA7D78" w:rsidP="00162614">
      <w:pPr>
        <w:pStyle w:val="ConsPlusNormal0"/>
        <w:ind w:firstLine="709"/>
        <w:jc w:val="both"/>
        <w:rPr>
          <w:rFonts w:ascii="Times New Roman" w:hAnsi="Times New Roman" w:cs="Times New Roman"/>
          <w:sz w:val="20"/>
          <w:szCs w:val="20"/>
        </w:rPr>
      </w:pPr>
      <w:r w:rsidRPr="00162614">
        <w:rPr>
          <w:rFonts w:ascii="Times New Roman" w:hAnsi="Times New Roman" w:cs="Times New Roman"/>
          <w:sz w:val="20"/>
          <w:szCs w:val="20"/>
        </w:rPr>
        <w:t>Проверять первичные документы в отношении формы, полноты оформления, реквизитов; систематизировать первичные документы текущего отчетного периода, составлять на основе первичных документов сводные учетные документы.</w:t>
      </w:r>
    </w:p>
    <w:p w:rsidR="00AA7D78" w:rsidRPr="00162614" w:rsidRDefault="00AA7D78" w:rsidP="00162614">
      <w:pPr>
        <w:pStyle w:val="ConsPlusNormal0"/>
        <w:ind w:firstLine="709"/>
        <w:jc w:val="both"/>
        <w:rPr>
          <w:rFonts w:ascii="Times New Roman" w:hAnsi="Times New Roman" w:cs="Times New Roman"/>
          <w:sz w:val="20"/>
          <w:szCs w:val="20"/>
        </w:rPr>
      </w:pPr>
      <w:r w:rsidRPr="00162614">
        <w:rPr>
          <w:rFonts w:ascii="Times New Roman" w:hAnsi="Times New Roman" w:cs="Times New Roman"/>
          <w:sz w:val="20"/>
          <w:szCs w:val="20"/>
        </w:rPr>
        <w:t>Осуществлять взаимодействие и мониторинг с Федеральным Казначейством и его уполномоченной организацией по вопросам:</w:t>
      </w:r>
    </w:p>
    <w:p w:rsidR="00AA7D78" w:rsidRPr="00162614" w:rsidRDefault="00AA7D78" w:rsidP="00162614">
      <w:pPr>
        <w:pStyle w:val="ConsPlusNormal0"/>
        <w:ind w:firstLine="709"/>
        <w:jc w:val="both"/>
        <w:rPr>
          <w:rFonts w:ascii="Times New Roman" w:hAnsi="Times New Roman" w:cs="Times New Roman"/>
          <w:sz w:val="20"/>
          <w:szCs w:val="20"/>
        </w:rPr>
      </w:pPr>
      <w:r w:rsidRPr="00162614">
        <w:rPr>
          <w:rFonts w:ascii="Times New Roman" w:hAnsi="Times New Roman" w:cs="Times New Roman"/>
          <w:sz w:val="20"/>
          <w:szCs w:val="20"/>
        </w:rPr>
        <w:t xml:space="preserve">- начисления заработной платы сотрудникам Инспекции, пособия по социальному страхованию, налогов и сборов в федеральный, региональный бюджеты, страховых взносов в государственные внебюджетные социальные фонды; </w:t>
      </w:r>
    </w:p>
    <w:p w:rsidR="00AA7D78" w:rsidRPr="00162614" w:rsidRDefault="00AA7D78" w:rsidP="00162614">
      <w:pPr>
        <w:pStyle w:val="ConsPlusNormal0"/>
        <w:ind w:firstLine="709"/>
        <w:jc w:val="both"/>
        <w:rPr>
          <w:rFonts w:ascii="Times New Roman" w:hAnsi="Times New Roman" w:cs="Times New Roman"/>
          <w:sz w:val="20"/>
          <w:szCs w:val="20"/>
        </w:rPr>
      </w:pPr>
      <w:r w:rsidRPr="00162614">
        <w:rPr>
          <w:rFonts w:ascii="Times New Roman" w:hAnsi="Times New Roman" w:cs="Times New Roman"/>
          <w:sz w:val="20"/>
          <w:szCs w:val="20"/>
        </w:rPr>
        <w:t>- начисления основных и дополнительных отпусков и выплат к отпуску, учебных отпусков и отпусков без сохранения заработной платы сотрудникам в соответствии с действующим законодательством;</w:t>
      </w:r>
    </w:p>
    <w:p w:rsidR="00AA7D78" w:rsidRPr="00162614" w:rsidRDefault="00AA7D78" w:rsidP="00162614">
      <w:pPr>
        <w:pStyle w:val="ConsPlusNormal0"/>
        <w:ind w:firstLine="709"/>
        <w:jc w:val="both"/>
        <w:rPr>
          <w:rFonts w:ascii="Times New Roman" w:hAnsi="Times New Roman" w:cs="Times New Roman"/>
          <w:sz w:val="20"/>
          <w:szCs w:val="20"/>
        </w:rPr>
      </w:pPr>
      <w:r w:rsidRPr="00162614">
        <w:rPr>
          <w:rFonts w:ascii="Times New Roman" w:hAnsi="Times New Roman" w:cs="Times New Roman"/>
          <w:sz w:val="20"/>
          <w:szCs w:val="20"/>
        </w:rPr>
        <w:t>- удержания из заработной платы, в том числе по судебным решениям, постановления судебного пристава-исполнителя об обращении взыскания на заработную плату должника;</w:t>
      </w:r>
    </w:p>
    <w:p w:rsidR="00AA7D78" w:rsidRPr="00162614" w:rsidRDefault="00AA7D78" w:rsidP="00162614">
      <w:pPr>
        <w:pStyle w:val="ConsPlusNormal0"/>
        <w:ind w:firstLine="709"/>
        <w:jc w:val="both"/>
        <w:rPr>
          <w:rFonts w:ascii="Times New Roman" w:hAnsi="Times New Roman" w:cs="Times New Roman"/>
          <w:sz w:val="20"/>
          <w:szCs w:val="20"/>
        </w:rPr>
      </w:pPr>
      <w:r w:rsidRPr="00162614">
        <w:rPr>
          <w:rFonts w:ascii="Times New Roman" w:hAnsi="Times New Roman" w:cs="Times New Roman"/>
          <w:sz w:val="20"/>
          <w:szCs w:val="20"/>
        </w:rPr>
        <w:t>- формирования регистров финансового учета.</w:t>
      </w:r>
    </w:p>
    <w:p w:rsidR="00AA7D78" w:rsidRPr="00162614" w:rsidRDefault="00AA7D78" w:rsidP="00162614">
      <w:pPr>
        <w:pStyle w:val="ConsPlusNormal0"/>
        <w:ind w:firstLine="709"/>
        <w:jc w:val="both"/>
        <w:rPr>
          <w:rFonts w:ascii="Times New Roman" w:hAnsi="Times New Roman" w:cs="Times New Roman"/>
          <w:sz w:val="20"/>
          <w:szCs w:val="20"/>
        </w:rPr>
      </w:pPr>
      <w:r w:rsidRPr="00162614">
        <w:rPr>
          <w:rFonts w:ascii="Times New Roman" w:hAnsi="Times New Roman" w:cs="Times New Roman"/>
          <w:sz w:val="20"/>
          <w:szCs w:val="20"/>
        </w:rPr>
        <w:t>- начисления вознаграждений по договорам гражданско-правового характера;</w:t>
      </w:r>
    </w:p>
    <w:p w:rsidR="00AA7D78" w:rsidRPr="00162614" w:rsidRDefault="00AA7D78" w:rsidP="00162614">
      <w:pPr>
        <w:pStyle w:val="ConsPlusNormal0"/>
        <w:ind w:firstLine="709"/>
        <w:jc w:val="both"/>
        <w:rPr>
          <w:rFonts w:ascii="Times New Roman" w:hAnsi="Times New Roman" w:cs="Times New Roman"/>
          <w:sz w:val="20"/>
          <w:szCs w:val="20"/>
        </w:rPr>
      </w:pPr>
      <w:r w:rsidRPr="00162614">
        <w:rPr>
          <w:rFonts w:ascii="Times New Roman" w:hAnsi="Times New Roman" w:cs="Times New Roman"/>
          <w:sz w:val="20"/>
          <w:szCs w:val="20"/>
        </w:rPr>
        <w:t>- обеспечения своевременного перечисления платежей в банковское учреждение, других выплат и платежей, а также отчислений на материальное стимулирование гражданских служащих;</w:t>
      </w:r>
    </w:p>
    <w:p w:rsidR="00AA7D78" w:rsidRPr="00162614" w:rsidRDefault="00AA7D78" w:rsidP="00162614">
      <w:pPr>
        <w:pStyle w:val="ConsPlusNormal0"/>
        <w:ind w:firstLine="709"/>
        <w:jc w:val="both"/>
        <w:rPr>
          <w:rFonts w:ascii="Times New Roman" w:hAnsi="Times New Roman" w:cs="Times New Roman"/>
          <w:sz w:val="20"/>
          <w:szCs w:val="20"/>
        </w:rPr>
      </w:pPr>
      <w:r w:rsidRPr="00162614">
        <w:rPr>
          <w:rFonts w:ascii="Times New Roman" w:hAnsi="Times New Roman" w:cs="Times New Roman"/>
          <w:sz w:val="20"/>
          <w:szCs w:val="20"/>
        </w:rPr>
        <w:t>- заявок на кассовый расход в территориальный орган Федерального казначейства в части перечислений по оплате труда сотрудникам.</w:t>
      </w:r>
    </w:p>
    <w:p w:rsidR="00AA7D78" w:rsidRPr="00162614" w:rsidRDefault="00AA7D78" w:rsidP="00162614">
      <w:pPr>
        <w:pStyle w:val="ConsPlusNormal0"/>
        <w:ind w:firstLine="709"/>
        <w:jc w:val="both"/>
        <w:rPr>
          <w:rFonts w:ascii="Times New Roman" w:hAnsi="Times New Roman" w:cs="Times New Roman"/>
          <w:sz w:val="20"/>
          <w:szCs w:val="20"/>
        </w:rPr>
      </w:pPr>
      <w:r w:rsidRPr="00162614">
        <w:rPr>
          <w:rFonts w:ascii="Times New Roman" w:hAnsi="Times New Roman" w:cs="Times New Roman"/>
          <w:sz w:val="20"/>
          <w:szCs w:val="20"/>
        </w:rPr>
        <w:t>Направлять в Социальный Фонд России ответы на запросы проверок, подтверждений, корректировки сведений выплаты, страхового обеспечения с использованием ППО «ТАКСКОМ Онлайн-Спринтер».</w:t>
      </w:r>
    </w:p>
    <w:p w:rsidR="00AA7D78" w:rsidRPr="00162614" w:rsidRDefault="00AA7D78" w:rsidP="00162614">
      <w:pPr>
        <w:pStyle w:val="ConsPlusNormal0"/>
        <w:ind w:firstLine="709"/>
        <w:jc w:val="both"/>
        <w:rPr>
          <w:rFonts w:ascii="Times New Roman" w:hAnsi="Times New Roman" w:cs="Times New Roman"/>
          <w:sz w:val="20"/>
          <w:szCs w:val="20"/>
        </w:rPr>
      </w:pPr>
      <w:r w:rsidRPr="00162614">
        <w:rPr>
          <w:rFonts w:ascii="Times New Roman" w:hAnsi="Times New Roman" w:cs="Times New Roman"/>
          <w:sz w:val="20"/>
          <w:szCs w:val="20"/>
        </w:rPr>
        <w:t>Формировать статистическую отчетность.</w:t>
      </w:r>
    </w:p>
    <w:p w:rsidR="00AA7D78" w:rsidRPr="00162614" w:rsidRDefault="00AA7D78" w:rsidP="00162614">
      <w:pPr>
        <w:pStyle w:val="ConsPlusNormal0"/>
        <w:ind w:firstLine="709"/>
        <w:jc w:val="both"/>
        <w:rPr>
          <w:rFonts w:ascii="Times New Roman" w:hAnsi="Times New Roman" w:cs="Times New Roman"/>
          <w:sz w:val="20"/>
          <w:szCs w:val="20"/>
        </w:rPr>
      </w:pPr>
      <w:r w:rsidRPr="00162614">
        <w:rPr>
          <w:rFonts w:ascii="Times New Roman" w:hAnsi="Times New Roman" w:cs="Times New Roman"/>
          <w:sz w:val="20"/>
          <w:szCs w:val="20"/>
        </w:rPr>
        <w:t>Участвовать в проведении инвентаризаций расчетов и платежных обязательств.</w:t>
      </w:r>
    </w:p>
    <w:p w:rsidR="00AA7D78" w:rsidRPr="00162614" w:rsidRDefault="00AA7D78" w:rsidP="00162614">
      <w:pPr>
        <w:pStyle w:val="ConsPlusNormal0"/>
        <w:ind w:firstLine="709"/>
        <w:jc w:val="both"/>
        <w:rPr>
          <w:rFonts w:ascii="Times New Roman" w:hAnsi="Times New Roman" w:cs="Times New Roman"/>
          <w:sz w:val="20"/>
          <w:szCs w:val="20"/>
        </w:rPr>
      </w:pPr>
      <w:r w:rsidRPr="00162614">
        <w:rPr>
          <w:rFonts w:ascii="Times New Roman" w:hAnsi="Times New Roman" w:cs="Times New Roman"/>
          <w:sz w:val="20"/>
          <w:szCs w:val="20"/>
        </w:rPr>
        <w:t>Подготавливать справки по вопросам оплаты труда и других начислений, готовить ответы на запросы, содержащие информацию, формируемую в системе бухгалтерского учета.</w:t>
      </w:r>
    </w:p>
    <w:p w:rsidR="00AA7D78" w:rsidRPr="00162614" w:rsidRDefault="00AA7D78" w:rsidP="00162614">
      <w:pPr>
        <w:pStyle w:val="ConsPlusNormal0"/>
        <w:ind w:firstLine="709"/>
        <w:jc w:val="both"/>
        <w:rPr>
          <w:rFonts w:ascii="Times New Roman" w:hAnsi="Times New Roman" w:cs="Times New Roman"/>
          <w:sz w:val="20"/>
          <w:szCs w:val="20"/>
        </w:rPr>
      </w:pPr>
      <w:r w:rsidRPr="00162614">
        <w:rPr>
          <w:rFonts w:ascii="Times New Roman" w:hAnsi="Times New Roman" w:cs="Times New Roman"/>
          <w:sz w:val="20"/>
          <w:szCs w:val="20"/>
        </w:rPr>
        <w:t>На основании заявлений сотрудников формировать реестры на открытия зарплатных карт ПАО Сбербанк России.</w:t>
      </w:r>
    </w:p>
    <w:p w:rsidR="00AA7D78" w:rsidRPr="00162614" w:rsidRDefault="00AA7D78" w:rsidP="00162614">
      <w:pPr>
        <w:pStyle w:val="ConsPlusNormal0"/>
        <w:ind w:firstLine="709"/>
        <w:jc w:val="both"/>
        <w:rPr>
          <w:rFonts w:ascii="Times New Roman" w:hAnsi="Times New Roman" w:cs="Times New Roman"/>
          <w:sz w:val="20"/>
          <w:szCs w:val="20"/>
        </w:rPr>
      </w:pPr>
      <w:r w:rsidRPr="00162614">
        <w:rPr>
          <w:rFonts w:ascii="Times New Roman" w:hAnsi="Times New Roman" w:cs="Times New Roman"/>
          <w:sz w:val="20"/>
          <w:szCs w:val="20"/>
        </w:rPr>
        <w:t>Осуществлять самоконтроль в соответствии с Картами внутреннего финансового контроля.</w:t>
      </w:r>
    </w:p>
    <w:p w:rsidR="00AA7D78" w:rsidRPr="00162614" w:rsidRDefault="00AA7D78" w:rsidP="00162614">
      <w:pPr>
        <w:pStyle w:val="ConsPlusNormal0"/>
        <w:ind w:firstLine="709"/>
        <w:jc w:val="both"/>
        <w:rPr>
          <w:rFonts w:ascii="Times New Roman" w:hAnsi="Times New Roman" w:cs="Times New Roman"/>
          <w:sz w:val="20"/>
          <w:szCs w:val="20"/>
        </w:rPr>
      </w:pPr>
      <w:r w:rsidRPr="00162614">
        <w:rPr>
          <w:rFonts w:ascii="Times New Roman" w:hAnsi="Times New Roman" w:cs="Times New Roman"/>
          <w:sz w:val="20"/>
          <w:szCs w:val="20"/>
        </w:rPr>
        <w:t>Сохранять конфиденциальность служебной информации, а также персональных данных сотрудников.</w:t>
      </w:r>
    </w:p>
    <w:p w:rsidR="00AA7D78" w:rsidRPr="00162614" w:rsidRDefault="00AA7D78" w:rsidP="00162614">
      <w:pPr>
        <w:pStyle w:val="ConsPlusNormal0"/>
        <w:ind w:firstLine="709"/>
        <w:jc w:val="both"/>
        <w:rPr>
          <w:rFonts w:ascii="Times New Roman" w:hAnsi="Times New Roman" w:cs="Times New Roman"/>
          <w:sz w:val="20"/>
          <w:szCs w:val="20"/>
        </w:rPr>
      </w:pPr>
      <w:r w:rsidRPr="00162614">
        <w:rPr>
          <w:rFonts w:ascii="Times New Roman" w:hAnsi="Times New Roman" w:cs="Times New Roman"/>
          <w:sz w:val="20"/>
          <w:szCs w:val="20"/>
        </w:rPr>
        <w:t>Обеспечивать сохранность служебных документов, бланков, печатей, штампов, соблюдая правила их использования.</w:t>
      </w:r>
    </w:p>
    <w:p w:rsidR="00AA7D78" w:rsidRPr="00162614" w:rsidRDefault="00AA7D78" w:rsidP="00162614">
      <w:pPr>
        <w:pStyle w:val="ConsPlusNormal0"/>
        <w:ind w:firstLine="709"/>
        <w:jc w:val="both"/>
        <w:rPr>
          <w:rFonts w:ascii="Times New Roman" w:hAnsi="Times New Roman" w:cs="Times New Roman"/>
          <w:sz w:val="20"/>
          <w:szCs w:val="20"/>
        </w:rPr>
      </w:pPr>
      <w:r w:rsidRPr="00162614">
        <w:rPr>
          <w:rFonts w:ascii="Times New Roman" w:hAnsi="Times New Roman" w:cs="Times New Roman"/>
          <w:sz w:val="20"/>
          <w:szCs w:val="20"/>
        </w:rPr>
        <w:t>Обеспечивать своевременность и правильность формирования информационных ресурсов Инспекции по предмету деятельности отдела.</w:t>
      </w:r>
    </w:p>
    <w:p w:rsidR="00AA7D78" w:rsidRPr="00162614" w:rsidRDefault="00AA7D78" w:rsidP="00162614">
      <w:pPr>
        <w:spacing w:after="0" w:line="240" w:lineRule="auto"/>
        <w:ind w:firstLine="709"/>
        <w:jc w:val="both"/>
        <w:rPr>
          <w:rFonts w:ascii="Times New Roman" w:hAnsi="Times New Roman" w:cs="Times New Roman"/>
          <w:sz w:val="20"/>
          <w:szCs w:val="20"/>
        </w:rPr>
      </w:pPr>
      <w:r w:rsidRPr="00162614">
        <w:rPr>
          <w:rFonts w:ascii="Times New Roman" w:hAnsi="Times New Roman" w:cs="Times New Roman"/>
          <w:sz w:val="20"/>
          <w:szCs w:val="20"/>
        </w:rPr>
        <w:t xml:space="preserve">Готовить информационные материалы для руководства Инспекции и обеспечивать формирование информационного ресурса в базе данных Инспекции по вопросам, находящимся в компетенции отдела.   </w:t>
      </w:r>
    </w:p>
    <w:p w:rsidR="00AA7D78" w:rsidRPr="00162614" w:rsidRDefault="00AA7D78" w:rsidP="00162614">
      <w:pPr>
        <w:spacing w:after="0" w:line="240" w:lineRule="auto"/>
        <w:ind w:firstLine="709"/>
        <w:jc w:val="both"/>
        <w:rPr>
          <w:rFonts w:ascii="Times New Roman" w:hAnsi="Times New Roman" w:cs="Times New Roman"/>
          <w:sz w:val="20"/>
          <w:szCs w:val="20"/>
        </w:rPr>
      </w:pPr>
      <w:r w:rsidRPr="00162614">
        <w:rPr>
          <w:rFonts w:ascii="Times New Roman" w:hAnsi="Times New Roman" w:cs="Times New Roman"/>
          <w:sz w:val="20"/>
          <w:szCs w:val="20"/>
        </w:rPr>
        <w:t>Формировать отчетность установленной формы по предмету деятельности отдела, готовить информацию на контрольные письма УФНС России по г. Москве.</w:t>
      </w:r>
    </w:p>
    <w:p w:rsidR="00AA7D78" w:rsidRPr="00162614" w:rsidRDefault="00AA7D78" w:rsidP="00162614">
      <w:pPr>
        <w:spacing w:after="0" w:line="240" w:lineRule="auto"/>
        <w:ind w:firstLine="709"/>
        <w:jc w:val="both"/>
        <w:rPr>
          <w:rFonts w:ascii="Times New Roman" w:hAnsi="Times New Roman" w:cs="Times New Roman"/>
          <w:sz w:val="20"/>
          <w:szCs w:val="20"/>
        </w:rPr>
      </w:pPr>
      <w:r w:rsidRPr="00162614">
        <w:rPr>
          <w:rFonts w:ascii="Times New Roman" w:hAnsi="Times New Roman" w:cs="Times New Roman"/>
          <w:sz w:val="20"/>
          <w:szCs w:val="20"/>
        </w:rPr>
        <w:t>Обеспечить своевременность проведения мероприятий по самостоятельному оперативному контролю деятельности отдела.</w:t>
      </w:r>
    </w:p>
    <w:p w:rsidR="00AA7D78" w:rsidRPr="00162614" w:rsidRDefault="00AA7D78" w:rsidP="00162614">
      <w:pPr>
        <w:spacing w:after="0" w:line="240" w:lineRule="auto"/>
        <w:ind w:firstLine="709"/>
        <w:jc w:val="both"/>
        <w:rPr>
          <w:rFonts w:ascii="Times New Roman" w:hAnsi="Times New Roman" w:cs="Times New Roman"/>
          <w:sz w:val="20"/>
          <w:szCs w:val="20"/>
        </w:rPr>
      </w:pPr>
      <w:r w:rsidRPr="00162614">
        <w:rPr>
          <w:rFonts w:ascii="Times New Roman" w:hAnsi="Times New Roman" w:cs="Times New Roman"/>
          <w:sz w:val="20"/>
          <w:szCs w:val="20"/>
        </w:rPr>
        <w:t>Принимать оперативные меры по исправлению ошибок и недоработок, выявленных в ходе мероприятий по самостоятельному оперативному контролю деятельности отдела.</w:t>
      </w:r>
    </w:p>
    <w:p w:rsidR="00AA7D78" w:rsidRPr="00162614" w:rsidRDefault="00AA7D78" w:rsidP="00162614">
      <w:pPr>
        <w:spacing w:after="0" w:line="240" w:lineRule="auto"/>
        <w:ind w:firstLine="709"/>
        <w:jc w:val="both"/>
        <w:rPr>
          <w:rFonts w:ascii="Times New Roman" w:hAnsi="Times New Roman" w:cs="Times New Roman"/>
          <w:sz w:val="20"/>
          <w:szCs w:val="20"/>
        </w:rPr>
      </w:pPr>
      <w:r w:rsidRPr="00162614">
        <w:rPr>
          <w:rFonts w:ascii="Times New Roman" w:hAnsi="Times New Roman" w:cs="Times New Roman"/>
          <w:sz w:val="20"/>
          <w:szCs w:val="20"/>
        </w:rPr>
        <w:t>По указанию начальника отдела принимать участие в проведении совещаний, семинаров по вопросам, входящим в компетенцию отдела.</w:t>
      </w:r>
    </w:p>
    <w:p w:rsidR="00AA7D78" w:rsidRPr="00162614" w:rsidRDefault="00AA7D78" w:rsidP="00162614">
      <w:pPr>
        <w:pStyle w:val="af0"/>
        <w:ind w:firstLine="709"/>
        <w:jc w:val="both"/>
        <w:rPr>
          <w:sz w:val="20"/>
          <w:szCs w:val="20"/>
        </w:rPr>
      </w:pPr>
      <w:r w:rsidRPr="00162614">
        <w:rPr>
          <w:sz w:val="20"/>
          <w:szCs w:val="20"/>
        </w:rPr>
        <w:t>Выполнять иные поручения руководства инспекции в соответствии с положением об отделе.</w:t>
      </w:r>
    </w:p>
    <w:p w:rsidR="00AA7D78" w:rsidRPr="00162614" w:rsidRDefault="00AA7D78" w:rsidP="00162614">
      <w:pPr>
        <w:pStyle w:val="af0"/>
        <w:ind w:firstLine="709"/>
        <w:jc w:val="both"/>
        <w:rPr>
          <w:sz w:val="20"/>
          <w:szCs w:val="20"/>
        </w:rPr>
      </w:pPr>
      <w:r w:rsidRPr="00162614">
        <w:rPr>
          <w:sz w:val="20"/>
          <w:szCs w:val="20"/>
        </w:rPr>
        <w:t>Обеспечивать ведение в установленном порядке делопроизводства, хранения и сдачу в архив документов отдела.</w:t>
      </w:r>
    </w:p>
    <w:p w:rsidR="00AA7D78" w:rsidRPr="00162614" w:rsidRDefault="00AA7D78" w:rsidP="00162614">
      <w:pPr>
        <w:spacing w:after="0" w:line="240" w:lineRule="auto"/>
        <w:ind w:firstLine="709"/>
        <w:jc w:val="both"/>
        <w:rPr>
          <w:rFonts w:ascii="Times New Roman" w:hAnsi="Times New Roman" w:cs="Times New Roman"/>
          <w:sz w:val="20"/>
          <w:szCs w:val="20"/>
        </w:rPr>
      </w:pPr>
      <w:r w:rsidRPr="00162614">
        <w:rPr>
          <w:rFonts w:ascii="Times New Roman" w:hAnsi="Times New Roman" w:cs="Times New Roman"/>
          <w:sz w:val="20"/>
          <w:szCs w:val="20"/>
        </w:rPr>
        <w:t>Обеспечивать сохранность служебного удостоверения.</w:t>
      </w:r>
    </w:p>
    <w:p w:rsidR="00AA7D78" w:rsidRPr="00162614" w:rsidRDefault="00AA7D78" w:rsidP="00162614">
      <w:pPr>
        <w:pStyle w:val="aa"/>
        <w:ind w:firstLine="709"/>
        <w:rPr>
          <w:sz w:val="20"/>
          <w:szCs w:val="20"/>
        </w:rPr>
      </w:pPr>
      <w:r w:rsidRPr="00162614">
        <w:rPr>
          <w:sz w:val="20"/>
          <w:szCs w:val="20"/>
        </w:rPr>
        <w:t xml:space="preserve">9. В целях исполнения возложенных должностных обязанностей главный специалист-эксперт имеет право на: </w:t>
      </w:r>
    </w:p>
    <w:p w:rsidR="00AA7D78" w:rsidRPr="00162614" w:rsidRDefault="00AA7D78" w:rsidP="00162614">
      <w:pPr>
        <w:spacing w:after="0" w:line="240" w:lineRule="auto"/>
        <w:ind w:firstLine="709"/>
        <w:jc w:val="both"/>
        <w:rPr>
          <w:rFonts w:ascii="Times New Roman" w:hAnsi="Times New Roman" w:cs="Times New Roman"/>
          <w:sz w:val="20"/>
          <w:szCs w:val="20"/>
        </w:rPr>
      </w:pPr>
      <w:r w:rsidRPr="00162614">
        <w:rPr>
          <w:rFonts w:ascii="Times New Roman" w:hAnsi="Times New Roman" w:cs="Times New Roman"/>
          <w:sz w:val="20"/>
          <w:szCs w:val="20"/>
        </w:rPr>
        <w:t>1) обеспечение надлежащих организационно-технических условий, необходимых для исполнения должностных обязанностей;</w:t>
      </w:r>
    </w:p>
    <w:p w:rsidR="00AA7D78" w:rsidRPr="00162614" w:rsidRDefault="00AA7D78" w:rsidP="00162614">
      <w:pPr>
        <w:spacing w:after="0" w:line="240" w:lineRule="auto"/>
        <w:ind w:firstLine="709"/>
        <w:jc w:val="both"/>
        <w:rPr>
          <w:rFonts w:ascii="Times New Roman" w:hAnsi="Times New Roman" w:cs="Times New Roman"/>
          <w:sz w:val="20"/>
          <w:szCs w:val="20"/>
        </w:rPr>
      </w:pPr>
      <w:r w:rsidRPr="00162614">
        <w:rPr>
          <w:rFonts w:ascii="Times New Roman" w:hAnsi="Times New Roman" w:cs="Times New Roman"/>
          <w:sz w:val="20"/>
          <w:szCs w:val="20"/>
        </w:rPr>
        <w:t>2) ознакомление с должностным регламентом и иными документами, определяющими его права и обязанности по замещаемой должности гражда</w:t>
      </w:r>
      <w:r w:rsidRPr="00162614">
        <w:rPr>
          <w:rFonts w:ascii="Times New Roman" w:hAnsi="Times New Roman" w:cs="Times New Roman"/>
          <w:sz w:val="20"/>
          <w:szCs w:val="20"/>
        </w:rPr>
        <w:t>н</w:t>
      </w:r>
      <w:r w:rsidRPr="00162614">
        <w:rPr>
          <w:rFonts w:ascii="Times New Roman" w:hAnsi="Times New Roman" w:cs="Times New Roman"/>
          <w:sz w:val="20"/>
          <w:szCs w:val="20"/>
        </w:rPr>
        <w:t xml:space="preserve">ской службы, критериями оценки эффективности исполнения </w:t>
      </w:r>
      <w:r w:rsidRPr="00162614">
        <w:rPr>
          <w:rFonts w:ascii="Times New Roman" w:hAnsi="Times New Roman" w:cs="Times New Roman"/>
          <w:sz w:val="20"/>
          <w:szCs w:val="20"/>
        </w:rPr>
        <w:lastRenderedPageBreak/>
        <w:t>должностных обязанностей, показателями результативности пр</w:t>
      </w:r>
      <w:r w:rsidRPr="00162614">
        <w:rPr>
          <w:rFonts w:ascii="Times New Roman" w:hAnsi="Times New Roman" w:cs="Times New Roman"/>
          <w:sz w:val="20"/>
          <w:szCs w:val="20"/>
        </w:rPr>
        <w:t>о</w:t>
      </w:r>
      <w:r w:rsidRPr="00162614">
        <w:rPr>
          <w:rFonts w:ascii="Times New Roman" w:hAnsi="Times New Roman" w:cs="Times New Roman"/>
          <w:sz w:val="20"/>
          <w:szCs w:val="20"/>
        </w:rPr>
        <w:t>фессиональной служебной деятельности и условиями должностного роста;</w:t>
      </w:r>
    </w:p>
    <w:p w:rsidR="00AA7D78" w:rsidRPr="00162614" w:rsidRDefault="00AA7D78" w:rsidP="00162614">
      <w:pPr>
        <w:spacing w:after="0" w:line="240" w:lineRule="auto"/>
        <w:ind w:firstLine="709"/>
        <w:jc w:val="both"/>
        <w:rPr>
          <w:rFonts w:ascii="Times New Roman" w:hAnsi="Times New Roman" w:cs="Times New Roman"/>
          <w:sz w:val="20"/>
          <w:szCs w:val="20"/>
        </w:rPr>
      </w:pPr>
      <w:r w:rsidRPr="00162614">
        <w:rPr>
          <w:rFonts w:ascii="Times New Roman" w:hAnsi="Times New Roman" w:cs="Times New Roman"/>
          <w:sz w:val="20"/>
          <w:szCs w:val="20"/>
        </w:rPr>
        <w:t>3) отдых, обеспечиваемый установлением нормальной продолжительности служебного времени, пр</w:t>
      </w:r>
      <w:r w:rsidRPr="00162614">
        <w:rPr>
          <w:rFonts w:ascii="Times New Roman" w:hAnsi="Times New Roman" w:cs="Times New Roman"/>
          <w:sz w:val="20"/>
          <w:szCs w:val="20"/>
        </w:rPr>
        <w:t>е</w:t>
      </w:r>
      <w:r w:rsidRPr="00162614">
        <w:rPr>
          <w:rFonts w:ascii="Times New Roman" w:hAnsi="Times New Roman" w:cs="Times New Roman"/>
          <w:sz w:val="20"/>
          <w:szCs w:val="20"/>
        </w:rPr>
        <w:t>доставлением выходных дней и нерабочих праздничных дней, а также ежегодных оплачиваемых основного и дополн</w:t>
      </w:r>
      <w:r w:rsidRPr="00162614">
        <w:rPr>
          <w:rFonts w:ascii="Times New Roman" w:hAnsi="Times New Roman" w:cs="Times New Roman"/>
          <w:sz w:val="20"/>
          <w:szCs w:val="20"/>
        </w:rPr>
        <w:t>и</w:t>
      </w:r>
      <w:r w:rsidRPr="00162614">
        <w:rPr>
          <w:rFonts w:ascii="Times New Roman" w:hAnsi="Times New Roman" w:cs="Times New Roman"/>
          <w:sz w:val="20"/>
          <w:szCs w:val="20"/>
        </w:rPr>
        <w:t>тельных отпусков;</w:t>
      </w:r>
    </w:p>
    <w:p w:rsidR="00AA7D78" w:rsidRPr="00162614" w:rsidRDefault="00AA7D78" w:rsidP="00162614">
      <w:pPr>
        <w:spacing w:after="0" w:line="240" w:lineRule="auto"/>
        <w:ind w:firstLine="709"/>
        <w:jc w:val="both"/>
        <w:rPr>
          <w:rFonts w:ascii="Times New Roman" w:hAnsi="Times New Roman" w:cs="Times New Roman"/>
          <w:sz w:val="20"/>
          <w:szCs w:val="20"/>
        </w:rPr>
      </w:pPr>
      <w:r w:rsidRPr="00162614">
        <w:rPr>
          <w:rFonts w:ascii="Times New Roman" w:hAnsi="Times New Roman" w:cs="Times New Roman"/>
          <w:sz w:val="20"/>
          <w:szCs w:val="20"/>
        </w:rPr>
        <w:t>4) оплату труда и другие выплаты в соответствии с Федеральным законом, иными нормативными правовыми актами Российской Федерации и со сл</w:t>
      </w:r>
      <w:r w:rsidRPr="00162614">
        <w:rPr>
          <w:rFonts w:ascii="Times New Roman" w:hAnsi="Times New Roman" w:cs="Times New Roman"/>
          <w:sz w:val="20"/>
          <w:szCs w:val="20"/>
        </w:rPr>
        <w:t>у</w:t>
      </w:r>
      <w:r w:rsidRPr="00162614">
        <w:rPr>
          <w:rFonts w:ascii="Times New Roman" w:hAnsi="Times New Roman" w:cs="Times New Roman"/>
          <w:sz w:val="20"/>
          <w:szCs w:val="20"/>
        </w:rPr>
        <w:t>жебным контрактом;</w:t>
      </w:r>
    </w:p>
    <w:p w:rsidR="00AA7D78" w:rsidRPr="00162614" w:rsidRDefault="00AA7D78" w:rsidP="00162614">
      <w:pPr>
        <w:spacing w:after="0" w:line="240" w:lineRule="auto"/>
        <w:ind w:firstLine="709"/>
        <w:jc w:val="both"/>
        <w:rPr>
          <w:rFonts w:ascii="Times New Roman" w:hAnsi="Times New Roman" w:cs="Times New Roman"/>
          <w:sz w:val="20"/>
          <w:szCs w:val="20"/>
        </w:rPr>
      </w:pPr>
      <w:r w:rsidRPr="00162614">
        <w:rPr>
          <w:rFonts w:ascii="Times New Roman" w:hAnsi="Times New Roman" w:cs="Times New Roman"/>
          <w:sz w:val="20"/>
          <w:szCs w:val="20"/>
        </w:rPr>
        <w:t>5) получение в установленном порядке информации и материалов, необходимых для исполнения должностных обязанностей, а также на внесение предл</w:t>
      </w:r>
      <w:r w:rsidRPr="00162614">
        <w:rPr>
          <w:rFonts w:ascii="Times New Roman" w:hAnsi="Times New Roman" w:cs="Times New Roman"/>
          <w:sz w:val="20"/>
          <w:szCs w:val="20"/>
        </w:rPr>
        <w:t>о</w:t>
      </w:r>
      <w:r w:rsidRPr="00162614">
        <w:rPr>
          <w:rFonts w:ascii="Times New Roman" w:hAnsi="Times New Roman" w:cs="Times New Roman"/>
          <w:sz w:val="20"/>
          <w:szCs w:val="20"/>
        </w:rPr>
        <w:t>жений о совершенствовании деятельности Инспекции;</w:t>
      </w:r>
    </w:p>
    <w:p w:rsidR="00AA7D78" w:rsidRPr="00162614" w:rsidRDefault="00AA7D78" w:rsidP="00162614">
      <w:pPr>
        <w:spacing w:after="0" w:line="240" w:lineRule="auto"/>
        <w:ind w:firstLine="709"/>
        <w:jc w:val="both"/>
        <w:rPr>
          <w:rFonts w:ascii="Times New Roman" w:hAnsi="Times New Roman" w:cs="Times New Roman"/>
          <w:sz w:val="20"/>
          <w:szCs w:val="20"/>
        </w:rPr>
      </w:pPr>
      <w:r w:rsidRPr="00162614">
        <w:rPr>
          <w:rFonts w:ascii="Times New Roman" w:hAnsi="Times New Roman" w:cs="Times New Roman"/>
          <w:sz w:val="20"/>
          <w:szCs w:val="20"/>
        </w:rPr>
        <w:t>6) доступ в установленном порядке к сведениям, составляющим государс</w:t>
      </w:r>
      <w:r w:rsidRPr="00162614">
        <w:rPr>
          <w:rFonts w:ascii="Times New Roman" w:hAnsi="Times New Roman" w:cs="Times New Roman"/>
          <w:sz w:val="20"/>
          <w:szCs w:val="20"/>
        </w:rPr>
        <w:t>т</w:t>
      </w:r>
      <w:r w:rsidRPr="00162614">
        <w:rPr>
          <w:rFonts w:ascii="Times New Roman" w:hAnsi="Times New Roman" w:cs="Times New Roman"/>
          <w:sz w:val="20"/>
          <w:szCs w:val="20"/>
        </w:rPr>
        <w:t>венную тайну, если исполнение должностных обязанностей связано с использов</w:t>
      </w:r>
      <w:r w:rsidRPr="00162614">
        <w:rPr>
          <w:rFonts w:ascii="Times New Roman" w:hAnsi="Times New Roman" w:cs="Times New Roman"/>
          <w:sz w:val="20"/>
          <w:szCs w:val="20"/>
        </w:rPr>
        <w:t>а</w:t>
      </w:r>
      <w:r w:rsidRPr="00162614">
        <w:rPr>
          <w:rFonts w:ascii="Times New Roman" w:hAnsi="Times New Roman" w:cs="Times New Roman"/>
          <w:sz w:val="20"/>
          <w:szCs w:val="20"/>
        </w:rPr>
        <w:t>нием таких сведений;</w:t>
      </w:r>
    </w:p>
    <w:p w:rsidR="00AA7D78" w:rsidRPr="00162614" w:rsidRDefault="00AA7D78" w:rsidP="00162614">
      <w:pPr>
        <w:spacing w:after="0" w:line="240" w:lineRule="auto"/>
        <w:ind w:firstLine="709"/>
        <w:jc w:val="both"/>
        <w:rPr>
          <w:rFonts w:ascii="Times New Roman" w:hAnsi="Times New Roman" w:cs="Times New Roman"/>
          <w:sz w:val="20"/>
          <w:szCs w:val="20"/>
        </w:rPr>
      </w:pPr>
      <w:r w:rsidRPr="00162614">
        <w:rPr>
          <w:rFonts w:ascii="Times New Roman" w:hAnsi="Times New Roman" w:cs="Times New Roman"/>
          <w:sz w:val="20"/>
          <w:szCs w:val="20"/>
        </w:rPr>
        <w:t>7) доступ в установленном порядке в связи с исполнением должностных обязанностей в государственные органы, органы местного самоуправления, обществе</w:t>
      </w:r>
      <w:r w:rsidRPr="00162614">
        <w:rPr>
          <w:rFonts w:ascii="Times New Roman" w:hAnsi="Times New Roman" w:cs="Times New Roman"/>
          <w:sz w:val="20"/>
          <w:szCs w:val="20"/>
        </w:rPr>
        <w:t>н</w:t>
      </w:r>
      <w:r w:rsidRPr="00162614">
        <w:rPr>
          <w:rFonts w:ascii="Times New Roman" w:hAnsi="Times New Roman" w:cs="Times New Roman"/>
          <w:sz w:val="20"/>
          <w:szCs w:val="20"/>
        </w:rPr>
        <w:t>ные объединения и иные организации;</w:t>
      </w:r>
    </w:p>
    <w:p w:rsidR="00AA7D78" w:rsidRPr="00162614" w:rsidRDefault="00AA7D78" w:rsidP="00162614">
      <w:pPr>
        <w:pStyle w:val="12"/>
        <w:rPr>
          <w:sz w:val="20"/>
        </w:rPr>
      </w:pPr>
      <w:r w:rsidRPr="00162614">
        <w:rPr>
          <w:sz w:val="20"/>
        </w:rPr>
        <w:t>8) ознакомление с отзывами о его профессиональной служебной деятельн</w:t>
      </w:r>
      <w:r w:rsidRPr="00162614">
        <w:rPr>
          <w:sz w:val="20"/>
        </w:rPr>
        <w:t>о</w:t>
      </w:r>
      <w:r w:rsidRPr="00162614">
        <w:rPr>
          <w:sz w:val="20"/>
        </w:rPr>
        <w:t>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w:t>
      </w:r>
      <w:r w:rsidRPr="00162614">
        <w:rPr>
          <w:sz w:val="20"/>
        </w:rPr>
        <w:t>о</w:t>
      </w:r>
      <w:r w:rsidRPr="00162614">
        <w:rPr>
          <w:sz w:val="20"/>
        </w:rPr>
        <w:t>кументов и материалов;</w:t>
      </w:r>
    </w:p>
    <w:p w:rsidR="00AA7D78" w:rsidRPr="00162614" w:rsidRDefault="00AA7D78" w:rsidP="00162614">
      <w:pPr>
        <w:spacing w:after="0" w:line="240" w:lineRule="auto"/>
        <w:ind w:firstLine="709"/>
        <w:jc w:val="both"/>
        <w:rPr>
          <w:rFonts w:ascii="Times New Roman" w:hAnsi="Times New Roman" w:cs="Times New Roman"/>
          <w:sz w:val="20"/>
          <w:szCs w:val="20"/>
        </w:rPr>
      </w:pPr>
      <w:r w:rsidRPr="00162614">
        <w:rPr>
          <w:rFonts w:ascii="Times New Roman" w:hAnsi="Times New Roman" w:cs="Times New Roman"/>
          <w:sz w:val="20"/>
          <w:szCs w:val="20"/>
        </w:rPr>
        <w:t>9) защиту сведений о гражданском служащем;</w:t>
      </w:r>
    </w:p>
    <w:p w:rsidR="00AA7D78" w:rsidRPr="00162614" w:rsidRDefault="00AA7D78" w:rsidP="00162614">
      <w:pPr>
        <w:spacing w:after="0" w:line="240" w:lineRule="auto"/>
        <w:ind w:firstLine="709"/>
        <w:jc w:val="both"/>
        <w:rPr>
          <w:rFonts w:ascii="Times New Roman" w:hAnsi="Times New Roman" w:cs="Times New Roman"/>
          <w:sz w:val="20"/>
          <w:szCs w:val="20"/>
        </w:rPr>
      </w:pPr>
      <w:r w:rsidRPr="00162614">
        <w:rPr>
          <w:rFonts w:ascii="Times New Roman" w:hAnsi="Times New Roman" w:cs="Times New Roman"/>
          <w:sz w:val="20"/>
          <w:szCs w:val="20"/>
        </w:rPr>
        <w:t>10) должностной рост на конкурсной основе;</w:t>
      </w:r>
    </w:p>
    <w:p w:rsidR="00AA7D78" w:rsidRPr="00162614" w:rsidRDefault="00AA7D78" w:rsidP="00162614">
      <w:pPr>
        <w:autoSpaceDE w:val="0"/>
        <w:autoSpaceDN w:val="0"/>
        <w:adjustRightInd w:val="0"/>
        <w:spacing w:after="0" w:line="240" w:lineRule="auto"/>
        <w:ind w:firstLine="709"/>
        <w:jc w:val="both"/>
        <w:rPr>
          <w:rFonts w:ascii="Times New Roman" w:hAnsi="Times New Roman" w:cs="Times New Roman"/>
          <w:sz w:val="20"/>
          <w:szCs w:val="20"/>
        </w:rPr>
      </w:pPr>
      <w:r w:rsidRPr="00162614">
        <w:rPr>
          <w:rFonts w:ascii="Times New Roman" w:hAnsi="Times New Roman" w:cs="Times New Roman"/>
          <w:sz w:val="20"/>
          <w:szCs w:val="20"/>
        </w:rPr>
        <w:t xml:space="preserve">11) профессиональное развитие в порядке, установленном Федеральным </w:t>
      </w:r>
      <w:hyperlink r:id="rId38" w:history="1">
        <w:r w:rsidRPr="00162614">
          <w:rPr>
            <w:rFonts w:ascii="Times New Roman" w:hAnsi="Times New Roman" w:cs="Times New Roman"/>
            <w:sz w:val="20"/>
            <w:szCs w:val="20"/>
          </w:rPr>
          <w:t>законом</w:t>
        </w:r>
      </w:hyperlink>
      <w:r w:rsidRPr="00162614">
        <w:rPr>
          <w:rFonts w:ascii="Times New Roman" w:hAnsi="Times New Roman" w:cs="Times New Roman"/>
          <w:sz w:val="20"/>
          <w:szCs w:val="20"/>
        </w:rPr>
        <w:t xml:space="preserve"> и другими федеральными законами;</w:t>
      </w:r>
    </w:p>
    <w:p w:rsidR="00AA7D78" w:rsidRPr="00162614" w:rsidRDefault="00AA7D78" w:rsidP="00162614">
      <w:pPr>
        <w:spacing w:after="0" w:line="240" w:lineRule="auto"/>
        <w:ind w:firstLine="709"/>
        <w:jc w:val="both"/>
        <w:rPr>
          <w:rFonts w:ascii="Times New Roman" w:hAnsi="Times New Roman" w:cs="Times New Roman"/>
          <w:sz w:val="20"/>
          <w:szCs w:val="20"/>
        </w:rPr>
      </w:pPr>
      <w:r w:rsidRPr="00162614">
        <w:rPr>
          <w:rFonts w:ascii="Times New Roman" w:hAnsi="Times New Roman" w:cs="Times New Roman"/>
          <w:sz w:val="20"/>
          <w:szCs w:val="20"/>
        </w:rPr>
        <w:t>12) членство в профессиональном союзе;</w:t>
      </w:r>
    </w:p>
    <w:p w:rsidR="00AA7D78" w:rsidRPr="00162614" w:rsidRDefault="00AA7D78" w:rsidP="00162614">
      <w:pPr>
        <w:spacing w:after="0" w:line="240" w:lineRule="auto"/>
        <w:ind w:firstLine="709"/>
        <w:jc w:val="both"/>
        <w:rPr>
          <w:rFonts w:ascii="Times New Roman" w:hAnsi="Times New Roman" w:cs="Times New Roman"/>
          <w:sz w:val="20"/>
          <w:szCs w:val="20"/>
        </w:rPr>
      </w:pPr>
      <w:r w:rsidRPr="00162614">
        <w:rPr>
          <w:rFonts w:ascii="Times New Roman" w:hAnsi="Times New Roman" w:cs="Times New Roman"/>
          <w:sz w:val="20"/>
          <w:szCs w:val="20"/>
        </w:rPr>
        <w:t>13) рассмотрение индивидуальных служебных споров в соответствии с Федеральным законом и другими федеральными законами;</w:t>
      </w:r>
    </w:p>
    <w:p w:rsidR="00AA7D78" w:rsidRPr="00162614" w:rsidRDefault="00AA7D78" w:rsidP="00162614">
      <w:pPr>
        <w:spacing w:after="0" w:line="240" w:lineRule="auto"/>
        <w:ind w:firstLine="709"/>
        <w:jc w:val="both"/>
        <w:rPr>
          <w:rFonts w:ascii="Times New Roman" w:hAnsi="Times New Roman" w:cs="Times New Roman"/>
          <w:sz w:val="20"/>
          <w:szCs w:val="20"/>
        </w:rPr>
      </w:pPr>
      <w:r w:rsidRPr="00162614">
        <w:rPr>
          <w:rFonts w:ascii="Times New Roman" w:hAnsi="Times New Roman" w:cs="Times New Roman"/>
          <w:sz w:val="20"/>
          <w:szCs w:val="20"/>
        </w:rPr>
        <w:t xml:space="preserve">14) проведение по его заявлению </w:t>
      </w:r>
      <w:hyperlink r:id="rId39" w:anchor="sub_59#sub_59" w:history="1">
        <w:r w:rsidRPr="00162614">
          <w:rPr>
            <w:rFonts w:ascii="Times New Roman" w:hAnsi="Times New Roman" w:cs="Times New Roman"/>
            <w:sz w:val="20"/>
            <w:szCs w:val="20"/>
          </w:rPr>
          <w:t>служебной проверки</w:t>
        </w:r>
      </w:hyperlink>
      <w:r w:rsidRPr="00162614">
        <w:rPr>
          <w:rFonts w:ascii="Times New Roman" w:hAnsi="Times New Roman" w:cs="Times New Roman"/>
          <w:sz w:val="20"/>
          <w:szCs w:val="20"/>
        </w:rPr>
        <w:t>;</w:t>
      </w:r>
    </w:p>
    <w:p w:rsidR="00AA7D78" w:rsidRPr="00162614" w:rsidRDefault="00AA7D78" w:rsidP="00162614">
      <w:pPr>
        <w:spacing w:after="0" w:line="240" w:lineRule="auto"/>
        <w:ind w:firstLine="709"/>
        <w:jc w:val="both"/>
        <w:rPr>
          <w:rFonts w:ascii="Times New Roman" w:hAnsi="Times New Roman" w:cs="Times New Roman"/>
          <w:sz w:val="20"/>
          <w:szCs w:val="20"/>
        </w:rPr>
      </w:pPr>
      <w:r w:rsidRPr="00162614">
        <w:rPr>
          <w:rFonts w:ascii="Times New Roman" w:hAnsi="Times New Roman" w:cs="Times New Roman"/>
          <w:sz w:val="20"/>
          <w:szCs w:val="20"/>
        </w:rPr>
        <w:t>15) защиту своих прав и законных интересов на гражданской службе, включая обжал</w:t>
      </w:r>
      <w:r w:rsidRPr="00162614">
        <w:rPr>
          <w:rFonts w:ascii="Times New Roman" w:hAnsi="Times New Roman" w:cs="Times New Roman"/>
          <w:sz w:val="20"/>
          <w:szCs w:val="20"/>
        </w:rPr>
        <w:t>о</w:t>
      </w:r>
      <w:r w:rsidRPr="00162614">
        <w:rPr>
          <w:rFonts w:ascii="Times New Roman" w:hAnsi="Times New Roman" w:cs="Times New Roman"/>
          <w:sz w:val="20"/>
          <w:szCs w:val="20"/>
        </w:rPr>
        <w:t>вание в суде их нарушения;</w:t>
      </w:r>
    </w:p>
    <w:p w:rsidR="00AA7D78" w:rsidRPr="00162614" w:rsidRDefault="00AA7D78" w:rsidP="00162614">
      <w:pPr>
        <w:spacing w:after="0" w:line="240" w:lineRule="auto"/>
        <w:ind w:firstLine="709"/>
        <w:jc w:val="both"/>
        <w:rPr>
          <w:rFonts w:ascii="Times New Roman" w:hAnsi="Times New Roman" w:cs="Times New Roman"/>
          <w:sz w:val="20"/>
          <w:szCs w:val="20"/>
        </w:rPr>
      </w:pPr>
      <w:r w:rsidRPr="00162614">
        <w:rPr>
          <w:rFonts w:ascii="Times New Roman" w:hAnsi="Times New Roman" w:cs="Times New Roman"/>
          <w:sz w:val="20"/>
          <w:szCs w:val="20"/>
        </w:rPr>
        <w:t>16) медицинское страхование в соответствии с Федеральным законом и ф</w:t>
      </w:r>
      <w:r w:rsidRPr="00162614">
        <w:rPr>
          <w:rFonts w:ascii="Times New Roman" w:hAnsi="Times New Roman" w:cs="Times New Roman"/>
          <w:sz w:val="20"/>
          <w:szCs w:val="20"/>
        </w:rPr>
        <w:t>е</w:t>
      </w:r>
      <w:r w:rsidRPr="00162614">
        <w:rPr>
          <w:rFonts w:ascii="Times New Roman" w:hAnsi="Times New Roman" w:cs="Times New Roman"/>
          <w:sz w:val="20"/>
          <w:szCs w:val="20"/>
        </w:rPr>
        <w:t>деральным законом о медицинском страховании государственных служащих Российской Фед</w:t>
      </w:r>
      <w:r w:rsidRPr="00162614">
        <w:rPr>
          <w:rFonts w:ascii="Times New Roman" w:hAnsi="Times New Roman" w:cs="Times New Roman"/>
          <w:sz w:val="20"/>
          <w:szCs w:val="20"/>
        </w:rPr>
        <w:t>е</w:t>
      </w:r>
      <w:r w:rsidRPr="00162614">
        <w:rPr>
          <w:rFonts w:ascii="Times New Roman" w:hAnsi="Times New Roman" w:cs="Times New Roman"/>
          <w:sz w:val="20"/>
          <w:szCs w:val="20"/>
        </w:rPr>
        <w:t>рации;</w:t>
      </w:r>
    </w:p>
    <w:p w:rsidR="00AA7D78" w:rsidRPr="00162614" w:rsidRDefault="00AA7D78" w:rsidP="00162614">
      <w:pPr>
        <w:spacing w:after="0" w:line="240" w:lineRule="auto"/>
        <w:ind w:firstLine="709"/>
        <w:jc w:val="both"/>
        <w:rPr>
          <w:rFonts w:ascii="Times New Roman" w:hAnsi="Times New Roman" w:cs="Times New Roman"/>
          <w:sz w:val="20"/>
          <w:szCs w:val="20"/>
        </w:rPr>
      </w:pPr>
      <w:r w:rsidRPr="00162614">
        <w:rPr>
          <w:rFonts w:ascii="Times New Roman" w:hAnsi="Times New Roman" w:cs="Times New Roman"/>
          <w:sz w:val="20"/>
          <w:szCs w:val="20"/>
        </w:rPr>
        <w:t>17) государственную защиту своих жизни и здоровья, жизни и здоровья членов своей семьи, а также принадлежащего ему имущества;</w:t>
      </w:r>
    </w:p>
    <w:p w:rsidR="00AA7D78" w:rsidRPr="00162614" w:rsidRDefault="00AA7D78" w:rsidP="00162614">
      <w:pPr>
        <w:spacing w:after="0" w:line="240" w:lineRule="auto"/>
        <w:ind w:firstLine="709"/>
        <w:jc w:val="both"/>
        <w:rPr>
          <w:rFonts w:ascii="Times New Roman" w:hAnsi="Times New Roman" w:cs="Times New Roman"/>
          <w:sz w:val="20"/>
          <w:szCs w:val="20"/>
        </w:rPr>
      </w:pPr>
      <w:r w:rsidRPr="00162614">
        <w:rPr>
          <w:rFonts w:ascii="Times New Roman" w:hAnsi="Times New Roman" w:cs="Times New Roman"/>
          <w:sz w:val="20"/>
          <w:szCs w:val="20"/>
        </w:rPr>
        <w:t>18) государственное пенсионное обеспечение в соответствии с федеральным законом;</w:t>
      </w:r>
    </w:p>
    <w:p w:rsidR="00AA7D78" w:rsidRPr="00162614" w:rsidRDefault="00AA7D78" w:rsidP="00162614">
      <w:pPr>
        <w:spacing w:after="0" w:line="240" w:lineRule="auto"/>
        <w:ind w:firstLine="709"/>
        <w:jc w:val="both"/>
        <w:rPr>
          <w:rFonts w:ascii="Times New Roman" w:hAnsi="Times New Roman" w:cs="Times New Roman"/>
          <w:sz w:val="20"/>
          <w:szCs w:val="20"/>
        </w:rPr>
      </w:pPr>
      <w:r w:rsidRPr="00162614">
        <w:rPr>
          <w:rFonts w:ascii="Times New Roman" w:hAnsi="Times New Roman" w:cs="Times New Roman"/>
          <w:sz w:val="20"/>
          <w:szCs w:val="20"/>
        </w:rPr>
        <w:t>19) выполнение иной оплач</w:t>
      </w:r>
      <w:r w:rsidRPr="00162614">
        <w:rPr>
          <w:rFonts w:ascii="Times New Roman" w:hAnsi="Times New Roman" w:cs="Times New Roman"/>
          <w:sz w:val="20"/>
          <w:szCs w:val="20"/>
        </w:rPr>
        <w:t>и</w:t>
      </w:r>
      <w:r w:rsidRPr="00162614">
        <w:rPr>
          <w:rFonts w:ascii="Times New Roman" w:hAnsi="Times New Roman" w:cs="Times New Roman"/>
          <w:sz w:val="20"/>
          <w:szCs w:val="20"/>
        </w:rPr>
        <w:t xml:space="preserve">ваемой работы, с предварительным уведомлением </w:t>
      </w:r>
      <w:hyperlink r:id="rId40" w:anchor="sub_102#sub_102" w:history="1">
        <w:r w:rsidRPr="00162614">
          <w:rPr>
            <w:rFonts w:ascii="Times New Roman" w:hAnsi="Times New Roman" w:cs="Times New Roman"/>
            <w:sz w:val="20"/>
            <w:szCs w:val="20"/>
          </w:rPr>
          <w:t>представителя нанимателя</w:t>
        </w:r>
      </w:hyperlink>
      <w:r w:rsidRPr="00162614">
        <w:rPr>
          <w:rFonts w:ascii="Times New Roman" w:hAnsi="Times New Roman" w:cs="Times New Roman"/>
          <w:sz w:val="20"/>
          <w:szCs w:val="20"/>
        </w:rPr>
        <w:t xml:space="preserve">, если это не повлечет за собой </w:t>
      </w:r>
      <w:hyperlink r:id="rId41" w:anchor="sub_1901#sub_1901" w:history="1">
        <w:r w:rsidRPr="00162614">
          <w:rPr>
            <w:rFonts w:ascii="Times New Roman" w:hAnsi="Times New Roman" w:cs="Times New Roman"/>
            <w:sz w:val="20"/>
            <w:szCs w:val="20"/>
          </w:rPr>
          <w:t>конфликт и</w:t>
        </w:r>
        <w:r w:rsidRPr="00162614">
          <w:rPr>
            <w:rFonts w:ascii="Times New Roman" w:hAnsi="Times New Roman" w:cs="Times New Roman"/>
            <w:sz w:val="20"/>
            <w:szCs w:val="20"/>
          </w:rPr>
          <w:t>н</w:t>
        </w:r>
        <w:r w:rsidRPr="00162614">
          <w:rPr>
            <w:rFonts w:ascii="Times New Roman" w:hAnsi="Times New Roman" w:cs="Times New Roman"/>
            <w:sz w:val="20"/>
            <w:szCs w:val="20"/>
          </w:rPr>
          <w:t>тересов</w:t>
        </w:r>
      </w:hyperlink>
      <w:r w:rsidRPr="00162614">
        <w:rPr>
          <w:rFonts w:ascii="Times New Roman" w:hAnsi="Times New Roman" w:cs="Times New Roman"/>
          <w:sz w:val="20"/>
          <w:szCs w:val="20"/>
        </w:rPr>
        <w:t>.</w:t>
      </w:r>
    </w:p>
    <w:p w:rsidR="00AA7D78" w:rsidRPr="00162614" w:rsidRDefault="00AA7D78" w:rsidP="00162614">
      <w:pPr>
        <w:autoSpaceDE w:val="0"/>
        <w:autoSpaceDN w:val="0"/>
        <w:adjustRightInd w:val="0"/>
        <w:spacing w:after="0" w:line="240" w:lineRule="auto"/>
        <w:ind w:firstLine="709"/>
        <w:jc w:val="both"/>
        <w:rPr>
          <w:rFonts w:ascii="Times New Roman" w:hAnsi="Times New Roman" w:cs="Times New Roman"/>
          <w:sz w:val="20"/>
          <w:szCs w:val="20"/>
        </w:rPr>
      </w:pPr>
      <w:r w:rsidRPr="00162614">
        <w:rPr>
          <w:rFonts w:ascii="Times New Roman" w:hAnsi="Times New Roman" w:cs="Times New Roman"/>
          <w:sz w:val="20"/>
          <w:szCs w:val="20"/>
        </w:rPr>
        <w:t xml:space="preserve">10. Главный специалист-эксперт осуществляет иные права и исполняет иные обязанности, предусмотренные законодательством Российской Федерации, </w:t>
      </w:r>
      <w:hyperlink r:id="rId42" w:history="1">
        <w:r w:rsidRPr="00162614">
          <w:rPr>
            <w:rFonts w:ascii="Times New Roman" w:hAnsi="Times New Roman" w:cs="Times New Roman"/>
            <w:color w:val="000000"/>
            <w:sz w:val="20"/>
            <w:szCs w:val="20"/>
          </w:rPr>
          <w:t>Положением</w:t>
        </w:r>
      </w:hyperlink>
      <w:r w:rsidRPr="00162614">
        <w:rPr>
          <w:rFonts w:ascii="Times New Roman" w:hAnsi="Times New Roman" w:cs="Times New Roman"/>
          <w:color w:val="000000"/>
          <w:sz w:val="20"/>
          <w:szCs w:val="20"/>
        </w:rPr>
        <w:t xml:space="preserve"> о Федеральной налоговой службе, утвержденным постановлением Правительства Российской Федерации от 30.09.2004 N 506 "Об утверждении Положения о Федеральной налоговой службе" (Собрание законодательства Российской Федерации, 2004, N 40, ст. 3961; 2017, N 15 (ч. 1), ст. 2194), приказами (распоряжениями) Инспекции, Положением об Инспекции, утвержденным руководителем УФНС России по г. Москве от 15.02.2019, Положение об отделе финансового обеспечения, приказами (распоряжениями) ФНС России, приказами УФНС России по г. Москве, приказами Инспекции, поручениями руководства Инспекции</w:t>
      </w:r>
      <w:r w:rsidRPr="00162614">
        <w:rPr>
          <w:rFonts w:ascii="Times New Roman" w:hAnsi="Times New Roman" w:cs="Times New Roman"/>
          <w:sz w:val="20"/>
          <w:szCs w:val="20"/>
        </w:rPr>
        <w:t>.</w:t>
      </w:r>
    </w:p>
    <w:p w:rsidR="00AA7D78" w:rsidRPr="00162614" w:rsidRDefault="00AA7D78" w:rsidP="00162614">
      <w:pPr>
        <w:autoSpaceDE w:val="0"/>
        <w:autoSpaceDN w:val="0"/>
        <w:adjustRightInd w:val="0"/>
        <w:spacing w:after="0" w:line="240" w:lineRule="auto"/>
        <w:ind w:firstLine="709"/>
        <w:jc w:val="both"/>
        <w:rPr>
          <w:rFonts w:ascii="Times New Roman" w:hAnsi="Times New Roman" w:cs="Times New Roman"/>
          <w:sz w:val="20"/>
          <w:szCs w:val="20"/>
        </w:rPr>
      </w:pPr>
      <w:r w:rsidRPr="00162614">
        <w:rPr>
          <w:rFonts w:ascii="Times New Roman" w:hAnsi="Times New Roman" w:cs="Times New Roman"/>
          <w:sz w:val="20"/>
          <w:szCs w:val="20"/>
        </w:rPr>
        <w:t>11. Главный специалист-эксперт</w:t>
      </w:r>
      <w:r w:rsidRPr="00162614">
        <w:rPr>
          <w:rFonts w:ascii="Times New Roman" w:hAnsi="Times New Roman" w:cs="Times New Roman"/>
          <w:i/>
          <w:sz w:val="20"/>
          <w:szCs w:val="20"/>
        </w:rPr>
        <w:t xml:space="preserve"> </w:t>
      </w:r>
      <w:r w:rsidRPr="00162614">
        <w:rPr>
          <w:rFonts w:ascii="Times New Roman" w:hAnsi="Times New Roman" w:cs="Times New Roman"/>
          <w:sz w:val="20"/>
          <w:szCs w:val="20"/>
        </w:rPr>
        <w:t>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AA7D78" w:rsidRPr="00162614" w:rsidRDefault="00AA7D78" w:rsidP="00162614">
      <w:pPr>
        <w:autoSpaceDE w:val="0"/>
        <w:autoSpaceDN w:val="0"/>
        <w:adjustRightInd w:val="0"/>
        <w:spacing w:after="0" w:line="240" w:lineRule="auto"/>
        <w:ind w:firstLine="709"/>
        <w:jc w:val="both"/>
        <w:rPr>
          <w:rFonts w:ascii="Times New Roman" w:hAnsi="Times New Roman" w:cs="Times New Roman"/>
          <w:sz w:val="20"/>
          <w:szCs w:val="20"/>
        </w:rPr>
      </w:pPr>
    </w:p>
    <w:p w:rsidR="00AA7D78" w:rsidRPr="00162614" w:rsidRDefault="00AA7D78" w:rsidP="00162614">
      <w:pPr>
        <w:autoSpaceDE w:val="0"/>
        <w:autoSpaceDN w:val="0"/>
        <w:adjustRightInd w:val="0"/>
        <w:spacing w:after="0" w:line="240" w:lineRule="auto"/>
        <w:ind w:firstLine="709"/>
        <w:jc w:val="center"/>
        <w:outlineLvl w:val="1"/>
        <w:rPr>
          <w:rFonts w:ascii="Times New Roman" w:hAnsi="Times New Roman" w:cs="Times New Roman"/>
          <w:sz w:val="20"/>
          <w:szCs w:val="20"/>
        </w:rPr>
      </w:pPr>
      <w:r w:rsidRPr="00162614">
        <w:rPr>
          <w:rFonts w:ascii="Times New Roman" w:hAnsi="Times New Roman" w:cs="Times New Roman"/>
          <w:sz w:val="20"/>
          <w:szCs w:val="20"/>
        </w:rPr>
        <w:t>IV. Перечень вопросов, по которым главный специалист-эксперт</w:t>
      </w:r>
    </w:p>
    <w:p w:rsidR="00AA7D78" w:rsidRPr="00162614" w:rsidRDefault="00AA7D78" w:rsidP="00162614">
      <w:pPr>
        <w:autoSpaceDE w:val="0"/>
        <w:autoSpaceDN w:val="0"/>
        <w:adjustRightInd w:val="0"/>
        <w:spacing w:after="0" w:line="240" w:lineRule="auto"/>
        <w:ind w:firstLine="709"/>
        <w:jc w:val="center"/>
        <w:rPr>
          <w:rFonts w:ascii="Times New Roman" w:hAnsi="Times New Roman" w:cs="Times New Roman"/>
          <w:sz w:val="20"/>
          <w:szCs w:val="20"/>
        </w:rPr>
      </w:pPr>
      <w:r w:rsidRPr="00162614">
        <w:rPr>
          <w:rFonts w:ascii="Times New Roman" w:hAnsi="Times New Roman" w:cs="Times New Roman"/>
          <w:sz w:val="20"/>
          <w:szCs w:val="20"/>
        </w:rPr>
        <w:t>вправе или обязан самостоятельно принимать управленческие и иные решения</w:t>
      </w:r>
    </w:p>
    <w:p w:rsidR="00AA7D78" w:rsidRPr="00162614" w:rsidRDefault="00AA7D78" w:rsidP="00162614">
      <w:pPr>
        <w:autoSpaceDE w:val="0"/>
        <w:autoSpaceDN w:val="0"/>
        <w:adjustRightInd w:val="0"/>
        <w:spacing w:after="0" w:line="240" w:lineRule="auto"/>
        <w:ind w:firstLine="709"/>
        <w:jc w:val="both"/>
        <w:rPr>
          <w:rFonts w:ascii="Times New Roman" w:hAnsi="Times New Roman" w:cs="Times New Roman"/>
          <w:sz w:val="20"/>
          <w:szCs w:val="20"/>
        </w:rPr>
      </w:pPr>
    </w:p>
    <w:p w:rsidR="00AA7D78" w:rsidRPr="00162614" w:rsidRDefault="00AA7D78" w:rsidP="00162614">
      <w:pPr>
        <w:spacing w:after="0" w:line="240" w:lineRule="auto"/>
        <w:ind w:firstLine="709"/>
        <w:jc w:val="both"/>
        <w:rPr>
          <w:rFonts w:ascii="Times New Roman" w:hAnsi="Times New Roman" w:cs="Times New Roman"/>
          <w:sz w:val="20"/>
          <w:szCs w:val="20"/>
        </w:rPr>
      </w:pPr>
      <w:r w:rsidRPr="00162614">
        <w:rPr>
          <w:rFonts w:ascii="Times New Roman" w:hAnsi="Times New Roman" w:cs="Times New Roman"/>
          <w:sz w:val="20"/>
          <w:szCs w:val="20"/>
        </w:rPr>
        <w:t>12. При исполнении служебных обязанностей главный специалист-эксперт вправе самостоятельно принимать решения по вопросам:</w:t>
      </w:r>
    </w:p>
    <w:p w:rsidR="00AA7D78" w:rsidRPr="00162614" w:rsidRDefault="00AA7D78" w:rsidP="00162614">
      <w:pPr>
        <w:pStyle w:val="af0"/>
        <w:ind w:firstLine="709"/>
        <w:jc w:val="both"/>
        <w:rPr>
          <w:sz w:val="20"/>
          <w:szCs w:val="20"/>
        </w:rPr>
      </w:pPr>
      <w:r w:rsidRPr="00162614">
        <w:rPr>
          <w:sz w:val="20"/>
          <w:szCs w:val="20"/>
        </w:rPr>
        <w:t>- направлять в функциональные отделы Инспекции служебные записки для сведения и использования в работе, истребования необходимой информации.</w:t>
      </w:r>
    </w:p>
    <w:p w:rsidR="00AA7D78" w:rsidRPr="00162614" w:rsidRDefault="00AA7D78" w:rsidP="00162614">
      <w:pPr>
        <w:pStyle w:val="af0"/>
        <w:ind w:firstLine="709"/>
        <w:jc w:val="both"/>
        <w:rPr>
          <w:sz w:val="20"/>
          <w:szCs w:val="20"/>
        </w:rPr>
      </w:pPr>
      <w:r w:rsidRPr="00162614">
        <w:rPr>
          <w:sz w:val="20"/>
          <w:szCs w:val="20"/>
        </w:rPr>
        <w:t>13. При исполнении служебных обязанностей главный специалист-эксперт обязан самостоятельно принимать решения по вопросам:</w:t>
      </w:r>
    </w:p>
    <w:p w:rsidR="00AA7D78" w:rsidRPr="00162614" w:rsidRDefault="00AA7D78" w:rsidP="00162614">
      <w:pPr>
        <w:spacing w:after="0" w:line="240" w:lineRule="auto"/>
        <w:ind w:firstLine="709"/>
        <w:jc w:val="both"/>
        <w:rPr>
          <w:rFonts w:ascii="Times New Roman" w:hAnsi="Times New Roman" w:cs="Times New Roman"/>
          <w:sz w:val="20"/>
          <w:szCs w:val="20"/>
        </w:rPr>
      </w:pPr>
      <w:r w:rsidRPr="00162614">
        <w:rPr>
          <w:rFonts w:ascii="Times New Roman" w:hAnsi="Times New Roman" w:cs="Times New Roman"/>
          <w:sz w:val="20"/>
          <w:szCs w:val="20"/>
        </w:rPr>
        <w:t>- реализации законодательства Российской Федерации, Положения об ИФНС России № 10 по г. Москве, поручений начальника отдела;</w:t>
      </w:r>
    </w:p>
    <w:p w:rsidR="00AA7D78" w:rsidRPr="00162614" w:rsidRDefault="00AA7D78" w:rsidP="00162614">
      <w:pPr>
        <w:autoSpaceDE w:val="0"/>
        <w:autoSpaceDN w:val="0"/>
        <w:adjustRightInd w:val="0"/>
        <w:spacing w:after="0" w:line="240" w:lineRule="auto"/>
        <w:ind w:firstLine="709"/>
        <w:jc w:val="both"/>
        <w:rPr>
          <w:rFonts w:ascii="Times New Roman" w:hAnsi="Times New Roman" w:cs="Times New Roman"/>
          <w:sz w:val="20"/>
          <w:szCs w:val="20"/>
        </w:rPr>
      </w:pPr>
      <w:r w:rsidRPr="00162614">
        <w:rPr>
          <w:rFonts w:ascii="Times New Roman" w:hAnsi="Times New Roman" w:cs="Times New Roman"/>
          <w:sz w:val="20"/>
          <w:szCs w:val="20"/>
        </w:rPr>
        <w:t>- обеспечением соблюдения налоговой и иной охраняемой законом тайны в соответствии с федеральными законами и иными нормативными правовыми актами.</w:t>
      </w:r>
    </w:p>
    <w:p w:rsidR="00AA7D78" w:rsidRPr="00162614" w:rsidRDefault="00AA7D78" w:rsidP="00162614">
      <w:pPr>
        <w:spacing w:after="0" w:line="240" w:lineRule="auto"/>
        <w:ind w:firstLine="709"/>
        <w:jc w:val="both"/>
        <w:rPr>
          <w:rFonts w:ascii="Times New Roman" w:hAnsi="Times New Roman" w:cs="Times New Roman"/>
          <w:sz w:val="20"/>
          <w:szCs w:val="20"/>
        </w:rPr>
      </w:pPr>
    </w:p>
    <w:p w:rsidR="00AA7D78" w:rsidRPr="00162614" w:rsidRDefault="00AA7D78" w:rsidP="00162614">
      <w:pPr>
        <w:autoSpaceDE w:val="0"/>
        <w:autoSpaceDN w:val="0"/>
        <w:adjustRightInd w:val="0"/>
        <w:spacing w:after="0" w:line="240" w:lineRule="auto"/>
        <w:ind w:firstLine="709"/>
        <w:jc w:val="center"/>
        <w:outlineLvl w:val="1"/>
        <w:rPr>
          <w:rFonts w:ascii="Times New Roman" w:hAnsi="Times New Roman" w:cs="Times New Roman"/>
          <w:sz w:val="20"/>
          <w:szCs w:val="20"/>
        </w:rPr>
      </w:pPr>
      <w:r w:rsidRPr="00162614">
        <w:rPr>
          <w:rFonts w:ascii="Times New Roman" w:hAnsi="Times New Roman" w:cs="Times New Roman"/>
          <w:sz w:val="20"/>
          <w:szCs w:val="20"/>
        </w:rPr>
        <w:t>V. Перечень вопросов, по которым ведущий специалист-эксперт</w:t>
      </w:r>
      <w:r w:rsidRPr="00162614">
        <w:rPr>
          <w:rFonts w:ascii="Times New Roman" w:hAnsi="Times New Roman" w:cs="Times New Roman"/>
          <w:i/>
          <w:sz w:val="20"/>
          <w:szCs w:val="20"/>
        </w:rPr>
        <w:t xml:space="preserve"> </w:t>
      </w:r>
      <w:r w:rsidRPr="00162614">
        <w:rPr>
          <w:rFonts w:ascii="Times New Roman" w:hAnsi="Times New Roman" w:cs="Times New Roman"/>
          <w:sz w:val="20"/>
          <w:szCs w:val="20"/>
        </w:rPr>
        <w:t>вправе или обязан участвовать при подготовке проектов нормативных правовых актов и (или) проектов управленческих и иных решений</w:t>
      </w:r>
    </w:p>
    <w:p w:rsidR="00AA7D78" w:rsidRPr="00162614" w:rsidRDefault="00AA7D78" w:rsidP="00162614">
      <w:pPr>
        <w:autoSpaceDE w:val="0"/>
        <w:autoSpaceDN w:val="0"/>
        <w:adjustRightInd w:val="0"/>
        <w:spacing w:after="0" w:line="240" w:lineRule="auto"/>
        <w:ind w:firstLine="709"/>
        <w:jc w:val="both"/>
        <w:rPr>
          <w:rFonts w:ascii="Times New Roman" w:hAnsi="Times New Roman" w:cs="Times New Roman"/>
          <w:sz w:val="20"/>
          <w:szCs w:val="20"/>
        </w:rPr>
      </w:pPr>
    </w:p>
    <w:p w:rsidR="00AA7D78" w:rsidRPr="00162614" w:rsidRDefault="00AA7D78" w:rsidP="00162614">
      <w:pPr>
        <w:autoSpaceDE w:val="0"/>
        <w:autoSpaceDN w:val="0"/>
        <w:adjustRightInd w:val="0"/>
        <w:spacing w:after="0" w:line="240" w:lineRule="auto"/>
        <w:ind w:firstLine="709"/>
        <w:jc w:val="both"/>
        <w:rPr>
          <w:rFonts w:ascii="Times New Roman" w:hAnsi="Times New Roman" w:cs="Times New Roman"/>
          <w:sz w:val="20"/>
          <w:szCs w:val="20"/>
        </w:rPr>
      </w:pPr>
      <w:r w:rsidRPr="00162614">
        <w:rPr>
          <w:rFonts w:ascii="Times New Roman" w:hAnsi="Times New Roman" w:cs="Times New Roman"/>
          <w:sz w:val="20"/>
          <w:szCs w:val="20"/>
        </w:rPr>
        <w:t>14. Главный специалист-эксперт в соответствии со своей компетенцией вправе участвовать в подготовке (обсуждении) нормативных правовых актов и (или) проектов управленческих и иных решений по вопросам:</w:t>
      </w:r>
    </w:p>
    <w:p w:rsidR="00AA7D78" w:rsidRPr="00162614" w:rsidRDefault="00AA7D78" w:rsidP="00162614">
      <w:pPr>
        <w:spacing w:after="0" w:line="240" w:lineRule="auto"/>
        <w:ind w:firstLine="709"/>
        <w:rPr>
          <w:rFonts w:ascii="Times New Roman" w:hAnsi="Times New Roman" w:cs="Times New Roman"/>
          <w:sz w:val="20"/>
          <w:szCs w:val="20"/>
        </w:rPr>
      </w:pPr>
      <w:r w:rsidRPr="00162614">
        <w:rPr>
          <w:rFonts w:ascii="Times New Roman" w:hAnsi="Times New Roman" w:cs="Times New Roman"/>
          <w:sz w:val="20"/>
          <w:szCs w:val="20"/>
        </w:rPr>
        <w:lastRenderedPageBreak/>
        <w:t>- применения законодательства о прохождении гражданской службы;</w:t>
      </w:r>
    </w:p>
    <w:p w:rsidR="00AA7D78" w:rsidRPr="00162614" w:rsidRDefault="00AA7D78" w:rsidP="00162614">
      <w:pPr>
        <w:autoSpaceDE w:val="0"/>
        <w:autoSpaceDN w:val="0"/>
        <w:adjustRightInd w:val="0"/>
        <w:spacing w:after="0" w:line="240" w:lineRule="auto"/>
        <w:ind w:firstLine="709"/>
        <w:jc w:val="both"/>
        <w:rPr>
          <w:rFonts w:ascii="Times New Roman" w:hAnsi="Times New Roman" w:cs="Times New Roman"/>
          <w:sz w:val="20"/>
          <w:szCs w:val="20"/>
        </w:rPr>
      </w:pPr>
      <w:r w:rsidRPr="00162614">
        <w:rPr>
          <w:rFonts w:ascii="Times New Roman" w:hAnsi="Times New Roman" w:cs="Times New Roman"/>
          <w:sz w:val="20"/>
          <w:szCs w:val="20"/>
        </w:rPr>
        <w:t>- подготовки внутренних нормативных актов, утверждаемых начальником Инспекции</w:t>
      </w:r>
      <w:r w:rsidRPr="00162614">
        <w:rPr>
          <w:rFonts w:ascii="Times New Roman" w:hAnsi="Times New Roman" w:cs="Times New Roman"/>
          <w:color w:val="000000"/>
          <w:sz w:val="20"/>
          <w:szCs w:val="20"/>
        </w:rPr>
        <w:t>.</w:t>
      </w:r>
    </w:p>
    <w:p w:rsidR="00AA7D78" w:rsidRPr="00162614" w:rsidRDefault="00AA7D78" w:rsidP="00162614">
      <w:pPr>
        <w:autoSpaceDE w:val="0"/>
        <w:autoSpaceDN w:val="0"/>
        <w:adjustRightInd w:val="0"/>
        <w:spacing w:after="0" w:line="240" w:lineRule="auto"/>
        <w:ind w:firstLine="709"/>
        <w:jc w:val="both"/>
        <w:rPr>
          <w:rFonts w:ascii="Times New Roman" w:hAnsi="Times New Roman" w:cs="Times New Roman"/>
          <w:sz w:val="20"/>
          <w:szCs w:val="20"/>
        </w:rPr>
      </w:pPr>
      <w:r w:rsidRPr="00162614">
        <w:rPr>
          <w:rFonts w:ascii="Times New Roman" w:hAnsi="Times New Roman" w:cs="Times New Roman"/>
          <w:sz w:val="20"/>
          <w:szCs w:val="20"/>
        </w:rPr>
        <w:t>15. Главный специалист-эксперт в соответствии со своей компетенцией обязан участвовать в подготовке (обсуждении) следующих нормативных проектов документов: положений об отделе и Инспекции; графика отпусков гражданских служащих отдела; иных актов по поручению непосредственного руководителя и руководства Инспекции.</w:t>
      </w:r>
    </w:p>
    <w:p w:rsidR="00AA7D78" w:rsidRPr="00162614" w:rsidRDefault="00AA7D78" w:rsidP="00162614">
      <w:pPr>
        <w:autoSpaceDE w:val="0"/>
        <w:autoSpaceDN w:val="0"/>
        <w:adjustRightInd w:val="0"/>
        <w:spacing w:after="0" w:line="240" w:lineRule="auto"/>
        <w:ind w:firstLine="709"/>
        <w:jc w:val="center"/>
        <w:outlineLvl w:val="1"/>
        <w:rPr>
          <w:rFonts w:ascii="Times New Roman" w:hAnsi="Times New Roman" w:cs="Times New Roman"/>
          <w:sz w:val="20"/>
          <w:szCs w:val="20"/>
        </w:rPr>
      </w:pPr>
    </w:p>
    <w:p w:rsidR="00AA7D78" w:rsidRPr="00162614" w:rsidRDefault="00AA7D78" w:rsidP="00162614">
      <w:pPr>
        <w:autoSpaceDE w:val="0"/>
        <w:autoSpaceDN w:val="0"/>
        <w:adjustRightInd w:val="0"/>
        <w:spacing w:after="0" w:line="240" w:lineRule="auto"/>
        <w:ind w:firstLine="709"/>
        <w:jc w:val="center"/>
        <w:outlineLvl w:val="1"/>
        <w:rPr>
          <w:rFonts w:ascii="Times New Roman" w:hAnsi="Times New Roman" w:cs="Times New Roman"/>
          <w:sz w:val="20"/>
          <w:szCs w:val="20"/>
        </w:rPr>
      </w:pPr>
      <w:r w:rsidRPr="00162614">
        <w:rPr>
          <w:rFonts w:ascii="Times New Roman" w:hAnsi="Times New Roman" w:cs="Times New Roman"/>
          <w:sz w:val="20"/>
          <w:szCs w:val="20"/>
        </w:rPr>
        <w:t>VI. Сроки и процедуры подготовки, рассмотрения проектов управленческих и иных решений, порядок согласования и принятия данных решений</w:t>
      </w:r>
    </w:p>
    <w:p w:rsidR="00AA7D78" w:rsidRPr="00162614" w:rsidRDefault="00AA7D78" w:rsidP="00162614">
      <w:pPr>
        <w:autoSpaceDE w:val="0"/>
        <w:autoSpaceDN w:val="0"/>
        <w:adjustRightInd w:val="0"/>
        <w:spacing w:after="0" w:line="240" w:lineRule="auto"/>
        <w:ind w:firstLine="709"/>
        <w:jc w:val="center"/>
        <w:rPr>
          <w:rFonts w:ascii="Times New Roman" w:hAnsi="Times New Roman" w:cs="Times New Roman"/>
          <w:sz w:val="20"/>
          <w:szCs w:val="20"/>
        </w:rPr>
      </w:pPr>
    </w:p>
    <w:p w:rsidR="00AA7D78" w:rsidRPr="00162614" w:rsidRDefault="00AA7D78" w:rsidP="00162614">
      <w:pPr>
        <w:autoSpaceDE w:val="0"/>
        <w:autoSpaceDN w:val="0"/>
        <w:adjustRightInd w:val="0"/>
        <w:spacing w:after="0" w:line="240" w:lineRule="auto"/>
        <w:ind w:firstLine="709"/>
        <w:jc w:val="both"/>
        <w:rPr>
          <w:rFonts w:ascii="Times New Roman" w:hAnsi="Times New Roman" w:cs="Times New Roman"/>
          <w:sz w:val="20"/>
          <w:szCs w:val="20"/>
        </w:rPr>
      </w:pPr>
      <w:r w:rsidRPr="00162614">
        <w:rPr>
          <w:rFonts w:ascii="Times New Roman" w:hAnsi="Times New Roman" w:cs="Times New Roman"/>
          <w:sz w:val="20"/>
          <w:szCs w:val="20"/>
        </w:rPr>
        <w:t>16. В соответствии со своими должностными обязанностями главный специалист-эксперт принимает решения в сроки, установленные законодательными и иными нормативными правовыми актами Российской Федерации.</w:t>
      </w:r>
    </w:p>
    <w:p w:rsidR="00AA7D78" w:rsidRPr="00162614" w:rsidRDefault="00AA7D78" w:rsidP="00162614">
      <w:pPr>
        <w:autoSpaceDE w:val="0"/>
        <w:autoSpaceDN w:val="0"/>
        <w:adjustRightInd w:val="0"/>
        <w:spacing w:after="0" w:line="240" w:lineRule="auto"/>
        <w:ind w:firstLine="709"/>
        <w:jc w:val="both"/>
        <w:rPr>
          <w:rFonts w:ascii="Times New Roman" w:hAnsi="Times New Roman" w:cs="Times New Roman"/>
          <w:sz w:val="20"/>
          <w:szCs w:val="20"/>
        </w:rPr>
      </w:pPr>
    </w:p>
    <w:p w:rsidR="00AA7D78" w:rsidRPr="00162614" w:rsidRDefault="00AA7D78" w:rsidP="00162614">
      <w:pPr>
        <w:autoSpaceDE w:val="0"/>
        <w:autoSpaceDN w:val="0"/>
        <w:adjustRightInd w:val="0"/>
        <w:spacing w:after="0" w:line="240" w:lineRule="auto"/>
        <w:ind w:firstLine="709"/>
        <w:jc w:val="center"/>
        <w:outlineLvl w:val="1"/>
        <w:rPr>
          <w:rFonts w:ascii="Times New Roman" w:hAnsi="Times New Roman" w:cs="Times New Roman"/>
          <w:sz w:val="20"/>
          <w:szCs w:val="20"/>
        </w:rPr>
      </w:pPr>
      <w:r w:rsidRPr="00162614">
        <w:rPr>
          <w:rFonts w:ascii="Times New Roman" w:hAnsi="Times New Roman" w:cs="Times New Roman"/>
          <w:sz w:val="20"/>
          <w:szCs w:val="20"/>
        </w:rPr>
        <w:t>VII. Порядок служебного взаимодействия</w:t>
      </w:r>
    </w:p>
    <w:p w:rsidR="00AA7D78" w:rsidRPr="00162614" w:rsidRDefault="00AA7D78" w:rsidP="00162614">
      <w:pPr>
        <w:autoSpaceDE w:val="0"/>
        <w:autoSpaceDN w:val="0"/>
        <w:adjustRightInd w:val="0"/>
        <w:spacing w:after="0" w:line="240" w:lineRule="auto"/>
        <w:ind w:firstLine="709"/>
        <w:jc w:val="both"/>
        <w:rPr>
          <w:rFonts w:ascii="Times New Roman" w:hAnsi="Times New Roman" w:cs="Times New Roman"/>
          <w:sz w:val="20"/>
          <w:szCs w:val="20"/>
        </w:rPr>
      </w:pPr>
    </w:p>
    <w:p w:rsidR="00AA7D78" w:rsidRPr="00162614" w:rsidRDefault="00AA7D78" w:rsidP="00162614">
      <w:pPr>
        <w:autoSpaceDE w:val="0"/>
        <w:autoSpaceDN w:val="0"/>
        <w:adjustRightInd w:val="0"/>
        <w:spacing w:after="0" w:line="240" w:lineRule="auto"/>
        <w:ind w:firstLine="709"/>
        <w:jc w:val="both"/>
        <w:rPr>
          <w:rFonts w:ascii="Times New Roman" w:hAnsi="Times New Roman" w:cs="Times New Roman"/>
          <w:sz w:val="20"/>
          <w:szCs w:val="20"/>
        </w:rPr>
      </w:pPr>
      <w:r w:rsidRPr="00162614">
        <w:rPr>
          <w:rFonts w:ascii="Times New Roman" w:hAnsi="Times New Roman" w:cs="Times New Roman"/>
          <w:sz w:val="20"/>
          <w:szCs w:val="20"/>
        </w:rPr>
        <w:t>17. Взаимодействие главного специалиста-эксперта</w:t>
      </w:r>
      <w:r w:rsidRPr="00162614">
        <w:rPr>
          <w:rFonts w:ascii="Times New Roman" w:hAnsi="Times New Roman" w:cs="Times New Roman"/>
          <w:i/>
          <w:sz w:val="20"/>
          <w:szCs w:val="20"/>
        </w:rPr>
        <w:t xml:space="preserve"> </w:t>
      </w:r>
      <w:r w:rsidRPr="00162614">
        <w:rPr>
          <w:rFonts w:ascii="Times New Roman" w:hAnsi="Times New Roman" w:cs="Times New Roman"/>
          <w:sz w:val="20"/>
          <w:szCs w:val="20"/>
        </w:rPr>
        <w:t xml:space="preserve">с федеральными государственными гражданскими служащими инспекции, Управления 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43" w:history="1">
        <w:r w:rsidRPr="00162614">
          <w:rPr>
            <w:rFonts w:ascii="Times New Roman" w:hAnsi="Times New Roman" w:cs="Times New Roman"/>
            <w:sz w:val="20"/>
            <w:szCs w:val="20"/>
          </w:rPr>
          <w:t>общих принципов</w:t>
        </w:r>
      </w:hyperlink>
      <w:r w:rsidRPr="00162614">
        <w:rPr>
          <w:rFonts w:ascii="Times New Roman" w:hAnsi="Times New Roman" w:cs="Times New Roman"/>
          <w:sz w:val="20"/>
          <w:szCs w:val="20"/>
        </w:rPr>
        <w:t xml:space="preserve"> служебного поведения государственных служащих, утвержденных Указом Президента Российской Федерации от 12.08.2002 N 885 "Об утверждении общих принципов служебного поведения государственных служащих" (Собрание законодательства Российской Федерации, 2002, N 33, ст. 3196; 2009, N 29, ст. 3658), и требований к служебному поведению, установленных </w:t>
      </w:r>
      <w:hyperlink r:id="rId44" w:history="1">
        <w:r w:rsidRPr="00162614">
          <w:rPr>
            <w:rFonts w:ascii="Times New Roman" w:hAnsi="Times New Roman" w:cs="Times New Roman"/>
            <w:sz w:val="20"/>
            <w:szCs w:val="20"/>
          </w:rPr>
          <w:t>статьей 18</w:t>
        </w:r>
      </w:hyperlink>
      <w:r w:rsidRPr="00162614">
        <w:rPr>
          <w:rFonts w:ascii="Times New Roman" w:hAnsi="Times New Roman" w:cs="Times New Roman"/>
          <w:sz w:val="20"/>
          <w:szCs w:val="20"/>
        </w:rPr>
        <w:t xml:space="preserve"> Федерального закона от 27.07.2004 N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 Положением об Инспекции и Положением об отделе финансового обеспечения.</w:t>
      </w:r>
    </w:p>
    <w:p w:rsidR="00AA7D78" w:rsidRPr="00162614" w:rsidRDefault="00AA7D78" w:rsidP="00162614">
      <w:pPr>
        <w:autoSpaceDE w:val="0"/>
        <w:autoSpaceDN w:val="0"/>
        <w:adjustRightInd w:val="0"/>
        <w:spacing w:after="0" w:line="240" w:lineRule="auto"/>
        <w:ind w:firstLine="709"/>
        <w:jc w:val="both"/>
        <w:rPr>
          <w:rFonts w:ascii="Times New Roman" w:hAnsi="Times New Roman" w:cs="Times New Roman"/>
          <w:sz w:val="20"/>
          <w:szCs w:val="20"/>
        </w:rPr>
      </w:pPr>
    </w:p>
    <w:p w:rsidR="00AA7D78" w:rsidRPr="00162614" w:rsidRDefault="00AA7D78" w:rsidP="00162614">
      <w:pPr>
        <w:autoSpaceDE w:val="0"/>
        <w:autoSpaceDN w:val="0"/>
        <w:adjustRightInd w:val="0"/>
        <w:spacing w:after="0" w:line="240" w:lineRule="auto"/>
        <w:ind w:firstLine="709"/>
        <w:jc w:val="center"/>
        <w:outlineLvl w:val="1"/>
        <w:rPr>
          <w:rFonts w:ascii="Times New Roman" w:hAnsi="Times New Roman" w:cs="Times New Roman"/>
          <w:sz w:val="20"/>
          <w:szCs w:val="20"/>
        </w:rPr>
      </w:pPr>
      <w:r w:rsidRPr="00162614">
        <w:rPr>
          <w:rFonts w:ascii="Times New Roman" w:hAnsi="Times New Roman" w:cs="Times New Roman"/>
          <w:sz w:val="20"/>
          <w:szCs w:val="20"/>
        </w:rPr>
        <w:t>VIII. Перечень государственных услуг, оказываемых гражданам и организациям в соответствии с административным регламентом Федеральной налоговой службы</w:t>
      </w:r>
    </w:p>
    <w:p w:rsidR="00AA7D78" w:rsidRPr="00162614" w:rsidRDefault="00AA7D78" w:rsidP="00162614">
      <w:pPr>
        <w:autoSpaceDE w:val="0"/>
        <w:autoSpaceDN w:val="0"/>
        <w:adjustRightInd w:val="0"/>
        <w:spacing w:after="0" w:line="240" w:lineRule="auto"/>
        <w:ind w:firstLine="709"/>
        <w:jc w:val="both"/>
        <w:rPr>
          <w:rFonts w:ascii="Times New Roman" w:hAnsi="Times New Roman" w:cs="Times New Roman"/>
          <w:sz w:val="20"/>
          <w:szCs w:val="20"/>
        </w:rPr>
      </w:pPr>
    </w:p>
    <w:p w:rsidR="00AA7D78" w:rsidRPr="00162614" w:rsidRDefault="00AA7D78" w:rsidP="00162614">
      <w:pPr>
        <w:autoSpaceDE w:val="0"/>
        <w:autoSpaceDN w:val="0"/>
        <w:adjustRightInd w:val="0"/>
        <w:spacing w:after="0" w:line="240" w:lineRule="auto"/>
        <w:ind w:firstLine="709"/>
        <w:jc w:val="both"/>
        <w:rPr>
          <w:rFonts w:ascii="Times New Roman" w:hAnsi="Times New Roman" w:cs="Times New Roman"/>
          <w:sz w:val="20"/>
          <w:szCs w:val="20"/>
        </w:rPr>
      </w:pPr>
      <w:r w:rsidRPr="00162614">
        <w:rPr>
          <w:rFonts w:ascii="Times New Roman" w:hAnsi="Times New Roman" w:cs="Times New Roman"/>
          <w:sz w:val="20"/>
          <w:szCs w:val="20"/>
        </w:rPr>
        <w:t>18. В соответствии с замещаемой государственной гражданской должностью и в пределах функциональной компетенции главный специалист-эксперт отдела финансового обеспечения государственные услуги не оказывает.</w:t>
      </w:r>
    </w:p>
    <w:p w:rsidR="00AA7D78" w:rsidRPr="00162614" w:rsidRDefault="00AA7D78" w:rsidP="00162614">
      <w:pPr>
        <w:autoSpaceDE w:val="0"/>
        <w:autoSpaceDN w:val="0"/>
        <w:adjustRightInd w:val="0"/>
        <w:spacing w:after="0" w:line="240" w:lineRule="auto"/>
        <w:ind w:firstLine="709"/>
        <w:jc w:val="both"/>
        <w:rPr>
          <w:rFonts w:ascii="Times New Roman" w:hAnsi="Times New Roman" w:cs="Times New Roman"/>
          <w:sz w:val="20"/>
          <w:szCs w:val="20"/>
        </w:rPr>
      </w:pPr>
    </w:p>
    <w:p w:rsidR="00AA7D78" w:rsidRPr="00162614" w:rsidRDefault="00AA7D78" w:rsidP="00162614">
      <w:pPr>
        <w:autoSpaceDE w:val="0"/>
        <w:autoSpaceDN w:val="0"/>
        <w:adjustRightInd w:val="0"/>
        <w:spacing w:after="0" w:line="240" w:lineRule="auto"/>
        <w:ind w:firstLine="709"/>
        <w:jc w:val="center"/>
        <w:outlineLvl w:val="1"/>
        <w:rPr>
          <w:rFonts w:ascii="Times New Roman" w:hAnsi="Times New Roman" w:cs="Times New Roman"/>
          <w:sz w:val="20"/>
          <w:szCs w:val="20"/>
        </w:rPr>
      </w:pPr>
      <w:r w:rsidRPr="00162614">
        <w:rPr>
          <w:rFonts w:ascii="Times New Roman" w:hAnsi="Times New Roman" w:cs="Times New Roman"/>
          <w:sz w:val="20"/>
          <w:szCs w:val="20"/>
        </w:rPr>
        <w:t>IX. Показатели эффективности и результативности</w:t>
      </w:r>
    </w:p>
    <w:p w:rsidR="00AA7D78" w:rsidRPr="00162614" w:rsidRDefault="00AA7D78" w:rsidP="00162614">
      <w:pPr>
        <w:autoSpaceDE w:val="0"/>
        <w:autoSpaceDN w:val="0"/>
        <w:adjustRightInd w:val="0"/>
        <w:spacing w:after="0" w:line="240" w:lineRule="auto"/>
        <w:ind w:firstLine="709"/>
        <w:jc w:val="center"/>
        <w:rPr>
          <w:rFonts w:ascii="Times New Roman" w:hAnsi="Times New Roman" w:cs="Times New Roman"/>
          <w:sz w:val="20"/>
          <w:szCs w:val="20"/>
        </w:rPr>
      </w:pPr>
      <w:r w:rsidRPr="00162614">
        <w:rPr>
          <w:rFonts w:ascii="Times New Roman" w:hAnsi="Times New Roman" w:cs="Times New Roman"/>
          <w:sz w:val="20"/>
          <w:szCs w:val="20"/>
        </w:rPr>
        <w:t>профессиональной служебной деятельности</w:t>
      </w:r>
    </w:p>
    <w:p w:rsidR="00AA7D78" w:rsidRPr="00162614" w:rsidRDefault="00AA7D78" w:rsidP="00162614">
      <w:pPr>
        <w:autoSpaceDE w:val="0"/>
        <w:autoSpaceDN w:val="0"/>
        <w:adjustRightInd w:val="0"/>
        <w:spacing w:after="0" w:line="240" w:lineRule="auto"/>
        <w:ind w:firstLine="709"/>
        <w:jc w:val="both"/>
        <w:rPr>
          <w:rFonts w:ascii="Times New Roman" w:hAnsi="Times New Roman" w:cs="Times New Roman"/>
          <w:sz w:val="20"/>
          <w:szCs w:val="20"/>
        </w:rPr>
      </w:pPr>
    </w:p>
    <w:p w:rsidR="00AA7D78" w:rsidRPr="00162614" w:rsidRDefault="00AA7D78" w:rsidP="00162614">
      <w:pPr>
        <w:autoSpaceDE w:val="0"/>
        <w:autoSpaceDN w:val="0"/>
        <w:adjustRightInd w:val="0"/>
        <w:spacing w:after="0" w:line="240" w:lineRule="auto"/>
        <w:ind w:firstLine="709"/>
        <w:jc w:val="both"/>
        <w:rPr>
          <w:rFonts w:ascii="Times New Roman" w:hAnsi="Times New Roman" w:cs="Times New Roman"/>
          <w:sz w:val="20"/>
          <w:szCs w:val="20"/>
        </w:rPr>
      </w:pPr>
      <w:r w:rsidRPr="00162614">
        <w:rPr>
          <w:rFonts w:ascii="Times New Roman" w:hAnsi="Times New Roman" w:cs="Times New Roman"/>
          <w:sz w:val="20"/>
          <w:szCs w:val="20"/>
        </w:rPr>
        <w:t>19. Эффективность и результативность профессиональной служебной деятельности главного специалиста-эксперта</w:t>
      </w:r>
      <w:r w:rsidRPr="00162614">
        <w:rPr>
          <w:rFonts w:ascii="Times New Roman" w:hAnsi="Times New Roman" w:cs="Times New Roman"/>
          <w:i/>
          <w:sz w:val="20"/>
          <w:szCs w:val="20"/>
        </w:rPr>
        <w:t xml:space="preserve"> </w:t>
      </w:r>
      <w:r w:rsidRPr="00162614">
        <w:rPr>
          <w:rFonts w:ascii="Times New Roman" w:hAnsi="Times New Roman" w:cs="Times New Roman"/>
          <w:sz w:val="20"/>
          <w:szCs w:val="20"/>
        </w:rPr>
        <w:t>оценивается по следующим показателям:</w:t>
      </w:r>
    </w:p>
    <w:p w:rsidR="00AA7D78" w:rsidRPr="00162614" w:rsidRDefault="00AA7D78" w:rsidP="00162614">
      <w:pPr>
        <w:spacing w:after="0" w:line="240" w:lineRule="auto"/>
        <w:ind w:firstLine="709"/>
        <w:jc w:val="both"/>
        <w:rPr>
          <w:rFonts w:ascii="Times New Roman" w:hAnsi="Times New Roman" w:cs="Times New Roman"/>
          <w:sz w:val="20"/>
          <w:szCs w:val="20"/>
        </w:rPr>
      </w:pPr>
      <w:r w:rsidRPr="00162614">
        <w:rPr>
          <w:rFonts w:ascii="Times New Roman" w:hAnsi="Times New Roman" w:cs="Times New Roman"/>
          <w:sz w:val="20"/>
          <w:szCs w:val="20"/>
        </w:rPr>
        <w:t xml:space="preserve">  - 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AA7D78" w:rsidRPr="00162614" w:rsidRDefault="00AA7D78" w:rsidP="00162614">
      <w:pPr>
        <w:spacing w:after="0" w:line="240" w:lineRule="auto"/>
        <w:ind w:firstLine="709"/>
        <w:jc w:val="both"/>
        <w:rPr>
          <w:rFonts w:ascii="Times New Roman" w:hAnsi="Times New Roman" w:cs="Times New Roman"/>
          <w:sz w:val="20"/>
          <w:szCs w:val="20"/>
        </w:rPr>
      </w:pPr>
      <w:r w:rsidRPr="00162614">
        <w:rPr>
          <w:rFonts w:ascii="Times New Roman" w:hAnsi="Times New Roman" w:cs="Times New Roman"/>
          <w:sz w:val="20"/>
          <w:szCs w:val="20"/>
        </w:rPr>
        <w:t>- своевременности и оперативности выполнения поручений;</w:t>
      </w:r>
    </w:p>
    <w:p w:rsidR="00AA7D78" w:rsidRPr="00162614" w:rsidRDefault="00AA7D78" w:rsidP="00162614">
      <w:pPr>
        <w:spacing w:after="0" w:line="240" w:lineRule="auto"/>
        <w:ind w:firstLine="709"/>
        <w:jc w:val="both"/>
        <w:rPr>
          <w:rFonts w:ascii="Times New Roman" w:hAnsi="Times New Roman" w:cs="Times New Roman"/>
          <w:sz w:val="20"/>
          <w:szCs w:val="20"/>
        </w:rPr>
      </w:pPr>
      <w:r w:rsidRPr="00162614">
        <w:rPr>
          <w:rFonts w:ascii="Times New Roman" w:hAnsi="Times New Roman" w:cs="Times New Roman"/>
          <w:sz w:val="20"/>
          <w:szCs w:val="20"/>
        </w:rPr>
        <w:t>- 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AA7D78" w:rsidRPr="00162614" w:rsidRDefault="00AA7D78" w:rsidP="00162614">
      <w:pPr>
        <w:spacing w:after="0" w:line="240" w:lineRule="auto"/>
        <w:ind w:firstLine="709"/>
        <w:jc w:val="both"/>
        <w:rPr>
          <w:rFonts w:ascii="Times New Roman" w:hAnsi="Times New Roman" w:cs="Times New Roman"/>
          <w:sz w:val="20"/>
          <w:szCs w:val="20"/>
        </w:rPr>
      </w:pPr>
      <w:r w:rsidRPr="00162614">
        <w:rPr>
          <w:rFonts w:ascii="Times New Roman" w:hAnsi="Times New Roman" w:cs="Times New Roman"/>
          <w:sz w:val="20"/>
          <w:szCs w:val="20"/>
        </w:rPr>
        <w:t>- 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AA7D78" w:rsidRPr="00162614" w:rsidRDefault="00AA7D78" w:rsidP="00162614">
      <w:pPr>
        <w:spacing w:after="0" w:line="240" w:lineRule="auto"/>
        <w:ind w:firstLine="709"/>
        <w:jc w:val="both"/>
        <w:rPr>
          <w:rFonts w:ascii="Times New Roman" w:hAnsi="Times New Roman" w:cs="Times New Roman"/>
          <w:sz w:val="20"/>
          <w:szCs w:val="20"/>
        </w:rPr>
      </w:pPr>
      <w:r w:rsidRPr="00162614">
        <w:rPr>
          <w:rFonts w:ascii="Times New Roman" w:hAnsi="Times New Roman" w:cs="Times New Roman"/>
          <w:sz w:val="20"/>
          <w:szCs w:val="20"/>
        </w:rPr>
        <w:t>- 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AA7D78" w:rsidRPr="00162614" w:rsidRDefault="00AA7D78" w:rsidP="00162614">
      <w:pPr>
        <w:spacing w:after="0" w:line="240" w:lineRule="auto"/>
        <w:ind w:firstLine="709"/>
        <w:jc w:val="both"/>
        <w:rPr>
          <w:rFonts w:ascii="Times New Roman" w:hAnsi="Times New Roman" w:cs="Times New Roman"/>
          <w:sz w:val="20"/>
          <w:szCs w:val="20"/>
        </w:rPr>
      </w:pPr>
      <w:r w:rsidRPr="00162614">
        <w:rPr>
          <w:rFonts w:ascii="Times New Roman" w:hAnsi="Times New Roman" w:cs="Times New Roman"/>
          <w:sz w:val="20"/>
          <w:szCs w:val="20"/>
        </w:rPr>
        <w:t>- 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AA7D78" w:rsidRPr="00162614" w:rsidRDefault="00AA7D78" w:rsidP="00162614">
      <w:pPr>
        <w:spacing w:after="0" w:line="240" w:lineRule="auto"/>
        <w:ind w:firstLine="709"/>
        <w:jc w:val="both"/>
        <w:rPr>
          <w:rFonts w:ascii="Times New Roman" w:hAnsi="Times New Roman" w:cs="Times New Roman"/>
          <w:sz w:val="20"/>
          <w:szCs w:val="20"/>
        </w:rPr>
      </w:pPr>
      <w:r w:rsidRPr="00162614">
        <w:rPr>
          <w:rFonts w:ascii="Times New Roman" w:hAnsi="Times New Roman" w:cs="Times New Roman"/>
          <w:sz w:val="20"/>
          <w:szCs w:val="20"/>
        </w:rPr>
        <w:t>- осознанию ответственности за последствия своих действий, принимаемых решений;</w:t>
      </w:r>
    </w:p>
    <w:p w:rsidR="00AA7D78" w:rsidRPr="00162614" w:rsidRDefault="00AA7D78" w:rsidP="00162614">
      <w:pPr>
        <w:spacing w:after="0" w:line="240" w:lineRule="auto"/>
        <w:ind w:firstLine="709"/>
        <w:jc w:val="both"/>
        <w:rPr>
          <w:rFonts w:ascii="Times New Roman" w:hAnsi="Times New Roman" w:cs="Times New Roman"/>
          <w:sz w:val="20"/>
          <w:szCs w:val="20"/>
        </w:rPr>
      </w:pPr>
      <w:r w:rsidRPr="00162614">
        <w:rPr>
          <w:rFonts w:ascii="Times New Roman" w:hAnsi="Times New Roman" w:cs="Times New Roman"/>
          <w:sz w:val="20"/>
          <w:szCs w:val="20"/>
        </w:rPr>
        <w:t>- количественным показателям (участию в достижении) деятельности отдела;</w:t>
      </w:r>
    </w:p>
    <w:p w:rsidR="00AA7D78" w:rsidRPr="00162614" w:rsidRDefault="00AA7D78" w:rsidP="00162614">
      <w:pPr>
        <w:spacing w:after="0" w:line="240" w:lineRule="auto"/>
        <w:ind w:firstLine="709"/>
        <w:jc w:val="both"/>
        <w:rPr>
          <w:rFonts w:ascii="Times New Roman" w:hAnsi="Times New Roman" w:cs="Times New Roman"/>
          <w:sz w:val="20"/>
          <w:szCs w:val="20"/>
        </w:rPr>
      </w:pPr>
      <w:r w:rsidRPr="00162614">
        <w:rPr>
          <w:rFonts w:ascii="Times New Roman" w:hAnsi="Times New Roman" w:cs="Times New Roman"/>
          <w:sz w:val="20"/>
          <w:szCs w:val="20"/>
        </w:rPr>
        <w:t xml:space="preserve">-другие показатели. </w:t>
      </w:r>
    </w:p>
    <w:p w:rsidR="00AA7D78" w:rsidRPr="00162614" w:rsidRDefault="00AA7D78" w:rsidP="00162614">
      <w:pPr>
        <w:widowControl w:val="0"/>
        <w:autoSpaceDE w:val="0"/>
        <w:autoSpaceDN w:val="0"/>
        <w:adjustRightInd w:val="0"/>
        <w:spacing w:after="0" w:line="240" w:lineRule="auto"/>
        <w:jc w:val="both"/>
        <w:rPr>
          <w:rFonts w:ascii="Times New Roman" w:eastAsia="Calibri" w:hAnsi="Times New Roman" w:cs="Times New Roman"/>
          <w:sz w:val="20"/>
          <w:szCs w:val="20"/>
        </w:rPr>
      </w:pPr>
    </w:p>
    <w:p w:rsidR="00AA7D78" w:rsidRPr="00162614" w:rsidRDefault="00AA7D78" w:rsidP="00162614">
      <w:pPr>
        <w:pStyle w:val="ConsPlusNormal0"/>
        <w:jc w:val="center"/>
        <w:rPr>
          <w:rFonts w:ascii="Times New Roman" w:hAnsi="Times New Roman" w:cs="Times New Roman"/>
          <w:b/>
          <w:sz w:val="20"/>
          <w:szCs w:val="20"/>
        </w:rPr>
      </w:pPr>
      <w:r w:rsidRPr="00162614">
        <w:rPr>
          <w:rFonts w:ascii="Times New Roman" w:hAnsi="Times New Roman" w:cs="Times New Roman"/>
          <w:b/>
          <w:sz w:val="20"/>
          <w:szCs w:val="20"/>
        </w:rPr>
        <w:t xml:space="preserve">Должностной регламент </w:t>
      </w:r>
    </w:p>
    <w:p w:rsidR="00AA7D78" w:rsidRPr="00162614" w:rsidRDefault="00AA7D78" w:rsidP="00162614">
      <w:pPr>
        <w:pStyle w:val="ConsPlusNormal0"/>
        <w:jc w:val="center"/>
        <w:rPr>
          <w:rFonts w:ascii="Times New Roman" w:hAnsi="Times New Roman" w:cs="Times New Roman"/>
          <w:b/>
          <w:sz w:val="20"/>
          <w:szCs w:val="20"/>
        </w:rPr>
      </w:pPr>
      <w:r w:rsidRPr="00162614">
        <w:rPr>
          <w:rFonts w:ascii="Times New Roman" w:hAnsi="Times New Roman" w:cs="Times New Roman"/>
          <w:b/>
          <w:sz w:val="20"/>
          <w:szCs w:val="20"/>
        </w:rPr>
        <w:t xml:space="preserve">государственного налогового инспектора </w:t>
      </w:r>
      <w:r w:rsidRPr="00162614">
        <w:rPr>
          <w:rFonts w:ascii="Times New Roman" w:hAnsi="Times New Roman" w:cs="Times New Roman"/>
          <w:b/>
          <w:sz w:val="20"/>
          <w:szCs w:val="20"/>
        </w:rPr>
        <w:br/>
        <w:t xml:space="preserve">отдела регистрации и учета налогоплательщиков </w:t>
      </w:r>
    </w:p>
    <w:p w:rsidR="00AA7D78" w:rsidRPr="00162614" w:rsidRDefault="00AA7D78" w:rsidP="00162614">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162614">
        <w:rPr>
          <w:rFonts w:ascii="Times New Roman" w:eastAsia="Times New Roman" w:hAnsi="Times New Roman" w:cs="Times New Roman"/>
          <w:b/>
          <w:sz w:val="20"/>
          <w:szCs w:val="20"/>
          <w:lang w:eastAsia="ru-RU"/>
        </w:rPr>
        <w:t>Инспекции Федеральной налоговой службы № 10 по г. Москве</w:t>
      </w:r>
    </w:p>
    <w:p w:rsidR="00AA7D78" w:rsidRPr="00162614" w:rsidRDefault="00AA7D78" w:rsidP="00162614">
      <w:pPr>
        <w:pStyle w:val="ConsPlusNormal0"/>
        <w:rPr>
          <w:rFonts w:ascii="Times New Roman" w:hAnsi="Times New Roman" w:cs="Times New Roman"/>
          <w:sz w:val="20"/>
          <w:szCs w:val="20"/>
        </w:rPr>
      </w:pPr>
    </w:p>
    <w:p w:rsidR="00AA7D78" w:rsidRPr="00162614" w:rsidRDefault="00AA7D78" w:rsidP="00162614">
      <w:pPr>
        <w:pStyle w:val="ConsPlusNormal0"/>
        <w:jc w:val="center"/>
        <w:outlineLvl w:val="1"/>
        <w:rPr>
          <w:rFonts w:ascii="Times New Roman" w:hAnsi="Times New Roman" w:cs="Times New Roman"/>
          <w:sz w:val="20"/>
          <w:szCs w:val="20"/>
        </w:rPr>
      </w:pPr>
      <w:r w:rsidRPr="00162614">
        <w:rPr>
          <w:rFonts w:ascii="Times New Roman" w:hAnsi="Times New Roman" w:cs="Times New Roman"/>
          <w:sz w:val="20"/>
          <w:szCs w:val="20"/>
        </w:rPr>
        <w:t>I. Общие положения</w:t>
      </w:r>
    </w:p>
    <w:p w:rsidR="00AA7D78" w:rsidRPr="00162614" w:rsidRDefault="00AA7D78" w:rsidP="00162614">
      <w:pPr>
        <w:pStyle w:val="ConsPlusNormal0"/>
        <w:jc w:val="both"/>
        <w:rPr>
          <w:rFonts w:ascii="Times New Roman" w:hAnsi="Times New Roman" w:cs="Times New Roman"/>
          <w:sz w:val="20"/>
          <w:szCs w:val="20"/>
        </w:rPr>
      </w:pPr>
    </w:p>
    <w:p w:rsidR="00AA7D78" w:rsidRPr="00162614" w:rsidRDefault="00AA7D78" w:rsidP="00162614">
      <w:pPr>
        <w:widowControl w:val="0"/>
        <w:autoSpaceDE w:val="0"/>
        <w:autoSpaceDN w:val="0"/>
        <w:adjustRightInd w:val="0"/>
        <w:spacing w:after="0" w:line="240" w:lineRule="auto"/>
        <w:ind w:firstLine="720"/>
        <w:jc w:val="both"/>
        <w:rPr>
          <w:rFonts w:ascii="Times New Roman" w:eastAsiaTheme="minorEastAsia" w:hAnsi="Times New Roman" w:cs="Times New Roman"/>
          <w:sz w:val="20"/>
          <w:szCs w:val="20"/>
          <w:lang w:eastAsia="ru-RU"/>
        </w:rPr>
      </w:pPr>
      <w:bookmarkStart w:id="5" w:name="sub_244001"/>
      <w:r w:rsidRPr="00162614">
        <w:rPr>
          <w:rFonts w:ascii="Times New Roman" w:eastAsiaTheme="minorEastAsia" w:hAnsi="Times New Roman" w:cs="Times New Roman"/>
          <w:sz w:val="20"/>
          <w:szCs w:val="20"/>
          <w:lang w:eastAsia="ru-RU"/>
        </w:rPr>
        <w:t xml:space="preserve">1. Должность федеральной государственной гражданской службы (далее - гражданская служба) </w:t>
      </w:r>
      <w:r w:rsidRPr="00162614">
        <w:rPr>
          <w:rFonts w:ascii="Times New Roman" w:eastAsiaTheme="minorEastAsia" w:hAnsi="Times New Roman" w:cs="Times New Roman"/>
          <w:sz w:val="20"/>
          <w:szCs w:val="20"/>
          <w:lang w:eastAsia="ru-RU"/>
        </w:rPr>
        <w:lastRenderedPageBreak/>
        <w:t>государственного налогового инспектора отдела регистрации и учета налогоплательщиков (далее – отдел) Инспекции Федеральной налоговой службы № 10 по г. Москве (далее - государственный налоговый инспектор) относится к старшей группе должностей гражданской службы категории "специалисты".</w:t>
      </w:r>
    </w:p>
    <w:p w:rsidR="00AA7D78" w:rsidRPr="00162614" w:rsidRDefault="00AA7D78" w:rsidP="00162614">
      <w:pPr>
        <w:pStyle w:val="ConsPlusNormal0"/>
        <w:ind w:firstLine="708"/>
        <w:jc w:val="both"/>
        <w:rPr>
          <w:rFonts w:ascii="Times New Roman" w:hAnsi="Times New Roman" w:cs="Times New Roman"/>
          <w:sz w:val="20"/>
          <w:szCs w:val="20"/>
        </w:rPr>
      </w:pPr>
      <w:r w:rsidRPr="00162614">
        <w:rPr>
          <w:rFonts w:ascii="Times New Roman" w:hAnsi="Times New Roman" w:cs="Times New Roman"/>
          <w:sz w:val="20"/>
          <w:szCs w:val="20"/>
        </w:rPr>
        <w:t>Регистрационный номер (код) должности – 11-3-4-096.</w:t>
      </w:r>
    </w:p>
    <w:p w:rsidR="00AA7D78" w:rsidRPr="00162614" w:rsidRDefault="00AA7D78" w:rsidP="00162614">
      <w:pPr>
        <w:pStyle w:val="ConsPlusNormal0"/>
        <w:ind w:firstLine="708"/>
        <w:jc w:val="both"/>
        <w:rPr>
          <w:rFonts w:ascii="Times New Roman" w:eastAsiaTheme="minorEastAsia" w:hAnsi="Times New Roman" w:cs="Times New Roman"/>
          <w:sz w:val="20"/>
          <w:szCs w:val="20"/>
        </w:rPr>
      </w:pPr>
      <w:r w:rsidRPr="00162614">
        <w:rPr>
          <w:rFonts w:ascii="Times New Roman" w:eastAsiaTheme="minorEastAsia" w:hAnsi="Times New Roman" w:cs="Times New Roman"/>
          <w:sz w:val="20"/>
          <w:szCs w:val="20"/>
        </w:rPr>
        <w:t>2. Область профессиональной деятельности государственного налогового инспектора: регулирование налоговой деятельности в области регистрации юридических лиц и индивидуальных предпринимателей.</w:t>
      </w:r>
    </w:p>
    <w:p w:rsidR="00AA7D78" w:rsidRPr="00162614" w:rsidRDefault="00AA7D78" w:rsidP="00162614">
      <w:pPr>
        <w:pStyle w:val="ConsPlusNormal0"/>
        <w:ind w:firstLine="708"/>
        <w:jc w:val="both"/>
        <w:rPr>
          <w:rFonts w:ascii="Times New Roman" w:eastAsiaTheme="minorEastAsia" w:hAnsi="Times New Roman" w:cs="Times New Roman"/>
          <w:sz w:val="20"/>
          <w:szCs w:val="20"/>
        </w:rPr>
      </w:pPr>
      <w:r w:rsidRPr="00162614">
        <w:rPr>
          <w:rFonts w:ascii="Times New Roman" w:eastAsiaTheme="minorEastAsia" w:hAnsi="Times New Roman" w:cs="Times New Roman"/>
          <w:sz w:val="20"/>
          <w:szCs w:val="20"/>
        </w:rPr>
        <w:t>3. Вид профессиональной деятельности государственного налогового инспектора: осуществление регистрации и учета налогоплательщиков в соответствии с законодательством Российской Федерации.</w:t>
      </w:r>
    </w:p>
    <w:p w:rsidR="00AA7D78" w:rsidRPr="00162614" w:rsidRDefault="00AA7D78" w:rsidP="00162614">
      <w:pPr>
        <w:widowControl w:val="0"/>
        <w:autoSpaceDE w:val="0"/>
        <w:autoSpaceDN w:val="0"/>
        <w:adjustRightInd w:val="0"/>
        <w:spacing w:after="0" w:line="240" w:lineRule="auto"/>
        <w:ind w:firstLine="709"/>
        <w:jc w:val="both"/>
        <w:rPr>
          <w:rFonts w:ascii="Times New Roman" w:eastAsiaTheme="minorEastAsia" w:hAnsi="Times New Roman" w:cs="Times New Roman"/>
          <w:sz w:val="20"/>
          <w:szCs w:val="20"/>
          <w:lang w:eastAsia="ru-RU"/>
        </w:rPr>
      </w:pPr>
      <w:bookmarkStart w:id="6" w:name="sub_244002"/>
      <w:r w:rsidRPr="00162614">
        <w:rPr>
          <w:rFonts w:ascii="Times New Roman" w:eastAsiaTheme="minorEastAsia" w:hAnsi="Times New Roman" w:cs="Times New Roman"/>
          <w:sz w:val="20"/>
          <w:szCs w:val="20"/>
        </w:rPr>
        <w:t xml:space="preserve">4. </w:t>
      </w:r>
      <w:r w:rsidRPr="00162614">
        <w:rPr>
          <w:rFonts w:ascii="Times New Roman" w:eastAsiaTheme="minorEastAsia" w:hAnsi="Times New Roman" w:cs="Times New Roman"/>
          <w:sz w:val="20"/>
          <w:szCs w:val="20"/>
          <w:lang w:eastAsia="ru-RU"/>
        </w:rPr>
        <w:t>Назначение на должность и освобождение от должности государственного налогового инспектора осуществляется Начальником Инспекции Федеральной налоговой службы № 10 по г. Москве (далее – Инспекция).</w:t>
      </w:r>
    </w:p>
    <w:p w:rsidR="00AA7D78" w:rsidRPr="00162614" w:rsidRDefault="00AA7D78" w:rsidP="00162614">
      <w:pPr>
        <w:widowControl w:val="0"/>
        <w:autoSpaceDE w:val="0"/>
        <w:autoSpaceDN w:val="0"/>
        <w:adjustRightInd w:val="0"/>
        <w:spacing w:after="0" w:line="240" w:lineRule="auto"/>
        <w:ind w:firstLine="709"/>
        <w:jc w:val="both"/>
        <w:rPr>
          <w:rFonts w:ascii="Times New Roman" w:eastAsiaTheme="minorEastAsia" w:hAnsi="Times New Roman" w:cs="Times New Roman"/>
          <w:sz w:val="20"/>
          <w:szCs w:val="20"/>
          <w:lang w:eastAsia="ru-RU"/>
        </w:rPr>
      </w:pPr>
      <w:r w:rsidRPr="00162614">
        <w:rPr>
          <w:rFonts w:ascii="Times New Roman" w:eastAsiaTheme="minorEastAsia" w:hAnsi="Times New Roman" w:cs="Times New Roman"/>
          <w:sz w:val="20"/>
          <w:szCs w:val="20"/>
          <w:lang w:eastAsia="ru-RU"/>
        </w:rPr>
        <w:t>5. Государственный налоговый инспектор непосредственно подчиняется начальнику отдела, функционально - заместителю начальника отдела по соответствующим направлениям деятельности.</w:t>
      </w:r>
    </w:p>
    <w:bookmarkEnd w:id="5"/>
    <w:bookmarkEnd w:id="6"/>
    <w:p w:rsidR="00AA7D78" w:rsidRPr="00162614" w:rsidRDefault="00AA7D78" w:rsidP="00162614">
      <w:pPr>
        <w:pStyle w:val="ConsPlusNormal0"/>
        <w:jc w:val="both"/>
        <w:rPr>
          <w:rFonts w:ascii="Times New Roman" w:hAnsi="Times New Roman" w:cs="Times New Roman"/>
          <w:sz w:val="20"/>
          <w:szCs w:val="20"/>
        </w:rPr>
      </w:pPr>
    </w:p>
    <w:p w:rsidR="00AA7D78" w:rsidRPr="00162614" w:rsidRDefault="00AA7D78" w:rsidP="00162614">
      <w:pPr>
        <w:pStyle w:val="ConsPlusNormal0"/>
        <w:jc w:val="center"/>
        <w:outlineLvl w:val="1"/>
        <w:rPr>
          <w:rFonts w:ascii="Times New Roman" w:hAnsi="Times New Roman" w:cs="Times New Roman"/>
          <w:sz w:val="20"/>
          <w:szCs w:val="20"/>
        </w:rPr>
      </w:pPr>
      <w:r w:rsidRPr="00162614">
        <w:rPr>
          <w:rFonts w:ascii="Times New Roman" w:hAnsi="Times New Roman" w:cs="Times New Roman"/>
          <w:sz w:val="20"/>
          <w:szCs w:val="20"/>
        </w:rPr>
        <w:t>II. Квалификационные требования для замещения должности</w:t>
      </w:r>
    </w:p>
    <w:p w:rsidR="00AA7D78" w:rsidRPr="00162614" w:rsidRDefault="00AA7D78" w:rsidP="00162614">
      <w:pPr>
        <w:pStyle w:val="ConsPlusNormal0"/>
        <w:jc w:val="center"/>
        <w:rPr>
          <w:rFonts w:ascii="Times New Roman" w:hAnsi="Times New Roman" w:cs="Times New Roman"/>
          <w:sz w:val="20"/>
          <w:szCs w:val="20"/>
        </w:rPr>
      </w:pPr>
      <w:r w:rsidRPr="00162614">
        <w:rPr>
          <w:rFonts w:ascii="Times New Roman" w:hAnsi="Times New Roman" w:cs="Times New Roman"/>
          <w:sz w:val="20"/>
          <w:szCs w:val="20"/>
        </w:rPr>
        <w:t>гражданской службы</w:t>
      </w:r>
    </w:p>
    <w:p w:rsidR="00AA7D78" w:rsidRPr="00162614" w:rsidRDefault="00AA7D78" w:rsidP="00162614">
      <w:pPr>
        <w:pStyle w:val="ConsPlusNormal0"/>
        <w:jc w:val="center"/>
        <w:rPr>
          <w:rFonts w:ascii="Times New Roman" w:hAnsi="Times New Roman" w:cs="Times New Roman"/>
          <w:sz w:val="20"/>
          <w:szCs w:val="20"/>
        </w:rPr>
      </w:pPr>
    </w:p>
    <w:p w:rsidR="00AA7D78" w:rsidRPr="00162614" w:rsidRDefault="00AA7D78" w:rsidP="00162614">
      <w:pPr>
        <w:spacing w:after="0" w:line="240" w:lineRule="auto"/>
        <w:ind w:firstLine="720"/>
        <w:jc w:val="both"/>
        <w:rPr>
          <w:rFonts w:ascii="Times New Roman" w:eastAsia="Times New Roman" w:hAnsi="Times New Roman" w:cs="Times New Roman"/>
          <w:sz w:val="20"/>
          <w:szCs w:val="20"/>
          <w:lang w:eastAsia="ru-RU"/>
        </w:rPr>
      </w:pPr>
      <w:r w:rsidRPr="00162614">
        <w:rPr>
          <w:rFonts w:ascii="Times New Roman" w:eastAsia="Times New Roman" w:hAnsi="Times New Roman" w:cs="Times New Roman"/>
          <w:sz w:val="20"/>
          <w:szCs w:val="20"/>
          <w:lang w:eastAsia="ru-RU"/>
        </w:rPr>
        <w:t>6. Для замещения должности государственного налогового инспектора устанавливаются следующие требования.</w:t>
      </w:r>
    </w:p>
    <w:p w:rsidR="00AA7D78" w:rsidRPr="00162614" w:rsidRDefault="00AA7D78" w:rsidP="00162614">
      <w:pPr>
        <w:spacing w:after="0" w:line="240" w:lineRule="auto"/>
        <w:ind w:firstLine="720"/>
        <w:jc w:val="both"/>
        <w:rPr>
          <w:rFonts w:ascii="Times New Roman" w:eastAsia="Times New Roman" w:hAnsi="Times New Roman" w:cs="Times New Roman"/>
          <w:sz w:val="20"/>
          <w:szCs w:val="20"/>
          <w:lang w:eastAsia="ru-RU"/>
        </w:rPr>
      </w:pPr>
      <w:r w:rsidRPr="00162614">
        <w:rPr>
          <w:rFonts w:ascii="Times New Roman" w:eastAsia="Times New Roman" w:hAnsi="Times New Roman" w:cs="Times New Roman"/>
          <w:sz w:val="20"/>
          <w:szCs w:val="20"/>
          <w:lang w:eastAsia="ru-RU"/>
        </w:rPr>
        <w:t>6.1. Наличие высшего образования.</w:t>
      </w:r>
    </w:p>
    <w:p w:rsidR="00AA7D78" w:rsidRPr="00162614" w:rsidRDefault="00AA7D78" w:rsidP="00162614">
      <w:pPr>
        <w:spacing w:after="0" w:line="240" w:lineRule="auto"/>
        <w:ind w:firstLine="720"/>
        <w:jc w:val="both"/>
        <w:rPr>
          <w:rFonts w:ascii="Times New Roman" w:eastAsia="Times New Roman" w:hAnsi="Times New Roman" w:cs="Times New Roman"/>
          <w:sz w:val="20"/>
          <w:szCs w:val="20"/>
          <w:lang w:eastAsia="ru-RU"/>
        </w:rPr>
      </w:pPr>
      <w:r w:rsidRPr="00162614">
        <w:rPr>
          <w:rFonts w:ascii="Times New Roman" w:eastAsia="Times New Roman" w:hAnsi="Times New Roman" w:cs="Times New Roman"/>
          <w:sz w:val="20"/>
          <w:szCs w:val="20"/>
          <w:lang w:eastAsia="ru-RU"/>
        </w:rPr>
        <w:t>6.2. Квалификационные требования к стажу государственной гражданской службы или стажу работы по специальности не предъявляются.</w:t>
      </w:r>
    </w:p>
    <w:p w:rsidR="00AA7D78" w:rsidRPr="00162614" w:rsidRDefault="00AA7D78" w:rsidP="00162614">
      <w:pPr>
        <w:spacing w:after="0" w:line="240" w:lineRule="auto"/>
        <w:ind w:firstLine="720"/>
        <w:jc w:val="both"/>
        <w:rPr>
          <w:rFonts w:ascii="Times New Roman" w:eastAsia="Times New Roman" w:hAnsi="Times New Roman" w:cs="Times New Roman"/>
          <w:sz w:val="20"/>
          <w:szCs w:val="20"/>
          <w:lang w:eastAsia="ru-RU"/>
        </w:rPr>
      </w:pPr>
      <w:r w:rsidRPr="00162614">
        <w:rPr>
          <w:rFonts w:ascii="Times New Roman" w:eastAsia="Times New Roman" w:hAnsi="Times New Roman" w:cs="Times New Roman"/>
          <w:sz w:val="20"/>
          <w:szCs w:val="20"/>
          <w:lang w:eastAsia="ru-RU"/>
        </w:rPr>
        <w:t>6.3. Наличие базовых знаний: включая знание Конституции Российской Федерации, федеральных конституционных законов, федеральных законов; указов Президента Российской Федерации, постановлений Правительства Российской Федерации, иных нормативных правовых актов применительно к исполнению должностных обязанностей; правовых основ прохождения федеральной государственной гражданской службы; правил делового этикета, порядка работы с обращениями граждан; правил и норм охраны труда, техники безопасности и противопожарной защиты; служебного распорядка Инспекции; порядка работы со служебной информацией, порядка работы с персональными данными и конфиденциальной информацией; инструкции по делопроизводству; возможности и особенности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должностного регламента.</w:t>
      </w:r>
    </w:p>
    <w:p w:rsidR="00AA7D78" w:rsidRPr="00162614" w:rsidRDefault="00AA7D78" w:rsidP="00162614">
      <w:pPr>
        <w:spacing w:after="0" w:line="240" w:lineRule="auto"/>
        <w:ind w:firstLine="720"/>
        <w:jc w:val="both"/>
        <w:rPr>
          <w:rFonts w:ascii="Times New Roman" w:eastAsia="Times New Roman" w:hAnsi="Times New Roman" w:cs="Times New Roman"/>
          <w:sz w:val="20"/>
          <w:szCs w:val="20"/>
          <w:lang w:eastAsia="ru-RU"/>
        </w:rPr>
      </w:pPr>
      <w:r w:rsidRPr="00162614">
        <w:rPr>
          <w:rFonts w:ascii="Times New Roman" w:eastAsia="Times New Roman" w:hAnsi="Times New Roman" w:cs="Times New Roman"/>
          <w:sz w:val="20"/>
          <w:szCs w:val="20"/>
          <w:lang w:eastAsia="ru-RU"/>
        </w:rPr>
        <w:t>6.4. Наличие профессиональных знаний:</w:t>
      </w:r>
    </w:p>
    <w:p w:rsidR="00AA7D78" w:rsidRPr="00162614" w:rsidRDefault="00AA7D78" w:rsidP="00162614">
      <w:pPr>
        <w:spacing w:after="0" w:line="240" w:lineRule="auto"/>
        <w:ind w:firstLine="720"/>
        <w:jc w:val="both"/>
        <w:rPr>
          <w:rFonts w:ascii="Times New Roman" w:eastAsia="Times New Roman" w:hAnsi="Times New Roman" w:cs="Times New Roman"/>
          <w:sz w:val="20"/>
          <w:szCs w:val="20"/>
          <w:lang w:eastAsia="ru-RU"/>
        </w:rPr>
      </w:pPr>
      <w:r w:rsidRPr="00162614">
        <w:rPr>
          <w:rFonts w:ascii="Times New Roman" w:eastAsia="Times New Roman" w:hAnsi="Times New Roman" w:cs="Times New Roman"/>
          <w:sz w:val="20"/>
          <w:szCs w:val="20"/>
          <w:lang w:eastAsia="ru-RU"/>
        </w:rPr>
        <w:t xml:space="preserve">6.4.1. В сфере законодательства Российской Федерации: </w:t>
      </w:r>
    </w:p>
    <w:p w:rsidR="00AA7D78" w:rsidRPr="00162614" w:rsidRDefault="00AA7D78" w:rsidP="00162614">
      <w:pPr>
        <w:spacing w:after="0" w:line="240" w:lineRule="auto"/>
        <w:ind w:firstLine="720"/>
        <w:jc w:val="both"/>
        <w:rPr>
          <w:rFonts w:ascii="Times New Roman" w:eastAsia="Times New Roman" w:hAnsi="Times New Roman" w:cs="Times New Roman"/>
          <w:sz w:val="20"/>
          <w:szCs w:val="20"/>
          <w:lang w:eastAsia="ru-RU"/>
        </w:rPr>
      </w:pPr>
      <w:r w:rsidRPr="00162614">
        <w:rPr>
          <w:rFonts w:ascii="Times New Roman" w:eastAsia="Times New Roman" w:hAnsi="Times New Roman" w:cs="Times New Roman"/>
          <w:sz w:val="20"/>
          <w:szCs w:val="20"/>
          <w:lang w:eastAsia="ru-RU"/>
        </w:rPr>
        <w:t>- Налоговый кодекс Российской Федерации;</w:t>
      </w:r>
    </w:p>
    <w:p w:rsidR="00AA7D78" w:rsidRPr="00162614" w:rsidRDefault="00AA7D78" w:rsidP="00162614">
      <w:pPr>
        <w:spacing w:after="0" w:line="240" w:lineRule="auto"/>
        <w:ind w:firstLine="720"/>
        <w:jc w:val="both"/>
        <w:rPr>
          <w:rFonts w:ascii="Times New Roman" w:eastAsia="Times New Roman" w:hAnsi="Times New Roman" w:cs="Times New Roman"/>
          <w:sz w:val="20"/>
          <w:szCs w:val="20"/>
          <w:lang w:eastAsia="ru-RU"/>
        </w:rPr>
      </w:pPr>
      <w:r w:rsidRPr="00162614">
        <w:rPr>
          <w:rFonts w:ascii="Times New Roman" w:eastAsia="Times New Roman" w:hAnsi="Times New Roman" w:cs="Times New Roman"/>
          <w:sz w:val="20"/>
          <w:szCs w:val="20"/>
          <w:lang w:eastAsia="ru-RU"/>
        </w:rPr>
        <w:t>- Гражданский кодекс Российской Федерации;</w:t>
      </w:r>
    </w:p>
    <w:p w:rsidR="00AA7D78" w:rsidRPr="00162614" w:rsidRDefault="00AA7D78" w:rsidP="00162614">
      <w:pPr>
        <w:spacing w:after="0" w:line="240" w:lineRule="auto"/>
        <w:ind w:firstLine="720"/>
        <w:jc w:val="both"/>
        <w:rPr>
          <w:rFonts w:ascii="Times New Roman" w:eastAsia="Times New Roman" w:hAnsi="Times New Roman" w:cs="Times New Roman"/>
          <w:sz w:val="20"/>
          <w:szCs w:val="20"/>
          <w:lang w:eastAsia="ru-RU"/>
        </w:rPr>
      </w:pPr>
      <w:r w:rsidRPr="00162614">
        <w:rPr>
          <w:rFonts w:ascii="Times New Roman" w:eastAsia="Times New Roman" w:hAnsi="Times New Roman" w:cs="Times New Roman"/>
          <w:sz w:val="20"/>
          <w:szCs w:val="20"/>
          <w:lang w:eastAsia="ru-RU"/>
        </w:rPr>
        <w:t>- Федеральный закон от 08.08.2001 N 129-ФЗ "О государственной регистрации юридических лиц и индивидуальных предпринимателей";</w:t>
      </w:r>
    </w:p>
    <w:p w:rsidR="00AA7D78" w:rsidRPr="00162614" w:rsidRDefault="00AA7D78" w:rsidP="00162614">
      <w:pPr>
        <w:spacing w:after="0" w:line="240" w:lineRule="auto"/>
        <w:ind w:firstLine="720"/>
        <w:jc w:val="both"/>
        <w:rPr>
          <w:rFonts w:ascii="Times New Roman" w:eastAsia="Times New Roman" w:hAnsi="Times New Roman" w:cs="Times New Roman"/>
          <w:sz w:val="20"/>
          <w:szCs w:val="20"/>
          <w:lang w:eastAsia="ru-RU"/>
        </w:rPr>
      </w:pPr>
      <w:r w:rsidRPr="00162614">
        <w:rPr>
          <w:rFonts w:ascii="Times New Roman" w:eastAsia="Times New Roman" w:hAnsi="Times New Roman" w:cs="Times New Roman"/>
          <w:sz w:val="20"/>
          <w:szCs w:val="20"/>
          <w:lang w:eastAsia="ru-RU"/>
        </w:rPr>
        <w:t>- Приказ Минфина России от 15.01.2015 N 5н "Об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 содержащихся в Едином государственном реестре юридических лиц и Едином государственном реестре индивидуальных предпринимателей"</w:t>
      </w:r>
    </w:p>
    <w:p w:rsidR="00AA7D78" w:rsidRPr="00162614" w:rsidRDefault="00AA7D78" w:rsidP="00162614">
      <w:pPr>
        <w:spacing w:after="0" w:line="240" w:lineRule="auto"/>
        <w:ind w:firstLine="720"/>
        <w:jc w:val="both"/>
        <w:rPr>
          <w:rFonts w:ascii="Times New Roman" w:eastAsia="Times New Roman" w:hAnsi="Times New Roman" w:cs="Times New Roman"/>
          <w:sz w:val="20"/>
          <w:szCs w:val="20"/>
          <w:lang w:eastAsia="ru-RU"/>
        </w:rPr>
      </w:pPr>
      <w:r w:rsidRPr="00162614">
        <w:rPr>
          <w:rFonts w:ascii="Times New Roman" w:eastAsia="Times New Roman" w:hAnsi="Times New Roman" w:cs="Times New Roman"/>
          <w:sz w:val="20"/>
          <w:szCs w:val="20"/>
          <w:lang w:eastAsia="ru-RU"/>
        </w:rPr>
        <w:t>- Приказ Минфина России от 30.10.2017 N 165н "Об утверждении Порядка ведения Единого государственного реестра юридических лиц и Единого государственного реестра индивидуальных предпринимателей, внесения исправлений в сведения, включенные в записи Единого государственного реестра юридических лиц и Единого государственного реестра индивидуальных предпринимателей на электронных носителях, не соответствующие сведениям, содержащимся в документах, на основании которых внесены такие записи (исправление технической ошибки), и о признании утратившим силу приказа Министерства финансов Российской Федерации от 18 февраля 2015 г. N 25н";</w:t>
      </w:r>
    </w:p>
    <w:p w:rsidR="00AA7D78" w:rsidRPr="00162614" w:rsidRDefault="00AA7D78" w:rsidP="00162614">
      <w:pPr>
        <w:spacing w:after="0" w:line="240" w:lineRule="auto"/>
        <w:ind w:firstLine="720"/>
        <w:jc w:val="both"/>
        <w:rPr>
          <w:rFonts w:ascii="Times New Roman" w:eastAsia="Times New Roman" w:hAnsi="Times New Roman" w:cs="Times New Roman"/>
          <w:sz w:val="20"/>
          <w:szCs w:val="20"/>
          <w:lang w:eastAsia="ru-RU"/>
        </w:rPr>
      </w:pPr>
      <w:r w:rsidRPr="00162614">
        <w:rPr>
          <w:rFonts w:ascii="Times New Roman" w:eastAsia="Times New Roman" w:hAnsi="Times New Roman" w:cs="Times New Roman"/>
          <w:sz w:val="20"/>
          <w:szCs w:val="20"/>
          <w:lang w:eastAsia="ru-RU"/>
        </w:rPr>
        <w:t>- Федеральный закон от 02.05.2006 N 59-ФЗ "О порядке рассмотрения обращений граждан Российской Федерации";</w:t>
      </w:r>
    </w:p>
    <w:p w:rsidR="00AA7D78" w:rsidRPr="00162614" w:rsidRDefault="00AA7D78" w:rsidP="00162614">
      <w:pPr>
        <w:spacing w:after="0" w:line="240" w:lineRule="auto"/>
        <w:ind w:firstLine="720"/>
        <w:jc w:val="both"/>
        <w:rPr>
          <w:rFonts w:ascii="Times New Roman" w:eastAsia="Times New Roman" w:hAnsi="Times New Roman" w:cs="Times New Roman"/>
          <w:sz w:val="20"/>
          <w:szCs w:val="20"/>
          <w:lang w:eastAsia="ru-RU"/>
        </w:rPr>
      </w:pPr>
      <w:r w:rsidRPr="00162614">
        <w:rPr>
          <w:rFonts w:ascii="Times New Roman" w:eastAsia="Times New Roman" w:hAnsi="Times New Roman" w:cs="Times New Roman"/>
          <w:sz w:val="20"/>
          <w:szCs w:val="20"/>
          <w:lang w:eastAsia="ru-RU"/>
        </w:rPr>
        <w:t>- Приказы ФНС России, а также Рекомендации Управления ФНС России по г. Москве по организации работы в территориальных налоговых органах.</w:t>
      </w:r>
    </w:p>
    <w:p w:rsidR="00AA7D78" w:rsidRPr="00162614" w:rsidRDefault="00AA7D78" w:rsidP="00162614">
      <w:pPr>
        <w:spacing w:after="0" w:line="240" w:lineRule="auto"/>
        <w:ind w:firstLine="720"/>
        <w:jc w:val="both"/>
        <w:rPr>
          <w:rFonts w:ascii="Times New Roman" w:eastAsia="Times New Roman" w:hAnsi="Times New Roman" w:cs="Times New Roman"/>
          <w:sz w:val="20"/>
          <w:szCs w:val="20"/>
          <w:lang w:eastAsia="ru-RU"/>
        </w:rPr>
      </w:pPr>
      <w:r w:rsidRPr="00162614">
        <w:rPr>
          <w:rFonts w:ascii="Times New Roman" w:eastAsia="Times New Roman" w:hAnsi="Times New Roman" w:cs="Times New Roman"/>
          <w:sz w:val="20"/>
          <w:szCs w:val="20"/>
          <w:lang w:eastAsia="ru-RU"/>
        </w:rPr>
        <w:t>Государственный налоговый инспектор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AA7D78" w:rsidRPr="00162614" w:rsidRDefault="00AA7D78" w:rsidP="00162614">
      <w:pPr>
        <w:spacing w:after="0" w:line="240" w:lineRule="auto"/>
        <w:ind w:firstLine="720"/>
        <w:jc w:val="both"/>
        <w:rPr>
          <w:rFonts w:ascii="Times New Roman" w:eastAsia="Times New Roman" w:hAnsi="Times New Roman" w:cs="Times New Roman"/>
          <w:sz w:val="20"/>
          <w:szCs w:val="20"/>
          <w:lang w:eastAsia="ru-RU"/>
        </w:rPr>
      </w:pPr>
      <w:r w:rsidRPr="00162614">
        <w:rPr>
          <w:rFonts w:ascii="Times New Roman" w:eastAsia="Times New Roman" w:hAnsi="Times New Roman" w:cs="Times New Roman"/>
          <w:sz w:val="20"/>
          <w:szCs w:val="20"/>
          <w:lang w:eastAsia="ru-RU"/>
        </w:rPr>
        <w:t xml:space="preserve">6.4.2. Иные профессиональные знания: </w:t>
      </w:r>
    </w:p>
    <w:p w:rsidR="00AA7D78" w:rsidRPr="00162614" w:rsidRDefault="00AA7D78" w:rsidP="00162614">
      <w:pPr>
        <w:spacing w:after="0" w:line="240" w:lineRule="auto"/>
        <w:ind w:firstLine="720"/>
        <w:jc w:val="both"/>
        <w:rPr>
          <w:rFonts w:ascii="Times New Roman" w:eastAsia="Times New Roman" w:hAnsi="Times New Roman" w:cs="Times New Roman"/>
          <w:sz w:val="20"/>
          <w:szCs w:val="20"/>
          <w:lang w:eastAsia="ru-RU"/>
        </w:rPr>
      </w:pPr>
      <w:r w:rsidRPr="00162614">
        <w:rPr>
          <w:rFonts w:ascii="Times New Roman" w:eastAsia="Times New Roman" w:hAnsi="Times New Roman" w:cs="Times New Roman"/>
          <w:sz w:val="20"/>
          <w:szCs w:val="20"/>
          <w:lang w:eastAsia="ru-RU"/>
        </w:rPr>
        <w:t>- знание Кодекса этики и служебного поведения государственных гражданских служащих Федеральной налоговой службы, утвержденный Приказом ФНС РФ от 11.04.2011 N ММВ-7-4/260@ "Об утверждении Кодекса этики и служебного поведения государственных гражданских служащих Федеральной налоговой службы".</w:t>
      </w:r>
    </w:p>
    <w:p w:rsidR="00AA7D78" w:rsidRPr="00162614" w:rsidRDefault="00AA7D78" w:rsidP="00162614">
      <w:pPr>
        <w:spacing w:after="0" w:line="240" w:lineRule="auto"/>
        <w:ind w:firstLine="720"/>
        <w:jc w:val="both"/>
        <w:rPr>
          <w:rFonts w:ascii="Times New Roman" w:eastAsia="Times New Roman" w:hAnsi="Times New Roman" w:cs="Times New Roman"/>
          <w:sz w:val="20"/>
          <w:szCs w:val="20"/>
          <w:lang w:eastAsia="ru-RU"/>
        </w:rPr>
      </w:pPr>
      <w:r w:rsidRPr="00162614">
        <w:rPr>
          <w:rFonts w:ascii="Times New Roman" w:eastAsia="Times New Roman" w:hAnsi="Times New Roman" w:cs="Times New Roman"/>
          <w:sz w:val="20"/>
          <w:szCs w:val="20"/>
          <w:lang w:eastAsia="ru-RU"/>
        </w:rPr>
        <w:t xml:space="preserve">6.5. Наличие функциональных знаний: </w:t>
      </w:r>
    </w:p>
    <w:p w:rsidR="00AA7D78" w:rsidRPr="00162614" w:rsidRDefault="00AA7D78" w:rsidP="00162614">
      <w:pPr>
        <w:spacing w:after="0" w:line="240" w:lineRule="auto"/>
        <w:ind w:firstLine="720"/>
        <w:jc w:val="both"/>
        <w:rPr>
          <w:rFonts w:ascii="Times New Roman" w:eastAsia="Times New Roman" w:hAnsi="Times New Roman" w:cs="Times New Roman"/>
          <w:sz w:val="20"/>
          <w:szCs w:val="20"/>
          <w:lang w:eastAsia="ru-RU"/>
        </w:rPr>
      </w:pPr>
      <w:r w:rsidRPr="00162614">
        <w:rPr>
          <w:rFonts w:ascii="Times New Roman" w:eastAsia="Times New Roman" w:hAnsi="Times New Roman" w:cs="Times New Roman"/>
          <w:sz w:val="20"/>
          <w:szCs w:val="20"/>
          <w:lang w:eastAsia="ru-RU"/>
        </w:rPr>
        <w:t>- знания, необходимые для исполнения должностных обязанностей в соответствии с функциональными особенностями замещаемой должности.</w:t>
      </w:r>
    </w:p>
    <w:p w:rsidR="00AA7D78" w:rsidRPr="00162614" w:rsidRDefault="00AA7D78" w:rsidP="00162614">
      <w:pPr>
        <w:spacing w:after="0" w:line="240" w:lineRule="auto"/>
        <w:ind w:firstLine="720"/>
        <w:jc w:val="both"/>
        <w:rPr>
          <w:rFonts w:ascii="Times New Roman" w:eastAsia="Times New Roman" w:hAnsi="Times New Roman" w:cs="Times New Roman"/>
          <w:sz w:val="20"/>
          <w:szCs w:val="20"/>
          <w:lang w:eastAsia="ru-RU"/>
        </w:rPr>
      </w:pPr>
      <w:r w:rsidRPr="00162614">
        <w:rPr>
          <w:rFonts w:ascii="Times New Roman" w:eastAsia="Times New Roman" w:hAnsi="Times New Roman" w:cs="Times New Roman"/>
          <w:sz w:val="20"/>
          <w:szCs w:val="20"/>
          <w:lang w:eastAsia="ru-RU"/>
        </w:rPr>
        <w:t xml:space="preserve">6.6. Наличие базовых умений: </w:t>
      </w:r>
    </w:p>
    <w:p w:rsidR="00AA7D78" w:rsidRPr="00162614" w:rsidRDefault="00AA7D78" w:rsidP="00162614">
      <w:pPr>
        <w:spacing w:after="0" w:line="240" w:lineRule="auto"/>
        <w:ind w:firstLine="720"/>
        <w:jc w:val="both"/>
        <w:rPr>
          <w:rFonts w:ascii="Times New Roman" w:eastAsia="Times New Roman" w:hAnsi="Times New Roman" w:cs="Times New Roman"/>
          <w:sz w:val="20"/>
          <w:szCs w:val="20"/>
          <w:lang w:eastAsia="ru-RU"/>
        </w:rPr>
      </w:pPr>
      <w:r w:rsidRPr="00162614">
        <w:rPr>
          <w:rFonts w:ascii="Times New Roman" w:eastAsia="Times New Roman" w:hAnsi="Times New Roman" w:cs="Times New Roman"/>
          <w:sz w:val="20"/>
          <w:szCs w:val="20"/>
          <w:lang w:eastAsia="ru-RU"/>
        </w:rPr>
        <w:lastRenderedPageBreak/>
        <w:t>-  умения в области информационно-коммуникационных технологиях;</w:t>
      </w:r>
    </w:p>
    <w:p w:rsidR="00AA7D78" w:rsidRPr="00162614" w:rsidRDefault="00AA7D78" w:rsidP="00162614">
      <w:pPr>
        <w:spacing w:after="0" w:line="240" w:lineRule="auto"/>
        <w:ind w:firstLine="720"/>
        <w:jc w:val="both"/>
        <w:rPr>
          <w:rFonts w:ascii="Times New Roman" w:eastAsia="Times New Roman" w:hAnsi="Times New Roman" w:cs="Times New Roman"/>
          <w:sz w:val="20"/>
          <w:szCs w:val="20"/>
          <w:lang w:eastAsia="ru-RU"/>
        </w:rPr>
      </w:pPr>
      <w:r w:rsidRPr="00162614">
        <w:rPr>
          <w:rFonts w:ascii="Times New Roman" w:eastAsia="Times New Roman" w:hAnsi="Times New Roman" w:cs="Times New Roman"/>
          <w:sz w:val="20"/>
          <w:szCs w:val="20"/>
          <w:lang w:eastAsia="ru-RU"/>
        </w:rPr>
        <w:t>- умение планировать, рационально использовать служебное время и достигать результата;</w:t>
      </w:r>
    </w:p>
    <w:p w:rsidR="00AA7D78" w:rsidRPr="00162614" w:rsidRDefault="00AA7D78" w:rsidP="00162614">
      <w:pPr>
        <w:spacing w:after="0" w:line="240" w:lineRule="auto"/>
        <w:ind w:firstLine="720"/>
        <w:jc w:val="both"/>
        <w:rPr>
          <w:rFonts w:ascii="Times New Roman" w:eastAsia="Times New Roman" w:hAnsi="Times New Roman" w:cs="Times New Roman"/>
          <w:sz w:val="20"/>
          <w:szCs w:val="20"/>
          <w:lang w:eastAsia="ru-RU"/>
        </w:rPr>
      </w:pPr>
      <w:r w:rsidRPr="00162614">
        <w:rPr>
          <w:rFonts w:ascii="Times New Roman" w:eastAsia="Times New Roman" w:hAnsi="Times New Roman" w:cs="Times New Roman"/>
          <w:sz w:val="20"/>
          <w:szCs w:val="20"/>
          <w:lang w:eastAsia="ru-RU"/>
        </w:rPr>
        <w:t>- коммуникативные умения;</w:t>
      </w:r>
    </w:p>
    <w:p w:rsidR="00AA7D78" w:rsidRPr="00162614" w:rsidRDefault="00AA7D78" w:rsidP="00162614">
      <w:pPr>
        <w:spacing w:after="0" w:line="240" w:lineRule="auto"/>
        <w:ind w:firstLine="720"/>
        <w:jc w:val="both"/>
        <w:rPr>
          <w:rFonts w:ascii="Times New Roman" w:eastAsia="Times New Roman" w:hAnsi="Times New Roman" w:cs="Times New Roman"/>
          <w:sz w:val="20"/>
          <w:szCs w:val="20"/>
          <w:lang w:eastAsia="ru-RU"/>
        </w:rPr>
      </w:pPr>
      <w:r w:rsidRPr="00162614">
        <w:rPr>
          <w:rFonts w:ascii="Times New Roman" w:eastAsia="Times New Roman" w:hAnsi="Times New Roman" w:cs="Times New Roman"/>
          <w:sz w:val="20"/>
          <w:szCs w:val="20"/>
          <w:lang w:eastAsia="ru-RU"/>
        </w:rPr>
        <w:t>- умение управлять изменениями;</w:t>
      </w:r>
    </w:p>
    <w:p w:rsidR="00AA7D78" w:rsidRPr="00162614" w:rsidRDefault="00AA7D78" w:rsidP="00162614">
      <w:pPr>
        <w:spacing w:after="0" w:line="240" w:lineRule="auto"/>
        <w:ind w:firstLine="720"/>
        <w:jc w:val="both"/>
        <w:rPr>
          <w:rFonts w:ascii="Times New Roman" w:eastAsia="Times New Roman" w:hAnsi="Times New Roman" w:cs="Times New Roman"/>
          <w:sz w:val="20"/>
          <w:szCs w:val="20"/>
          <w:lang w:eastAsia="ru-RU"/>
        </w:rPr>
      </w:pPr>
      <w:r w:rsidRPr="00162614">
        <w:rPr>
          <w:rFonts w:ascii="Times New Roman" w:eastAsia="Times New Roman" w:hAnsi="Times New Roman" w:cs="Times New Roman"/>
          <w:sz w:val="20"/>
          <w:szCs w:val="20"/>
          <w:lang w:eastAsia="ru-RU"/>
        </w:rPr>
        <w:t>- обеспечение выполнения поставленных руководством задач.</w:t>
      </w:r>
    </w:p>
    <w:p w:rsidR="00AA7D78" w:rsidRPr="00162614" w:rsidRDefault="00AA7D78" w:rsidP="00162614">
      <w:pPr>
        <w:spacing w:after="0" w:line="240" w:lineRule="auto"/>
        <w:ind w:firstLine="720"/>
        <w:jc w:val="both"/>
        <w:rPr>
          <w:rFonts w:ascii="Times New Roman" w:eastAsia="Times New Roman" w:hAnsi="Times New Roman" w:cs="Times New Roman"/>
          <w:sz w:val="20"/>
          <w:szCs w:val="20"/>
          <w:lang w:eastAsia="ru-RU"/>
        </w:rPr>
      </w:pPr>
      <w:r w:rsidRPr="00162614">
        <w:rPr>
          <w:rFonts w:ascii="Times New Roman" w:eastAsia="Times New Roman" w:hAnsi="Times New Roman" w:cs="Times New Roman"/>
          <w:sz w:val="20"/>
          <w:szCs w:val="20"/>
          <w:lang w:eastAsia="ru-RU"/>
        </w:rPr>
        <w:t xml:space="preserve">6.7. Наличие профессиональных умений: </w:t>
      </w:r>
    </w:p>
    <w:p w:rsidR="00AA7D78" w:rsidRPr="00162614" w:rsidRDefault="00AA7D78" w:rsidP="00162614">
      <w:pPr>
        <w:spacing w:after="0" w:line="240" w:lineRule="auto"/>
        <w:ind w:firstLine="720"/>
        <w:jc w:val="both"/>
        <w:rPr>
          <w:rFonts w:ascii="Times New Roman" w:eastAsia="Times New Roman" w:hAnsi="Times New Roman" w:cs="Times New Roman"/>
          <w:sz w:val="20"/>
          <w:szCs w:val="20"/>
          <w:lang w:eastAsia="ru-RU"/>
        </w:rPr>
      </w:pPr>
      <w:r w:rsidRPr="00162614">
        <w:rPr>
          <w:rFonts w:ascii="Times New Roman" w:eastAsia="Times New Roman" w:hAnsi="Times New Roman" w:cs="Times New Roman"/>
          <w:sz w:val="20"/>
          <w:szCs w:val="20"/>
          <w:lang w:eastAsia="ru-RU"/>
        </w:rPr>
        <w:t>-умение пользоваться оргтехникой;</w:t>
      </w:r>
    </w:p>
    <w:p w:rsidR="00AA7D78" w:rsidRPr="00162614" w:rsidRDefault="00AA7D78" w:rsidP="00162614">
      <w:pPr>
        <w:spacing w:after="0" w:line="240" w:lineRule="auto"/>
        <w:ind w:firstLine="720"/>
        <w:jc w:val="both"/>
        <w:rPr>
          <w:rFonts w:ascii="Times New Roman" w:eastAsia="Times New Roman" w:hAnsi="Times New Roman" w:cs="Times New Roman"/>
          <w:sz w:val="20"/>
          <w:szCs w:val="20"/>
          <w:lang w:eastAsia="ru-RU"/>
        </w:rPr>
      </w:pPr>
      <w:r w:rsidRPr="00162614">
        <w:rPr>
          <w:rFonts w:ascii="Times New Roman" w:eastAsia="Times New Roman" w:hAnsi="Times New Roman" w:cs="Times New Roman"/>
          <w:sz w:val="20"/>
          <w:szCs w:val="20"/>
          <w:lang w:eastAsia="ru-RU"/>
        </w:rPr>
        <w:t xml:space="preserve">-владение компьютерными программами </w:t>
      </w:r>
      <w:proofErr w:type="spellStart"/>
      <w:r w:rsidRPr="00162614">
        <w:rPr>
          <w:rFonts w:ascii="Times New Roman" w:eastAsia="Times New Roman" w:hAnsi="Times New Roman" w:cs="Times New Roman"/>
          <w:sz w:val="20"/>
          <w:szCs w:val="20"/>
          <w:lang w:eastAsia="ru-RU"/>
        </w:rPr>
        <w:t>Word</w:t>
      </w:r>
      <w:proofErr w:type="spellEnd"/>
      <w:r w:rsidRPr="00162614">
        <w:rPr>
          <w:rFonts w:ascii="Times New Roman" w:eastAsia="Times New Roman" w:hAnsi="Times New Roman" w:cs="Times New Roman"/>
          <w:sz w:val="20"/>
          <w:szCs w:val="20"/>
          <w:lang w:eastAsia="ru-RU"/>
        </w:rPr>
        <w:t xml:space="preserve">, </w:t>
      </w:r>
      <w:proofErr w:type="spellStart"/>
      <w:r w:rsidRPr="00162614">
        <w:rPr>
          <w:rFonts w:ascii="Times New Roman" w:eastAsia="Times New Roman" w:hAnsi="Times New Roman" w:cs="Times New Roman"/>
          <w:sz w:val="20"/>
          <w:szCs w:val="20"/>
          <w:lang w:eastAsia="ru-RU"/>
        </w:rPr>
        <w:t>Excel</w:t>
      </w:r>
      <w:proofErr w:type="spellEnd"/>
      <w:r w:rsidRPr="00162614">
        <w:rPr>
          <w:rFonts w:ascii="Times New Roman" w:eastAsia="Times New Roman" w:hAnsi="Times New Roman" w:cs="Times New Roman"/>
          <w:sz w:val="20"/>
          <w:szCs w:val="20"/>
          <w:lang w:eastAsia="ru-RU"/>
        </w:rPr>
        <w:t>;</w:t>
      </w:r>
    </w:p>
    <w:p w:rsidR="00AA7D78" w:rsidRPr="00162614" w:rsidRDefault="00AA7D78" w:rsidP="00162614">
      <w:pPr>
        <w:spacing w:after="0" w:line="240" w:lineRule="auto"/>
        <w:ind w:firstLine="720"/>
        <w:jc w:val="both"/>
        <w:rPr>
          <w:rFonts w:ascii="Times New Roman" w:eastAsia="Times New Roman" w:hAnsi="Times New Roman" w:cs="Times New Roman"/>
          <w:sz w:val="20"/>
          <w:szCs w:val="20"/>
          <w:lang w:eastAsia="ru-RU"/>
        </w:rPr>
      </w:pPr>
      <w:r w:rsidRPr="00162614">
        <w:rPr>
          <w:rFonts w:ascii="Times New Roman" w:eastAsia="Times New Roman" w:hAnsi="Times New Roman" w:cs="Times New Roman"/>
          <w:sz w:val="20"/>
          <w:szCs w:val="20"/>
          <w:lang w:eastAsia="ru-RU"/>
        </w:rPr>
        <w:t>-умение своевременного и качественного выполнения заданий начальника;</w:t>
      </w:r>
    </w:p>
    <w:p w:rsidR="00AA7D78" w:rsidRPr="00162614" w:rsidRDefault="00AA7D78" w:rsidP="00162614">
      <w:pPr>
        <w:spacing w:after="0" w:line="240" w:lineRule="auto"/>
        <w:ind w:firstLine="720"/>
        <w:jc w:val="both"/>
        <w:rPr>
          <w:rFonts w:ascii="Times New Roman" w:eastAsia="Times New Roman" w:hAnsi="Times New Roman" w:cs="Times New Roman"/>
          <w:sz w:val="20"/>
          <w:szCs w:val="20"/>
          <w:lang w:eastAsia="ru-RU"/>
        </w:rPr>
      </w:pPr>
      <w:r w:rsidRPr="00162614">
        <w:rPr>
          <w:rFonts w:ascii="Times New Roman" w:eastAsia="Times New Roman" w:hAnsi="Times New Roman" w:cs="Times New Roman"/>
          <w:sz w:val="20"/>
          <w:szCs w:val="20"/>
          <w:lang w:eastAsia="ru-RU"/>
        </w:rPr>
        <w:t>-подготовка внутренних и исходящих документов.</w:t>
      </w:r>
    </w:p>
    <w:p w:rsidR="00AA7D78" w:rsidRPr="00162614" w:rsidRDefault="00AA7D78" w:rsidP="00162614">
      <w:pPr>
        <w:spacing w:after="0" w:line="240" w:lineRule="auto"/>
        <w:ind w:firstLine="720"/>
        <w:jc w:val="both"/>
        <w:rPr>
          <w:rFonts w:ascii="Times New Roman" w:eastAsia="Times New Roman" w:hAnsi="Times New Roman" w:cs="Times New Roman"/>
          <w:sz w:val="20"/>
          <w:szCs w:val="20"/>
          <w:lang w:eastAsia="ru-RU"/>
        </w:rPr>
      </w:pPr>
      <w:r w:rsidRPr="00162614">
        <w:rPr>
          <w:rFonts w:ascii="Times New Roman" w:eastAsia="Times New Roman" w:hAnsi="Times New Roman" w:cs="Times New Roman"/>
          <w:sz w:val="20"/>
          <w:szCs w:val="20"/>
          <w:lang w:eastAsia="ru-RU"/>
        </w:rPr>
        <w:t>6.8. Наличие функциональных умений: пользование современной оргтехникой и программными продуктами.</w:t>
      </w:r>
    </w:p>
    <w:p w:rsidR="00AA7D78" w:rsidRPr="00162614" w:rsidRDefault="00AA7D78" w:rsidP="00162614">
      <w:pPr>
        <w:pStyle w:val="ConsPlusNormal0"/>
        <w:ind w:firstLine="708"/>
        <w:jc w:val="both"/>
        <w:rPr>
          <w:rFonts w:ascii="Times New Roman" w:hAnsi="Times New Roman" w:cs="Times New Roman"/>
          <w:sz w:val="20"/>
          <w:szCs w:val="20"/>
        </w:rPr>
      </w:pPr>
    </w:p>
    <w:p w:rsidR="00AA7D78" w:rsidRPr="00162614" w:rsidRDefault="00AA7D78" w:rsidP="00162614">
      <w:pPr>
        <w:widowControl w:val="0"/>
        <w:autoSpaceDE w:val="0"/>
        <w:autoSpaceDN w:val="0"/>
        <w:adjustRightInd w:val="0"/>
        <w:spacing w:after="0" w:line="240" w:lineRule="auto"/>
        <w:jc w:val="center"/>
        <w:outlineLvl w:val="0"/>
        <w:rPr>
          <w:rFonts w:ascii="Times New Roman" w:eastAsiaTheme="minorEastAsia" w:hAnsi="Times New Roman" w:cs="Times New Roman"/>
          <w:bCs/>
          <w:color w:val="26282F"/>
          <w:sz w:val="20"/>
          <w:szCs w:val="20"/>
          <w:lang w:eastAsia="ru-RU"/>
        </w:rPr>
      </w:pPr>
      <w:bookmarkStart w:id="7" w:name="sub_244300"/>
      <w:r w:rsidRPr="00162614">
        <w:rPr>
          <w:rFonts w:ascii="Times New Roman" w:eastAsiaTheme="minorEastAsia" w:hAnsi="Times New Roman" w:cs="Times New Roman"/>
          <w:bCs/>
          <w:color w:val="26282F"/>
          <w:sz w:val="20"/>
          <w:szCs w:val="20"/>
          <w:lang w:eastAsia="ru-RU"/>
        </w:rPr>
        <w:t>III. Должностные обязанности, права и ответственность</w:t>
      </w:r>
    </w:p>
    <w:p w:rsidR="00AA7D78" w:rsidRPr="00162614" w:rsidRDefault="00AA7D78" w:rsidP="00162614">
      <w:pPr>
        <w:widowControl w:val="0"/>
        <w:autoSpaceDE w:val="0"/>
        <w:autoSpaceDN w:val="0"/>
        <w:adjustRightInd w:val="0"/>
        <w:spacing w:after="0" w:line="240" w:lineRule="auto"/>
        <w:jc w:val="center"/>
        <w:outlineLvl w:val="0"/>
        <w:rPr>
          <w:rFonts w:ascii="Times New Roman" w:eastAsiaTheme="minorEastAsia" w:hAnsi="Times New Roman" w:cs="Times New Roman"/>
          <w:bCs/>
          <w:color w:val="26282F"/>
          <w:sz w:val="20"/>
          <w:szCs w:val="20"/>
          <w:lang w:eastAsia="ru-RU"/>
        </w:rPr>
      </w:pPr>
    </w:p>
    <w:bookmarkEnd w:id="7"/>
    <w:p w:rsidR="00AA7D78" w:rsidRPr="00162614" w:rsidRDefault="00AA7D78" w:rsidP="00162614">
      <w:pPr>
        <w:spacing w:after="0" w:line="240" w:lineRule="auto"/>
        <w:ind w:firstLine="720"/>
        <w:jc w:val="both"/>
        <w:rPr>
          <w:rFonts w:ascii="Times New Roman" w:eastAsia="Times New Roman" w:hAnsi="Times New Roman" w:cs="Times New Roman"/>
          <w:sz w:val="20"/>
          <w:szCs w:val="20"/>
          <w:lang w:eastAsia="ru-RU"/>
        </w:rPr>
      </w:pPr>
      <w:r w:rsidRPr="00162614">
        <w:rPr>
          <w:rFonts w:ascii="Times New Roman" w:eastAsia="Times New Roman" w:hAnsi="Times New Roman" w:cs="Times New Roman"/>
          <w:sz w:val="20"/>
          <w:szCs w:val="20"/>
          <w:lang w:eastAsia="ru-RU"/>
        </w:rPr>
        <w:t>7. Основные права и обязанности государственного налогового инспектора, а также запреты и требования, связанные с гражданской службой, которые установлены в его отношении, предусмотрены статьями 14, 15, 17, 18 Федерального закона от 27.07.2004 N 79-ФЗ "О государственной гражданской службе Российской Федерации".</w:t>
      </w:r>
    </w:p>
    <w:p w:rsidR="00AA7D78" w:rsidRPr="00162614" w:rsidRDefault="00AA7D78" w:rsidP="00162614">
      <w:pPr>
        <w:spacing w:after="0" w:line="240" w:lineRule="auto"/>
        <w:ind w:firstLine="708"/>
        <w:jc w:val="both"/>
        <w:rPr>
          <w:rFonts w:ascii="Times New Roman" w:eastAsia="Times New Roman" w:hAnsi="Times New Roman" w:cs="Times New Roman"/>
          <w:sz w:val="20"/>
          <w:szCs w:val="20"/>
          <w:lang w:eastAsia="ru-RU"/>
        </w:rPr>
      </w:pPr>
      <w:r w:rsidRPr="00162614">
        <w:rPr>
          <w:rFonts w:ascii="Times New Roman" w:eastAsia="Times New Roman" w:hAnsi="Times New Roman" w:cs="Times New Roman"/>
          <w:sz w:val="20"/>
          <w:szCs w:val="20"/>
          <w:lang w:eastAsia="ru-RU"/>
        </w:rPr>
        <w:t xml:space="preserve">8. В целях реализации задач и функций, возложенных на отдел регистрации и учета налогоплательщиков, государственный налоговый инспектор обязан осуществлять: </w:t>
      </w:r>
    </w:p>
    <w:p w:rsidR="00AA7D78" w:rsidRPr="00162614" w:rsidRDefault="00AA7D78" w:rsidP="00162614">
      <w:pPr>
        <w:spacing w:after="0" w:line="240" w:lineRule="auto"/>
        <w:jc w:val="both"/>
        <w:rPr>
          <w:rFonts w:ascii="Times New Roman" w:eastAsia="Times New Roman" w:hAnsi="Times New Roman" w:cs="Times New Roman"/>
          <w:sz w:val="20"/>
          <w:szCs w:val="20"/>
          <w:lang w:eastAsia="ru-RU"/>
        </w:rPr>
      </w:pPr>
      <w:r w:rsidRPr="00162614">
        <w:rPr>
          <w:rFonts w:ascii="Times New Roman" w:eastAsia="Times New Roman" w:hAnsi="Times New Roman" w:cs="Times New Roman"/>
          <w:sz w:val="20"/>
          <w:szCs w:val="20"/>
          <w:lang w:eastAsia="ru-RU"/>
        </w:rPr>
        <w:t>- подготовка и выдача свидетельства о постановке на учет в налоговом органе, уведомления о снятии с учета в налоговом органе;</w:t>
      </w:r>
    </w:p>
    <w:p w:rsidR="00AA7D78" w:rsidRPr="00162614" w:rsidRDefault="00AA7D78" w:rsidP="00162614">
      <w:pPr>
        <w:spacing w:after="0" w:line="240" w:lineRule="auto"/>
        <w:jc w:val="both"/>
        <w:rPr>
          <w:rFonts w:ascii="Times New Roman" w:eastAsia="Times New Roman" w:hAnsi="Times New Roman" w:cs="Times New Roman"/>
          <w:sz w:val="20"/>
          <w:szCs w:val="20"/>
          <w:lang w:eastAsia="ru-RU"/>
        </w:rPr>
      </w:pPr>
      <w:r w:rsidRPr="00162614">
        <w:rPr>
          <w:rFonts w:ascii="Times New Roman" w:eastAsia="Times New Roman" w:hAnsi="Times New Roman" w:cs="Times New Roman"/>
          <w:sz w:val="20"/>
          <w:szCs w:val="20"/>
          <w:lang w:eastAsia="ru-RU"/>
        </w:rPr>
        <w:t>- предоставление в соответствии с законодательством Российской Федерации о государственной регистрации юридических лиц содержащихся в ЕГРЮЛ сведений о конкретном юридическом лице и ЕГРИП сведений о конкретном индивидуальном предпринимателе в виде выписки из государственного реестра, копии документа (документов), содержащихся в регистрационном деле, справки об отсутствии запрашиваемой информации; а также сведения, содержащиеся в реестре дисквалифицированных лиц, справки об отсутствии запрашиваемой информации;</w:t>
      </w:r>
    </w:p>
    <w:p w:rsidR="00AA7D78" w:rsidRPr="00162614" w:rsidRDefault="00AA7D78" w:rsidP="00162614">
      <w:pPr>
        <w:spacing w:after="0" w:line="240" w:lineRule="auto"/>
        <w:jc w:val="both"/>
        <w:rPr>
          <w:rFonts w:ascii="Times New Roman" w:eastAsia="Times New Roman" w:hAnsi="Times New Roman" w:cs="Times New Roman"/>
          <w:sz w:val="20"/>
          <w:szCs w:val="20"/>
          <w:lang w:eastAsia="ru-RU"/>
        </w:rPr>
      </w:pPr>
      <w:r w:rsidRPr="00162614">
        <w:rPr>
          <w:rFonts w:ascii="Times New Roman" w:eastAsia="Times New Roman" w:hAnsi="Times New Roman" w:cs="Times New Roman"/>
          <w:sz w:val="20"/>
          <w:szCs w:val="20"/>
          <w:lang w:eastAsia="ru-RU"/>
        </w:rPr>
        <w:t>- предоставление сведений, содержащиеся в ЕГРЮЛ и ЕГРИП (в части предоставления по запросам физических лиц выписок из указанных реестров, за исключением выписок, содержащих сведения ограниченного доступа); а также сведения, содержащиеся в реестре дисквалифицированных лиц в соответствии с Соглашением о взаимодействии между Государственным бюджетным учреждением города Москвы «Многофункциональные центры предоставления государственных услуг города Москвы» и Управлением Федеральной налоговой службы по г. Москве.;</w:t>
      </w:r>
    </w:p>
    <w:p w:rsidR="00AA7D78" w:rsidRPr="00162614" w:rsidRDefault="00AA7D78" w:rsidP="00162614">
      <w:pPr>
        <w:spacing w:after="0" w:line="240" w:lineRule="auto"/>
        <w:jc w:val="both"/>
        <w:rPr>
          <w:rFonts w:ascii="Times New Roman" w:eastAsia="Times New Roman" w:hAnsi="Times New Roman" w:cs="Times New Roman"/>
          <w:sz w:val="20"/>
          <w:szCs w:val="20"/>
          <w:lang w:eastAsia="ru-RU"/>
        </w:rPr>
      </w:pPr>
      <w:r w:rsidRPr="00162614">
        <w:rPr>
          <w:rFonts w:ascii="Times New Roman" w:eastAsia="Times New Roman" w:hAnsi="Times New Roman" w:cs="Times New Roman"/>
          <w:sz w:val="20"/>
          <w:szCs w:val="20"/>
          <w:lang w:eastAsia="ru-RU"/>
        </w:rPr>
        <w:t>- осуществление в установленном порядке постановки на учет налогоплательщиков с применением ИНН/КПП для организации и ИНН для физических лиц, снятие с учета налогоплательщиков, внесения изменений в их учетные данные, принимать меры к постановке на учет налогоплательщиков, не состоящих на учете;</w:t>
      </w:r>
    </w:p>
    <w:p w:rsidR="00AA7D78" w:rsidRPr="00162614" w:rsidRDefault="00AA7D78" w:rsidP="00162614">
      <w:pPr>
        <w:spacing w:after="0" w:line="240" w:lineRule="auto"/>
        <w:jc w:val="both"/>
        <w:rPr>
          <w:rFonts w:ascii="Times New Roman" w:eastAsia="Times New Roman" w:hAnsi="Times New Roman" w:cs="Times New Roman"/>
          <w:sz w:val="20"/>
          <w:szCs w:val="20"/>
          <w:lang w:eastAsia="ru-RU"/>
        </w:rPr>
      </w:pPr>
      <w:r w:rsidRPr="00162614">
        <w:rPr>
          <w:rFonts w:ascii="Times New Roman" w:eastAsia="Times New Roman" w:hAnsi="Times New Roman" w:cs="Times New Roman"/>
          <w:sz w:val="20"/>
          <w:szCs w:val="20"/>
          <w:lang w:eastAsia="ru-RU"/>
        </w:rPr>
        <w:t>- осуществление в установленном порядке постановки на учет налогоплательщиков с применением ИНН/КПП для организации и ИНН для физических лиц, снятие с учета налогоплательщиков торгового сбора ЕГРН в части Инспекции, обеспечение полноты и достоверности, включенных в него сведений, принимать меры к постановке на учет налогоплательщиков, не состоящих на учете;</w:t>
      </w:r>
    </w:p>
    <w:p w:rsidR="00AA7D78" w:rsidRPr="00162614" w:rsidRDefault="00AA7D78" w:rsidP="00162614">
      <w:pPr>
        <w:spacing w:after="0" w:line="240" w:lineRule="auto"/>
        <w:jc w:val="both"/>
        <w:rPr>
          <w:rFonts w:ascii="Times New Roman" w:eastAsia="Times New Roman" w:hAnsi="Times New Roman" w:cs="Times New Roman"/>
          <w:sz w:val="20"/>
          <w:szCs w:val="20"/>
          <w:lang w:eastAsia="ru-RU"/>
        </w:rPr>
      </w:pPr>
      <w:r w:rsidRPr="00162614">
        <w:rPr>
          <w:rFonts w:ascii="Times New Roman" w:eastAsia="Times New Roman" w:hAnsi="Times New Roman" w:cs="Times New Roman"/>
          <w:sz w:val="20"/>
          <w:szCs w:val="20"/>
          <w:lang w:eastAsia="ru-RU"/>
        </w:rPr>
        <w:t>- формирование в установленном порядке информационных ресурсов по учету налогоплательщиков ЕГРН в части Инспекции, обеспечивать полноту и достоверность включенных в него сведений;</w:t>
      </w:r>
    </w:p>
    <w:p w:rsidR="00AA7D78" w:rsidRPr="00162614" w:rsidRDefault="00AA7D78" w:rsidP="00162614">
      <w:pPr>
        <w:spacing w:after="0" w:line="240" w:lineRule="auto"/>
        <w:jc w:val="both"/>
        <w:rPr>
          <w:rFonts w:ascii="Times New Roman" w:eastAsia="Times New Roman" w:hAnsi="Times New Roman" w:cs="Times New Roman"/>
          <w:sz w:val="20"/>
          <w:szCs w:val="20"/>
          <w:lang w:eastAsia="ru-RU"/>
        </w:rPr>
      </w:pPr>
      <w:r w:rsidRPr="00162614">
        <w:rPr>
          <w:rFonts w:ascii="Times New Roman" w:eastAsia="Times New Roman" w:hAnsi="Times New Roman" w:cs="Times New Roman"/>
          <w:sz w:val="20"/>
          <w:szCs w:val="20"/>
          <w:lang w:eastAsia="ru-RU"/>
        </w:rPr>
        <w:t>- предоставление содержащиеся в ЕГРН сведения о конкретном налогоплательщике в случаях, предусмотренных законодательством Российской Федерации о налогах и сборах;</w:t>
      </w:r>
    </w:p>
    <w:p w:rsidR="00AA7D78" w:rsidRPr="00162614" w:rsidRDefault="00AA7D78" w:rsidP="00162614">
      <w:pPr>
        <w:spacing w:after="0" w:line="240" w:lineRule="auto"/>
        <w:jc w:val="both"/>
        <w:rPr>
          <w:rFonts w:ascii="Times New Roman" w:eastAsia="Times New Roman" w:hAnsi="Times New Roman" w:cs="Times New Roman"/>
          <w:sz w:val="20"/>
          <w:szCs w:val="20"/>
          <w:lang w:eastAsia="ru-RU"/>
        </w:rPr>
      </w:pPr>
      <w:r w:rsidRPr="00162614">
        <w:rPr>
          <w:rFonts w:ascii="Times New Roman" w:eastAsia="Times New Roman" w:hAnsi="Times New Roman" w:cs="Times New Roman"/>
          <w:sz w:val="20"/>
          <w:szCs w:val="20"/>
          <w:lang w:eastAsia="ru-RU"/>
        </w:rPr>
        <w:t>- осуществление в установленном порядке учет сведений, поступающих от органов (учреждений), обязанных в соответствии с действующим законодательством представлять информацию в налоговые органы;</w:t>
      </w:r>
    </w:p>
    <w:p w:rsidR="00AA7D78" w:rsidRPr="00162614" w:rsidRDefault="00AA7D78" w:rsidP="00162614">
      <w:pPr>
        <w:spacing w:after="0" w:line="240" w:lineRule="auto"/>
        <w:jc w:val="both"/>
        <w:rPr>
          <w:rFonts w:ascii="Times New Roman" w:eastAsia="Times New Roman" w:hAnsi="Times New Roman" w:cs="Times New Roman"/>
          <w:sz w:val="20"/>
          <w:szCs w:val="20"/>
          <w:lang w:eastAsia="ru-RU"/>
        </w:rPr>
      </w:pPr>
      <w:r w:rsidRPr="00162614">
        <w:rPr>
          <w:rFonts w:ascii="Times New Roman" w:eastAsia="Times New Roman" w:hAnsi="Times New Roman" w:cs="Times New Roman"/>
          <w:sz w:val="20"/>
          <w:szCs w:val="20"/>
          <w:lang w:eastAsia="ru-RU"/>
        </w:rPr>
        <w:t>- подготовка ответов на письменные запросы, касающиеся учета налогоплательщиков;</w:t>
      </w:r>
    </w:p>
    <w:p w:rsidR="00AA7D78" w:rsidRPr="00162614" w:rsidRDefault="00AA7D78" w:rsidP="00162614">
      <w:pPr>
        <w:spacing w:after="0" w:line="240" w:lineRule="auto"/>
        <w:jc w:val="both"/>
        <w:rPr>
          <w:rFonts w:ascii="Times New Roman" w:eastAsia="Times New Roman" w:hAnsi="Times New Roman" w:cs="Times New Roman"/>
          <w:sz w:val="20"/>
          <w:szCs w:val="20"/>
          <w:lang w:eastAsia="ru-RU"/>
        </w:rPr>
      </w:pPr>
      <w:r w:rsidRPr="00162614">
        <w:rPr>
          <w:rFonts w:ascii="Times New Roman" w:eastAsia="Times New Roman" w:hAnsi="Times New Roman" w:cs="Times New Roman"/>
          <w:sz w:val="20"/>
          <w:szCs w:val="20"/>
          <w:lang w:eastAsia="ru-RU"/>
        </w:rPr>
        <w:t>- участие в организации и осуществлении мероприятий по профессиональной подготовке и переподготовке кадров для налоговых органов, проведении совещаний, семинаров по вопросам, входящим в компетенцию отдела;</w:t>
      </w:r>
    </w:p>
    <w:p w:rsidR="00AA7D78" w:rsidRPr="00162614" w:rsidRDefault="00AA7D78" w:rsidP="00162614">
      <w:pPr>
        <w:spacing w:after="0" w:line="240" w:lineRule="auto"/>
        <w:jc w:val="both"/>
        <w:rPr>
          <w:rFonts w:ascii="Times New Roman" w:eastAsia="Times New Roman" w:hAnsi="Times New Roman" w:cs="Times New Roman"/>
          <w:sz w:val="20"/>
          <w:szCs w:val="20"/>
          <w:lang w:eastAsia="ru-RU"/>
        </w:rPr>
      </w:pPr>
      <w:r w:rsidRPr="00162614">
        <w:rPr>
          <w:rFonts w:ascii="Times New Roman" w:eastAsia="Times New Roman" w:hAnsi="Times New Roman" w:cs="Times New Roman"/>
          <w:sz w:val="20"/>
          <w:szCs w:val="20"/>
          <w:lang w:eastAsia="ru-RU"/>
        </w:rPr>
        <w:t>- участие в разъяснении применения законодательства о налогах и сборах и государственной регистрации юридических лиц, информационных мероприятиях, представление в установленном порядке ответственному лицу в Инспекции по связям с общественностью и СМИ предложений для подготовки публикации о деятельности Инспекции;</w:t>
      </w:r>
    </w:p>
    <w:p w:rsidR="00AA7D78" w:rsidRPr="00162614" w:rsidRDefault="00AA7D78" w:rsidP="00162614">
      <w:pPr>
        <w:spacing w:after="0" w:line="240" w:lineRule="auto"/>
        <w:jc w:val="both"/>
        <w:rPr>
          <w:rFonts w:ascii="Times New Roman" w:eastAsia="Times New Roman" w:hAnsi="Times New Roman" w:cs="Times New Roman"/>
          <w:sz w:val="20"/>
          <w:szCs w:val="20"/>
          <w:lang w:eastAsia="ru-RU"/>
        </w:rPr>
      </w:pPr>
      <w:r w:rsidRPr="00162614">
        <w:rPr>
          <w:rFonts w:ascii="Times New Roman" w:eastAsia="Times New Roman" w:hAnsi="Times New Roman" w:cs="Times New Roman"/>
          <w:sz w:val="20"/>
          <w:szCs w:val="20"/>
          <w:lang w:eastAsia="ru-RU"/>
        </w:rPr>
        <w:t>- осуществление координации работ по инициированию процедуры ликвидации юридических лиц;</w:t>
      </w:r>
    </w:p>
    <w:p w:rsidR="00AA7D78" w:rsidRPr="00162614" w:rsidRDefault="00AA7D78" w:rsidP="00162614">
      <w:pPr>
        <w:spacing w:after="0" w:line="240" w:lineRule="auto"/>
        <w:jc w:val="both"/>
        <w:rPr>
          <w:rFonts w:ascii="Times New Roman" w:eastAsia="Times New Roman" w:hAnsi="Times New Roman" w:cs="Times New Roman"/>
          <w:sz w:val="20"/>
          <w:szCs w:val="20"/>
          <w:lang w:eastAsia="ru-RU"/>
        </w:rPr>
      </w:pPr>
      <w:r w:rsidRPr="00162614">
        <w:rPr>
          <w:rFonts w:ascii="Times New Roman" w:eastAsia="Times New Roman" w:hAnsi="Times New Roman" w:cs="Times New Roman"/>
          <w:sz w:val="20"/>
          <w:szCs w:val="20"/>
          <w:lang w:eastAsia="ru-RU"/>
        </w:rPr>
        <w:t>- подготовка информации о налогоплательщиках для предъявления исков в судебные органы о ликвидации юридического лица или признания недействительной государственной физического лица в качестве индивидуального предпринимателя;</w:t>
      </w:r>
    </w:p>
    <w:p w:rsidR="00AA7D78" w:rsidRPr="00162614" w:rsidRDefault="00AA7D78" w:rsidP="00162614">
      <w:pPr>
        <w:spacing w:after="0" w:line="240" w:lineRule="auto"/>
        <w:jc w:val="both"/>
        <w:rPr>
          <w:rFonts w:ascii="Times New Roman" w:eastAsia="Times New Roman" w:hAnsi="Times New Roman" w:cs="Times New Roman"/>
          <w:sz w:val="20"/>
          <w:szCs w:val="20"/>
          <w:lang w:eastAsia="ru-RU"/>
        </w:rPr>
      </w:pPr>
      <w:r w:rsidRPr="00162614">
        <w:rPr>
          <w:rFonts w:ascii="Times New Roman" w:eastAsia="Times New Roman" w:hAnsi="Times New Roman" w:cs="Times New Roman"/>
          <w:sz w:val="20"/>
          <w:szCs w:val="20"/>
          <w:lang w:eastAsia="ru-RU"/>
        </w:rPr>
        <w:t>- формирование установленной отчетности по предмету деятельности отдела;</w:t>
      </w:r>
    </w:p>
    <w:p w:rsidR="00AA7D78" w:rsidRPr="00162614" w:rsidRDefault="00AA7D78" w:rsidP="00162614">
      <w:pPr>
        <w:spacing w:after="0" w:line="240" w:lineRule="auto"/>
        <w:jc w:val="both"/>
        <w:rPr>
          <w:rFonts w:ascii="Times New Roman" w:eastAsia="Times New Roman" w:hAnsi="Times New Roman" w:cs="Times New Roman"/>
          <w:sz w:val="20"/>
          <w:szCs w:val="20"/>
          <w:lang w:eastAsia="ru-RU"/>
        </w:rPr>
      </w:pPr>
      <w:r w:rsidRPr="00162614">
        <w:rPr>
          <w:rFonts w:ascii="Times New Roman" w:eastAsia="Times New Roman" w:hAnsi="Times New Roman" w:cs="Times New Roman"/>
          <w:sz w:val="20"/>
          <w:szCs w:val="20"/>
          <w:lang w:eastAsia="ru-RU"/>
        </w:rPr>
        <w:t>- подготовка аналитических и других материалов для руководства Инспекции по вопросам, относящимся к компетенции отдела;</w:t>
      </w:r>
    </w:p>
    <w:p w:rsidR="00AA7D78" w:rsidRPr="00162614" w:rsidRDefault="00AA7D78" w:rsidP="00162614">
      <w:pPr>
        <w:spacing w:after="0" w:line="240" w:lineRule="auto"/>
        <w:jc w:val="both"/>
        <w:rPr>
          <w:rFonts w:ascii="Times New Roman" w:eastAsia="Times New Roman" w:hAnsi="Times New Roman" w:cs="Times New Roman"/>
          <w:sz w:val="20"/>
          <w:szCs w:val="20"/>
          <w:lang w:eastAsia="ru-RU"/>
        </w:rPr>
      </w:pPr>
      <w:r w:rsidRPr="00162614">
        <w:rPr>
          <w:rFonts w:ascii="Times New Roman" w:eastAsia="Times New Roman" w:hAnsi="Times New Roman" w:cs="Times New Roman"/>
          <w:sz w:val="20"/>
          <w:szCs w:val="20"/>
          <w:lang w:eastAsia="ru-RU"/>
        </w:rPr>
        <w:t>- ведение в установленном порядке делопроизводства, хранение и передача в архив документов отдела;</w:t>
      </w:r>
    </w:p>
    <w:p w:rsidR="00AA7D78" w:rsidRPr="00162614" w:rsidRDefault="00AA7D78" w:rsidP="00162614">
      <w:pPr>
        <w:spacing w:after="0" w:line="240" w:lineRule="auto"/>
        <w:jc w:val="both"/>
        <w:rPr>
          <w:rFonts w:ascii="Times New Roman" w:eastAsia="Times New Roman" w:hAnsi="Times New Roman" w:cs="Times New Roman"/>
          <w:sz w:val="20"/>
          <w:szCs w:val="20"/>
          <w:highlight w:val="yellow"/>
          <w:lang w:eastAsia="ru-RU"/>
        </w:rPr>
      </w:pPr>
      <w:r w:rsidRPr="00162614">
        <w:rPr>
          <w:rFonts w:ascii="Times New Roman" w:eastAsia="Times New Roman" w:hAnsi="Times New Roman" w:cs="Times New Roman"/>
          <w:sz w:val="20"/>
          <w:szCs w:val="20"/>
          <w:lang w:eastAsia="ru-RU"/>
        </w:rPr>
        <w:lastRenderedPageBreak/>
        <w:t>- ввод в базу данных ЭОД сведений – о счетах налогоплательщиков, полученных как от налогоплательщиков, так и от банков, уведомлений об открытии (закрытии) счетов за пределами территории РФ, отчётов о движении денежных средств по счетам за пределами РФ;</w:t>
      </w:r>
    </w:p>
    <w:p w:rsidR="00AA7D78" w:rsidRPr="00162614" w:rsidRDefault="00AA7D78" w:rsidP="00162614">
      <w:pPr>
        <w:spacing w:after="0" w:line="240" w:lineRule="auto"/>
        <w:jc w:val="both"/>
        <w:rPr>
          <w:rFonts w:ascii="Times New Roman" w:eastAsia="Times New Roman" w:hAnsi="Times New Roman" w:cs="Times New Roman"/>
          <w:sz w:val="20"/>
          <w:szCs w:val="20"/>
          <w:lang w:eastAsia="ru-RU"/>
        </w:rPr>
      </w:pPr>
      <w:r w:rsidRPr="00162614">
        <w:rPr>
          <w:rFonts w:ascii="Times New Roman" w:eastAsia="Times New Roman" w:hAnsi="Times New Roman" w:cs="Times New Roman"/>
          <w:sz w:val="20"/>
          <w:szCs w:val="20"/>
          <w:lang w:eastAsia="ru-RU"/>
        </w:rPr>
        <w:t>- обеспечение сохранности служебного удостоверения;</w:t>
      </w:r>
    </w:p>
    <w:p w:rsidR="00AA7D78" w:rsidRPr="00162614" w:rsidRDefault="00AA7D78" w:rsidP="00162614">
      <w:pPr>
        <w:spacing w:after="0" w:line="240" w:lineRule="auto"/>
        <w:jc w:val="both"/>
        <w:rPr>
          <w:rFonts w:ascii="Times New Roman" w:eastAsia="Times New Roman" w:hAnsi="Times New Roman" w:cs="Times New Roman"/>
          <w:sz w:val="20"/>
          <w:szCs w:val="20"/>
          <w:lang w:eastAsia="ru-RU"/>
        </w:rPr>
      </w:pPr>
      <w:r w:rsidRPr="00162614">
        <w:rPr>
          <w:rFonts w:ascii="Times New Roman" w:eastAsia="Times New Roman" w:hAnsi="Times New Roman" w:cs="Times New Roman"/>
          <w:sz w:val="20"/>
          <w:szCs w:val="20"/>
          <w:lang w:eastAsia="ru-RU"/>
        </w:rPr>
        <w:t>- выполнение иных поручений руководства в соответствии с положением об отделе.</w:t>
      </w:r>
    </w:p>
    <w:p w:rsidR="00AA7D78" w:rsidRPr="00162614" w:rsidRDefault="00AA7D78" w:rsidP="00162614">
      <w:pPr>
        <w:spacing w:after="0" w:line="240" w:lineRule="auto"/>
        <w:ind w:firstLine="720"/>
        <w:jc w:val="both"/>
        <w:rPr>
          <w:rFonts w:ascii="Times New Roman" w:eastAsia="Times New Roman" w:hAnsi="Times New Roman" w:cs="Times New Roman"/>
          <w:sz w:val="20"/>
          <w:szCs w:val="20"/>
          <w:lang w:eastAsia="ru-RU"/>
        </w:rPr>
      </w:pPr>
      <w:r w:rsidRPr="00162614">
        <w:rPr>
          <w:rFonts w:ascii="Times New Roman" w:eastAsia="Times New Roman" w:hAnsi="Times New Roman" w:cs="Times New Roman"/>
          <w:sz w:val="20"/>
          <w:szCs w:val="20"/>
          <w:lang w:eastAsia="ru-RU"/>
        </w:rPr>
        <w:t xml:space="preserve">9. В целях исполнения возложенных должностных обязанностей, государственный налоговый инспектор имеет право на: </w:t>
      </w:r>
    </w:p>
    <w:p w:rsidR="00AA7D78" w:rsidRPr="00162614" w:rsidRDefault="00AA7D78" w:rsidP="00162614">
      <w:pPr>
        <w:spacing w:after="0" w:line="240" w:lineRule="auto"/>
        <w:ind w:firstLine="720"/>
        <w:jc w:val="both"/>
        <w:rPr>
          <w:rFonts w:ascii="Times New Roman" w:eastAsia="Times New Roman" w:hAnsi="Times New Roman" w:cs="Times New Roman"/>
          <w:sz w:val="20"/>
          <w:szCs w:val="20"/>
          <w:lang w:eastAsia="ru-RU"/>
        </w:rPr>
      </w:pPr>
      <w:r w:rsidRPr="00162614">
        <w:rPr>
          <w:rFonts w:ascii="Times New Roman" w:eastAsia="Times New Roman" w:hAnsi="Times New Roman" w:cs="Times New Roman"/>
          <w:sz w:val="20"/>
          <w:szCs w:val="20"/>
          <w:lang w:eastAsia="ru-RU"/>
        </w:rPr>
        <w:t>1) обеспечение надлежащих организационно-технических условий, необходимых для исполнения должностных обязанностей;</w:t>
      </w:r>
    </w:p>
    <w:p w:rsidR="00AA7D78" w:rsidRPr="00162614" w:rsidRDefault="00AA7D78" w:rsidP="00162614">
      <w:pPr>
        <w:spacing w:after="0" w:line="240" w:lineRule="auto"/>
        <w:ind w:firstLine="720"/>
        <w:jc w:val="both"/>
        <w:rPr>
          <w:rFonts w:ascii="Times New Roman" w:eastAsia="Times New Roman" w:hAnsi="Times New Roman" w:cs="Times New Roman"/>
          <w:sz w:val="20"/>
          <w:szCs w:val="20"/>
          <w:lang w:eastAsia="ru-RU"/>
        </w:rPr>
      </w:pPr>
      <w:r w:rsidRPr="00162614">
        <w:rPr>
          <w:rFonts w:ascii="Times New Roman" w:eastAsia="Times New Roman" w:hAnsi="Times New Roman" w:cs="Times New Roman"/>
          <w:sz w:val="20"/>
          <w:szCs w:val="20"/>
          <w:lang w:eastAsia="ru-RU"/>
        </w:rPr>
        <w:t>2) 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AA7D78" w:rsidRPr="00162614" w:rsidRDefault="00AA7D78" w:rsidP="00162614">
      <w:pPr>
        <w:spacing w:after="0" w:line="240" w:lineRule="auto"/>
        <w:ind w:firstLine="720"/>
        <w:jc w:val="both"/>
        <w:rPr>
          <w:rFonts w:ascii="Times New Roman" w:eastAsia="Times New Roman" w:hAnsi="Times New Roman" w:cs="Times New Roman"/>
          <w:sz w:val="20"/>
          <w:szCs w:val="20"/>
          <w:lang w:eastAsia="ru-RU"/>
        </w:rPr>
      </w:pPr>
      <w:r w:rsidRPr="00162614">
        <w:rPr>
          <w:rFonts w:ascii="Times New Roman" w:eastAsia="Times New Roman" w:hAnsi="Times New Roman" w:cs="Times New Roman"/>
          <w:sz w:val="20"/>
          <w:szCs w:val="20"/>
          <w:lang w:eastAsia="ru-RU"/>
        </w:rPr>
        <w:t>3)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AA7D78" w:rsidRPr="00162614" w:rsidRDefault="00AA7D78" w:rsidP="00162614">
      <w:pPr>
        <w:spacing w:after="0" w:line="240" w:lineRule="auto"/>
        <w:ind w:firstLine="720"/>
        <w:jc w:val="both"/>
        <w:rPr>
          <w:rFonts w:ascii="Times New Roman" w:eastAsia="Times New Roman" w:hAnsi="Times New Roman" w:cs="Times New Roman"/>
          <w:sz w:val="20"/>
          <w:szCs w:val="20"/>
          <w:lang w:eastAsia="ru-RU"/>
        </w:rPr>
      </w:pPr>
      <w:r w:rsidRPr="00162614">
        <w:rPr>
          <w:rFonts w:ascii="Times New Roman" w:eastAsia="Times New Roman" w:hAnsi="Times New Roman" w:cs="Times New Roman"/>
          <w:sz w:val="20"/>
          <w:szCs w:val="20"/>
          <w:lang w:eastAsia="ru-RU"/>
        </w:rPr>
        <w:t>4) оплату труда и другие выплаты в соответствии с Федеральным законом, иными нормативными правовыми актами Российской Федерации и со служебным контрактом;</w:t>
      </w:r>
    </w:p>
    <w:p w:rsidR="00AA7D78" w:rsidRPr="00162614" w:rsidRDefault="00AA7D78" w:rsidP="00162614">
      <w:pPr>
        <w:spacing w:after="0" w:line="240" w:lineRule="auto"/>
        <w:ind w:firstLine="720"/>
        <w:jc w:val="both"/>
        <w:rPr>
          <w:rFonts w:ascii="Times New Roman" w:eastAsia="Times New Roman" w:hAnsi="Times New Roman" w:cs="Times New Roman"/>
          <w:sz w:val="20"/>
          <w:szCs w:val="20"/>
          <w:lang w:eastAsia="ru-RU"/>
        </w:rPr>
      </w:pPr>
      <w:r w:rsidRPr="00162614">
        <w:rPr>
          <w:rFonts w:ascii="Times New Roman" w:eastAsia="Times New Roman" w:hAnsi="Times New Roman" w:cs="Times New Roman"/>
          <w:sz w:val="20"/>
          <w:szCs w:val="20"/>
          <w:lang w:eastAsia="ru-RU"/>
        </w:rPr>
        <w:t>5)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Инспекции;</w:t>
      </w:r>
    </w:p>
    <w:p w:rsidR="00AA7D78" w:rsidRPr="00162614" w:rsidRDefault="00AA7D78" w:rsidP="00162614">
      <w:pPr>
        <w:spacing w:after="0" w:line="240" w:lineRule="auto"/>
        <w:ind w:firstLine="720"/>
        <w:jc w:val="both"/>
        <w:rPr>
          <w:rFonts w:ascii="Times New Roman" w:eastAsia="Times New Roman" w:hAnsi="Times New Roman" w:cs="Times New Roman"/>
          <w:sz w:val="20"/>
          <w:szCs w:val="20"/>
          <w:lang w:eastAsia="ru-RU"/>
        </w:rPr>
      </w:pPr>
      <w:r w:rsidRPr="00162614">
        <w:rPr>
          <w:rFonts w:ascii="Times New Roman" w:eastAsia="Times New Roman" w:hAnsi="Times New Roman" w:cs="Times New Roman"/>
          <w:sz w:val="20"/>
          <w:szCs w:val="20"/>
          <w:lang w:eastAsia="ru-RU"/>
        </w:rPr>
        <w:t>6) доступ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p>
    <w:p w:rsidR="00AA7D78" w:rsidRPr="00162614" w:rsidRDefault="00AA7D78" w:rsidP="00162614">
      <w:pPr>
        <w:spacing w:after="0" w:line="240" w:lineRule="auto"/>
        <w:ind w:firstLine="720"/>
        <w:jc w:val="both"/>
        <w:rPr>
          <w:rFonts w:ascii="Times New Roman" w:eastAsia="Times New Roman" w:hAnsi="Times New Roman" w:cs="Times New Roman"/>
          <w:sz w:val="20"/>
          <w:szCs w:val="20"/>
          <w:lang w:eastAsia="ru-RU"/>
        </w:rPr>
      </w:pPr>
      <w:r w:rsidRPr="00162614">
        <w:rPr>
          <w:rFonts w:ascii="Times New Roman" w:eastAsia="Times New Roman" w:hAnsi="Times New Roman" w:cs="Times New Roman"/>
          <w:sz w:val="20"/>
          <w:szCs w:val="20"/>
          <w:lang w:eastAsia="ru-RU"/>
        </w:rPr>
        <w:t>7) 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rsidR="00AA7D78" w:rsidRPr="00162614" w:rsidRDefault="00AA7D78" w:rsidP="00162614">
      <w:pPr>
        <w:spacing w:after="0" w:line="240" w:lineRule="auto"/>
        <w:ind w:firstLine="720"/>
        <w:jc w:val="both"/>
        <w:rPr>
          <w:rFonts w:ascii="Times New Roman" w:eastAsia="Times New Roman" w:hAnsi="Times New Roman" w:cs="Times New Roman"/>
          <w:sz w:val="20"/>
          <w:szCs w:val="20"/>
          <w:lang w:eastAsia="ru-RU"/>
        </w:rPr>
      </w:pPr>
      <w:r w:rsidRPr="00162614">
        <w:rPr>
          <w:rFonts w:ascii="Times New Roman" w:eastAsia="Times New Roman" w:hAnsi="Times New Roman" w:cs="Times New Roman"/>
          <w:sz w:val="20"/>
          <w:szCs w:val="20"/>
          <w:lang w:eastAsia="ru-RU"/>
        </w:rPr>
        <w:t>8) 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AA7D78" w:rsidRPr="00162614" w:rsidRDefault="00AA7D78" w:rsidP="00162614">
      <w:pPr>
        <w:spacing w:after="0" w:line="240" w:lineRule="auto"/>
        <w:ind w:firstLine="720"/>
        <w:jc w:val="both"/>
        <w:rPr>
          <w:rFonts w:ascii="Times New Roman" w:eastAsia="Times New Roman" w:hAnsi="Times New Roman" w:cs="Times New Roman"/>
          <w:sz w:val="20"/>
          <w:szCs w:val="20"/>
          <w:lang w:eastAsia="ru-RU"/>
        </w:rPr>
      </w:pPr>
      <w:r w:rsidRPr="00162614">
        <w:rPr>
          <w:rFonts w:ascii="Times New Roman" w:eastAsia="Times New Roman" w:hAnsi="Times New Roman" w:cs="Times New Roman"/>
          <w:sz w:val="20"/>
          <w:szCs w:val="20"/>
          <w:lang w:eastAsia="ru-RU"/>
        </w:rPr>
        <w:t>9) защиту сведений о гражданском служащем;</w:t>
      </w:r>
    </w:p>
    <w:p w:rsidR="00AA7D78" w:rsidRPr="00162614" w:rsidRDefault="00AA7D78" w:rsidP="00162614">
      <w:pPr>
        <w:spacing w:after="0" w:line="240" w:lineRule="auto"/>
        <w:ind w:firstLine="720"/>
        <w:jc w:val="both"/>
        <w:rPr>
          <w:rFonts w:ascii="Times New Roman" w:eastAsia="Times New Roman" w:hAnsi="Times New Roman" w:cs="Times New Roman"/>
          <w:sz w:val="20"/>
          <w:szCs w:val="20"/>
          <w:lang w:eastAsia="ru-RU"/>
        </w:rPr>
      </w:pPr>
      <w:r w:rsidRPr="00162614">
        <w:rPr>
          <w:rFonts w:ascii="Times New Roman" w:eastAsia="Times New Roman" w:hAnsi="Times New Roman" w:cs="Times New Roman"/>
          <w:sz w:val="20"/>
          <w:szCs w:val="20"/>
          <w:lang w:eastAsia="ru-RU"/>
        </w:rPr>
        <w:t>10) должностной рост на конкурсной основе;</w:t>
      </w:r>
    </w:p>
    <w:p w:rsidR="00AA7D78" w:rsidRPr="00162614" w:rsidRDefault="00AA7D78" w:rsidP="00162614">
      <w:pPr>
        <w:spacing w:after="0" w:line="240" w:lineRule="auto"/>
        <w:ind w:firstLine="720"/>
        <w:jc w:val="both"/>
        <w:rPr>
          <w:rFonts w:ascii="Times New Roman" w:eastAsia="Times New Roman" w:hAnsi="Times New Roman" w:cs="Times New Roman"/>
          <w:sz w:val="20"/>
          <w:szCs w:val="20"/>
          <w:lang w:eastAsia="ru-RU"/>
        </w:rPr>
      </w:pPr>
      <w:r w:rsidRPr="00162614">
        <w:rPr>
          <w:rFonts w:ascii="Times New Roman" w:eastAsia="Times New Roman" w:hAnsi="Times New Roman" w:cs="Times New Roman"/>
          <w:sz w:val="20"/>
          <w:szCs w:val="20"/>
          <w:lang w:eastAsia="ru-RU"/>
        </w:rPr>
        <w:t>11) профессиональное развитие в порядке, установленном Федеральным законом и другими федеральными законами;</w:t>
      </w:r>
    </w:p>
    <w:p w:rsidR="00AA7D78" w:rsidRPr="00162614" w:rsidRDefault="00AA7D78" w:rsidP="00162614">
      <w:pPr>
        <w:spacing w:after="0" w:line="240" w:lineRule="auto"/>
        <w:ind w:firstLine="720"/>
        <w:jc w:val="both"/>
        <w:rPr>
          <w:rFonts w:ascii="Times New Roman" w:eastAsia="Times New Roman" w:hAnsi="Times New Roman" w:cs="Times New Roman"/>
          <w:sz w:val="20"/>
          <w:szCs w:val="20"/>
          <w:lang w:eastAsia="ru-RU"/>
        </w:rPr>
      </w:pPr>
      <w:r w:rsidRPr="00162614">
        <w:rPr>
          <w:rFonts w:ascii="Times New Roman" w:eastAsia="Times New Roman" w:hAnsi="Times New Roman" w:cs="Times New Roman"/>
          <w:sz w:val="20"/>
          <w:szCs w:val="20"/>
          <w:lang w:eastAsia="ru-RU"/>
        </w:rPr>
        <w:t>12) членство в профессиональном союзе;</w:t>
      </w:r>
    </w:p>
    <w:p w:rsidR="00AA7D78" w:rsidRPr="00162614" w:rsidRDefault="00AA7D78" w:rsidP="00162614">
      <w:pPr>
        <w:spacing w:after="0" w:line="240" w:lineRule="auto"/>
        <w:ind w:firstLine="720"/>
        <w:jc w:val="both"/>
        <w:rPr>
          <w:rFonts w:ascii="Times New Roman" w:eastAsia="Times New Roman" w:hAnsi="Times New Roman" w:cs="Times New Roman"/>
          <w:sz w:val="20"/>
          <w:szCs w:val="20"/>
          <w:lang w:eastAsia="ru-RU"/>
        </w:rPr>
      </w:pPr>
      <w:r w:rsidRPr="00162614">
        <w:rPr>
          <w:rFonts w:ascii="Times New Roman" w:eastAsia="Times New Roman" w:hAnsi="Times New Roman" w:cs="Times New Roman"/>
          <w:sz w:val="20"/>
          <w:szCs w:val="20"/>
          <w:lang w:eastAsia="ru-RU"/>
        </w:rPr>
        <w:t>13) рассмотрение индивидуальных служебных споров в соответствии с Федеральным законом и другими федеральными законами;</w:t>
      </w:r>
    </w:p>
    <w:p w:rsidR="00AA7D78" w:rsidRPr="00162614" w:rsidRDefault="00AA7D78" w:rsidP="00162614">
      <w:pPr>
        <w:spacing w:after="0" w:line="240" w:lineRule="auto"/>
        <w:ind w:firstLine="720"/>
        <w:jc w:val="both"/>
        <w:rPr>
          <w:rFonts w:ascii="Times New Roman" w:eastAsia="Times New Roman" w:hAnsi="Times New Roman" w:cs="Times New Roman"/>
          <w:sz w:val="20"/>
          <w:szCs w:val="20"/>
          <w:lang w:eastAsia="ru-RU"/>
        </w:rPr>
      </w:pPr>
      <w:r w:rsidRPr="00162614">
        <w:rPr>
          <w:rFonts w:ascii="Times New Roman" w:eastAsia="Times New Roman" w:hAnsi="Times New Roman" w:cs="Times New Roman"/>
          <w:sz w:val="20"/>
          <w:szCs w:val="20"/>
          <w:lang w:eastAsia="ru-RU"/>
        </w:rPr>
        <w:t>14) проведение по его заявлению служебной проверки;</w:t>
      </w:r>
    </w:p>
    <w:p w:rsidR="00AA7D78" w:rsidRPr="00162614" w:rsidRDefault="00AA7D78" w:rsidP="00162614">
      <w:pPr>
        <w:spacing w:after="0" w:line="240" w:lineRule="auto"/>
        <w:ind w:firstLine="720"/>
        <w:jc w:val="both"/>
        <w:rPr>
          <w:rFonts w:ascii="Times New Roman" w:eastAsia="Times New Roman" w:hAnsi="Times New Roman" w:cs="Times New Roman"/>
          <w:sz w:val="20"/>
          <w:szCs w:val="20"/>
          <w:lang w:eastAsia="ru-RU"/>
        </w:rPr>
      </w:pPr>
      <w:r w:rsidRPr="00162614">
        <w:rPr>
          <w:rFonts w:ascii="Times New Roman" w:eastAsia="Times New Roman" w:hAnsi="Times New Roman" w:cs="Times New Roman"/>
          <w:sz w:val="20"/>
          <w:szCs w:val="20"/>
          <w:lang w:eastAsia="ru-RU"/>
        </w:rPr>
        <w:t>15) защиту своих прав и законных интересов на гражданской службе, включая обжалование в суде их нарушения;</w:t>
      </w:r>
    </w:p>
    <w:p w:rsidR="00AA7D78" w:rsidRPr="00162614" w:rsidRDefault="00AA7D78" w:rsidP="00162614">
      <w:pPr>
        <w:spacing w:after="0" w:line="240" w:lineRule="auto"/>
        <w:ind w:firstLine="720"/>
        <w:jc w:val="both"/>
        <w:rPr>
          <w:rFonts w:ascii="Times New Roman" w:eastAsia="Times New Roman" w:hAnsi="Times New Roman" w:cs="Times New Roman"/>
          <w:sz w:val="20"/>
          <w:szCs w:val="20"/>
          <w:lang w:eastAsia="ru-RU"/>
        </w:rPr>
      </w:pPr>
      <w:r w:rsidRPr="00162614">
        <w:rPr>
          <w:rFonts w:ascii="Times New Roman" w:eastAsia="Times New Roman" w:hAnsi="Times New Roman" w:cs="Times New Roman"/>
          <w:sz w:val="20"/>
          <w:szCs w:val="20"/>
          <w:lang w:eastAsia="ru-RU"/>
        </w:rPr>
        <w:t>16)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w:t>
      </w:r>
    </w:p>
    <w:p w:rsidR="00AA7D78" w:rsidRPr="00162614" w:rsidRDefault="00AA7D78" w:rsidP="00162614">
      <w:pPr>
        <w:spacing w:after="0" w:line="240" w:lineRule="auto"/>
        <w:ind w:firstLine="720"/>
        <w:jc w:val="both"/>
        <w:rPr>
          <w:rFonts w:ascii="Times New Roman" w:eastAsia="Times New Roman" w:hAnsi="Times New Roman" w:cs="Times New Roman"/>
          <w:sz w:val="20"/>
          <w:szCs w:val="20"/>
          <w:lang w:eastAsia="ru-RU"/>
        </w:rPr>
      </w:pPr>
      <w:r w:rsidRPr="00162614">
        <w:rPr>
          <w:rFonts w:ascii="Times New Roman" w:eastAsia="Times New Roman" w:hAnsi="Times New Roman" w:cs="Times New Roman"/>
          <w:sz w:val="20"/>
          <w:szCs w:val="20"/>
          <w:lang w:eastAsia="ru-RU"/>
        </w:rPr>
        <w:t>17) государственную защиту своих жизни и здоровья, жизни и здоровья членов своей семьи, а также принадлежащего ему имущества;</w:t>
      </w:r>
    </w:p>
    <w:p w:rsidR="00AA7D78" w:rsidRPr="00162614" w:rsidRDefault="00AA7D78" w:rsidP="00162614">
      <w:pPr>
        <w:spacing w:after="0" w:line="240" w:lineRule="auto"/>
        <w:ind w:firstLine="720"/>
        <w:jc w:val="both"/>
        <w:rPr>
          <w:rFonts w:ascii="Times New Roman" w:eastAsia="Times New Roman" w:hAnsi="Times New Roman" w:cs="Times New Roman"/>
          <w:sz w:val="20"/>
          <w:szCs w:val="20"/>
          <w:lang w:eastAsia="ru-RU"/>
        </w:rPr>
      </w:pPr>
      <w:r w:rsidRPr="00162614">
        <w:rPr>
          <w:rFonts w:ascii="Times New Roman" w:eastAsia="Times New Roman" w:hAnsi="Times New Roman" w:cs="Times New Roman"/>
          <w:sz w:val="20"/>
          <w:szCs w:val="20"/>
          <w:lang w:eastAsia="ru-RU"/>
        </w:rPr>
        <w:t>18) государственное пенсионное обеспечение в соответствии с федеральным законом;</w:t>
      </w:r>
    </w:p>
    <w:p w:rsidR="00AA7D78" w:rsidRPr="00162614" w:rsidRDefault="00AA7D78" w:rsidP="00162614">
      <w:pPr>
        <w:spacing w:after="0" w:line="240" w:lineRule="auto"/>
        <w:ind w:firstLine="720"/>
        <w:jc w:val="both"/>
        <w:rPr>
          <w:rFonts w:ascii="Times New Roman" w:eastAsia="Times New Roman" w:hAnsi="Times New Roman" w:cs="Times New Roman"/>
          <w:sz w:val="20"/>
          <w:szCs w:val="20"/>
          <w:lang w:eastAsia="ru-RU"/>
        </w:rPr>
      </w:pPr>
      <w:r w:rsidRPr="00162614">
        <w:rPr>
          <w:rFonts w:ascii="Times New Roman" w:eastAsia="Times New Roman" w:hAnsi="Times New Roman" w:cs="Times New Roman"/>
          <w:sz w:val="20"/>
          <w:szCs w:val="20"/>
          <w:lang w:eastAsia="ru-RU"/>
        </w:rPr>
        <w:t>19) выполнение иной оплачиваемой работы, с предварительным уведомлением представителя нанимателя, если это не повлечет за собой конфликт интересов;</w:t>
      </w:r>
    </w:p>
    <w:p w:rsidR="00AA7D78" w:rsidRPr="00162614" w:rsidRDefault="00AA7D78" w:rsidP="00162614">
      <w:pPr>
        <w:spacing w:after="0" w:line="240" w:lineRule="auto"/>
        <w:ind w:firstLine="720"/>
        <w:jc w:val="both"/>
        <w:rPr>
          <w:rFonts w:ascii="Times New Roman" w:eastAsia="Times New Roman" w:hAnsi="Times New Roman" w:cs="Times New Roman"/>
          <w:sz w:val="20"/>
          <w:szCs w:val="20"/>
          <w:lang w:eastAsia="ru-RU"/>
        </w:rPr>
      </w:pPr>
      <w:r w:rsidRPr="00162614">
        <w:rPr>
          <w:rFonts w:ascii="Times New Roman" w:eastAsia="Times New Roman" w:hAnsi="Times New Roman" w:cs="Times New Roman"/>
          <w:sz w:val="20"/>
          <w:szCs w:val="20"/>
          <w:lang w:eastAsia="ru-RU"/>
        </w:rPr>
        <w:t>20) вносить предложения по вопросам, входящим в компетенцию Отдела;</w:t>
      </w:r>
    </w:p>
    <w:p w:rsidR="00AA7D78" w:rsidRPr="00162614" w:rsidRDefault="00AA7D78" w:rsidP="00162614">
      <w:pPr>
        <w:spacing w:after="0" w:line="240" w:lineRule="auto"/>
        <w:ind w:firstLine="720"/>
        <w:jc w:val="both"/>
        <w:rPr>
          <w:rFonts w:ascii="Times New Roman" w:eastAsia="Times New Roman" w:hAnsi="Times New Roman" w:cs="Times New Roman"/>
          <w:sz w:val="20"/>
          <w:szCs w:val="20"/>
          <w:lang w:eastAsia="ru-RU"/>
        </w:rPr>
      </w:pPr>
      <w:r w:rsidRPr="00162614">
        <w:rPr>
          <w:rFonts w:ascii="Times New Roman" w:eastAsia="Times New Roman" w:hAnsi="Times New Roman" w:cs="Times New Roman"/>
          <w:sz w:val="20"/>
          <w:szCs w:val="20"/>
          <w:lang w:eastAsia="ru-RU"/>
        </w:rPr>
        <w:t>21) вести переписку по вопросам, относящимся к компетенции Отдела.</w:t>
      </w:r>
    </w:p>
    <w:p w:rsidR="00AA7D78" w:rsidRPr="00162614" w:rsidRDefault="00AA7D78" w:rsidP="00162614">
      <w:pPr>
        <w:spacing w:after="0" w:line="240" w:lineRule="auto"/>
        <w:ind w:firstLine="720"/>
        <w:jc w:val="both"/>
        <w:rPr>
          <w:rFonts w:ascii="Times New Roman" w:eastAsia="Times New Roman" w:hAnsi="Times New Roman" w:cs="Times New Roman"/>
          <w:sz w:val="20"/>
          <w:szCs w:val="20"/>
          <w:lang w:eastAsia="ru-RU"/>
        </w:rPr>
      </w:pPr>
      <w:r w:rsidRPr="00162614">
        <w:rPr>
          <w:rFonts w:ascii="Times New Roman" w:eastAsia="Times New Roman" w:hAnsi="Times New Roman" w:cs="Times New Roman"/>
          <w:sz w:val="20"/>
          <w:szCs w:val="20"/>
          <w:lang w:eastAsia="ru-RU"/>
        </w:rPr>
        <w:t>10. Государственный налоговый инспектор 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 сентября 2004 № 506 "Об утверждении Положения о Федеральной налоговой службе", Положением об Инспекции, утвержденным руководителем УФНС России от 15.02.2019, Положением об отделе</w:t>
      </w:r>
      <w:r w:rsidRPr="00162614">
        <w:rPr>
          <w:rFonts w:ascii="Times New Roman" w:hAnsi="Times New Roman" w:cs="Times New Roman"/>
          <w:sz w:val="20"/>
          <w:szCs w:val="20"/>
        </w:rPr>
        <w:t xml:space="preserve"> </w:t>
      </w:r>
      <w:r w:rsidRPr="00162614">
        <w:rPr>
          <w:rFonts w:ascii="Times New Roman" w:eastAsia="Times New Roman" w:hAnsi="Times New Roman" w:cs="Times New Roman"/>
          <w:sz w:val="20"/>
          <w:szCs w:val="20"/>
          <w:lang w:eastAsia="ru-RU"/>
        </w:rPr>
        <w:t>регистрации и учета налогоплательщиков, утвержденным начальником Инспекции от 01 января 2016г., приказами (распоряжениями) ФНС России, приказами Управления, поручениями руководства Инспекции.</w:t>
      </w:r>
    </w:p>
    <w:p w:rsidR="00AA7D78" w:rsidRPr="00162614" w:rsidRDefault="00AA7D78" w:rsidP="00162614">
      <w:pPr>
        <w:spacing w:after="0" w:line="240" w:lineRule="auto"/>
        <w:ind w:firstLine="720"/>
        <w:jc w:val="both"/>
        <w:rPr>
          <w:rFonts w:ascii="Times New Roman" w:eastAsia="Times New Roman" w:hAnsi="Times New Roman" w:cs="Times New Roman"/>
          <w:sz w:val="20"/>
          <w:szCs w:val="20"/>
          <w:lang w:eastAsia="ru-RU"/>
        </w:rPr>
      </w:pPr>
      <w:r w:rsidRPr="00162614">
        <w:rPr>
          <w:rFonts w:ascii="Times New Roman" w:eastAsia="Times New Roman" w:hAnsi="Times New Roman" w:cs="Times New Roman"/>
          <w:sz w:val="20"/>
          <w:szCs w:val="20"/>
          <w:lang w:eastAsia="ru-RU"/>
        </w:rPr>
        <w:t xml:space="preserve">11.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w:t>
      </w:r>
      <w:hyperlink r:id="rId45" w:history="1">
        <w:r w:rsidRPr="00162614">
          <w:rPr>
            <w:rFonts w:ascii="Times New Roman" w:eastAsia="Times New Roman" w:hAnsi="Times New Roman" w:cs="Times New Roman"/>
            <w:bCs/>
            <w:color w:val="000000"/>
            <w:sz w:val="20"/>
            <w:szCs w:val="20"/>
            <w:lang w:eastAsia="ru-RU"/>
          </w:rPr>
          <w:t>законодательством</w:t>
        </w:r>
      </w:hyperlink>
      <w:r w:rsidRPr="00162614">
        <w:rPr>
          <w:rFonts w:ascii="Times New Roman" w:eastAsia="Times New Roman" w:hAnsi="Times New Roman" w:cs="Times New Roman"/>
          <w:color w:val="000000"/>
          <w:sz w:val="20"/>
          <w:szCs w:val="20"/>
          <w:lang w:eastAsia="ru-RU"/>
        </w:rPr>
        <w:t xml:space="preserve"> </w:t>
      </w:r>
      <w:r w:rsidRPr="00162614">
        <w:rPr>
          <w:rFonts w:ascii="Times New Roman" w:eastAsia="Times New Roman" w:hAnsi="Times New Roman" w:cs="Times New Roman"/>
          <w:sz w:val="20"/>
          <w:szCs w:val="20"/>
          <w:lang w:eastAsia="ru-RU"/>
        </w:rPr>
        <w:t>Российской Федерации.</w:t>
      </w:r>
    </w:p>
    <w:p w:rsidR="00AA7D78" w:rsidRPr="00162614" w:rsidRDefault="00AA7D78" w:rsidP="00162614">
      <w:pPr>
        <w:widowControl w:val="0"/>
        <w:autoSpaceDE w:val="0"/>
        <w:autoSpaceDN w:val="0"/>
        <w:adjustRightInd w:val="0"/>
        <w:spacing w:after="0" w:line="240" w:lineRule="auto"/>
        <w:ind w:firstLine="720"/>
        <w:jc w:val="both"/>
        <w:rPr>
          <w:rFonts w:ascii="Times New Roman" w:eastAsiaTheme="minorEastAsia" w:hAnsi="Times New Roman" w:cs="Times New Roman"/>
          <w:sz w:val="20"/>
          <w:szCs w:val="20"/>
          <w:lang w:eastAsia="ru-RU"/>
        </w:rPr>
      </w:pPr>
    </w:p>
    <w:p w:rsidR="00AA7D78" w:rsidRPr="00162614" w:rsidRDefault="00AA7D78" w:rsidP="00162614">
      <w:pPr>
        <w:widowControl w:val="0"/>
        <w:autoSpaceDE w:val="0"/>
        <w:autoSpaceDN w:val="0"/>
        <w:adjustRightInd w:val="0"/>
        <w:spacing w:after="0" w:line="240" w:lineRule="auto"/>
        <w:jc w:val="center"/>
        <w:outlineLvl w:val="0"/>
        <w:rPr>
          <w:rFonts w:ascii="Times New Roman" w:eastAsiaTheme="minorEastAsia" w:hAnsi="Times New Roman" w:cs="Times New Roman"/>
          <w:bCs/>
          <w:color w:val="26282F"/>
          <w:sz w:val="20"/>
          <w:szCs w:val="20"/>
          <w:lang w:eastAsia="ru-RU"/>
        </w:rPr>
      </w:pPr>
      <w:bookmarkStart w:id="8" w:name="sub_244400"/>
      <w:r w:rsidRPr="00162614">
        <w:rPr>
          <w:rFonts w:ascii="Times New Roman" w:eastAsiaTheme="minorEastAsia" w:hAnsi="Times New Roman" w:cs="Times New Roman"/>
          <w:bCs/>
          <w:color w:val="26282F"/>
          <w:sz w:val="20"/>
          <w:szCs w:val="20"/>
          <w:lang w:eastAsia="ru-RU"/>
        </w:rPr>
        <w:t>IV. Перечень вопросов, по которым государственный налоговый инспектор вправе или обязан самостоятельно принимать управленческие и иные решения</w:t>
      </w:r>
    </w:p>
    <w:bookmarkEnd w:id="8"/>
    <w:p w:rsidR="00AA7D78" w:rsidRPr="00162614" w:rsidRDefault="00AA7D78" w:rsidP="00162614">
      <w:pPr>
        <w:widowControl w:val="0"/>
        <w:autoSpaceDE w:val="0"/>
        <w:autoSpaceDN w:val="0"/>
        <w:adjustRightInd w:val="0"/>
        <w:spacing w:after="0" w:line="240" w:lineRule="auto"/>
        <w:ind w:firstLine="720"/>
        <w:jc w:val="both"/>
        <w:rPr>
          <w:rFonts w:ascii="Times New Roman" w:eastAsiaTheme="minorEastAsia" w:hAnsi="Times New Roman" w:cs="Times New Roman"/>
          <w:sz w:val="20"/>
          <w:szCs w:val="20"/>
          <w:lang w:eastAsia="ru-RU"/>
        </w:rPr>
      </w:pPr>
    </w:p>
    <w:p w:rsidR="00AA7D78" w:rsidRPr="00162614" w:rsidRDefault="00AA7D78" w:rsidP="00162614">
      <w:pPr>
        <w:spacing w:after="0" w:line="240" w:lineRule="auto"/>
        <w:ind w:firstLine="720"/>
        <w:jc w:val="both"/>
        <w:rPr>
          <w:rFonts w:ascii="Times New Roman" w:eastAsia="Times New Roman" w:hAnsi="Times New Roman" w:cs="Times New Roman"/>
          <w:sz w:val="20"/>
          <w:szCs w:val="20"/>
          <w:lang w:eastAsia="ru-RU"/>
        </w:rPr>
      </w:pPr>
      <w:r w:rsidRPr="00162614">
        <w:rPr>
          <w:rFonts w:ascii="Times New Roman" w:eastAsia="Times New Roman" w:hAnsi="Times New Roman" w:cs="Times New Roman"/>
          <w:sz w:val="20"/>
          <w:szCs w:val="20"/>
          <w:lang w:eastAsia="ru-RU"/>
        </w:rPr>
        <w:t>12. При исполнении служебных обязанностей государственный налоговый инспектор самостоятельно принимать решения по управленческим и иным делам не может.</w:t>
      </w:r>
    </w:p>
    <w:p w:rsidR="00AA7D78" w:rsidRPr="00162614" w:rsidRDefault="00AA7D78" w:rsidP="00162614">
      <w:pPr>
        <w:spacing w:after="0" w:line="240" w:lineRule="auto"/>
        <w:ind w:firstLine="720"/>
        <w:jc w:val="both"/>
        <w:rPr>
          <w:rFonts w:ascii="Times New Roman" w:eastAsia="Times New Roman" w:hAnsi="Times New Roman" w:cs="Times New Roman"/>
          <w:sz w:val="20"/>
          <w:szCs w:val="20"/>
          <w:lang w:eastAsia="ru-RU"/>
        </w:rPr>
      </w:pPr>
      <w:r w:rsidRPr="00162614">
        <w:rPr>
          <w:rFonts w:ascii="Times New Roman" w:eastAsia="Times New Roman" w:hAnsi="Times New Roman" w:cs="Times New Roman"/>
          <w:sz w:val="20"/>
          <w:szCs w:val="20"/>
          <w:lang w:eastAsia="ru-RU"/>
        </w:rPr>
        <w:t>13. При исполнении служебных обязанностей государственный налоговый инспектор самостоятельно не должен принимать решения по управленческим и иным делам.</w:t>
      </w:r>
    </w:p>
    <w:p w:rsidR="00AA7D78" w:rsidRPr="00162614" w:rsidRDefault="00AA7D78" w:rsidP="00162614">
      <w:pPr>
        <w:widowControl w:val="0"/>
        <w:autoSpaceDE w:val="0"/>
        <w:autoSpaceDN w:val="0"/>
        <w:adjustRightInd w:val="0"/>
        <w:spacing w:after="0" w:line="240" w:lineRule="auto"/>
        <w:ind w:firstLine="720"/>
        <w:jc w:val="both"/>
        <w:rPr>
          <w:rFonts w:ascii="Times New Roman" w:eastAsiaTheme="minorEastAsia" w:hAnsi="Times New Roman" w:cs="Times New Roman"/>
          <w:sz w:val="20"/>
          <w:szCs w:val="20"/>
          <w:lang w:eastAsia="ru-RU"/>
        </w:rPr>
      </w:pPr>
    </w:p>
    <w:p w:rsidR="00AA7D78" w:rsidRPr="00162614" w:rsidRDefault="00AA7D78" w:rsidP="00162614">
      <w:pPr>
        <w:widowControl w:val="0"/>
        <w:autoSpaceDE w:val="0"/>
        <w:autoSpaceDN w:val="0"/>
        <w:adjustRightInd w:val="0"/>
        <w:spacing w:after="0" w:line="240" w:lineRule="auto"/>
        <w:jc w:val="center"/>
        <w:outlineLvl w:val="0"/>
        <w:rPr>
          <w:rFonts w:ascii="Times New Roman" w:eastAsiaTheme="minorEastAsia" w:hAnsi="Times New Roman" w:cs="Times New Roman"/>
          <w:bCs/>
          <w:color w:val="26282F"/>
          <w:sz w:val="20"/>
          <w:szCs w:val="20"/>
          <w:lang w:eastAsia="ru-RU"/>
        </w:rPr>
      </w:pPr>
      <w:bookmarkStart w:id="9" w:name="sub_244500"/>
      <w:r w:rsidRPr="00162614">
        <w:rPr>
          <w:rFonts w:ascii="Times New Roman" w:eastAsiaTheme="minorEastAsia" w:hAnsi="Times New Roman" w:cs="Times New Roman"/>
          <w:bCs/>
          <w:color w:val="26282F"/>
          <w:sz w:val="20"/>
          <w:szCs w:val="20"/>
          <w:lang w:eastAsia="ru-RU"/>
        </w:rPr>
        <w:t>V. Перечень вопросов, по которым государственный налоговый инспектор вправе или обязан участвовать при подготовке проектов нормативных правовых актов и (или) проектов управленческих и иных решений</w:t>
      </w:r>
    </w:p>
    <w:bookmarkEnd w:id="9"/>
    <w:p w:rsidR="00AA7D78" w:rsidRPr="00162614" w:rsidRDefault="00AA7D78" w:rsidP="00162614">
      <w:pPr>
        <w:widowControl w:val="0"/>
        <w:autoSpaceDE w:val="0"/>
        <w:autoSpaceDN w:val="0"/>
        <w:adjustRightInd w:val="0"/>
        <w:spacing w:after="0" w:line="240" w:lineRule="auto"/>
        <w:ind w:firstLine="720"/>
        <w:jc w:val="both"/>
        <w:rPr>
          <w:rFonts w:ascii="Times New Roman" w:eastAsiaTheme="minorEastAsia" w:hAnsi="Times New Roman" w:cs="Times New Roman"/>
          <w:sz w:val="20"/>
          <w:szCs w:val="20"/>
          <w:lang w:eastAsia="ru-RU"/>
        </w:rPr>
      </w:pPr>
    </w:p>
    <w:p w:rsidR="00AA7D78" w:rsidRPr="00162614" w:rsidRDefault="00AA7D78" w:rsidP="00162614">
      <w:pPr>
        <w:widowControl w:val="0"/>
        <w:autoSpaceDE w:val="0"/>
        <w:autoSpaceDN w:val="0"/>
        <w:adjustRightInd w:val="0"/>
        <w:spacing w:after="0" w:line="240" w:lineRule="auto"/>
        <w:ind w:firstLine="720"/>
        <w:jc w:val="both"/>
        <w:rPr>
          <w:rFonts w:ascii="Times New Roman" w:eastAsiaTheme="minorEastAsia" w:hAnsi="Times New Roman" w:cs="Times New Roman"/>
          <w:sz w:val="20"/>
          <w:szCs w:val="20"/>
          <w:lang w:eastAsia="ru-RU"/>
        </w:rPr>
      </w:pPr>
      <w:r w:rsidRPr="00162614">
        <w:rPr>
          <w:rFonts w:ascii="Times New Roman" w:eastAsiaTheme="minorEastAsia" w:hAnsi="Times New Roman" w:cs="Times New Roman"/>
          <w:sz w:val="20"/>
          <w:szCs w:val="20"/>
          <w:lang w:eastAsia="ru-RU"/>
        </w:rPr>
        <w:t>14. Государственный налоговый инспектор в соответствии со своей компетенцией вправе участвовать в подготовке (обсуждении) следующих проектов:</w:t>
      </w:r>
    </w:p>
    <w:p w:rsidR="00AA7D78" w:rsidRPr="00162614" w:rsidRDefault="00AA7D78" w:rsidP="00162614">
      <w:pPr>
        <w:widowControl w:val="0"/>
        <w:autoSpaceDE w:val="0"/>
        <w:autoSpaceDN w:val="0"/>
        <w:adjustRightInd w:val="0"/>
        <w:spacing w:after="0" w:line="240" w:lineRule="auto"/>
        <w:ind w:firstLine="720"/>
        <w:jc w:val="both"/>
        <w:rPr>
          <w:rFonts w:ascii="Times New Roman" w:eastAsiaTheme="minorEastAsia" w:hAnsi="Times New Roman" w:cs="Times New Roman"/>
          <w:sz w:val="20"/>
          <w:szCs w:val="20"/>
          <w:lang w:eastAsia="ru-RU"/>
        </w:rPr>
      </w:pPr>
      <w:r w:rsidRPr="00162614">
        <w:rPr>
          <w:rFonts w:ascii="Times New Roman" w:eastAsiaTheme="minorEastAsia" w:hAnsi="Times New Roman" w:cs="Times New Roman"/>
          <w:sz w:val="20"/>
          <w:szCs w:val="20"/>
          <w:lang w:eastAsia="ru-RU"/>
        </w:rPr>
        <w:t>- методологического, организационного и информационного обеспечения.</w:t>
      </w:r>
    </w:p>
    <w:p w:rsidR="00AA7D78" w:rsidRPr="00162614" w:rsidRDefault="00AA7D78" w:rsidP="00162614">
      <w:pPr>
        <w:widowControl w:val="0"/>
        <w:autoSpaceDE w:val="0"/>
        <w:autoSpaceDN w:val="0"/>
        <w:adjustRightInd w:val="0"/>
        <w:spacing w:after="0" w:line="240" w:lineRule="auto"/>
        <w:ind w:firstLine="720"/>
        <w:jc w:val="both"/>
        <w:rPr>
          <w:rFonts w:ascii="Times New Roman" w:eastAsiaTheme="minorEastAsia" w:hAnsi="Times New Roman" w:cs="Times New Roman"/>
          <w:sz w:val="20"/>
          <w:szCs w:val="20"/>
          <w:lang w:eastAsia="ru-RU"/>
        </w:rPr>
      </w:pPr>
      <w:r w:rsidRPr="00162614">
        <w:rPr>
          <w:rFonts w:ascii="Times New Roman" w:eastAsiaTheme="minorEastAsia" w:hAnsi="Times New Roman" w:cs="Times New Roman"/>
          <w:sz w:val="20"/>
          <w:szCs w:val="20"/>
          <w:lang w:eastAsia="ru-RU"/>
        </w:rPr>
        <w:t>15. Государственный налоговый инспектор в соответствии со своей компетенцией обязан участвовать в подготовке (обсуждении) следующих проектов:</w:t>
      </w:r>
    </w:p>
    <w:p w:rsidR="00AA7D78" w:rsidRPr="00162614" w:rsidRDefault="00AA7D78" w:rsidP="00162614">
      <w:pPr>
        <w:widowControl w:val="0"/>
        <w:autoSpaceDE w:val="0"/>
        <w:autoSpaceDN w:val="0"/>
        <w:adjustRightInd w:val="0"/>
        <w:spacing w:after="0" w:line="240" w:lineRule="auto"/>
        <w:ind w:firstLine="720"/>
        <w:jc w:val="both"/>
        <w:rPr>
          <w:rFonts w:ascii="Times New Roman" w:eastAsiaTheme="minorEastAsia" w:hAnsi="Times New Roman" w:cs="Times New Roman"/>
          <w:sz w:val="20"/>
          <w:szCs w:val="20"/>
          <w:lang w:eastAsia="ru-RU"/>
        </w:rPr>
      </w:pPr>
      <w:r w:rsidRPr="00162614">
        <w:rPr>
          <w:rFonts w:ascii="Times New Roman" w:eastAsiaTheme="minorEastAsia" w:hAnsi="Times New Roman" w:cs="Times New Roman"/>
          <w:sz w:val="20"/>
          <w:szCs w:val="20"/>
          <w:lang w:eastAsia="ru-RU"/>
        </w:rPr>
        <w:t>- положений об отделе и инспекции;</w:t>
      </w:r>
    </w:p>
    <w:p w:rsidR="00AA7D78" w:rsidRPr="00162614" w:rsidRDefault="00AA7D78" w:rsidP="00162614">
      <w:pPr>
        <w:widowControl w:val="0"/>
        <w:autoSpaceDE w:val="0"/>
        <w:autoSpaceDN w:val="0"/>
        <w:adjustRightInd w:val="0"/>
        <w:spacing w:after="0" w:line="240" w:lineRule="auto"/>
        <w:ind w:firstLine="720"/>
        <w:jc w:val="both"/>
        <w:rPr>
          <w:rFonts w:ascii="Times New Roman" w:eastAsiaTheme="minorEastAsia" w:hAnsi="Times New Roman" w:cs="Times New Roman"/>
          <w:sz w:val="20"/>
          <w:szCs w:val="20"/>
          <w:lang w:eastAsia="ru-RU"/>
        </w:rPr>
      </w:pPr>
      <w:r w:rsidRPr="00162614">
        <w:rPr>
          <w:rFonts w:ascii="Times New Roman" w:eastAsiaTheme="minorEastAsia" w:hAnsi="Times New Roman" w:cs="Times New Roman"/>
          <w:sz w:val="20"/>
          <w:szCs w:val="20"/>
          <w:lang w:eastAsia="ru-RU"/>
        </w:rPr>
        <w:t>- графика отпусков гражданских служащих отдела;</w:t>
      </w:r>
    </w:p>
    <w:p w:rsidR="00AA7D78" w:rsidRPr="00162614" w:rsidRDefault="00AA7D78" w:rsidP="00162614">
      <w:pPr>
        <w:widowControl w:val="0"/>
        <w:autoSpaceDE w:val="0"/>
        <w:autoSpaceDN w:val="0"/>
        <w:adjustRightInd w:val="0"/>
        <w:spacing w:after="0" w:line="240" w:lineRule="auto"/>
        <w:ind w:firstLine="720"/>
        <w:jc w:val="both"/>
        <w:rPr>
          <w:rFonts w:ascii="Times New Roman" w:eastAsiaTheme="minorEastAsia" w:hAnsi="Times New Roman" w:cs="Times New Roman"/>
          <w:sz w:val="20"/>
          <w:szCs w:val="20"/>
          <w:lang w:eastAsia="ru-RU"/>
        </w:rPr>
      </w:pPr>
      <w:r w:rsidRPr="00162614">
        <w:rPr>
          <w:rFonts w:ascii="Times New Roman" w:eastAsiaTheme="minorEastAsia" w:hAnsi="Times New Roman" w:cs="Times New Roman"/>
          <w:sz w:val="20"/>
          <w:szCs w:val="20"/>
          <w:lang w:eastAsia="ru-RU"/>
        </w:rPr>
        <w:t>- иных актов по поручению непосредственного руководителя и руководства Инспекции.</w:t>
      </w:r>
    </w:p>
    <w:p w:rsidR="00AA7D78" w:rsidRPr="00162614" w:rsidRDefault="00AA7D78" w:rsidP="00162614">
      <w:pPr>
        <w:widowControl w:val="0"/>
        <w:autoSpaceDE w:val="0"/>
        <w:autoSpaceDN w:val="0"/>
        <w:adjustRightInd w:val="0"/>
        <w:spacing w:after="0" w:line="240" w:lineRule="auto"/>
        <w:jc w:val="center"/>
        <w:outlineLvl w:val="0"/>
        <w:rPr>
          <w:rFonts w:ascii="Times New Roman" w:eastAsiaTheme="minorEastAsia" w:hAnsi="Times New Roman" w:cs="Times New Roman"/>
          <w:bCs/>
          <w:color w:val="26282F"/>
          <w:sz w:val="20"/>
          <w:szCs w:val="20"/>
          <w:lang w:eastAsia="ru-RU"/>
        </w:rPr>
      </w:pPr>
      <w:bookmarkStart w:id="10" w:name="sub_244600"/>
    </w:p>
    <w:p w:rsidR="00AA7D78" w:rsidRPr="00162614" w:rsidRDefault="00AA7D78" w:rsidP="00162614">
      <w:pPr>
        <w:widowControl w:val="0"/>
        <w:autoSpaceDE w:val="0"/>
        <w:autoSpaceDN w:val="0"/>
        <w:adjustRightInd w:val="0"/>
        <w:spacing w:after="0" w:line="240" w:lineRule="auto"/>
        <w:jc w:val="center"/>
        <w:outlineLvl w:val="0"/>
        <w:rPr>
          <w:rFonts w:ascii="Times New Roman" w:eastAsiaTheme="minorEastAsia" w:hAnsi="Times New Roman" w:cs="Times New Roman"/>
          <w:bCs/>
          <w:color w:val="26282F"/>
          <w:sz w:val="20"/>
          <w:szCs w:val="20"/>
          <w:lang w:eastAsia="ru-RU"/>
        </w:rPr>
      </w:pPr>
      <w:r w:rsidRPr="00162614">
        <w:rPr>
          <w:rFonts w:ascii="Times New Roman" w:eastAsiaTheme="minorEastAsia" w:hAnsi="Times New Roman" w:cs="Times New Roman"/>
          <w:bCs/>
          <w:color w:val="26282F"/>
          <w:sz w:val="20"/>
          <w:szCs w:val="20"/>
          <w:lang w:eastAsia="ru-RU"/>
        </w:rPr>
        <w:t>VI. Сроки и процедуры подготовки, рассмотрения проектов управленческих и иных решений, порядок согласования и принятия данных решений</w:t>
      </w:r>
    </w:p>
    <w:bookmarkEnd w:id="10"/>
    <w:p w:rsidR="00AA7D78" w:rsidRPr="00162614" w:rsidRDefault="00AA7D78" w:rsidP="00162614">
      <w:pPr>
        <w:widowControl w:val="0"/>
        <w:autoSpaceDE w:val="0"/>
        <w:autoSpaceDN w:val="0"/>
        <w:adjustRightInd w:val="0"/>
        <w:spacing w:after="0" w:line="240" w:lineRule="auto"/>
        <w:ind w:firstLine="720"/>
        <w:jc w:val="both"/>
        <w:rPr>
          <w:rFonts w:ascii="Times New Roman" w:eastAsiaTheme="minorEastAsia" w:hAnsi="Times New Roman" w:cs="Times New Roman"/>
          <w:sz w:val="20"/>
          <w:szCs w:val="20"/>
          <w:lang w:eastAsia="ru-RU"/>
        </w:rPr>
      </w:pPr>
    </w:p>
    <w:p w:rsidR="00AA7D78" w:rsidRPr="00162614" w:rsidRDefault="00AA7D78" w:rsidP="00162614">
      <w:pPr>
        <w:spacing w:after="0" w:line="240" w:lineRule="auto"/>
        <w:ind w:firstLine="720"/>
        <w:jc w:val="both"/>
        <w:rPr>
          <w:rFonts w:ascii="Times New Roman" w:eastAsia="Times New Roman" w:hAnsi="Times New Roman" w:cs="Times New Roman"/>
          <w:sz w:val="20"/>
          <w:szCs w:val="20"/>
          <w:lang w:eastAsia="ru-RU"/>
        </w:rPr>
      </w:pPr>
      <w:r w:rsidRPr="00162614">
        <w:rPr>
          <w:rFonts w:ascii="Times New Roman" w:eastAsia="Times New Roman" w:hAnsi="Times New Roman" w:cs="Times New Roman"/>
          <w:sz w:val="20"/>
          <w:szCs w:val="20"/>
          <w:lang w:eastAsia="ru-RU"/>
        </w:rPr>
        <w:t>16. В соответствии со своими должностными обязанностями государственный налоговый инспектор принимает решения в сроки, установленные законодательными и иными нормативными правовыми актами Российской Федерации.</w:t>
      </w:r>
    </w:p>
    <w:p w:rsidR="00AA7D78" w:rsidRPr="00162614" w:rsidRDefault="00AA7D78" w:rsidP="00162614">
      <w:pPr>
        <w:widowControl w:val="0"/>
        <w:autoSpaceDE w:val="0"/>
        <w:autoSpaceDN w:val="0"/>
        <w:adjustRightInd w:val="0"/>
        <w:spacing w:after="0" w:line="240" w:lineRule="auto"/>
        <w:jc w:val="center"/>
        <w:outlineLvl w:val="0"/>
        <w:rPr>
          <w:rFonts w:ascii="Times New Roman" w:eastAsiaTheme="minorEastAsia" w:hAnsi="Times New Roman" w:cs="Times New Roman"/>
          <w:bCs/>
          <w:color w:val="26282F"/>
          <w:sz w:val="20"/>
          <w:szCs w:val="20"/>
          <w:lang w:eastAsia="ru-RU"/>
        </w:rPr>
      </w:pPr>
      <w:bookmarkStart w:id="11" w:name="sub_244700"/>
    </w:p>
    <w:p w:rsidR="00AA7D78" w:rsidRPr="00162614" w:rsidRDefault="00AA7D78" w:rsidP="00162614">
      <w:pPr>
        <w:widowControl w:val="0"/>
        <w:autoSpaceDE w:val="0"/>
        <w:autoSpaceDN w:val="0"/>
        <w:adjustRightInd w:val="0"/>
        <w:spacing w:after="0" w:line="240" w:lineRule="auto"/>
        <w:jc w:val="center"/>
        <w:outlineLvl w:val="0"/>
        <w:rPr>
          <w:rFonts w:ascii="Times New Roman" w:eastAsiaTheme="minorEastAsia" w:hAnsi="Times New Roman" w:cs="Times New Roman"/>
          <w:bCs/>
          <w:color w:val="26282F"/>
          <w:sz w:val="20"/>
          <w:szCs w:val="20"/>
          <w:lang w:eastAsia="ru-RU"/>
        </w:rPr>
      </w:pPr>
      <w:r w:rsidRPr="00162614">
        <w:rPr>
          <w:rFonts w:ascii="Times New Roman" w:eastAsiaTheme="minorEastAsia" w:hAnsi="Times New Roman" w:cs="Times New Roman"/>
          <w:bCs/>
          <w:color w:val="26282F"/>
          <w:sz w:val="20"/>
          <w:szCs w:val="20"/>
          <w:lang w:eastAsia="ru-RU"/>
        </w:rPr>
        <w:t>VII. Порядок служебного взаимодействия</w:t>
      </w:r>
    </w:p>
    <w:bookmarkEnd w:id="11"/>
    <w:p w:rsidR="00AA7D78" w:rsidRPr="00162614" w:rsidRDefault="00AA7D78" w:rsidP="00162614">
      <w:pPr>
        <w:widowControl w:val="0"/>
        <w:autoSpaceDE w:val="0"/>
        <w:autoSpaceDN w:val="0"/>
        <w:adjustRightInd w:val="0"/>
        <w:spacing w:after="0" w:line="240" w:lineRule="auto"/>
        <w:ind w:firstLine="720"/>
        <w:jc w:val="both"/>
        <w:rPr>
          <w:rFonts w:ascii="Times New Roman" w:eastAsiaTheme="minorEastAsia" w:hAnsi="Times New Roman" w:cs="Times New Roman"/>
          <w:sz w:val="20"/>
          <w:szCs w:val="20"/>
          <w:lang w:eastAsia="ru-RU"/>
        </w:rPr>
      </w:pPr>
    </w:p>
    <w:p w:rsidR="00AA7D78" w:rsidRPr="00162614" w:rsidRDefault="00AA7D78" w:rsidP="00162614">
      <w:pPr>
        <w:spacing w:after="0" w:line="240" w:lineRule="auto"/>
        <w:ind w:firstLine="720"/>
        <w:jc w:val="both"/>
        <w:rPr>
          <w:rFonts w:ascii="Times New Roman" w:eastAsia="Times New Roman" w:hAnsi="Times New Roman" w:cs="Times New Roman"/>
          <w:sz w:val="20"/>
          <w:szCs w:val="20"/>
          <w:lang w:eastAsia="ru-RU"/>
        </w:rPr>
      </w:pPr>
      <w:r w:rsidRPr="00162614">
        <w:rPr>
          <w:rFonts w:ascii="Times New Roman" w:eastAsia="Times New Roman" w:hAnsi="Times New Roman" w:cs="Times New Roman"/>
          <w:sz w:val="20"/>
          <w:szCs w:val="20"/>
          <w:lang w:eastAsia="ru-RU"/>
        </w:rPr>
        <w:t>17. Взаимодействие государственного налогового инспектора 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12.08.2002 N 885 "Об утверждении общих принципов служебного поведения государственных служащих" (Собрание законодательства Российской Федерации, 2002, N 33, ст. 3196; 2009, N 29, ст. 3658), и требований к служебному поведению, установленных статьей 18 Федерального закона от 27.07.2004 N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
    <w:p w:rsidR="00AA7D78" w:rsidRPr="00162614" w:rsidRDefault="00AA7D78" w:rsidP="00162614">
      <w:pPr>
        <w:spacing w:after="0" w:line="240" w:lineRule="auto"/>
        <w:ind w:firstLine="720"/>
        <w:jc w:val="both"/>
        <w:rPr>
          <w:rFonts w:ascii="Times New Roman" w:eastAsiaTheme="minorEastAsia" w:hAnsi="Times New Roman" w:cs="Times New Roman"/>
          <w:sz w:val="20"/>
          <w:szCs w:val="20"/>
          <w:lang w:eastAsia="ru-RU"/>
        </w:rPr>
      </w:pPr>
    </w:p>
    <w:p w:rsidR="00AA7D78" w:rsidRPr="00162614" w:rsidRDefault="00AA7D78" w:rsidP="00162614">
      <w:pPr>
        <w:widowControl w:val="0"/>
        <w:autoSpaceDE w:val="0"/>
        <w:autoSpaceDN w:val="0"/>
        <w:adjustRightInd w:val="0"/>
        <w:spacing w:after="0" w:line="240" w:lineRule="auto"/>
        <w:jc w:val="center"/>
        <w:outlineLvl w:val="0"/>
        <w:rPr>
          <w:rFonts w:ascii="Times New Roman" w:eastAsiaTheme="minorEastAsia" w:hAnsi="Times New Roman" w:cs="Times New Roman"/>
          <w:bCs/>
          <w:color w:val="26282F"/>
          <w:sz w:val="20"/>
          <w:szCs w:val="20"/>
          <w:lang w:eastAsia="ru-RU"/>
        </w:rPr>
      </w:pPr>
      <w:bookmarkStart w:id="12" w:name="sub_244800"/>
      <w:r w:rsidRPr="00162614">
        <w:rPr>
          <w:rFonts w:ascii="Times New Roman" w:eastAsiaTheme="minorEastAsia" w:hAnsi="Times New Roman" w:cs="Times New Roman"/>
          <w:bCs/>
          <w:color w:val="26282F"/>
          <w:sz w:val="20"/>
          <w:szCs w:val="20"/>
          <w:lang w:eastAsia="ru-RU"/>
        </w:rPr>
        <w:t>VIII. Перечень государственных услуг, оказываемых гражданам и организациям в соответствии с административным регламентом Федеральной налоговой службы</w:t>
      </w:r>
    </w:p>
    <w:bookmarkEnd w:id="12"/>
    <w:p w:rsidR="00AA7D78" w:rsidRPr="00162614" w:rsidRDefault="00AA7D78" w:rsidP="00162614">
      <w:pPr>
        <w:widowControl w:val="0"/>
        <w:autoSpaceDE w:val="0"/>
        <w:autoSpaceDN w:val="0"/>
        <w:adjustRightInd w:val="0"/>
        <w:spacing w:after="0" w:line="240" w:lineRule="auto"/>
        <w:ind w:firstLine="720"/>
        <w:jc w:val="both"/>
        <w:rPr>
          <w:rFonts w:ascii="Times New Roman" w:eastAsiaTheme="minorEastAsia" w:hAnsi="Times New Roman" w:cs="Times New Roman"/>
          <w:sz w:val="20"/>
          <w:szCs w:val="20"/>
          <w:lang w:eastAsia="ru-RU"/>
        </w:rPr>
      </w:pPr>
    </w:p>
    <w:p w:rsidR="00AA7D78" w:rsidRPr="00162614" w:rsidRDefault="00AA7D78" w:rsidP="00162614">
      <w:pPr>
        <w:widowControl w:val="0"/>
        <w:autoSpaceDE w:val="0"/>
        <w:autoSpaceDN w:val="0"/>
        <w:adjustRightInd w:val="0"/>
        <w:spacing w:after="0" w:line="240" w:lineRule="auto"/>
        <w:ind w:firstLine="720"/>
        <w:jc w:val="both"/>
        <w:rPr>
          <w:rFonts w:ascii="Times New Roman" w:eastAsiaTheme="minorEastAsia" w:hAnsi="Times New Roman" w:cs="Times New Roman"/>
          <w:sz w:val="20"/>
          <w:szCs w:val="20"/>
          <w:lang w:eastAsia="ru-RU"/>
        </w:rPr>
      </w:pPr>
      <w:r w:rsidRPr="00162614">
        <w:rPr>
          <w:rFonts w:ascii="Times New Roman" w:eastAsiaTheme="minorEastAsia" w:hAnsi="Times New Roman" w:cs="Times New Roman"/>
          <w:sz w:val="20"/>
          <w:szCs w:val="20"/>
          <w:lang w:eastAsia="ru-RU"/>
        </w:rPr>
        <w:t xml:space="preserve">18. </w:t>
      </w:r>
      <w:bookmarkStart w:id="13" w:name="sub_244900"/>
      <w:r w:rsidRPr="00162614">
        <w:rPr>
          <w:rFonts w:ascii="Times New Roman" w:eastAsiaTheme="minorEastAsia" w:hAnsi="Times New Roman" w:cs="Times New Roman"/>
          <w:sz w:val="20"/>
          <w:szCs w:val="20"/>
          <w:lang w:eastAsia="ru-RU"/>
        </w:rPr>
        <w:t>В соответствии с Единым стандартом обслуживания налогоплательщиков государственным налоговым инспектором оказываются следующие услуги:</w:t>
      </w:r>
    </w:p>
    <w:p w:rsidR="00AA7D78" w:rsidRPr="00162614" w:rsidRDefault="00AA7D78" w:rsidP="00162614">
      <w:pPr>
        <w:widowControl w:val="0"/>
        <w:autoSpaceDE w:val="0"/>
        <w:autoSpaceDN w:val="0"/>
        <w:adjustRightInd w:val="0"/>
        <w:spacing w:after="0" w:line="240" w:lineRule="auto"/>
        <w:ind w:firstLine="720"/>
        <w:jc w:val="both"/>
        <w:rPr>
          <w:rFonts w:ascii="Times New Roman" w:eastAsiaTheme="minorEastAsia" w:hAnsi="Times New Roman" w:cs="Times New Roman"/>
          <w:sz w:val="20"/>
          <w:szCs w:val="20"/>
          <w:lang w:eastAsia="ru-RU"/>
        </w:rPr>
      </w:pPr>
      <w:r w:rsidRPr="00162614">
        <w:rPr>
          <w:rFonts w:ascii="Times New Roman" w:eastAsiaTheme="minorEastAsia" w:hAnsi="Times New Roman" w:cs="Times New Roman"/>
          <w:sz w:val="20"/>
          <w:szCs w:val="20"/>
          <w:lang w:eastAsia="ru-RU"/>
        </w:rPr>
        <w:t>а) Предоставление содержащихся в ЕРЮЛ и ЕГРИП сведений и документов;</w:t>
      </w:r>
    </w:p>
    <w:p w:rsidR="00AA7D78" w:rsidRPr="00162614" w:rsidRDefault="00AA7D78" w:rsidP="00162614">
      <w:pPr>
        <w:widowControl w:val="0"/>
        <w:autoSpaceDE w:val="0"/>
        <w:autoSpaceDN w:val="0"/>
        <w:adjustRightInd w:val="0"/>
        <w:spacing w:after="0" w:line="240" w:lineRule="auto"/>
        <w:ind w:firstLine="720"/>
        <w:jc w:val="both"/>
        <w:rPr>
          <w:rFonts w:ascii="Times New Roman" w:eastAsiaTheme="minorEastAsia" w:hAnsi="Times New Roman" w:cs="Times New Roman"/>
          <w:sz w:val="20"/>
          <w:szCs w:val="20"/>
          <w:lang w:eastAsia="ru-RU"/>
        </w:rPr>
      </w:pPr>
      <w:r w:rsidRPr="00162614">
        <w:rPr>
          <w:rFonts w:ascii="Times New Roman" w:eastAsiaTheme="minorEastAsia" w:hAnsi="Times New Roman" w:cs="Times New Roman"/>
          <w:sz w:val="20"/>
          <w:szCs w:val="20"/>
          <w:lang w:eastAsia="ru-RU"/>
        </w:rPr>
        <w:t>б) Предоставление сведений, содержащихся в ЕГРН, пользователям по запросам;</w:t>
      </w:r>
    </w:p>
    <w:p w:rsidR="00AA7D78" w:rsidRPr="00162614" w:rsidRDefault="00AA7D78" w:rsidP="00162614">
      <w:pPr>
        <w:widowControl w:val="0"/>
        <w:autoSpaceDE w:val="0"/>
        <w:autoSpaceDN w:val="0"/>
        <w:adjustRightInd w:val="0"/>
        <w:spacing w:after="0" w:line="240" w:lineRule="auto"/>
        <w:ind w:firstLine="720"/>
        <w:jc w:val="both"/>
        <w:rPr>
          <w:rFonts w:ascii="Times New Roman" w:eastAsiaTheme="minorEastAsia" w:hAnsi="Times New Roman" w:cs="Times New Roman"/>
          <w:sz w:val="20"/>
          <w:szCs w:val="20"/>
          <w:lang w:eastAsia="ru-RU"/>
        </w:rPr>
      </w:pPr>
      <w:r w:rsidRPr="00162614">
        <w:rPr>
          <w:rFonts w:ascii="Times New Roman" w:eastAsiaTheme="minorEastAsia" w:hAnsi="Times New Roman" w:cs="Times New Roman"/>
          <w:sz w:val="20"/>
          <w:szCs w:val="20"/>
          <w:lang w:eastAsia="ru-RU"/>
        </w:rPr>
        <w:t>в) Предоставление в электронном виде сведений, содержащихся в ЕГРЮЛ и  ЕГРИП;</w:t>
      </w:r>
    </w:p>
    <w:p w:rsidR="00AA7D78" w:rsidRPr="00162614" w:rsidRDefault="00AA7D78" w:rsidP="00162614">
      <w:pPr>
        <w:widowControl w:val="0"/>
        <w:autoSpaceDE w:val="0"/>
        <w:autoSpaceDN w:val="0"/>
        <w:adjustRightInd w:val="0"/>
        <w:spacing w:after="0" w:line="240" w:lineRule="auto"/>
        <w:ind w:firstLine="720"/>
        <w:jc w:val="both"/>
        <w:rPr>
          <w:rFonts w:ascii="Times New Roman" w:eastAsiaTheme="minorEastAsia" w:hAnsi="Times New Roman" w:cs="Times New Roman"/>
          <w:sz w:val="20"/>
          <w:szCs w:val="20"/>
          <w:lang w:eastAsia="ru-RU"/>
        </w:rPr>
      </w:pPr>
      <w:r w:rsidRPr="00162614">
        <w:rPr>
          <w:rFonts w:ascii="Times New Roman" w:eastAsiaTheme="minorEastAsia" w:hAnsi="Times New Roman" w:cs="Times New Roman"/>
          <w:sz w:val="20"/>
          <w:szCs w:val="20"/>
          <w:lang w:eastAsia="ru-RU"/>
        </w:rPr>
        <w:t>г) Постановка на учет (снятие с учета) организаций в налоговом органе по месту их нахождения, индивидуальных предпринимателей, частных нотариусов, адвокатов, в налоговом органе по месту их жительства и выдача (направление по почте) соответствующих свидетельств и/или уведомлений о постановке на учет (снятии с учета) в налоговом органе;</w:t>
      </w:r>
    </w:p>
    <w:p w:rsidR="00AA7D78" w:rsidRPr="00162614" w:rsidRDefault="00AA7D78" w:rsidP="00162614">
      <w:pPr>
        <w:widowControl w:val="0"/>
        <w:autoSpaceDE w:val="0"/>
        <w:autoSpaceDN w:val="0"/>
        <w:adjustRightInd w:val="0"/>
        <w:spacing w:after="0" w:line="240" w:lineRule="auto"/>
        <w:ind w:firstLine="720"/>
        <w:jc w:val="both"/>
        <w:rPr>
          <w:rFonts w:ascii="Times New Roman" w:eastAsiaTheme="minorEastAsia" w:hAnsi="Times New Roman" w:cs="Times New Roman"/>
          <w:sz w:val="20"/>
          <w:szCs w:val="20"/>
          <w:lang w:eastAsia="ru-RU"/>
        </w:rPr>
      </w:pPr>
      <w:r w:rsidRPr="00162614">
        <w:rPr>
          <w:rFonts w:ascii="Times New Roman" w:eastAsiaTheme="minorEastAsia" w:hAnsi="Times New Roman" w:cs="Times New Roman"/>
          <w:sz w:val="20"/>
          <w:szCs w:val="20"/>
          <w:lang w:eastAsia="ru-RU"/>
        </w:rPr>
        <w:t>д) Постановка на учет (снятие с учета) организаций и индивидуальных предпринимателей – налогоплательщиков торгового сбора, и выдача (направление по почте) соответствующих свидетельств и/или уведомлений о постановке на учет (снятии с учета) в налоговом органе;</w:t>
      </w:r>
    </w:p>
    <w:p w:rsidR="00AA7D78" w:rsidRPr="00162614" w:rsidRDefault="00AA7D78" w:rsidP="00162614">
      <w:pPr>
        <w:widowControl w:val="0"/>
        <w:autoSpaceDE w:val="0"/>
        <w:autoSpaceDN w:val="0"/>
        <w:adjustRightInd w:val="0"/>
        <w:spacing w:after="0" w:line="240" w:lineRule="auto"/>
        <w:ind w:firstLine="720"/>
        <w:jc w:val="both"/>
        <w:rPr>
          <w:rFonts w:ascii="Times New Roman" w:eastAsiaTheme="minorEastAsia" w:hAnsi="Times New Roman" w:cs="Times New Roman"/>
          <w:sz w:val="20"/>
          <w:szCs w:val="20"/>
          <w:lang w:eastAsia="ru-RU"/>
        </w:rPr>
      </w:pPr>
      <w:r w:rsidRPr="00162614">
        <w:rPr>
          <w:rFonts w:ascii="Times New Roman" w:eastAsiaTheme="minorEastAsia" w:hAnsi="Times New Roman" w:cs="Times New Roman"/>
          <w:sz w:val="20"/>
          <w:szCs w:val="20"/>
          <w:lang w:eastAsia="ru-RU"/>
        </w:rPr>
        <w:t>е) Постановка на учет (снятие с учета) российских организаций и индивидуальных предпринимателей по иным основаниям, установленным Кодексом и выдача (направление по почте) соответствующих свидетельств и/или уведомлений о постановке на учет  (снятии с учета) в налоговом органе</w:t>
      </w:r>
    </w:p>
    <w:p w:rsidR="00AA7D78" w:rsidRPr="00162614" w:rsidRDefault="00AA7D78" w:rsidP="00162614">
      <w:pPr>
        <w:widowControl w:val="0"/>
        <w:autoSpaceDE w:val="0"/>
        <w:autoSpaceDN w:val="0"/>
        <w:adjustRightInd w:val="0"/>
        <w:spacing w:after="0" w:line="240" w:lineRule="auto"/>
        <w:ind w:firstLine="720"/>
        <w:jc w:val="both"/>
        <w:rPr>
          <w:rFonts w:ascii="Times New Roman" w:eastAsiaTheme="minorEastAsia" w:hAnsi="Times New Roman" w:cs="Times New Roman"/>
          <w:sz w:val="20"/>
          <w:szCs w:val="20"/>
          <w:lang w:eastAsia="ru-RU"/>
        </w:rPr>
      </w:pPr>
      <w:r w:rsidRPr="00162614">
        <w:rPr>
          <w:rFonts w:ascii="Times New Roman" w:eastAsiaTheme="minorEastAsia" w:hAnsi="Times New Roman" w:cs="Times New Roman"/>
          <w:sz w:val="20"/>
          <w:szCs w:val="20"/>
          <w:lang w:eastAsia="ru-RU"/>
        </w:rPr>
        <w:t>ж) Постановка на учет (снятие с учета) российской организации в случаях прекращения российской организацией деятельности через филиал или представительство (закрытие филиала или представительства) и выдача (направление по почте) соответствующих свидетельств и/или уведомлений о постановке на учет (снятии с учета) в налоговом органе;</w:t>
      </w:r>
    </w:p>
    <w:p w:rsidR="00AA7D78" w:rsidRPr="00162614" w:rsidRDefault="00AA7D78" w:rsidP="00162614">
      <w:pPr>
        <w:widowControl w:val="0"/>
        <w:autoSpaceDE w:val="0"/>
        <w:autoSpaceDN w:val="0"/>
        <w:adjustRightInd w:val="0"/>
        <w:spacing w:after="0" w:line="240" w:lineRule="auto"/>
        <w:ind w:firstLine="720"/>
        <w:jc w:val="both"/>
        <w:rPr>
          <w:rFonts w:ascii="Times New Roman" w:eastAsiaTheme="minorEastAsia" w:hAnsi="Times New Roman" w:cs="Times New Roman"/>
          <w:sz w:val="20"/>
          <w:szCs w:val="20"/>
          <w:lang w:eastAsia="ru-RU"/>
        </w:rPr>
      </w:pPr>
      <w:r w:rsidRPr="00162614">
        <w:rPr>
          <w:rFonts w:ascii="Times New Roman" w:eastAsiaTheme="minorEastAsia" w:hAnsi="Times New Roman" w:cs="Times New Roman"/>
          <w:sz w:val="20"/>
          <w:szCs w:val="20"/>
          <w:lang w:eastAsia="ru-RU"/>
        </w:rPr>
        <w:t>з) Постановка на учет (снятие с учета) в налоговом органе индивидуального предпринимателя на основании заявления о постановке на учет в налоговом органе в качестве индивидуального предпринимателя, применяющего упрощенную систему налогообложения на основе патента, постановка на учет индивидуального предпринимателя по месту нахождения участка недр;</w:t>
      </w:r>
    </w:p>
    <w:p w:rsidR="00AA7D78" w:rsidRPr="00162614" w:rsidRDefault="00AA7D78" w:rsidP="00162614">
      <w:pPr>
        <w:widowControl w:val="0"/>
        <w:autoSpaceDE w:val="0"/>
        <w:autoSpaceDN w:val="0"/>
        <w:adjustRightInd w:val="0"/>
        <w:spacing w:after="0" w:line="240" w:lineRule="auto"/>
        <w:ind w:firstLine="720"/>
        <w:jc w:val="both"/>
        <w:rPr>
          <w:rFonts w:ascii="Times New Roman" w:eastAsiaTheme="minorEastAsia" w:hAnsi="Times New Roman" w:cs="Times New Roman"/>
          <w:sz w:val="20"/>
          <w:szCs w:val="20"/>
          <w:lang w:eastAsia="ru-RU"/>
        </w:rPr>
      </w:pPr>
      <w:r w:rsidRPr="00162614">
        <w:rPr>
          <w:rFonts w:ascii="Times New Roman" w:eastAsiaTheme="minorEastAsia" w:hAnsi="Times New Roman" w:cs="Times New Roman"/>
          <w:sz w:val="20"/>
          <w:szCs w:val="20"/>
          <w:lang w:eastAsia="ru-RU"/>
        </w:rPr>
        <w:t>и) Постановка на учет (снятие с учета) физических лиц, не относящихся к индивидуальным предпринимателям;</w:t>
      </w:r>
    </w:p>
    <w:p w:rsidR="00AA7D78" w:rsidRPr="00162614" w:rsidRDefault="00AA7D78" w:rsidP="00162614">
      <w:pPr>
        <w:widowControl w:val="0"/>
        <w:autoSpaceDE w:val="0"/>
        <w:autoSpaceDN w:val="0"/>
        <w:adjustRightInd w:val="0"/>
        <w:spacing w:after="0" w:line="240" w:lineRule="auto"/>
        <w:ind w:firstLine="720"/>
        <w:jc w:val="both"/>
        <w:rPr>
          <w:rFonts w:ascii="Times New Roman" w:eastAsiaTheme="minorEastAsia" w:hAnsi="Times New Roman" w:cs="Times New Roman"/>
          <w:sz w:val="20"/>
          <w:szCs w:val="20"/>
          <w:lang w:eastAsia="ru-RU"/>
        </w:rPr>
      </w:pPr>
      <w:r w:rsidRPr="00162614">
        <w:rPr>
          <w:rFonts w:ascii="Times New Roman" w:eastAsiaTheme="minorEastAsia" w:hAnsi="Times New Roman" w:cs="Times New Roman"/>
          <w:sz w:val="20"/>
          <w:szCs w:val="20"/>
          <w:lang w:eastAsia="ru-RU"/>
        </w:rPr>
        <w:t>к) Внесение отметки об ИНН в паспорт гражданина Российской Федерации;</w:t>
      </w:r>
    </w:p>
    <w:p w:rsidR="00AA7D78" w:rsidRPr="00162614" w:rsidRDefault="00AA7D78" w:rsidP="00162614">
      <w:pPr>
        <w:widowControl w:val="0"/>
        <w:autoSpaceDE w:val="0"/>
        <w:autoSpaceDN w:val="0"/>
        <w:adjustRightInd w:val="0"/>
        <w:spacing w:after="0" w:line="240" w:lineRule="auto"/>
        <w:ind w:firstLine="720"/>
        <w:jc w:val="both"/>
        <w:rPr>
          <w:rFonts w:ascii="Times New Roman" w:eastAsiaTheme="minorEastAsia" w:hAnsi="Times New Roman" w:cs="Times New Roman"/>
          <w:sz w:val="20"/>
          <w:szCs w:val="20"/>
          <w:lang w:eastAsia="ru-RU"/>
        </w:rPr>
      </w:pPr>
      <w:r w:rsidRPr="00162614">
        <w:rPr>
          <w:rFonts w:ascii="Times New Roman" w:eastAsiaTheme="minorEastAsia" w:hAnsi="Times New Roman" w:cs="Times New Roman"/>
          <w:sz w:val="20"/>
          <w:szCs w:val="20"/>
          <w:lang w:eastAsia="ru-RU"/>
        </w:rPr>
        <w:t>л) передача регистрационного дела из одного налогового органа в другой при изменении места нахождения юридического лица;</w:t>
      </w:r>
    </w:p>
    <w:p w:rsidR="00AA7D78" w:rsidRPr="00162614" w:rsidRDefault="00AA7D78" w:rsidP="00162614">
      <w:pPr>
        <w:widowControl w:val="0"/>
        <w:autoSpaceDE w:val="0"/>
        <w:autoSpaceDN w:val="0"/>
        <w:adjustRightInd w:val="0"/>
        <w:spacing w:after="0" w:line="240" w:lineRule="auto"/>
        <w:ind w:firstLine="720"/>
        <w:jc w:val="both"/>
        <w:rPr>
          <w:rFonts w:ascii="Times New Roman" w:eastAsiaTheme="minorEastAsia" w:hAnsi="Times New Roman" w:cs="Times New Roman"/>
          <w:sz w:val="20"/>
          <w:szCs w:val="20"/>
          <w:lang w:eastAsia="ru-RU"/>
        </w:rPr>
      </w:pPr>
      <w:r w:rsidRPr="00162614">
        <w:rPr>
          <w:rFonts w:ascii="Times New Roman" w:eastAsiaTheme="minorEastAsia" w:hAnsi="Times New Roman" w:cs="Times New Roman"/>
          <w:sz w:val="20"/>
          <w:szCs w:val="20"/>
          <w:lang w:eastAsia="ru-RU"/>
        </w:rPr>
        <w:lastRenderedPageBreak/>
        <w:t>м) передача учетного дела налогоплательщика в налоговый орган по новому месту постановки на учет.</w:t>
      </w:r>
    </w:p>
    <w:p w:rsidR="00AA7D78" w:rsidRPr="00162614" w:rsidRDefault="00AA7D78" w:rsidP="00162614">
      <w:pPr>
        <w:widowControl w:val="0"/>
        <w:autoSpaceDE w:val="0"/>
        <w:autoSpaceDN w:val="0"/>
        <w:adjustRightInd w:val="0"/>
        <w:spacing w:after="0" w:line="240" w:lineRule="auto"/>
        <w:jc w:val="center"/>
        <w:outlineLvl w:val="0"/>
        <w:rPr>
          <w:rFonts w:ascii="Times New Roman" w:eastAsiaTheme="minorEastAsia" w:hAnsi="Times New Roman" w:cs="Times New Roman"/>
          <w:bCs/>
          <w:color w:val="26282F"/>
          <w:sz w:val="20"/>
          <w:szCs w:val="20"/>
          <w:lang w:eastAsia="ru-RU"/>
        </w:rPr>
      </w:pPr>
    </w:p>
    <w:p w:rsidR="00AA7D78" w:rsidRPr="00162614" w:rsidRDefault="00AA7D78" w:rsidP="00162614">
      <w:pPr>
        <w:widowControl w:val="0"/>
        <w:autoSpaceDE w:val="0"/>
        <w:autoSpaceDN w:val="0"/>
        <w:adjustRightInd w:val="0"/>
        <w:spacing w:after="0" w:line="240" w:lineRule="auto"/>
        <w:jc w:val="center"/>
        <w:outlineLvl w:val="0"/>
        <w:rPr>
          <w:rFonts w:ascii="Times New Roman" w:eastAsiaTheme="minorEastAsia" w:hAnsi="Times New Roman" w:cs="Times New Roman"/>
          <w:bCs/>
          <w:color w:val="26282F"/>
          <w:sz w:val="20"/>
          <w:szCs w:val="20"/>
          <w:lang w:eastAsia="ru-RU"/>
        </w:rPr>
      </w:pPr>
      <w:r w:rsidRPr="00162614">
        <w:rPr>
          <w:rFonts w:ascii="Times New Roman" w:eastAsiaTheme="minorEastAsia" w:hAnsi="Times New Roman" w:cs="Times New Roman"/>
          <w:bCs/>
          <w:color w:val="26282F"/>
          <w:sz w:val="20"/>
          <w:szCs w:val="20"/>
          <w:lang w:eastAsia="ru-RU"/>
        </w:rPr>
        <w:t>IX. Показатели эффективности и результативности профессиональной служебной деятельности</w:t>
      </w:r>
    </w:p>
    <w:bookmarkEnd w:id="13"/>
    <w:p w:rsidR="00AA7D78" w:rsidRPr="00162614" w:rsidRDefault="00AA7D78" w:rsidP="00162614">
      <w:pPr>
        <w:widowControl w:val="0"/>
        <w:autoSpaceDE w:val="0"/>
        <w:autoSpaceDN w:val="0"/>
        <w:adjustRightInd w:val="0"/>
        <w:spacing w:after="0" w:line="240" w:lineRule="auto"/>
        <w:ind w:firstLine="720"/>
        <w:jc w:val="both"/>
        <w:rPr>
          <w:rFonts w:ascii="Times New Roman" w:eastAsiaTheme="minorEastAsia" w:hAnsi="Times New Roman" w:cs="Times New Roman"/>
          <w:sz w:val="20"/>
          <w:szCs w:val="20"/>
          <w:lang w:eastAsia="ru-RU"/>
        </w:rPr>
      </w:pPr>
    </w:p>
    <w:p w:rsidR="00AA7D78" w:rsidRPr="00162614" w:rsidRDefault="00AA7D78" w:rsidP="00162614">
      <w:pPr>
        <w:spacing w:after="0" w:line="240" w:lineRule="auto"/>
        <w:ind w:firstLine="720"/>
        <w:jc w:val="both"/>
        <w:rPr>
          <w:rFonts w:ascii="Times New Roman" w:eastAsia="Times New Roman" w:hAnsi="Times New Roman" w:cs="Times New Roman"/>
          <w:sz w:val="20"/>
          <w:szCs w:val="20"/>
          <w:lang w:eastAsia="ru-RU"/>
        </w:rPr>
      </w:pPr>
      <w:r w:rsidRPr="00162614">
        <w:rPr>
          <w:rFonts w:ascii="Times New Roman" w:eastAsia="Times New Roman" w:hAnsi="Times New Roman" w:cs="Times New Roman"/>
          <w:sz w:val="20"/>
          <w:szCs w:val="20"/>
          <w:lang w:eastAsia="ru-RU"/>
        </w:rPr>
        <w:t>19. Эффективность и результативность профессиональной служебной деятельности государственного налогового инспектора оценивается по следующим показателям:</w:t>
      </w:r>
    </w:p>
    <w:p w:rsidR="00AA7D78" w:rsidRPr="00162614" w:rsidRDefault="00AA7D78" w:rsidP="00162614">
      <w:pPr>
        <w:spacing w:after="0" w:line="240" w:lineRule="auto"/>
        <w:ind w:firstLine="720"/>
        <w:jc w:val="both"/>
        <w:rPr>
          <w:rFonts w:ascii="Times New Roman" w:eastAsia="Times New Roman" w:hAnsi="Times New Roman" w:cs="Times New Roman"/>
          <w:sz w:val="20"/>
          <w:szCs w:val="20"/>
          <w:lang w:eastAsia="ru-RU"/>
        </w:rPr>
      </w:pPr>
      <w:r w:rsidRPr="00162614">
        <w:rPr>
          <w:rFonts w:ascii="Times New Roman" w:eastAsia="Times New Roman" w:hAnsi="Times New Roman" w:cs="Times New Roman"/>
          <w:sz w:val="20"/>
          <w:szCs w:val="20"/>
          <w:lang w:eastAsia="ru-RU"/>
        </w:rPr>
        <w:t>- 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AA7D78" w:rsidRPr="00162614" w:rsidRDefault="00AA7D78" w:rsidP="00162614">
      <w:pPr>
        <w:spacing w:after="0" w:line="240" w:lineRule="auto"/>
        <w:ind w:firstLine="720"/>
        <w:jc w:val="both"/>
        <w:rPr>
          <w:rFonts w:ascii="Times New Roman" w:eastAsia="Times New Roman" w:hAnsi="Times New Roman" w:cs="Times New Roman"/>
          <w:sz w:val="20"/>
          <w:szCs w:val="20"/>
          <w:lang w:eastAsia="ru-RU"/>
        </w:rPr>
      </w:pPr>
      <w:r w:rsidRPr="00162614">
        <w:rPr>
          <w:rFonts w:ascii="Times New Roman" w:eastAsia="Times New Roman" w:hAnsi="Times New Roman" w:cs="Times New Roman"/>
          <w:sz w:val="20"/>
          <w:szCs w:val="20"/>
          <w:lang w:eastAsia="ru-RU"/>
        </w:rPr>
        <w:t>- своевременности и оперативности выполнения поручений;</w:t>
      </w:r>
    </w:p>
    <w:p w:rsidR="00AA7D78" w:rsidRPr="00162614" w:rsidRDefault="00AA7D78" w:rsidP="00162614">
      <w:pPr>
        <w:spacing w:after="0" w:line="240" w:lineRule="auto"/>
        <w:ind w:firstLine="720"/>
        <w:jc w:val="both"/>
        <w:rPr>
          <w:rFonts w:ascii="Times New Roman" w:eastAsia="Times New Roman" w:hAnsi="Times New Roman" w:cs="Times New Roman"/>
          <w:sz w:val="20"/>
          <w:szCs w:val="20"/>
          <w:lang w:eastAsia="ru-RU"/>
        </w:rPr>
      </w:pPr>
      <w:r w:rsidRPr="00162614">
        <w:rPr>
          <w:rFonts w:ascii="Times New Roman" w:eastAsia="Times New Roman" w:hAnsi="Times New Roman" w:cs="Times New Roman"/>
          <w:sz w:val="20"/>
          <w:szCs w:val="20"/>
          <w:lang w:eastAsia="ru-RU"/>
        </w:rPr>
        <w:t>- 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AA7D78" w:rsidRPr="00162614" w:rsidRDefault="00AA7D78" w:rsidP="00162614">
      <w:pPr>
        <w:spacing w:after="0" w:line="240" w:lineRule="auto"/>
        <w:ind w:firstLine="720"/>
        <w:jc w:val="both"/>
        <w:rPr>
          <w:rFonts w:ascii="Times New Roman" w:eastAsia="Times New Roman" w:hAnsi="Times New Roman" w:cs="Times New Roman"/>
          <w:sz w:val="20"/>
          <w:szCs w:val="20"/>
          <w:lang w:eastAsia="ru-RU"/>
        </w:rPr>
      </w:pPr>
      <w:r w:rsidRPr="00162614">
        <w:rPr>
          <w:rFonts w:ascii="Times New Roman" w:eastAsia="Times New Roman" w:hAnsi="Times New Roman" w:cs="Times New Roman"/>
          <w:sz w:val="20"/>
          <w:szCs w:val="20"/>
          <w:lang w:eastAsia="ru-RU"/>
        </w:rPr>
        <w:t>- 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AA7D78" w:rsidRPr="00162614" w:rsidRDefault="00AA7D78" w:rsidP="00162614">
      <w:pPr>
        <w:spacing w:after="0" w:line="240" w:lineRule="auto"/>
        <w:ind w:firstLine="720"/>
        <w:jc w:val="both"/>
        <w:rPr>
          <w:rFonts w:ascii="Times New Roman" w:eastAsia="Times New Roman" w:hAnsi="Times New Roman" w:cs="Times New Roman"/>
          <w:sz w:val="20"/>
          <w:szCs w:val="20"/>
          <w:lang w:eastAsia="ru-RU"/>
        </w:rPr>
      </w:pPr>
      <w:r w:rsidRPr="00162614">
        <w:rPr>
          <w:rFonts w:ascii="Times New Roman" w:eastAsia="Times New Roman" w:hAnsi="Times New Roman" w:cs="Times New Roman"/>
          <w:sz w:val="20"/>
          <w:szCs w:val="20"/>
          <w:lang w:eastAsia="ru-RU"/>
        </w:rPr>
        <w:t>- 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AA7D78" w:rsidRPr="00162614" w:rsidRDefault="00AA7D78" w:rsidP="00162614">
      <w:pPr>
        <w:spacing w:after="0" w:line="240" w:lineRule="auto"/>
        <w:ind w:firstLine="720"/>
        <w:jc w:val="both"/>
        <w:rPr>
          <w:rFonts w:ascii="Times New Roman" w:eastAsia="Times New Roman" w:hAnsi="Times New Roman" w:cs="Times New Roman"/>
          <w:sz w:val="20"/>
          <w:szCs w:val="20"/>
          <w:lang w:eastAsia="ru-RU"/>
        </w:rPr>
      </w:pPr>
      <w:r w:rsidRPr="00162614">
        <w:rPr>
          <w:rFonts w:ascii="Times New Roman" w:eastAsia="Times New Roman" w:hAnsi="Times New Roman" w:cs="Times New Roman"/>
          <w:sz w:val="20"/>
          <w:szCs w:val="20"/>
          <w:lang w:eastAsia="ru-RU"/>
        </w:rPr>
        <w:t>- 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AA7D78" w:rsidRPr="00162614" w:rsidRDefault="00AA7D78" w:rsidP="00162614">
      <w:pPr>
        <w:spacing w:after="0" w:line="240" w:lineRule="auto"/>
        <w:ind w:firstLine="720"/>
        <w:jc w:val="both"/>
        <w:rPr>
          <w:rFonts w:ascii="Times New Roman" w:eastAsia="Times New Roman" w:hAnsi="Times New Roman" w:cs="Times New Roman"/>
          <w:sz w:val="20"/>
          <w:szCs w:val="20"/>
          <w:lang w:eastAsia="ru-RU"/>
        </w:rPr>
      </w:pPr>
      <w:r w:rsidRPr="00162614">
        <w:rPr>
          <w:rFonts w:ascii="Times New Roman" w:eastAsia="Times New Roman" w:hAnsi="Times New Roman" w:cs="Times New Roman"/>
          <w:sz w:val="20"/>
          <w:szCs w:val="20"/>
          <w:lang w:eastAsia="ru-RU"/>
        </w:rPr>
        <w:t>- осознанию ответственности за последствия своих действий, принимаемых решений.</w:t>
      </w:r>
    </w:p>
    <w:p w:rsidR="00AA7D78" w:rsidRPr="00162614" w:rsidRDefault="00AA7D78" w:rsidP="00162614">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p w:rsidR="00AA7D78" w:rsidRPr="00162614" w:rsidRDefault="00AA7D78" w:rsidP="00162614">
      <w:pPr>
        <w:widowControl w:val="0"/>
        <w:autoSpaceDE w:val="0"/>
        <w:autoSpaceDN w:val="0"/>
        <w:adjustRightInd w:val="0"/>
        <w:spacing w:after="0" w:line="240" w:lineRule="auto"/>
        <w:jc w:val="both"/>
        <w:rPr>
          <w:rFonts w:ascii="Times New Roman" w:eastAsia="Calibri" w:hAnsi="Times New Roman" w:cs="Times New Roman"/>
          <w:sz w:val="20"/>
          <w:szCs w:val="20"/>
        </w:rPr>
      </w:pPr>
    </w:p>
    <w:p w:rsidR="00162614" w:rsidRPr="00162614" w:rsidRDefault="00162614" w:rsidP="00162614">
      <w:pPr>
        <w:pStyle w:val="1"/>
        <w:jc w:val="center"/>
        <w:rPr>
          <w:rFonts w:ascii="Times New Roman" w:hAnsi="Times New Roman" w:cs="Times New Roman"/>
          <w:sz w:val="20"/>
          <w:szCs w:val="20"/>
        </w:rPr>
      </w:pPr>
      <w:r w:rsidRPr="00162614">
        <w:rPr>
          <w:rFonts w:ascii="Times New Roman" w:hAnsi="Times New Roman" w:cs="Times New Roman"/>
          <w:sz w:val="20"/>
          <w:szCs w:val="20"/>
        </w:rPr>
        <w:t>Должностной регламент</w:t>
      </w:r>
    </w:p>
    <w:p w:rsidR="00162614" w:rsidRPr="00162614" w:rsidRDefault="00162614" w:rsidP="00162614">
      <w:pPr>
        <w:autoSpaceDE w:val="0"/>
        <w:autoSpaceDN w:val="0"/>
        <w:adjustRightInd w:val="0"/>
        <w:spacing w:after="0" w:line="240" w:lineRule="auto"/>
        <w:jc w:val="center"/>
        <w:rPr>
          <w:rFonts w:ascii="Times New Roman" w:hAnsi="Times New Roman" w:cs="Times New Roman"/>
          <w:b/>
          <w:sz w:val="20"/>
          <w:szCs w:val="20"/>
        </w:rPr>
      </w:pPr>
      <w:r w:rsidRPr="00162614">
        <w:rPr>
          <w:rFonts w:ascii="Times New Roman" w:hAnsi="Times New Roman" w:cs="Times New Roman"/>
          <w:b/>
          <w:sz w:val="20"/>
          <w:szCs w:val="20"/>
        </w:rPr>
        <w:t>главного государственного налогового инспектора</w:t>
      </w:r>
    </w:p>
    <w:p w:rsidR="00162614" w:rsidRPr="00162614" w:rsidRDefault="00162614" w:rsidP="00162614">
      <w:pPr>
        <w:autoSpaceDE w:val="0"/>
        <w:autoSpaceDN w:val="0"/>
        <w:adjustRightInd w:val="0"/>
        <w:spacing w:after="0" w:line="240" w:lineRule="auto"/>
        <w:jc w:val="center"/>
        <w:rPr>
          <w:rFonts w:ascii="Times New Roman" w:hAnsi="Times New Roman" w:cs="Times New Roman"/>
          <w:b/>
          <w:sz w:val="20"/>
          <w:szCs w:val="20"/>
        </w:rPr>
      </w:pPr>
      <w:r w:rsidRPr="00162614">
        <w:rPr>
          <w:rFonts w:ascii="Times New Roman" w:hAnsi="Times New Roman" w:cs="Times New Roman"/>
          <w:b/>
          <w:sz w:val="20"/>
          <w:szCs w:val="20"/>
        </w:rPr>
        <w:t>Отдела камеральных проверок № 4</w:t>
      </w:r>
    </w:p>
    <w:p w:rsidR="00162614" w:rsidRPr="00162614" w:rsidRDefault="00162614" w:rsidP="00162614">
      <w:pPr>
        <w:autoSpaceDE w:val="0"/>
        <w:autoSpaceDN w:val="0"/>
        <w:adjustRightInd w:val="0"/>
        <w:spacing w:after="0" w:line="240" w:lineRule="auto"/>
        <w:jc w:val="center"/>
        <w:rPr>
          <w:rFonts w:ascii="Times New Roman" w:hAnsi="Times New Roman" w:cs="Times New Roman"/>
          <w:b/>
          <w:sz w:val="20"/>
          <w:szCs w:val="20"/>
          <w:u w:val="single"/>
        </w:rPr>
      </w:pPr>
      <w:r w:rsidRPr="00162614">
        <w:rPr>
          <w:rFonts w:ascii="Times New Roman" w:hAnsi="Times New Roman" w:cs="Times New Roman"/>
          <w:b/>
          <w:sz w:val="20"/>
          <w:szCs w:val="20"/>
          <w:u w:val="single"/>
        </w:rPr>
        <w:t>Инспекции Федеральной налоговой службы № 10 по г. Москве</w:t>
      </w:r>
    </w:p>
    <w:p w:rsidR="00162614" w:rsidRPr="00162614" w:rsidRDefault="00162614" w:rsidP="00162614">
      <w:pPr>
        <w:autoSpaceDE w:val="0"/>
        <w:autoSpaceDN w:val="0"/>
        <w:adjustRightInd w:val="0"/>
        <w:spacing w:after="0" w:line="240" w:lineRule="auto"/>
        <w:jc w:val="center"/>
        <w:rPr>
          <w:rFonts w:ascii="Times New Roman" w:hAnsi="Times New Roman" w:cs="Times New Roman"/>
          <w:sz w:val="20"/>
          <w:szCs w:val="20"/>
        </w:rPr>
      </w:pPr>
      <w:r w:rsidRPr="00162614">
        <w:rPr>
          <w:rFonts w:ascii="Times New Roman" w:hAnsi="Times New Roman" w:cs="Times New Roman"/>
          <w:sz w:val="20"/>
          <w:szCs w:val="20"/>
        </w:rPr>
        <w:t>(наименование должности, структурного подразделения УФНС России по г. Москве)</w:t>
      </w:r>
    </w:p>
    <w:p w:rsidR="00162614" w:rsidRPr="00162614" w:rsidRDefault="00162614" w:rsidP="00162614">
      <w:pPr>
        <w:autoSpaceDE w:val="0"/>
        <w:autoSpaceDN w:val="0"/>
        <w:adjustRightInd w:val="0"/>
        <w:spacing w:after="0" w:line="240" w:lineRule="auto"/>
        <w:jc w:val="center"/>
        <w:rPr>
          <w:rFonts w:ascii="Times New Roman" w:hAnsi="Times New Roman" w:cs="Times New Roman"/>
          <w:sz w:val="20"/>
          <w:szCs w:val="20"/>
        </w:rPr>
      </w:pPr>
    </w:p>
    <w:p w:rsidR="00162614" w:rsidRPr="00162614" w:rsidRDefault="00162614" w:rsidP="00162614">
      <w:pPr>
        <w:autoSpaceDE w:val="0"/>
        <w:autoSpaceDN w:val="0"/>
        <w:adjustRightInd w:val="0"/>
        <w:spacing w:after="0" w:line="240" w:lineRule="auto"/>
        <w:jc w:val="center"/>
        <w:outlineLvl w:val="2"/>
        <w:rPr>
          <w:rFonts w:ascii="Times New Roman" w:hAnsi="Times New Roman" w:cs="Times New Roman"/>
          <w:sz w:val="20"/>
          <w:szCs w:val="20"/>
        </w:rPr>
      </w:pPr>
      <w:r w:rsidRPr="00162614">
        <w:rPr>
          <w:rFonts w:ascii="Times New Roman" w:hAnsi="Times New Roman" w:cs="Times New Roman"/>
          <w:sz w:val="20"/>
          <w:szCs w:val="20"/>
        </w:rPr>
        <w:t>I. Общие положения</w:t>
      </w:r>
    </w:p>
    <w:p w:rsidR="00162614" w:rsidRPr="00162614" w:rsidRDefault="00162614" w:rsidP="00162614">
      <w:pPr>
        <w:autoSpaceDE w:val="0"/>
        <w:autoSpaceDN w:val="0"/>
        <w:adjustRightInd w:val="0"/>
        <w:spacing w:after="0" w:line="240" w:lineRule="auto"/>
        <w:ind w:firstLine="540"/>
        <w:jc w:val="both"/>
        <w:rPr>
          <w:rFonts w:ascii="Times New Roman" w:hAnsi="Times New Roman" w:cs="Times New Roman"/>
          <w:sz w:val="20"/>
          <w:szCs w:val="20"/>
        </w:rPr>
      </w:pPr>
    </w:p>
    <w:p w:rsidR="00162614" w:rsidRPr="00162614" w:rsidRDefault="00162614" w:rsidP="00162614">
      <w:pPr>
        <w:autoSpaceDE w:val="0"/>
        <w:autoSpaceDN w:val="0"/>
        <w:adjustRightInd w:val="0"/>
        <w:spacing w:after="0" w:line="240" w:lineRule="auto"/>
        <w:ind w:firstLine="540"/>
        <w:jc w:val="both"/>
        <w:rPr>
          <w:rFonts w:ascii="Times New Roman" w:hAnsi="Times New Roman" w:cs="Times New Roman"/>
          <w:sz w:val="20"/>
          <w:szCs w:val="20"/>
        </w:rPr>
      </w:pPr>
      <w:r w:rsidRPr="00162614">
        <w:rPr>
          <w:rFonts w:ascii="Times New Roman" w:hAnsi="Times New Roman" w:cs="Times New Roman"/>
          <w:sz w:val="20"/>
          <w:szCs w:val="20"/>
        </w:rPr>
        <w:t xml:space="preserve">1. Должность федеральной государственной гражданской службы (далее - гражданская служба) главного государственного налогового инспектора отдела камеральных проверок №4 (далее - отдел) Инспекции Федеральной налоговой службы № 10 по г. Москве (далее – </w:t>
      </w:r>
      <w:r w:rsidRPr="00162614">
        <w:rPr>
          <w:rFonts w:ascii="Times New Roman" w:hAnsi="Times New Roman" w:cs="Times New Roman"/>
          <w:i/>
          <w:sz w:val="20"/>
          <w:szCs w:val="20"/>
        </w:rPr>
        <w:t>главный государственный налоговый инспектор</w:t>
      </w:r>
      <w:r w:rsidRPr="00162614">
        <w:rPr>
          <w:rFonts w:ascii="Times New Roman" w:hAnsi="Times New Roman" w:cs="Times New Roman"/>
          <w:sz w:val="20"/>
          <w:szCs w:val="20"/>
        </w:rPr>
        <w:t xml:space="preserve">) относится к </w:t>
      </w:r>
      <w:r w:rsidRPr="00162614">
        <w:rPr>
          <w:rFonts w:ascii="Times New Roman" w:hAnsi="Times New Roman" w:cs="Times New Roman"/>
          <w:color w:val="000000"/>
          <w:sz w:val="20"/>
          <w:szCs w:val="20"/>
        </w:rPr>
        <w:t>ведущей</w:t>
      </w:r>
      <w:r w:rsidRPr="00162614">
        <w:rPr>
          <w:rFonts w:ascii="Times New Roman" w:hAnsi="Times New Roman" w:cs="Times New Roman"/>
          <w:sz w:val="20"/>
          <w:szCs w:val="20"/>
        </w:rPr>
        <w:t xml:space="preserve"> группе должностей гражданской службы категории " Специалисты ".</w:t>
      </w:r>
    </w:p>
    <w:p w:rsidR="00162614" w:rsidRPr="00162614" w:rsidRDefault="00162614" w:rsidP="00162614">
      <w:pPr>
        <w:autoSpaceDE w:val="0"/>
        <w:autoSpaceDN w:val="0"/>
        <w:adjustRightInd w:val="0"/>
        <w:spacing w:after="0" w:line="240" w:lineRule="auto"/>
        <w:ind w:firstLine="540"/>
        <w:jc w:val="both"/>
        <w:rPr>
          <w:rFonts w:ascii="Times New Roman" w:hAnsi="Times New Roman" w:cs="Times New Roman"/>
          <w:i/>
          <w:color w:val="000000"/>
          <w:sz w:val="20"/>
          <w:szCs w:val="20"/>
        </w:rPr>
      </w:pPr>
      <w:r w:rsidRPr="00162614">
        <w:rPr>
          <w:rFonts w:ascii="Times New Roman" w:hAnsi="Times New Roman" w:cs="Times New Roman"/>
          <w:color w:val="000000"/>
          <w:sz w:val="20"/>
          <w:szCs w:val="20"/>
        </w:rPr>
        <w:t xml:space="preserve">Регистрационный </w:t>
      </w:r>
      <w:r w:rsidRPr="00162614">
        <w:rPr>
          <w:rFonts w:ascii="Times New Roman" w:hAnsi="Times New Roman" w:cs="Times New Roman"/>
          <w:sz w:val="20"/>
          <w:szCs w:val="20"/>
        </w:rPr>
        <w:t>номер (код) должности – 11-3-3-094</w:t>
      </w:r>
    </w:p>
    <w:p w:rsidR="00162614" w:rsidRPr="00162614" w:rsidRDefault="00162614" w:rsidP="00162614">
      <w:pPr>
        <w:autoSpaceDE w:val="0"/>
        <w:autoSpaceDN w:val="0"/>
        <w:adjustRightInd w:val="0"/>
        <w:spacing w:after="0" w:line="240" w:lineRule="auto"/>
        <w:ind w:firstLine="540"/>
        <w:jc w:val="both"/>
        <w:rPr>
          <w:rFonts w:ascii="Times New Roman" w:hAnsi="Times New Roman" w:cs="Times New Roman"/>
          <w:color w:val="000000"/>
          <w:sz w:val="20"/>
          <w:szCs w:val="20"/>
        </w:rPr>
      </w:pPr>
      <w:r w:rsidRPr="00162614">
        <w:rPr>
          <w:rFonts w:ascii="Times New Roman" w:hAnsi="Times New Roman" w:cs="Times New Roman"/>
          <w:color w:val="000000"/>
          <w:sz w:val="20"/>
          <w:szCs w:val="20"/>
        </w:rPr>
        <w:t>2. Область профессиональной служебной деятельности главного государственного налогового инспектора: Регулирование налоговой деятельности</w:t>
      </w:r>
    </w:p>
    <w:p w:rsidR="00162614" w:rsidRPr="00162614" w:rsidRDefault="00162614" w:rsidP="00162614">
      <w:pPr>
        <w:autoSpaceDE w:val="0"/>
        <w:autoSpaceDN w:val="0"/>
        <w:adjustRightInd w:val="0"/>
        <w:spacing w:after="0" w:line="240" w:lineRule="auto"/>
        <w:ind w:firstLine="540"/>
        <w:jc w:val="both"/>
        <w:rPr>
          <w:rFonts w:ascii="Times New Roman" w:hAnsi="Times New Roman" w:cs="Times New Roman"/>
          <w:color w:val="000000"/>
          <w:sz w:val="20"/>
          <w:szCs w:val="20"/>
        </w:rPr>
      </w:pPr>
      <w:r w:rsidRPr="00162614">
        <w:rPr>
          <w:rFonts w:ascii="Times New Roman" w:hAnsi="Times New Roman" w:cs="Times New Roman"/>
          <w:color w:val="000000"/>
          <w:sz w:val="20"/>
          <w:szCs w:val="20"/>
        </w:rPr>
        <w:t>3. Вид профессиональной служебной деятельности главного государственного налогового инспектора: Осуществление налогового контроля</w:t>
      </w:r>
    </w:p>
    <w:p w:rsidR="00162614" w:rsidRPr="00162614" w:rsidRDefault="00162614" w:rsidP="00162614">
      <w:pPr>
        <w:autoSpaceDE w:val="0"/>
        <w:autoSpaceDN w:val="0"/>
        <w:adjustRightInd w:val="0"/>
        <w:spacing w:after="0" w:line="240" w:lineRule="auto"/>
        <w:ind w:firstLine="540"/>
        <w:jc w:val="both"/>
        <w:rPr>
          <w:rFonts w:ascii="Times New Roman" w:hAnsi="Times New Roman" w:cs="Times New Roman"/>
          <w:color w:val="000000"/>
          <w:sz w:val="20"/>
          <w:szCs w:val="20"/>
        </w:rPr>
      </w:pPr>
      <w:r w:rsidRPr="00162614">
        <w:rPr>
          <w:rFonts w:ascii="Times New Roman" w:hAnsi="Times New Roman" w:cs="Times New Roman"/>
          <w:color w:val="000000"/>
          <w:sz w:val="20"/>
          <w:szCs w:val="20"/>
        </w:rPr>
        <w:t>4. Назначение на должность и освобождение от должности главного государственного налогового инспектора осуществляется Начальником Инспекции Федеральной налоговой службы № 10 по г. Москве.</w:t>
      </w:r>
    </w:p>
    <w:p w:rsidR="00162614" w:rsidRPr="00162614" w:rsidRDefault="00162614" w:rsidP="00162614">
      <w:pPr>
        <w:autoSpaceDE w:val="0"/>
        <w:autoSpaceDN w:val="0"/>
        <w:adjustRightInd w:val="0"/>
        <w:spacing w:after="0" w:line="240" w:lineRule="auto"/>
        <w:ind w:firstLine="540"/>
        <w:jc w:val="both"/>
        <w:rPr>
          <w:rFonts w:ascii="Times New Roman" w:hAnsi="Times New Roman" w:cs="Times New Roman"/>
          <w:color w:val="000000"/>
          <w:sz w:val="20"/>
          <w:szCs w:val="20"/>
        </w:rPr>
      </w:pPr>
      <w:r w:rsidRPr="00162614">
        <w:rPr>
          <w:rFonts w:ascii="Times New Roman" w:hAnsi="Times New Roman" w:cs="Times New Roman"/>
          <w:color w:val="000000"/>
          <w:sz w:val="20"/>
          <w:szCs w:val="20"/>
        </w:rPr>
        <w:t>5. Главный государственный налоговый инспектор непосредственно подчиняется начальнику отдела, функционально - заместителю начальника отдела по соответствующим направлениям деятельности.</w:t>
      </w:r>
    </w:p>
    <w:p w:rsidR="00162614" w:rsidRPr="00162614" w:rsidRDefault="00162614" w:rsidP="00162614">
      <w:pPr>
        <w:autoSpaceDE w:val="0"/>
        <w:autoSpaceDN w:val="0"/>
        <w:adjustRightInd w:val="0"/>
        <w:spacing w:after="0" w:line="240" w:lineRule="auto"/>
        <w:jc w:val="both"/>
        <w:rPr>
          <w:rFonts w:ascii="Times New Roman" w:hAnsi="Times New Roman" w:cs="Times New Roman"/>
          <w:color w:val="000000"/>
          <w:sz w:val="20"/>
          <w:szCs w:val="20"/>
        </w:rPr>
      </w:pPr>
    </w:p>
    <w:p w:rsidR="00162614" w:rsidRPr="00162614" w:rsidRDefault="00162614" w:rsidP="00162614">
      <w:pPr>
        <w:autoSpaceDE w:val="0"/>
        <w:autoSpaceDN w:val="0"/>
        <w:adjustRightInd w:val="0"/>
        <w:spacing w:after="0" w:line="240" w:lineRule="auto"/>
        <w:jc w:val="center"/>
        <w:outlineLvl w:val="1"/>
        <w:rPr>
          <w:rFonts w:ascii="Times New Roman" w:hAnsi="Times New Roman" w:cs="Times New Roman"/>
          <w:color w:val="000000"/>
          <w:sz w:val="20"/>
          <w:szCs w:val="20"/>
        </w:rPr>
      </w:pPr>
      <w:r w:rsidRPr="00162614">
        <w:rPr>
          <w:rFonts w:ascii="Times New Roman" w:hAnsi="Times New Roman" w:cs="Times New Roman"/>
          <w:color w:val="000000"/>
          <w:sz w:val="20"/>
          <w:szCs w:val="20"/>
        </w:rPr>
        <w:t xml:space="preserve">II. Квалификационные требования для замещения должности гражданской службы </w:t>
      </w:r>
    </w:p>
    <w:p w:rsidR="00162614" w:rsidRPr="00162614" w:rsidRDefault="00162614" w:rsidP="00162614">
      <w:pPr>
        <w:autoSpaceDE w:val="0"/>
        <w:autoSpaceDN w:val="0"/>
        <w:adjustRightInd w:val="0"/>
        <w:spacing w:after="0" w:line="240" w:lineRule="auto"/>
        <w:jc w:val="center"/>
        <w:outlineLvl w:val="1"/>
        <w:rPr>
          <w:rFonts w:ascii="Times New Roman" w:hAnsi="Times New Roman" w:cs="Times New Roman"/>
          <w:color w:val="000000"/>
          <w:sz w:val="20"/>
          <w:szCs w:val="20"/>
        </w:rPr>
      </w:pPr>
    </w:p>
    <w:p w:rsidR="00162614" w:rsidRPr="00162614" w:rsidRDefault="00162614" w:rsidP="00162614">
      <w:pPr>
        <w:autoSpaceDE w:val="0"/>
        <w:autoSpaceDN w:val="0"/>
        <w:adjustRightInd w:val="0"/>
        <w:spacing w:after="0" w:line="240" w:lineRule="auto"/>
        <w:ind w:firstLine="540"/>
        <w:jc w:val="both"/>
        <w:rPr>
          <w:rFonts w:ascii="Times New Roman" w:hAnsi="Times New Roman" w:cs="Times New Roman"/>
          <w:color w:val="000000"/>
          <w:sz w:val="20"/>
          <w:szCs w:val="20"/>
        </w:rPr>
      </w:pPr>
      <w:r w:rsidRPr="00162614">
        <w:rPr>
          <w:rFonts w:ascii="Times New Roman" w:hAnsi="Times New Roman" w:cs="Times New Roman"/>
          <w:color w:val="000000"/>
          <w:sz w:val="20"/>
          <w:szCs w:val="20"/>
        </w:rPr>
        <w:t xml:space="preserve">6. Для замещения должности главного государственного налогового инспектора устанавливаются следующие требования: </w:t>
      </w:r>
    </w:p>
    <w:p w:rsidR="00162614" w:rsidRPr="00162614" w:rsidRDefault="00162614" w:rsidP="00162614">
      <w:pPr>
        <w:autoSpaceDE w:val="0"/>
        <w:autoSpaceDN w:val="0"/>
        <w:adjustRightInd w:val="0"/>
        <w:spacing w:after="0" w:line="240" w:lineRule="auto"/>
        <w:ind w:firstLine="540"/>
        <w:jc w:val="both"/>
        <w:rPr>
          <w:rFonts w:ascii="Times New Roman" w:hAnsi="Times New Roman" w:cs="Times New Roman"/>
          <w:color w:val="000000"/>
          <w:sz w:val="20"/>
          <w:szCs w:val="20"/>
        </w:rPr>
      </w:pPr>
      <w:r w:rsidRPr="00162614">
        <w:rPr>
          <w:rFonts w:ascii="Times New Roman" w:hAnsi="Times New Roman" w:cs="Times New Roman"/>
          <w:color w:val="000000"/>
          <w:sz w:val="20"/>
          <w:szCs w:val="20"/>
        </w:rPr>
        <w:t>6.1. Наличие высшего образования.</w:t>
      </w:r>
    </w:p>
    <w:p w:rsidR="00162614" w:rsidRPr="00162614" w:rsidRDefault="00162614" w:rsidP="00162614">
      <w:pPr>
        <w:widowControl w:val="0"/>
        <w:spacing w:after="0" w:line="240" w:lineRule="auto"/>
        <w:ind w:firstLine="540"/>
        <w:jc w:val="both"/>
        <w:rPr>
          <w:rFonts w:ascii="Times New Roman" w:hAnsi="Times New Roman" w:cs="Times New Roman"/>
          <w:spacing w:val="-2"/>
          <w:sz w:val="20"/>
          <w:szCs w:val="20"/>
        </w:rPr>
      </w:pPr>
      <w:r w:rsidRPr="00162614">
        <w:rPr>
          <w:rFonts w:ascii="Times New Roman" w:hAnsi="Times New Roman" w:cs="Times New Roman"/>
          <w:color w:val="000000"/>
          <w:spacing w:val="-2"/>
          <w:sz w:val="20"/>
          <w:szCs w:val="20"/>
        </w:rPr>
        <w:t>6.2. </w:t>
      </w:r>
      <w:r w:rsidRPr="00162614">
        <w:rPr>
          <w:rFonts w:ascii="Times New Roman" w:hAnsi="Times New Roman" w:cs="Times New Roman"/>
          <w:bCs/>
          <w:color w:val="000000"/>
          <w:sz w:val="20"/>
          <w:szCs w:val="20"/>
        </w:rPr>
        <w:t>Квалификационные требования к стажу государственной гражданской службы</w:t>
      </w:r>
      <w:r w:rsidRPr="00162614">
        <w:rPr>
          <w:rFonts w:ascii="Times New Roman" w:hAnsi="Times New Roman" w:cs="Times New Roman"/>
          <w:bCs/>
          <w:sz w:val="20"/>
          <w:szCs w:val="20"/>
        </w:rPr>
        <w:t xml:space="preserve"> или стажу работы по специальности не предъявляются.</w:t>
      </w:r>
    </w:p>
    <w:p w:rsidR="00162614" w:rsidRPr="00162614" w:rsidRDefault="00162614" w:rsidP="00162614">
      <w:pPr>
        <w:widowControl w:val="0"/>
        <w:spacing w:after="0" w:line="240" w:lineRule="auto"/>
        <w:ind w:firstLine="540"/>
        <w:jc w:val="both"/>
        <w:rPr>
          <w:rFonts w:ascii="Times New Roman" w:hAnsi="Times New Roman" w:cs="Times New Roman"/>
          <w:sz w:val="20"/>
          <w:szCs w:val="20"/>
        </w:rPr>
      </w:pPr>
      <w:r w:rsidRPr="00162614">
        <w:rPr>
          <w:rFonts w:ascii="Times New Roman" w:hAnsi="Times New Roman" w:cs="Times New Roman"/>
          <w:sz w:val="20"/>
          <w:szCs w:val="20"/>
        </w:rPr>
        <w:t>6.3. Наличие базовых знаний: включая знание Конституции Российской Федерации, федеральных конституционных законов, федеральных законов; указов Президента Российской Федерации, постановлений Правительства Российской Федерации, иных нормативных правовых актов применительно к исполнению должностных обязанностей; правовых основ прохождения федеральной государственной гражданской службы; правил делового этикета, порядка работы с обращениями граждан; правил и норм охраны труда, техники безопасности и противопожарной защиты; служебного распорядка Инспекции; порядка работы со служебной информацией, порядка работы с персональными данными и конфиденциальной информацией; инструкции по делопроизводству; возможности и особенности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должностного регламента.</w:t>
      </w:r>
    </w:p>
    <w:p w:rsidR="00162614" w:rsidRPr="00162614" w:rsidRDefault="00162614" w:rsidP="00162614">
      <w:pPr>
        <w:autoSpaceDE w:val="0"/>
        <w:autoSpaceDN w:val="0"/>
        <w:adjustRightInd w:val="0"/>
        <w:spacing w:after="0" w:line="240" w:lineRule="auto"/>
        <w:ind w:firstLine="540"/>
        <w:jc w:val="both"/>
        <w:rPr>
          <w:rFonts w:ascii="Times New Roman" w:hAnsi="Times New Roman" w:cs="Times New Roman"/>
          <w:sz w:val="20"/>
          <w:szCs w:val="20"/>
        </w:rPr>
      </w:pPr>
      <w:r w:rsidRPr="00162614">
        <w:rPr>
          <w:rFonts w:ascii="Times New Roman" w:hAnsi="Times New Roman" w:cs="Times New Roman"/>
          <w:sz w:val="20"/>
          <w:szCs w:val="20"/>
        </w:rPr>
        <w:t>6.4. Наличие профессиональных знаний:</w:t>
      </w:r>
    </w:p>
    <w:p w:rsidR="00162614" w:rsidRPr="00162614" w:rsidRDefault="00162614" w:rsidP="00162614">
      <w:pPr>
        <w:spacing w:after="0" w:line="240" w:lineRule="auto"/>
        <w:ind w:firstLine="540"/>
        <w:jc w:val="both"/>
        <w:rPr>
          <w:rFonts w:ascii="Times New Roman" w:hAnsi="Times New Roman" w:cs="Times New Roman"/>
          <w:sz w:val="20"/>
          <w:szCs w:val="20"/>
        </w:rPr>
      </w:pPr>
      <w:r w:rsidRPr="00162614">
        <w:rPr>
          <w:rFonts w:ascii="Times New Roman" w:hAnsi="Times New Roman" w:cs="Times New Roman"/>
          <w:sz w:val="20"/>
          <w:szCs w:val="20"/>
        </w:rPr>
        <w:lastRenderedPageBreak/>
        <w:t>6.4.1. В сфере законодательства Российской Федерации наличие знаний Конституции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актов и служебных документов, регулирующих соответствующую сферу деятельности применительно к исполнению конкретных должностных обязанностей, основ управления и организации труда, процесса прохождения гражданской службы, норм делового общения, форм и методов работы с применением автоматизированных средств управления, служебного распорядка инспекции, порядка работы со служебной информацией, основ делопроизводства, правил охраны труда и противопожарной безопасности.</w:t>
      </w:r>
    </w:p>
    <w:p w:rsidR="00162614" w:rsidRPr="00162614" w:rsidRDefault="00162614" w:rsidP="00162614">
      <w:pPr>
        <w:spacing w:after="0" w:line="240" w:lineRule="auto"/>
        <w:ind w:firstLine="540"/>
        <w:jc w:val="both"/>
        <w:rPr>
          <w:rFonts w:ascii="Times New Roman" w:hAnsi="Times New Roman" w:cs="Times New Roman"/>
          <w:sz w:val="20"/>
          <w:szCs w:val="20"/>
        </w:rPr>
      </w:pPr>
      <w:r w:rsidRPr="00162614">
        <w:rPr>
          <w:rFonts w:ascii="Times New Roman" w:hAnsi="Times New Roman" w:cs="Times New Roman"/>
          <w:sz w:val="20"/>
          <w:szCs w:val="20"/>
        </w:rPr>
        <w:t>Главный государственный налоговый инспектор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162614" w:rsidRPr="00162614" w:rsidRDefault="00162614" w:rsidP="00162614">
      <w:pPr>
        <w:autoSpaceDE w:val="0"/>
        <w:autoSpaceDN w:val="0"/>
        <w:adjustRightInd w:val="0"/>
        <w:spacing w:after="0" w:line="240" w:lineRule="auto"/>
        <w:ind w:firstLine="540"/>
        <w:jc w:val="both"/>
        <w:rPr>
          <w:rFonts w:ascii="Times New Roman" w:hAnsi="Times New Roman" w:cs="Times New Roman"/>
          <w:sz w:val="20"/>
          <w:szCs w:val="20"/>
        </w:rPr>
      </w:pPr>
      <w:r w:rsidRPr="00162614">
        <w:rPr>
          <w:rFonts w:ascii="Times New Roman" w:hAnsi="Times New Roman" w:cs="Times New Roman"/>
          <w:sz w:val="20"/>
          <w:szCs w:val="20"/>
        </w:rPr>
        <w:t xml:space="preserve">6.4.2. Иные профессиональные знания: </w:t>
      </w:r>
    </w:p>
    <w:p w:rsidR="00162614" w:rsidRPr="00162614" w:rsidRDefault="00162614" w:rsidP="00162614">
      <w:pPr>
        <w:autoSpaceDE w:val="0"/>
        <w:autoSpaceDN w:val="0"/>
        <w:adjustRightInd w:val="0"/>
        <w:spacing w:after="0" w:line="240" w:lineRule="auto"/>
        <w:ind w:firstLine="540"/>
        <w:jc w:val="both"/>
        <w:rPr>
          <w:rFonts w:ascii="Times New Roman" w:hAnsi="Times New Roman" w:cs="Times New Roman"/>
          <w:sz w:val="20"/>
          <w:szCs w:val="20"/>
        </w:rPr>
      </w:pPr>
      <w:r w:rsidRPr="00162614">
        <w:rPr>
          <w:rFonts w:ascii="Times New Roman" w:hAnsi="Times New Roman" w:cs="Times New Roman"/>
          <w:sz w:val="20"/>
          <w:szCs w:val="20"/>
        </w:rPr>
        <w:t>- Проводить камеральные проверки налоговой отчетности, представленной индивид</w:t>
      </w:r>
      <w:r w:rsidRPr="00162614">
        <w:rPr>
          <w:rFonts w:ascii="Times New Roman" w:hAnsi="Times New Roman" w:cs="Times New Roman"/>
          <w:sz w:val="20"/>
          <w:szCs w:val="20"/>
        </w:rPr>
        <w:t>у</w:t>
      </w:r>
      <w:r w:rsidRPr="00162614">
        <w:rPr>
          <w:rFonts w:ascii="Times New Roman" w:hAnsi="Times New Roman" w:cs="Times New Roman"/>
          <w:sz w:val="20"/>
          <w:szCs w:val="20"/>
        </w:rPr>
        <w:t>альными предпринимателями, деклараций о доходах физических лиц индивидуальных предприним</w:t>
      </w:r>
      <w:r w:rsidRPr="00162614">
        <w:rPr>
          <w:rFonts w:ascii="Times New Roman" w:hAnsi="Times New Roman" w:cs="Times New Roman"/>
          <w:sz w:val="20"/>
          <w:szCs w:val="20"/>
        </w:rPr>
        <w:t>а</w:t>
      </w:r>
      <w:r w:rsidRPr="00162614">
        <w:rPr>
          <w:rFonts w:ascii="Times New Roman" w:hAnsi="Times New Roman" w:cs="Times New Roman"/>
          <w:sz w:val="20"/>
          <w:szCs w:val="20"/>
        </w:rPr>
        <w:t>телей, адвокатов, частных нотариусов</w:t>
      </w:r>
    </w:p>
    <w:p w:rsidR="00162614" w:rsidRPr="00162614" w:rsidRDefault="00162614" w:rsidP="00162614">
      <w:pPr>
        <w:autoSpaceDE w:val="0"/>
        <w:autoSpaceDN w:val="0"/>
        <w:adjustRightInd w:val="0"/>
        <w:spacing w:after="0" w:line="240" w:lineRule="auto"/>
        <w:ind w:firstLine="540"/>
        <w:jc w:val="both"/>
        <w:rPr>
          <w:rFonts w:ascii="Times New Roman" w:hAnsi="Times New Roman" w:cs="Times New Roman"/>
          <w:sz w:val="20"/>
          <w:szCs w:val="20"/>
        </w:rPr>
      </w:pPr>
      <w:r w:rsidRPr="00162614">
        <w:rPr>
          <w:rFonts w:ascii="Times New Roman" w:hAnsi="Times New Roman" w:cs="Times New Roman"/>
          <w:sz w:val="20"/>
          <w:szCs w:val="20"/>
        </w:rPr>
        <w:t>- Проводить работу по получению информации о деятельности налогоплательщиков из внешних источников (в том числе косвенной информации). Осуществлять анализ указанной и</w:t>
      </w:r>
      <w:r w:rsidRPr="00162614">
        <w:rPr>
          <w:rFonts w:ascii="Times New Roman" w:hAnsi="Times New Roman" w:cs="Times New Roman"/>
          <w:sz w:val="20"/>
          <w:szCs w:val="20"/>
        </w:rPr>
        <w:t>н</w:t>
      </w:r>
      <w:r w:rsidRPr="00162614">
        <w:rPr>
          <w:rFonts w:ascii="Times New Roman" w:hAnsi="Times New Roman" w:cs="Times New Roman"/>
          <w:sz w:val="20"/>
          <w:szCs w:val="20"/>
        </w:rPr>
        <w:t>формации в целях качественного и результативного проведения контрольных меропри</w:t>
      </w:r>
      <w:r w:rsidRPr="00162614">
        <w:rPr>
          <w:rFonts w:ascii="Times New Roman" w:hAnsi="Times New Roman" w:cs="Times New Roman"/>
          <w:sz w:val="20"/>
          <w:szCs w:val="20"/>
        </w:rPr>
        <w:t>я</w:t>
      </w:r>
      <w:r w:rsidRPr="00162614">
        <w:rPr>
          <w:rFonts w:ascii="Times New Roman" w:hAnsi="Times New Roman" w:cs="Times New Roman"/>
          <w:sz w:val="20"/>
          <w:szCs w:val="20"/>
        </w:rPr>
        <w:t>тий.</w:t>
      </w:r>
    </w:p>
    <w:p w:rsidR="00162614" w:rsidRPr="00162614" w:rsidRDefault="00162614" w:rsidP="00162614">
      <w:pPr>
        <w:autoSpaceDE w:val="0"/>
        <w:autoSpaceDN w:val="0"/>
        <w:adjustRightInd w:val="0"/>
        <w:spacing w:after="0" w:line="240" w:lineRule="auto"/>
        <w:ind w:firstLine="540"/>
        <w:jc w:val="both"/>
        <w:rPr>
          <w:rFonts w:ascii="Times New Roman" w:hAnsi="Times New Roman" w:cs="Times New Roman"/>
          <w:sz w:val="20"/>
          <w:szCs w:val="20"/>
        </w:rPr>
      </w:pPr>
      <w:r w:rsidRPr="00162614">
        <w:rPr>
          <w:rFonts w:ascii="Times New Roman" w:hAnsi="Times New Roman" w:cs="Times New Roman"/>
          <w:sz w:val="20"/>
          <w:szCs w:val="20"/>
        </w:rPr>
        <w:t>- Подготавливать налоговые уведомления индивидуальным предпринимателям на у</w:t>
      </w:r>
      <w:r w:rsidRPr="00162614">
        <w:rPr>
          <w:rFonts w:ascii="Times New Roman" w:hAnsi="Times New Roman" w:cs="Times New Roman"/>
          <w:sz w:val="20"/>
          <w:szCs w:val="20"/>
        </w:rPr>
        <w:t>п</w:t>
      </w:r>
      <w:r w:rsidRPr="00162614">
        <w:rPr>
          <w:rFonts w:ascii="Times New Roman" w:hAnsi="Times New Roman" w:cs="Times New Roman"/>
          <w:sz w:val="20"/>
          <w:szCs w:val="20"/>
        </w:rPr>
        <w:t>лату платежей по налогу на доходы физических лиц.</w:t>
      </w:r>
    </w:p>
    <w:p w:rsidR="00162614" w:rsidRPr="00162614" w:rsidRDefault="00162614" w:rsidP="00162614">
      <w:pPr>
        <w:autoSpaceDE w:val="0"/>
        <w:autoSpaceDN w:val="0"/>
        <w:adjustRightInd w:val="0"/>
        <w:spacing w:after="0" w:line="240" w:lineRule="auto"/>
        <w:ind w:firstLine="540"/>
        <w:jc w:val="both"/>
        <w:rPr>
          <w:rFonts w:ascii="Times New Roman" w:hAnsi="Times New Roman" w:cs="Times New Roman"/>
          <w:sz w:val="20"/>
          <w:szCs w:val="20"/>
        </w:rPr>
      </w:pPr>
      <w:r w:rsidRPr="00162614">
        <w:rPr>
          <w:rFonts w:ascii="Times New Roman" w:hAnsi="Times New Roman" w:cs="Times New Roman"/>
          <w:sz w:val="20"/>
          <w:szCs w:val="20"/>
        </w:rPr>
        <w:t>- Проводить камеральные проверки правомерности возмещения входного НДС, обосн</w:t>
      </w:r>
      <w:r w:rsidRPr="00162614">
        <w:rPr>
          <w:rFonts w:ascii="Times New Roman" w:hAnsi="Times New Roman" w:cs="Times New Roman"/>
          <w:sz w:val="20"/>
          <w:szCs w:val="20"/>
        </w:rPr>
        <w:t>о</w:t>
      </w:r>
      <w:r w:rsidRPr="00162614">
        <w:rPr>
          <w:rFonts w:ascii="Times New Roman" w:hAnsi="Times New Roman" w:cs="Times New Roman"/>
          <w:sz w:val="20"/>
          <w:szCs w:val="20"/>
        </w:rPr>
        <w:t>ванности применения налогоплательщиками налоговой ставки «0» процентов и налоговых выч</w:t>
      </w:r>
      <w:r w:rsidRPr="00162614">
        <w:rPr>
          <w:rFonts w:ascii="Times New Roman" w:hAnsi="Times New Roman" w:cs="Times New Roman"/>
          <w:sz w:val="20"/>
          <w:szCs w:val="20"/>
        </w:rPr>
        <w:t>е</w:t>
      </w:r>
      <w:r w:rsidRPr="00162614">
        <w:rPr>
          <w:rFonts w:ascii="Times New Roman" w:hAnsi="Times New Roman" w:cs="Times New Roman"/>
          <w:sz w:val="20"/>
          <w:szCs w:val="20"/>
        </w:rPr>
        <w:t>тов по налогу на добавленную стоимость, анализ и систематизация полученных результатов, сл</w:t>
      </w:r>
      <w:r w:rsidRPr="00162614">
        <w:rPr>
          <w:rFonts w:ascii="Times New Roman" w:hAnsi="Times New Roman" w:cs="Times New Roman"/>
          <w:sz w:val="20"/>
          <w:szCs w:val="20"/>
        </w:rPr>
        <w:t>у</w:t>
      </w:r>
      <w:r w:rsidRPr="00162614">
        <w:rPr>
          <w:rFonts w:ascii="Times New Roman" w:hAnsi="Times New Roman" w:cs="Times New Roman"/>
          <w:sz w:val="20"/>
          <w:szCs w:val="20"/>
        </w:rPr>
        <w:t>жащих основанием для исчисления и уплаты налогов.</w:t>
      </w:r>
    </w:p>
    <w:p w:rsidR="00162614" w:rsidRPr="00162614" w:rsidRDefault="00162614" w:rsidP="00162614">
      <w:pPr>
        <w:autoSpaceDE w:val="0"/>
        <w:autoSpaceDN w:val="0"/>
        <w:adjustRightInd w:val="0"/>
        <w:spacing w:after="0" w:line="240" w:lineRule="auto"/>
        <w:ind w:firstLine="540"/>
        <w:jc w:val="both"/>
        <w:rPr>
          <w:rFonts w:ascii="Times New Roman" w:hAnsi="Times New Roman" w:cs="Times New Roman"/>
          <w:sz w:val="20"/>
          <w:szCs w:val="20"/>
        </w:rPr>
      </w:pPr>
      <w:r w:rsidRPr="00162614">
        <w:rPr>
          <w:rFonts w:ascii="Times New Roman" w:hAnsi="Times New Roman" w:cs="Times New Roman"/>
          <w:sz w:val="20"/>
          <w:szCs w:val="20"/>
        </w:rPr>
        <w:t>- Проводить предварительные (до представления налогоплательщиком в налоговый о</w:t>
      </w:r>
      <w:r w:rsidRPr="00162614">
        <w:rPr>
          <w:rFonts w:ascii="Times New Roman" w:hAnsi="Times New Roman" w:cs="Times New Roman"/>
          <w:sz w:val="20"/>
          <w:szCs w:val="20"/>
        </w:rPr>
        <w:t>р</w:t>
      </w:r>
      <w:r w:rsidRPr="00162614">
        <w:rPr>
          <w:rFonts w:ascii="Times New Roman" w:hAnsi="Times New Roman" w:cs="Times New Roman"/>
          <w:sz w:val="20"/>
          <w:szCs w:val="20"/>
        </w:rPr>
        <w:t>ган документов на возмещение НДС) мероприятия.</w:t>
      </w:r>
    </w:p>
    <w:p w:rsidR="00162614" w:rsidRPr="00162614" w:rsidRDefault="00162614" w:rsidP="00162614">
      <w:pPr>
        <w:autoSpaceDE w:val="0"/>
        <w:autoSpaceDN w:val="0"/>
        <w:adjustRightInd w:val="0"/>
        <w:spacing w:after="0" w:line="240" w:lineRule="auto"/>
        <w:ind w:firstLine="540"/>
        <w:jc w:val="both"/>
        <w:rPr>
          <w:rFonts w:ascii="Times New Roman" w:hAnsi="Times New Roman" w:cs="Times New Roman"/>
          <w:sz w:val="20"/>
          <w:szCs w:val="20"/>
        </w:rPr>
      </w:pPr>
      <w:r w:rsidRPr="00162614">
        <w:rPr>
          <w:rFonts w:ascii="Times New Roman" w:hAnsi="Times New Roman" w:cs="Times New Roman"/>
          <w:sz w:val="20"/>
          <w:szCs w:val="20"/>
        </w:rPr>
        <w:t>- Проводить камеральные проверки налоговых деклараций по НДС и других докуме</w:t>
      </w:r>
      <w:r w:rsidRPr="00162614">
        <w:rPr>
          <w:rFonts w:ascii="Times New Roman" w:hAnsi="Times New Roman" w:cs="Times New Roman"/>
          <w:sz w:val="20"/>
          <w:szCs w:val="20"/>
        </w:rPr>
        <w:t>н</w:t>
      </w:r>
      <w:r w:rsidRPr="00162614">
        <w:rPr>
          <w:rFonts w:ascii="Times New Roman" w:hAnsi="Times New Roman" w:cs="Times New Roman"/>
          <w:sz w:val="20"/>
          <w:szCs w:val="20"/>
        </w:rPr>
        <w:t>тов, представленных налогоплательщиками (ИП) по вопросу обоснованности представления НДС к возмещению из бюджета.</w:t>
      </w:r>
    </w:p>
    <w:p w:rsidR="00162614" w:rsidRPr="00162614" w:rsidRDefault="00162614" w:rsidP="00162614">
      <w:pPr>
        <w:autoSpaceDE w:val="0"/>
        <w:autoSpaceDN w:val="0"/>
        <w:adjustRightInd w:val="0"/>
        <w:spacing w:after="0" w:line="240" w:lineRule="auto"/>
        <w:ind w:firstLine="540"/>
        <w:jc w:val="both"/>
        <w:rPr>
          <w:rFonts w:ascii="Times New Roman" w:hAnsi="Times New Roman" w:cs="Times New Roman"/>
          <w:sz w:val="20"/>
          <w:szCs w:val="20"/>
        </w:rPr>
      </w:pPr>
      <w:r w:rsidRPr="00162614">
        <w:rPr>
          <w:rFonts w:ascii="Times New Roman" w:hAnsi="Times New Roman" w:cs="Times New Roman"/>
          <w:sz w:val="20"/>
          <w:szCs w:val="20"/>
        </w:rPr>
        <w:t>- Подготовка информационных писем о применении или невозможности применения УСН налогоплательщиками.</w:t>
      </w:r>
    </w:p>
    <w:p w:rsidR="00162614" w:rsidRPr="00162614" w:rsidRDefault="00162614" w:rsidP="00162614">
      <w:pPr>
        <w:autoSpaceDE w:val="0"/>
        <w:autoSpaceDN w:val="0"/>
        <w:adjustRightInd w:val="0"/>
        <w:spacing w:after="0" w:line="240" w:lineRule="auto"/>
        <w:ind w:firstLine="540"/>
        <w:jc w:val="both"/>
        <w:rPr>
          <w:rFonts w:ascii="Times New Roman" w:hAnsi="Times New Roman" w:cs="Times New Roman"/>
          <w:sz w:val="20"/>
          <w:szCs w:val="20"/>
        </w:rPr>
      </w:pPr>
      <w:r w:rsidRPr="00162614">
        <w:rPr>
          <w:rFonts w:ascii="Times New Roman" w:hAnsi="Times New Roman" w:cs="Times New Roman"/>
          <w:sz w:val="20"/>
          <w:szCs w:val="20"/>
        </w:rPr>
        <w:t xml:space="preserve">6.5. Наличие функциональных знаний: </w:t>
      </w:r>
    </w:p>
    <w:p w:rsidR="00162614" w:rsidRPr="00162614" w:rsidRDefault="00162614" w:rsidP="00162614">
      <w:pPr>
        <w:spacing w:after="0" w:line="240" w:lineRule="auto"/>
        <w:ind w:firstLine="540"/>
        <w:rPr>
          <w:rFonts w:ascii="Times New Roman" w:hAnsi="Times New Roman" w:cs="Times New Roman"/>
          <w:sz w:val="20"/>
          <w:szCs w:val="20"/>
        </w:rPr>
      </w:pPr>
      <w:r w:rsidRPr="00162614">
        <w:rPr>
          <w:rFonts w:ascii="Times New Roman" w:hAnsi="Times New Roman" w:cs="Times New Roman"/>
          <w:sz w:val="20"/>
          <w:szCs w:val="20"/>
        </w:rPr>
        <w:t>Проводить углубленные камеральные налоговые проверки налоговых деклараций по налогу на доходы физических лиц (индивидуальных предпринимателей, нотариусов, адвокатов, учредивших адвокатский кабинет), оформлять результаты камеральных налоговых пр</w:t>
      </w:r>
      <w:r w:rsidRPr="00162614">
        <w:rPr>
          <w:rFonts w:ascii="Times New Roman" w:hAnsi="Times New Roman" w:cs="Times New Roman"/>
          <w:sz w:val="20"/>
          <w:szCs w:val="20"/>
        </w:rPr>
        <w:t>о</w:t>
      </w:r>
      <w:r w:rsidRPr="00162614">
        <w:rPr>
          <w:rFonts w:ascii="Times New Roman" w:hAnsi="Times New Roman" w:cs="Times New Roman"/>
          <w:sz w:val="20"/>
          <w:szCs w:val="20"/>
        </w:rPr>
        <w:t xml:space="preserve">верок;          </w:t>
      </w:r>
    </w:p>
    <w:p w:rsidR="00162614" w:rsidRPr="00162614" w:rsidRDefault="00162614" w:rsidP="00162614">
      <w:pPr>
        <w:spacing w:after="0" w:line="240" w:lineRule="auto"/>
        <w:ind w:firstLine="432"/>
        <w:jc w:val="both"/>
        <w:rPr>
          <w:rFonts w:ascii="Times New Roman" w:hAnsi="Times New Roman" w:cs="Times New Roman"/>
          <w:sz w:val="20"/>
          <w:szCs w:val="20"/>
        </w:rPr>
      </w:pPr>
      <w:r w:rsidRPr="00162614">
        <w:rPr>
          <w:rFonts w:ascii="Times New Roman" w:hAnsi="Times New Roman" w:cs="Times New Roman"/>
          <w:sz w:val="20"/>
          <w:szCs w:val="20"/>
        </w:rPr>
        <w:t xml:space="preserve">  - проводить углубленные камеральные налоговые прове</w:t>
      </w:r>
      <w:r w:rsidRPr="00162614">
        <w:rPr>
          <w:rFonts w:ascii="Times New Roman" w:hAnsi="Times New Roman" w:cs="Times New Roman"/>
          <w:sz w:val="20"/>
          <w:szCs w:val="20"/>
        </w:rPr>
        <w:t>р</w:t>
      </w:r>
      <w:r w:rsidRPr="00162614">
        <w:rPr>
          <w:rFonts w:ascii="Times New Roman" w:hAnsi="Times New Roman" w:cs="Times New Roman"/>
          <w:sz w:val="20"/>
          <w:szCs w:val="20"/>
        </w:rPr>
        <w:t>ки налоговых деклараций по упрощенной системе налогообложения налогоплательщиков (индивидуальных предпринимателей), оформлять результаты камеральных налоговых пр</w:t>
      </w:r>
      <w:r w:rsidRPr="00162614">
        <w:rPr>
          <w:rFonts w:ascii="Times New Roman" w:hAnsi="Times New Roman" w:cs="Times New Roman"/>
          <w:sz w:val="20"/>
          <w:szCs w:val="20"/>
        </w:rPr>
        <w:t>о</w:t>
      </w:r>
      <w:r w:rsidRPr="00162614">
        <w:rPr>
          <w:rFonts w:ascii="Times New Roman" w:hAnsi="Times New Roman" w:cs="Times New Roman"/>
          <w:sz w:val="20"/>
          <w:szCs w:val="20"/>
        </w:rPr>
        <w:t>верок;</w:t>
      </w:r>
    </w:p>
    <w:p w:rsidR="00162614" w:rsidRPr="00162614" w:rsidRDefault="00162614" w:rsidP="00162614">
      <w:pPr>
        <w:spacing w:after="0" w:line="240" w:lineRule="auto"/>
        <w:ind w:firstLine="540"/>
        <w:jc w:val="both"/>
        <w:rPr>
          <w:rFonts w:ascii="Times New Roman" w:hAnsi="Times New Roman" w:cs="Times New Roman"/>
          <w:sz w:val="20"/>
          <w:szCs w:val="20"/>
        </w:rPr>
      </w:pPr>
      <w:r w:rsidRPr="00162614">
        <w:rPr>
          <w:rFonts w:ascii="Times New Roman" w:hAnsi="Times New Roman" w:cs="Times New Roman"/>
          <w:sz w:val="20"/>
          <w:szCs w:val="20"/>
        </w:rPr>
        <w:t>- проводить углубленные камеральные налоговые проверки налоговых деклараций по единому сельскохозяйственному налогу налогоплательщиков (индивидуальных предпринимателей), оформлять результаты камеральных налоговых пр</w:t>
      </w:r>
      <w:r w:rsidRPr="00162614">
        <w:rPr>
          <w:rFonts w:ascii="Times New Roman" w:hAnsi="Times New Roman" w:cs="Times New Roman"/>
          <w:sz w:val="20"/>
          <w:szCs w:val="20"/>
        </w:rPr>
        <w:t>о</w:t>
      </w:r>
      <w:r w:rsidRPr="00162614">
        <w:rPr>
          <w:rFonts w:ascii="Times New Roman" w:hAnsi="Times New Roman" w:cs="Times New Roman"/>
          <w:sz w:val="20"/>
          <w:szCs w:val="20"/>
        </w:rPr>
        <w:t>верок;</w:t>
      </w:r>
    </w:p>
    <w:p w:rsidR="00162614" w:rsidRPr="00162614" w:rsidRDefault="00162614" w:rsidP="00162614">
      <w:pPr>
        <w:autoSpaceDE w:val="0"/>
        <w:autoSpaceDN w:val="0"/>
        <w:adjustRightInd w:val="0"/>
        <w:spacing w:after="0" w:line="240" w:lineRule="auto"/>
        <w:ind w:firstLine="540"/>
        <w:jc w:val="both"/>
        <w:rPr>
          <w:rFonts w:ascii="Times New Roman" w:hAnsi="Times New Roman" w:cs="Times New Roman"/>
          <w:i/>
          <w:color w:val="FF0000"/>
          <w:sz w:val="20"/>
          <w:szCs w:val="20"/>
        </w:rPr>
      </w:pPr>
      <w:r w:rsidRPr="00162614">
        <w:rPr>
          <w:rFonts w:ascii="Times New Roman" w:hAnsi="Times New Roman" w:cs="Times New Roman"/>
          <w:sz w:val="20"/>
          <w:szCs w:val="20"/>
        </w:rPr>
        <w:t>- проводить углубленные камеральные налоговые проверки налоговых расчетов, сумм налога на доходы физических лиц, исчисленных и удержанных налоговым агентом налогоплательщиков (индивидуальных предпринимателей), оформлять результаты камеральных налоговых проверок</w:t>
      </w:r>
    </w:p>
    <w:p w:rsidR="00162614" w:rsidRPr="00162614" w:rsidRDefault="00162614" w:rsidP="00162614">
      <w:pPr>
        <w:autoSpaceDE w:val="0"/>
        <w:autoSpaceDN w:val="0"/>
        <w:adjustRightInd w:val="0"/>
        <w:spacing w:after="0" w:line="240" w:lineRule="auto"/>
        <w:ind w:firstLine="540"/>
        <w:jc w:val="both"/>
        <w:rPr>
          <w:rFonts w:ascii="Times New Roman" w:hAnsi="Times New Roman" w:cs="Times New Roman"/>
          <w:sz w:val="20"/>
          <w:szCs w:val="20"/>
        </w:rPr>
      </w:pPr>
      <w:r w:rsidRPr="00162614">
        <w:rPr>
          <w:rFonts w:ascii="Times New Roman" w:hAnsi="Times New Roman" w:cs="Times New Roman"/>
          <w:sz w:val="20"/>
          <w:szCs w:val="20"/>
        </w:rPr>
        <w:t xml:space="preserve">6.6. Наличие базовых умений: </w:t>
      </w:r>
    </w:p>
    <w:p w:rsidR="00162614" w:rsidRPr="00162614" w:rsidRDefault="00162614" w:rsidP="00162614">
      <w:pPr>
        <w:autoSpaceDE w:val="0"/>
        <w:autoSpaceDN w:val="0"/>
        <w:adjustRightInd w:val="0"/>
        <w:spacing w:after="0" w:line="240" w:lineRule="auto"/>
        <w:ind w:firstLine="540"/>
        <w:jc w:val="both"/>
        <w:rPr>
          <w:rFonts w:ascii="Times New Roman" w:hAnsi="Times New Roman" w:cs="Times New Roman"/>
          <w:sz w:val="20"/>
          <w:szCs w:val="20"/>
        </w:rPr>
      </w:pPr>
      <w:r w:rsidRPr="00162614">
        <w:rPr>
          <w:rFonts w:ascii="Times New Roman" w:hAnsi="Times New Roman" w:cs="Times New Roman"/>
          <w:sz w:val="20"/>
          <w:szCs w:val="20"/>
        </w:rPr>
        <w:t>Готовить информационные материалы для руководства инспекции и обеспечивать формирование информационного ресурса в базе данных инспекции по вопросам, находящимся в ко</w:t>
      </w:r>
      <w:r w:rsidRPr="00162614">
        <w:rPr>
          <w:rFonts w:ascii="Times New Roman" w:hAnsi="Times New Roman" w:cs="Times New Roman"/>
          <w:sz w:val="20"/>
          <w:szCs w:val="20"/>
        </w:rPr>
        <w:t>м</w:t>
      </w:r>
      <w:r w:rsidRPr="00162614">
        <w:rPr>
          <w:rFonts w:ascii="Times New Roman" w:hAnsi="Times New Roman" w:cs="Times New Roman"/>
          <w:sz w:val="20"/>
          <w:szCs w:val="20"/>
        </w:rPr>
        <w:t>петенции отдела.</w:t>
      </w:r>
    </w:p>
    <w:p w:rsidR="00162614" w:rsidRPr="00162614" w:rsidRDefault="00162614" w:rsidP="00162614">
      <w:pPr>
        <w:autoSpaceDE w:val="0"/>
        <w:autoSpaceDN w:val="0"/>
        <w:adjustRightInd w:val="0"/>
        <w:spacing w:after="0" w:line="240" w:lineRule="auto"/>
        <w:ind w:firstLine="540"/>
        <w:jc w:val="both"/>
        <w:rPr>
          <w:rFonts w:ascii="Times New Roman" w:hAnsi="Times New Roman" w:cs="Times New Roman"/>
          <w:i/>
          <w:sz w:val="20"/>
          <w:szCs w:val="20"/>
        </w:rPr>
      </w:pPr>
      <w:r w:rsidRPr="00162614">
        <w:rPr>
          <w:rFonts w:ascii="Times New Roman" w:hAnsi="Times New Roman" w:cs="Times New Roman"/>
          <w:sz w:val="20"/>
          <w:szCs w:val="20"/>
        </w:rPr>
        <w:t>6.7. Наличие профессиональных умений</w:t>
      </w:r>
      <w:r w:rsidRPr="00162614">
        <w:rPr>
          <w:rFonts w:ascii="Times New Roman" w:hAnsi="Times New Roman" w:cs="Times New Roman"/>
          <w:i/>
          <w:sz w:val="20"/>
          <w:szCs w:val="20"/>
        </w:rPr>
        <w:t xml:space="preserve">: </w:t>
      </w:r>
    </w:p>
    <w:tbl>
      <w:tblPr>
        <w:tblW w:w="9900" w:type="dxa"/>
        <w:tblInd w:w="108" w:type="dxa"/>
        <w:tblLook w:val="0000" w:firstRow="0" w:lastRow="0" w:firstColumn="0" w:lastColumn="0" w:noHBand="0" w:noVBand="0"/>
      </w:tblPr>
      <w:tblGrid>
        <w:gridCol w:w="9900"/>
      </w:tblGrid>
      <w:tr w:rsidR="00162614" w:rsidRPr="00162614" w:rsidTr="00D378A8">
        <w:tblPrEx>
          <w:tblCellMar>
            <w:top w:w="0" w:type="dxa"/>
            <w:bottom w:w="0" w:type="dxa"/>
          </w:tblCellMar>
        </w:tblPrEx>
        <w:trPr>
          <w:cantSplit/>
        </w:trPr>
        <w:tc>
          <w:tcPr>
            <w:tcW w:w="9900" w:type="dxa"/>
          </w:tcPr>
          <w:p w:rsidR="00162614" w:rsidRPr="00162614" w:rsidRDefault="00162614" w:rsidP="00162614">
            <w:pPr>
              <w:spacing w:after="0" w:line="240" w:lineRule="auto"/>
              <w:jc w:val="both"/>
              <w:rPr>
                <w:rFonts w:ascii="Times New Roman" w:hAnsi="Times New Roman" w:cs="Times New Roman"/>
                <w:sz w:val="20"/>
                <w:szCs w:val="20"/>
              </w:rPr>
            </w:pPr>
            <w:r w:rsidRPr="00162614">
              <w:rPr>
                <w:rFonts w:ascii="Times New Roman" w:hAnsi="Times New Roman" w:cs="Times New Roman"/>
                <w:sz w:val="20"/>
                <w:szCs w:val="20"/>
              </w:rPr>
              <w:t xml:space="preserve">          - Обеспечивать передачу корреспонденции в отдел по работе с налогоплательщиками и в отдел общего и хозяйственного обеспечения для отправки налогоплательщикам.</w:t>
            </w:r>
          </w:p>
        </w:tc>
      </w:tr>
      <w:tr w:rsidR="00162614" w:rsidRPr="00162614" w:rsidTr="00D378A8">
        <w:tblPrEx>
          <w:tblCellMar>
            <w:top w:w="0" w:type="dxa"/>
            <w:bottom w:w="0" w:type="dxa"/>
          </w:tblCellMar>
        </w:tblPrEx>
        <w:trPr>
          <w:cantSplit/>
        </w:trPr>
        <w:tc>
          <w:tcPr>
            <w:tcW w:w="9900" w:type="dxa"/>
          </w:tcPr>
          <w:p w:rsidR="00162614" w:rsidRPr="00162614" w:rsidRDefault="00162614" w:rsidP="00162614">
            <w:pPr>
              <w:spacing w:after="0" w:line="240" w:lineRule="auto"/>
              <w:jc w:val="both"/>
              <w:rPr>
                <w:rFonts w:ascii="Times New Roman" w:hAnsi="Times New Roman" w:cs="Times New Roman"/>
                <w:sz w:val="20"/>
                <w:szCs w:val="20"/>
              </w:rPr>
            </w:pPr>
            <w:r w:rsidRPr="00162614">
              <w:rPr>
                <w:rFonts w:ascii="Times New Roman" w:hAnsi="Times New Roman" w:cs="Times New Roman"/>
                <w:sz w:val="20"/>
                <w:szCs w:val="20"/>
              </w:rPr>
              <w:t xml:space="preserve">          - Формировать дела налогоплательщиков при переводе налогоплательщика в другие н</w:t>
            </w:r>
            <w:r w:rsidRPr="00162614">
              <w:rPr>
                <w:rFonts w:ascii="Times New Roman" w:hAnsi="Times New Roman" w:cs="Times New Roman"/>
                <w:sz w:val="20"/>
                <w:szCs w:val="20"/>
              </w:rPr>
              <w:t>а</w:t>
            </w:r>
            <w:r w:rsidRPr="00162614">
              <w:rPr>
                <w:rFonts w:ascii="Times New Roman" w:hAnsi="Times New Roman" w:cs="Times New Roman"/>
                <w:sz w:val="20"/>
                <w:szCs w:val="20"/>
              </w:rPr>
              <w:t>логовые инспекции.</w:t>
            </w:r>
          </w:p>
        </w:tc>
      </w:tr>
      <w:tr w:rsidR="00162614" w:rsidRPr="00162614" w:rsidTr="00D378A8">
        <w:tblPrEx>
          <w:tblCellMar>
            <w:top w:w="0" w:type="dxa"/>
            <w:bottom w:w="0" w:type="dxa"/>
          </w:tblCellMar>
        </w:tblPrEx>
        <w:trPr>
          <w:cantSplit/>
        </w:trPr>
        <w:tc>
          <w:tcPr>
            <w:tcW w:w="9900" w:type="dxa"/>
          </w:tcPr>
          <w:p w:rsidR="00162614" w:rsidRPr="00162614" w:rsidRDefault="00162614" w:rsidP="00162614">
            <w:pPr>
              <w:spacing w:after="0" w:line="240" w:lineRule="auto"/>
              <w:jc w:val="both"/>
              <w:rPr>
                <w:rFonts w:ascii="Times New Roman" w:hAnsi="Times New Roman" w:cs="Times New Roman"/>
                <w:sz w:val="20"/>
                <w:szCs w:val="20"/>
              </w:rPr>
            </w:pPr>
            <w:r w:rsidRPr="00162614">
              <w:rPr>
                <w:rFonts w:ascii="Times New Roman" w:hAnsi="Times New Roman" w:cs="Times New Roman"/>
                <w:sz w:val="20"/>
                <w:szCs w:val="20"/>
              </w:rPr>
              <w:t xml:space="preserve">          - Принимать участие в подготовке разъяснений по применению законодательства о н</w:t>
            </w:r>
            <w:r w:rsidRPr="00162614">
              <w:rPr>
                <w:rFonts w:ascii="Times New Roman" w:hAnsi="Times New Roman" w:cs="Times New Roman"/>
                <w:sz w:val="20"/>
                <w:szCs w:val="20"/>
              </w:rPr>
              <w:t>а</w:t>
            </w:r>
            <w:r w:rsidRPr="00162614">
              <w:rPr>
                <w:rFonts w:ascii="Times New Roman" w:hAnsi="Times New Roman" w:cs="Times New Roman"/>
                <w:sz w:val="20"/>
                <w:szCs w:val="20"/>
              </w:rPr>
              <w:t>логах и сборах по письменным запросам налогоплательщиков.</w:t>
            </w:r>
          </w:p>
        </w:tc>
      </w:tr>
      <w:tr w:rsidR="00162614" w:rsidRPr="00162614" w:rsidTr="00D378A8">
        <w:tblPrEx>
          <w:tblCellMar>
            <w:top w:w="0" w:type="dxa"/>
            <w:bottom w:w="0" w:type="dxa"/>
          </w:tblCellMar>
        </w:tblPrEx>
        <w:trPr>
          <w:cantSplit/>
        </w:trPr>
        <w:tc>
          <w:tcPr>
            <w:tcW w:w="9900" w:type="dxa"/>
          </w:tcPr>
          <w:p w:rsidR="00162614" w:rsidRPr="00162614" w:rsidRDefault="00162614" w:rsidP="00162614">
            <w:pPr>
              <w:spacing w:after="0" w:line="240" w:lineRule="auto"/>
              <w:jc w:val="both"/>
              <w:rPr>
                <w:rFonts w:ascii="Times New Roman" w:hAnsi="Times New Roman" w:cs="Times New Roman"/>
                <w:sz w:val="20"/>
                <w:szCs w:val="20"/>
              </w:rPr>
            </w:pPr>
            <w:r w:rsidRPr="00162614">
              <w:rPr>
                <w:rFonts w:ascii="Times New Roman" w:hAnsi="Times New Roman" w:cs="Times New Roman"/>
                <w:sz w:val="20"/>
                <w:szCs w:val="20"/>
              </w:rPr>
              <w:t xml:space="preserve">          - Обеспечивает ведение в установленном порядке делопроизводства, хранения и сдачу в а</w:t>
            </w:r>
            <w:r w:rsidRPr="00162614">
              <w:rPr>
                <w:rFonts w:ascii="Times New Roman" w:hAnsi="Times New Roman" w:cs="Times New Roman"/>
                <w:sz w:val="20"/>
                <w:szCs w:val="20"/>
              </w:rPr>
              <w:t>р</w:t>
            </w:r>
            <w:r w:rsidRPr="00162614">
              <w:rPr>
                <w:rFonts w:ascii="Times New Roman" w:hAnsi="Times New Roman" w:cs="Times New Roman"/>
                <w:sz w:val="20"/>
                <w:szCs w:val="20"/>
              </w:rPr>
              <w:t>хив документов отдела.</w:t>
            </w:r>
          </w:p>
        </w:tc>
      </w:tr>
      <w:tr w:rsidR="00162614" w:rsidRPr="00162614" w:rsidTr="00D378A8">
        <w:tblPrEx>
          <w:tblCellMar>
            <w:top w:w="0" w:type="dxa"/>
            <w:bottom w:w="0" w:type="dxa"/>
          </w:tblCellMar>
        </w:tblPrEx>
        <w:trPr>
          <w:cantSplit/>
        </w:trPr>
        <w:tc>
          <w:tcPr>
            <w:tcW w:w="9900" w:type="dxa"/>
          </w:tcPr>
          <w:p w:rsidR="00162614" w:rsidRPr="00162614" w:rsidRDefault="00162614" w:rsidP="00162614">
            <w:pPr>
              <w:spacing w:after="0" w:line="240" w:lineRule="auto"/>
              <w:jc w:val="both"/>
              <w:rPr>
                <w:rFonts w:ascii="Times New Roman" w:hAnsi="Times New Roman" w:cs="Times New Roman"/>
                <w:sz w:val="20"/>
                <w:szCs w:val="20"/>
              </w:rPr>
            </w:pPr>
            <w:r w:rsidRPr="00162614">
              <w:rPr>
                <w:rFonts w:ascii="Times New Roman" w:hAnsi="Times New Roman" w:cs="Times New Roman"/>
                <w:sz w:val="20"/>
                <w:szCs w:val="20"/>
              </w:rPr>
              <w:t xml:space="preserve">          - Обеспечивать сохранность служебного удостоверения.</w:t>
            </w:r>
          </w:p>
        </w:tc>
      </w:tr>
      <w:tr w:rsidR="00162614" w:rsidRPr="00162614" w:rsidTr="00D378A8">
        <w:tblPrEx>
          <w:tblCellMar>
            <w:top w:w="0" w:type="dxa"/>
            <w:bottom w:w="0" w:type="dxa"/>
          </w:tblCellMar>
        </w:tblPrEx>
        <w:trPr>
          <w:cantSplit/>
        </w:trPr>
        <w:tc>
          <w:tcPr>
            <w:tcW w:w="9900" w:type="dxa"/>
          </w:tcPr>
          <w:p w:rsidR="00162614" w:rsidRPr="00162614" w:rsidRDefault="00162614" w:rsidP="00162614">
            <w:pPr>
              <w:spacing w:after="0" w:line="240" w:lineRule="auto"/>
              <w:jc w:val="both"/>
              <w:rPr>
                <w:rFonts w:ascii="Times New Roman" w:hAnsi="Times New Roman" w:cs="Times New Roman"/>
                <w:sz w:val="20"/>
                <w:szCs w:val="20"/>
              </w:rPr>
            </w:pPr>
            <w:r w:rsidRPr="00162614">
              <w:rPr>
                <w:rFonts w:ascii="Times New Roman" w:hAnsi="Times New Roman" w:cs="Times New Roman"/>
                <w:sz w:val="20"/>
                <w:szCs w:val="20"/>
              </w:rPr>
              <w:lastRenderedPageBreak/>
              <w:t xml:space="preserve">          - Проводить предварительные контрольные мероприятия за соблюдением налогопл</w:t>
            </w:r>
            <w:r w:rsidRPr="00162614">
              <w:rPr>
                <w:rFonts w:ascii="Times New Roman" w:hAnsi="Times New Roman" w:cs="Times New Roman"/>
                <w:sz w:val="20"/>
                <w:szCs w:val="20"/>
              </w:rPr>
              <w:t>а</w:t>
            </w:r>
            <w:r w:rsidRPr="00162614">
              <w:rPr>
                <w:rFonts w:ascii="Times New Roman" w:hAnsi="Times New Roman" w:cs="Times New Roman"/>
                <w:sz w:val="20"/>
                <w:szCs w:val="20"/>
              </w:rPr>
              <w:t>тельщиками законодательства о налогах и сборах.</w:t>
            </w:r>
          </w:p>
          <w:p w:rsidR="00162614" w:rsidRPr="00162614" w:rsidRDefault="00162614" w:rsidP="00162614">
            <w:pPr>
              <w:spacing w:after="0" w:line="240" w:lineRule="auto"/>
              <w:jc w:val="both"/>
              <w:rPr>
                <w:rFonts w:ascii="Times New Roman" w:hAnsi="Times New Roman" w:cs="Times New Roman"/>
                <w:sz w:val="20"/>
                <w:szCs w:val="20"/>
              </w:rPr>
            </w:pPr>
            <w:r w:rsidRPr="00162614">
              <w:rPr>
                <w:rFonts w:ascii="Times New Roman" w:hAnsi="Times New Roman" w:cs="Times New Roman"/>
                <w:sz w:val="20"/>
                <w:szCs w:val="20"/>
              </w:rPr>
              <w:t xml:space="preserve">          - Осуществляем мероприятия налогового контроля по Торговому сбору:</w:t>
            </w:r>
          </w:p>
          <w:p w:rsidR="00162614" w:rsidRPr="00162614" w:rsidRDefault="00162614" w:rsidP="00162614">
            <w:pPr>
              <w:spacing w:after="0" w:line="240" w:lineRule="auto"/>
              <w:jc w:val="both"/>
              <w:rPr>
                <w:rFonts w:ascii="Times New Roman" w:hAnsi="Times New Roman" w:cs="Times New Roman"/>
                <w:sz w:val="20"/>
                <w:szCs w:val="20"/>
              </w:rPr>
            </w:pPr>
            <w:r w:rsidRPr="00162614">
              <w:rPr>
                <w:rFonts w:ascii="Times New Roman" w:hAnsi="Times New Roman" w:cs="Times New Roman"/>
                <w:sz w:val="20"/>
                <w:szCs w:val="20"/>
              </w:rPr>
              <w:t xml:space="preserve">          - контроль по своевременности представления уведомлений о постановке (снятия) с учета, изменения показателей объекта осуществления торговли;</w:t>
            </w:r>
          </w:p>
          <w:p w:rsidR="00162614" w:rsidRPr="00162614" w:rsidRDefault="00162614" w:rsidP="00162614">
            <w:pPr>
              <w:spacing w:after="0" w:line="240" w:lineRule="auto"/>
              <w:jc w:val="both"/>
              <w:rPr>
                <w:rFonts w:ascii="Times New Roman" w:hAnsi="Times New Roman" w:cs="Times New Roman"/>
                <w:sz w:val="20"/>
                <w:szCs w:val="20"/>
              </w:rPr>
            </w:pPr>
            <w:r w:rsidRPr="00162614">
              <w:rPr>
                <w:rFonts w:ascii="Times New Roman" w:hAnsi="Times New Roman" w:cs="Times New Roman"/>
                <w:sz w:val="20"/>
                <w:szCs w:val="20"/>
              </w:rPr>
              <w:t xml:space="preserve">          - подготовка актов и решения на основании полученной информации из Департамент Экономической политики и развития;</w:t>
            </w:r>
          </w:p>
          <w:p w:rsidR="00162614" w:rsidRPr="00162614" w:rsidRDefault="00162614" w:rsidP="00162614">
            <w:pPr>
              <w:spacing w:after="0" w:line="240" w:lineRule="auto"/>
              <w:jc w:val="both"/>
              <w:rPr>
                <w:rFonts w:ascii="Times New Roman" w:hAnsi="Times New Roman" w:cs="Times New Roman"/>
                <w:sz w:val="20"/>
                <w:szCs w:val="20"/>
              </w:rPr>
            </w:pPr>
            <w:r w:rsidRPr="00162614">
              <w:rPr>
                <w:rFonts w:ascii="Times New Roman" w:hAnsi="Times New Roman" w:cs="Times New Roman"/>
                <w:sz w:val="20"/>
                <w:szCs w:val="20"/>
              </w:rPr>
              <w:t xml:space="preserve">          -проведение проверки, правильности исчисления суммы торгового сбора;</w:t>
            </w:r>
          </w:p>
          <w:p w:rsidR="00162614" w:rsidRPr="00162614" w:rsidRDefault="00162614" w:rsidP="00162614">
            <w:pPr>
              <w:spacing w:after="0" w:line="240" w:lineRule="auto"/>
              <w:jc w:val="both"/>
              <w:rPr>
                <w:rFonts w:ascii="Times New Roman" w:hAnsi="Times New Roman" w:cs="Times New Roman"/>
                <w:sz w:val="20"/>
                <w:szCs w:val="20"/>
              </w:rPr>
            </w:pPr>
            <w:r w:rsidRPr="00162614">
              <w:rPr>
                <w:rFonts w:ascii="Times New Roman" w:hAnsi="Times New Roman" w:cs="Times New Roman"/>
                <w:sz w:val="20"/>
                <w:szCs w:val="20"/>
              </w:rPr>
              <w:t xml:space="preserve">          - Мероприятия налогового контроля по Страховым взносам:</w:t>
            </w:r>
          </w:p>
          <w:p w:rsidR="00162614" w:rsidRPr="00162614" w:rsidRDefault="00162614" w:rsidP="00162614">
            <w:pPr>
              <w:spacing w:after="0" w:line="240" w:lineRule="auto"/>
              <w:jc w:val="both"/>
              <w:rPr>
                <w:rFonts w:ascii="Times New Roman" w:hAnsi="Times New Roman" w:cs="Times New Roman"/>
                <w:sz w:val="20"/>
                <w:szCs w:val="20"/>
              </w:rPr>
            </w:pPr>
            <w:r w:rsidRPr="00162614">
              <w:rPr>
                <w:rFonts w:ascii="Times New Roman" w:hAnsi="Times New Roman" w:cs="Times New Roman"/>
                <w:sz w:val="20"/>
                <w:szCs w:val="20"/>
              </w:rPr>
              <w:t xml:space="preserve">          - проверка полноты и своевременности оплаты страховых взносов индивидуальными предпринимателями прекратившие предпринимательскую деятельность 2017г.;</w:t>
            </w:r>
          </w:p>
          <w:p w:rsidR="00162614" w:rsidRPr="00162614" w:rsidRDefault="00162614" w:rsidP="00162614">
            <w:pPr>
              <w:spacing w:after="0" w:line="240" w:lineRule="auto"/>
              <w:jc w:val="both"/>
              <w:rPr>
                <w:rFonts w:ascii="Times New Roman" w:hAnsi="Times New Roman" w:cs="Times New Roman"/>
                <w:sz w:val="20"/>
                <w:szCs w:val="20"/>
              </w:rPr>
            </w:pPr>
            <w:r w:rsidRPr="00162614">
              <w:rPr>
                <w:rFonts w:ascii="Times New Roman" w:hAnsi="Times New Roman" w:cs="Times New Roman"/>
                <w:sz w:val="20"/>
                <w:szCs w:val="20"/>
              </w:rPr>
              <w:t xml:space="preserve">          - аналитическая и разъяснительная работа с налогоплательщиками по задолженности, поступившей из пенсионного фонда на 01.01.2017г.</w:t>
            </w:r>
          </w:p>
        </w:tc>
      </w:tr>
    </w:tbl>
    <w:p w:rsidR="00162614" w:rsidRPr="00162614" w:rsidRDefault="00162614" w:rsidP="00162614">
      <w:pPr>
        <w:autoSpaceDE w:val="0"/>
        <w:autoSpaceDN w:val="0"/>
        <w:adjustRightInd w:val="0"/>
        <w:spacing w:after="0" w:line="240" w:lineRule="auto"/>
        <w:ind w:firstLine="567"/>
        <w:jc w:val="both"/>
        <w:rPr>
          <w:rFonts w:ascii="Times New Roman" w:hAnsi="Times New Roman" w:cs="Times New Roman"/>
          <w:sz w:val="20"/>
          <w:szCs w:val="20"/>
        </w:rPr>
      </w:pPr>
      <w:r w:rsidRPr="00162614">
        <w:rPr>
          <w:rFonts w:ascii="Times New Roman" w:hAnsi="Times New Roman" w:cs="Times New Roman"/>
          <w:sz w:val="20"/>
          <w:szCs w:val="20"/>
        </w:rPr>
        <w:t>6.8. Наличие функциональных умений:</w:t>
      </w:r>
    </w:p>
    <w:tbl>
      <w:tblPr>
        <w:tblW w:w="9900" w:type="dxa"/>
        <w:tblInd w:w="108" w:type="dxa"/>
        <w:tblLook w:val="0000" w:firstRow="0" w:lastRow="0" w:firstColumn="0" w:lastColumn="0" w:noHBand="0" w:noVBand="0"/>
      </w:tblPr>
      <w:tblGrid>
        <w:gridCol w:w="9900"/>
      </w:tblGrid>
      <w:tr w:rsidR="00162614" w:rsidRPr="00162614" w:rsidTr="00D378A8">
        <w:tblPrEx>
          <w:tblCellMar>
            <w:top w:w="0" w:type="dxa"/>
            <w:bottom w:w="0" w:type="dxa"/>
          </w:tblCellMar>
        </w:tblPrEx>
        <w:trPr>
          <w:cantSplit/>
        </w:trPr>
        <w:tc>
          <w:tcPr>
            <w:tcW w:w="9900" w:type="dxa"/>
          </w:tcPr>
          <w:p w:rsidR="00162614" w:rsidRPr="00162614" w:rsidRDefault="00162614" w:rsidP="00162614">
            <w:pPr>
              <w:spacing w:after="0" w:line="240" w:lineRule="auto"/>
              <w:jc w:val="both"/>
              <w:rPr>
                <w:rFonts w:ascii="Times New Roman" w:hAnsi="Times New Roman" w:cs="Times New Roman"/>
                <w:sz w:val="20"/>
                <w:szCs w:val="20"/>
              </w:rPr>
            </w:pPr>
            <w:r w:rsidRPr="00162614">
              <w:rPr>
                <w:rFonts w:ascii="Times New Roman" w:hAnsi="Times New Roman" w:cs="Times New Roman"/>
                <w:sz w:val="20"/>
                <w:szCs w:val="20"/>
              </w:rPr>
              <w:t xml:space="preserve">          - Проводить камеральные проверки налоговых деклараций в части применения ст. 119 Налогового кодекса Российской Федерации к налогоплательщикам, а также своевременности привлечения налогоплательщиков к ответственности по основаниям, предусмотренным статьями  122, 126, 135.1 Налогового кодекса Российской Федерации</w:t>
            </w:r>
          </w:p>
        </w:tc>
      </w:tr>
      <w:tr w:rsidR="00162614" w:rsidRPr="00162614" w:rsidTr="00D378A8">
        <w:tblPrEx>
          <w:tblCellMar>
            <w:top w:w="0" w:type="dxa"/>
            <w:bottom w:w="0" w:type="dxa"/>
          </w:tblCellMar>
        </w:tblPrEx>
        <w:trPr>
          <w:cantSplit/>
        </w:trPr>
        <w:tc>
          <w:tcPr>
            <w:tcW w:w="9900" w:type="dxa"/>
          </w:tcPr>
          <w:p w:rsidR="00162614" w:rsidRPr="00162614" w:rsidRDefault="00162614" w:rsidP="00162614">
            <w:pPr>
              <w:spacing w:after="0" w:line="240" w:lineRule="auto"/>
              <w:jc w:val="both"/>
              <w:rPr>
                <w:rFonts w:ascii="Times New Roman" w:hAnsi="Times New Roman" w:cs="Times New Roman"/>
                <w:sz w:val="20"/>
                <w:szCs w:val="20"/>
              </w:rPr>
            </w:pPr>
            <w:r w:rsidRPr="00162614">
              <w:rPr>
                <w:rFonts w:ascii="Times New Roman" w:hAnsi="Times New Roman" w:cs="Times New Roman"/>
                <w:sz w:val="20"/>
                <w:szCs w:val="20"/>
              </w:rPr>
              <w:t xml:space="preserve">          - Оформлять результаты камеральной налоговой проверки в соответствии с Налог</w:t>
            </w:r>
            <w:r w:rsidRPr="00162614">
              <w:rPr>
                <w:rFonts w:ascii="Times New Roman" w:hAnsi="Times New Roman" w:cs="Times New Roman"/>
                <w:sz w:val="20"/>
                <w:szCs w:val="20"/>
              </w:rPr>
              <w:t>о</w:t>
            </w:r>
            <w:r w:rsidRPr="00162614">
              <w:rPr>
                <w:rFonts w:ascii="Times New Roman" w:hAnsi="Times New Roman" w:cs="Times New Roman"/>
                <w:sz w:val="20"/>
                <w:szCs w:val="20"/>
              </w:rPr>
              <w:t>вым кодексом РФ.</w:t>
            </w:r>
          </w:p>
        </w:tc>
      </w:tr>
      <w:tr w:rsidR="00162614" w:rsidRPr="00162614" w:rsidTr="00D378A8">
        <w:tblPrEx>
          <w:tblCellMar>
            <w:top w:w="0" w:type="dxa"/>
            <w:bottom w:w="0" w:type="dxa"/>
          </w:tblCellMar>
        </w:tblPrEx>
        <w:trPr>
          <w:cantSplit/>
        </w:trPr>
        <w:tc>
          <w:tcPr>
            <w:tcW w:w="9900" w:type="dxa"/>
          </w:tcPr>
          <w:p w:rsidR="00162614" w:rsidRPr="00162614" w:rsidRDefault="00162614" w:rsidP="00162614">
            <w:pPr>
              <w:spacing w:after="0" w:line="240" w:lineRule="auto"/>
              <w:jc w:val="both"/>
              <w:rPr>
                <w:rFonts w:ascii="Times New Roman" w:hAnsi="Times New Roman" w:cs="Times New Roman"/>
                <w:sz w:val="20"/>
                <w:szCs w:val="20"/>
              </w:rPr>
            </w:pPr>
            <w:r w:rsidRPr="00162614">
              <w:rPr>
                <w:rFonts w:ascii="Times New Roman" w:hAnsi="Times New Roman" w:cs="Times New Roman"/>
                <w:sz w:val="20"/>
                <w:szCs w:val="20"/>
              </w:rPr>
              <w:t xml:space="preserve">          - По указанию начальника отдела подготавливать и передавать в отдел внутреннего аудита и в юридический отдел материалы камеральных налоговых проверок для оформления пр</w:t>
            </w:r>
            <w:r w:rsidRPr="00162614">
              <w:rPr>
                <w:rFonts w:ascii="Times New Roman" w:hAnsi="Times New Roman" w:cs="Times New Roman"/>
                <w:sz w:val="20"/>
                <w:szCs w:val="20"/>
              </w:rPr>
              <w:t>о</w:t>
            </w:r>
            <w:r w:rsidRPr="00162614">
              <w:rPr>
                <w:rFonts w:ascii="Times New Roman" w:hAnsi="Times New Roman" w:cs="Times New Roman"/>
                <w:sz w:val="20"/>
                <w:szCs w:val="20"/>
              </w:rPr>
              <w:t>изводства по делам о налоговых правонарушениях.</w:t>
            </w:r>
          </w:p>
        </w:tc>
      </w:tr>
      <w:tr w:rsidR="00162614" w:rsidRPr="00162614" w:rsidTr="00D378A8">
        <w:tblPrEx>
          <w:tblCellMar>
            <w:top w:w="0" w:type="dxa"/>
            <w:bottom w:w="0" w:type="dxa"/>
          </w:tblCellMar>
        </w:tblPrEx>
        <w:trPr>
          <w:cantSplit/>
        </w:trPr>
        <w:tc>
          <w:tcPr>
            <w:tcW w:w="9900" w:type="dxa"/>
          </w:tcPr>
          <w:p w:rsidR="00162614" w:rsidRPr="00162614" w:rsidRDefault="00162614" w:rsidP="00162614">
            <w:pPr>
              <w:spacing w:after="0" w:line="240" w:lineRule="auto"/>
              <w:jc w:val="both"/>
              <w:rPr>
                <w:rFonts w:ascii="Times New Roman" w:hAnsi="Times New Roman" w:cs="Times New Roman"/>
                <w:sz w:val="20"/>
                <w:szCs w:val="20"/>
              </w:rPr>
            </w:pPr>
            <w:r w:rsidRPr="00162614">
              <w:rPr>
                <w:rFonts w:ascii="Times New Roman" w:hAnsi="Times New Roman" w:cs="Times New Roman"/>
                <w:sz w:val="20"/>
                <w:szCs w:val="20"/>
              </w:rPr>
              <w:t xml:space="preserve">          - Выявлять и анализировать схемы уклонения от налогообложения налогоплательщ</w:t>
            </w:r>
            <w:r w:rsidRPr="00162614">
              <w:rPr>
                <w:rFonts w:ascii="Times New Roman" w:hAnsi="Times New Roman" w:cs="Times New Roman"/>
                <w:sz w:val="20"/>
                <w:szCs w:val="20"/>
              </w:rPr>
              <w:t>и</w:t>
            </w:r>
            <w:r w:rsidRPr="00162614">
              <w:rPr>
                <w:rFonts w:ascii="Times New Roman" w:hAnsi="Times New Roman" w:cs="Times New Roman"/>
                <w:sz w:val="20"/>
                <w:szCs w:val="20"/>
              </w:rPr>
              <w:t>ков, выработка предложений по их предотвращению.</w:t>
            </w:r>
          </w:p>
        </w:tc>
      </w:tr>
      <w:tr w:rsidR="00162614" w:rsidRPr="00162614" w:rsidTr="00D378A8">
        <w:tblPrEx>
          <w:tblCellMar>
            <w:top w:w="0" w:type="dxa"/>
            <w:bottom w:w="0" w:type="dxa"/>
          </w:tblCellMar>
        </w:tblPrEx>
        <w:trPr>
          <w:cantSplit/>
        </w:trPr>
        <w:tc>
          <w:tcPr>
            <w:tcW w:w="9900" w:type="dxa"/>
          </w:tcPr>
          <w:p w:rsidR="00162614" w:rsidRPr="00162614" w:rsidRDefault="00162614" w:rsidP="00162614">
            <w:pPr>
              <w:spacing w:after="0" w:line="240" w:lineRule="auto"/>
              <w:jc w:val="both"/>
              <w:rPr>
                <w:rFonts w:ascii="Times New Roman" w:hAnsi="Times New Roman" w:cs="Times New Roman"/>
                <w:sz w:val="20"/>
                <w:szCs w:val="20"/>
              </w:rPr>
            </w:pPr>
            <w:r w:rsidRPr="00162614">
              <w:rPr>
                <w:rFonts w:ascii="Times New Roman" w:hAnsi="Times New Roman" w:cs="Times New Roman"/>
                <w:sz w:val="20"/>
                <w:szCs w:val="20"/>
              </w:rPr>
              <w:t xml:space="preserve">          - По указанию начальника отдела подготавливать и передавать в отдел урегулиров</w:t>
            </w:r>
            <w:r w:rsidRPr="00162614">
              <w:rPr>
                <w:rFonts w:ascii="Times New Roman" w:hAnsi="Times New Roman" w:cs="Times New Roman"/>
                <w:sz w:val="20"/>
                <w:szCs w:val="20"/>
              </w:rPr>
              <w:t>а</w:t>
            </w:r>
            <w:r w:rsidRPr="00162614">
              <w:rPr>
                <w:rFonts w:ascii="Times New Roman" w:hAnsi="Times New Roman" w:cs="Times New Roman"/>
                <w:sz w:val="20"/>
                <w:szCs w:val="20"/>
              </w:rPr>
              <w:t xml:space="preserve">ния задолженности информацию о </w:t>
            </w:r>
            <w:proofErr w:type="spellStart"/>
            <w:r w:rsidRPr="00162614">
              <w:rPr>
                <w:rFonts w:ascii="Times New Roman" w:hAnsi="Times New Roman" w:cs="Times New Roman"/>
                <w:sz w:val="20"/>
                <w:szCs w:val="20"/>
              </w:rPr>
              <w:t>доначисленных</w:t>
            </w:r>
            <w:proofErr w:type="spellEnd"/>
            <w:r w:rsidRPr="00162614">
              <w:rPr>
                <w:rFonts w:ascii="Times New Roman" w:hAnsi="Times New Roman" w:cs="Times New Roman"/>
                <w:sz w:val="20"/>
                <w:szCs w:val="20"/>
              </w:rPr>
              <w:t xml:space="preserve"> суммах налогов и налоговых санкциях по результатам камеральных налоговых пров</w:t>
            </w:r>
            <w:r w:rsidRPr="00162614">
              <w:rPr>
                <w:rFonts w:ascii="Times New Roman" w:hAnsi="Times New Roman" w:cs="Times New Roman"/>
                <w:sz w:val="20"/>
                <w:szCs w:val="20"/>
              </w:rPr>
              <w:t>е</w:t>
            </w:r>
            <w:r w:rsidRPr="00162614">
              <w:rPr>
                <w:rFonts w:ascii="Times New Roman" w:hAnsi="Times New Roman" w:cs="Times New Roman"/>
                <w:sz w:val="20"/>
                <w:szCs w:val="20"/>
              </w:rPr>
              <w:t>рок.</w:t>
            </w:r>
          </w:p>
        </w:tc>
      </w:tr>
      <w:tr w:rsidR="00162614" w:rsidRPr="00162614" w:rsidTr="00D378A8">
        <w:tblPrEx>
          <w:tblCellMar>
            <w:top w:w="0" w:type="dxa"/>
            <w:bottom w:w="0" w:type="dxa"/>
          </w:tblCellMar>
        </w:tblPrEx>
        <w:trPr>
          <w:cantSplit/>
        </w:trPr>
        <w:tc>
          <w:tcPr>
            <w:tcW w:w="9900" w:type="dxa"/>
          </w:tcPr>
          <w:p w:rsidR="00162614" w:rsidRPr="00162614" w:rsidRDefault="00162614" w:rsidP="00162614">
            <w:pPr>
              <w:spacing w:after="0" w:line="240" w:lineRule="auto"/>
              <w:ind w:firstLine="540"/>
              <w:jc w:val="both"/>
              <w:rPr>
                <w:rFonts w:ascii="Times New Roman" w:hAnsi="Times New Roman" w:cs="Times New Roman"/>
                <w:sz w:val="20"/>
                <w:szCs w:val="20"/>
              </w:rPr>
            </w:pPr>
            <w:r w:rsidRPr="00162614">
              <w:rPr>
                <w:rFonts w:ascii="Times New Roman" w:hAnsi="Times New Roman" w:cs="Times New Roman"/>
                <w:sz w:val="20"/>
                <w:szCs w:val="20"/>
              </w:rPr>
              <w:t>- Обеспечить своевременность проведения мероприятий по самостоятельному опер</w:t>
            </w:r>
            <w:r w:rsidRPr="00162614">
              <w:rPr>
                <w:rFonts w:ascii="Times New Roman" w:hAnsi="Times New Roman" w:cs="Times New Roman"/>
                <w:sz w:val="20"/>
                <w:szCs w:val="20"/>
              </w:rPr>
              <w:t>а</w:t>
            </w:r>
            <w:r w:rsidRPr="00162614">
              <w:rPr>
                <w:rFonts w:ascii="Times New Roman" w:hAnsi="Times New Roman" w:cs="Times New Roman"/>
                <w:sz w:val="20"/>
                <w:szCs w:val="20"/>
              </w:rPr>
              <w:t>тивному контролю деятельности отдела.</w:t>
            </w:r>
          </w:p>
        </w:tc>
      </w:tr>
      <w:tr w:rsidR="00162614" w:rsidRPr="00162614" w:rsidTr="00D378A8">
        <w:tblPrEx>
          <w:tblCellMar>
            <w:top w:w="0" w:type="dxa"/>
            <w:bottom w:w="0" w:type="dxa"/>
          </w:tblCellMar>
        </w:tblPrEx>
        <w:trPr>
          <w:cantSplit/>
        </w:trPr>
        <w:tc>
          <w:tcPr>
            <w:tcW w:w="9900" w:type="dxa"/>
          </w:tcPr>
          <w:p w:rsidR="00162614" w:rsidRPr="00162614" w:rsidRDefault="00162614" w:rsidP="00162614">
            <w:pPr>
              <w:spacing w:after="0" w:line="240" w:lineRule="auto"/>
              <w:ind w:firstLine="540"/>
              <w:jc w:val="both"/>
              <w:rPr>
                <w:rFonts w:ascii="Times New Roman" w:hAnsi="Times New Roman" w:cs="Times New Roman"/>
                <w:sz w:val="20"/>
                <w:szCs w:val="20"/>
              </w:rPr>
            </w:pPr>
            <w:r w:rsidRPr="00162614">
              <w:rPr>
                <w:rFonts w:ascii="Times New Roman" w:hAnsi="Times New Roman" w:cs="Times New Roman"/>
                <w:sz w:val="20"/>
                <w:szCs w:val="20"/>
              </w:rPr>
              <w:t>- Принимать оперативные меры по исправлению ошибок и недоработок, выявленных в ходе мероприятий по самостоятельному оперативному контролю деятельности о</w:t>
            </w:r>
            <w:r w:rsidRPr="00162614">
              <w:rPr>
                <w:rFonts w:ascii="Times New Roman" w:hAnsi="Times New Roman" w:cs="Times New Roman"/>
                <w:sz w:val="20"/>
                <w:szCs w:val="20"/>
              </w:rPr>
              <w:t>т</w:t>
            </w:r>
            <w:r w:rsidRPr="00162614">
              <w:rPr>
                <w:rFonts w:ascii="Times New Roman" w:hAnsi="Times New Roman" w:cs="Times New Roman"/>
                <w:sz w:val="20"/>
                <w:szCs w:val="20"/>
              </w:rPr>
              <w:t>дела.</w:t>
            </w:r>
          </w:p>
        </w:tc>
      </w:tr>
      <w:tr w:rsidR="00162614" w:rsidRPr="00162614" w:rsidTr="00D378A8">
        <w:tblPrEx>
          <w:tblCellMar>
            <w:top w:w="0" w:type="dxa"/>
            <w:bottom w:w="0" w:type="dxa"/>
          </w:tblCellMar>
        </w:tblPrEx>
        <w:trPr>
          <w:cantSplit/>
        </w:trPr>
        <w:tc>
          <w:tcPr>
            <w:tcW w:w="9900" w:type="dxa"/>
          </w:tcPr>
          <w:p w:rsidR="00162614" w:rsidRPr="00162614" w:rsidRDefault="00162614" w:rsidP="00162614">
            <w:pPr>
              <w:spacing w:after="0" w:line="240" w:lineRule="auto"/>
              <w:jc w:val="both"/>
              <w:rPr>
                <w:rFonts w:ascii="Times New Roman" w:hAnsi="Times New Roman" w:cs="Times New Roman"/>
                <w:sz w:val="20"/>
                <w:szCs w:val="20"/>
              </w:rPr>
            </w:pPr>
            <w:r w:rsidRPr="00162614">
              <w:rPr>
                <w:rFonts w:ascii="Times New Roman" w:hAnsi="Times New Roman" w:cs="Times New Roman"/>
                <w:sz w:val="20"/>
                <w:szCs w:val="20"/>
              </w:rPr>
              <w:t xml:space="preserve">          - Осуществлять работу с органами, уполномоченными лицами, обязанными в соотве</w:t>
            </w:r>
            <w:r w:rsidRPr="00162614">
              <w:rPr>
                <w:rFonts w:ascii="Times New Roman" w:hAnsi="Times New Roman" w:cs="Times New Roman"/>
                <w:sz w:val="20"/>
                <w:szCs w:val="20"/>
              </w:rPr>
              <w:t>т</w:t>
            </w:r>
            <w:r w:rsidRPr="00162614">
              <w:rPr>
                <w:rFonts w:ascii="Times New Roman" w:hAnsi="Times New Roman" w:cs="Times New Roman"/>
                <w:sz w:val="20"/>
                <w:szCs w:val="20"/>
              </w:rPr>
              <w:t>ствии с законодательством о налогах и сборах представлять в налоговые органы информацию, н</w:t>
            </w:r>
            <w:r w:rsidRPr="00162614">
              <w:rPr>
                <w:rFonts w:ascii="Times New Roman" w:hAnsi="Times New Roman" w:cs="Times New Roman"/>
                <w:sz w:val="20"/>
                <w:szCs w:val="20"/>
              </w:rPr>
              <w:t>е</w:t>
            </w:r>
            <w:r w:rsidRPr="00162614">
              <w:rPr>
                <w:rFonts w:ascii="Times New Roman" w:hAnsi="Times New Roman" w:cs="Times New Roman"/>
                <w:sz w:val="20"/>
                <w:szCs w:val="20"/>
              </w:rPr>
              <w:t>обходимую для налогового контроля</w:t>
            </w:r>
          </w:p>
        </w:tc>
      </w:tr>
      <w:tr w:rsidR="00162614" w:rsidRPr="00162614" w:rsidTr="00D378A8">
        <w:tblPrEx>
          <w:tblCellMar>
            <w:top w:w="0" w:type="dxa"/>
            <w:bottom w:w="0" w:type="dxa"/>
          </w:tblCellMar>
        </w:tblPrEx>
        <w:trPr>
          <w:cantSplit/>
        </w:trPr>
        <w:tc>
          <w:tcPr>
            <w:tcW w:w="9900" w:type="dxa"/>
          </w:tcPr>
          <w:p w:rsidR="00162614" w:rsidRPr="00162614" w:rsidRDefault="00162614" w:rsidP="00162614">
            <w:pPr>
              <w:spacing w:after="0" w:line="240" w:lineRule="auto"/>
              <w:jc w:val="both"/>
              <w:rPr>
                <w:rFonts w:ascii="Times New Roman" w:hAnsi="Times New Roman" w:cs="Times New Roman"/>
                <w:sz w:val="20"/>
                <w:szCs w:val="20"/>
              </w:rPr>
            </w:pPr>
            <w:r w:rsidRPr="00162614">
              <w:rPr>
                <w:rFonts w:ascii="Times New Roman" w:hAnsi="Times New Roman" w:cs="Times New Roman"/>
                <w:sz w:val="20"/>
                <w:szCs w:val="20"/>
              </w:rPr>
              <w:t xml:space="preserve">          - Готовить информационные материалы для руководства инспекции и обеспечивать формирование информационного ресурса в базе данных инспекции по вопросам, находящимся в ко</w:t>
            </w:r>
            <w:r w:rsidRPr="00162614">
              <w:rPr>
                <w:rFonts w:ascii="Times New Roman" w:hAnsi="Times New Roman" w:cs="Times New Roman"/>
                <w:sz w:val="20"/>
                <w:szCs w:val="20"/>
              </w:rPr>
              <w:t>м</w:t>
            </w:r>
            <w:r w:rsidRPr="00162614">
              <w:rPr>
                <w:rFonts w:ascii="Times New Roman" w:hAnsi="Times New Roman" w:cs="Times New Roman"/>
                <w:sz w:val="20"/>
                <w:szCs w:val="20"/>
              </w:rPr>
              <w:t>петенции отдела.</w:t>
            </w:r>
          </w:p>
        </w:tc>
      </w:tr>
    </w:tbl>
    <w:p w:rsidR="00162614" w:rsidRPr="00162614" w:rsidRDefault="00162614" w:rsidP="00162614">
      <w:pPr>
        <w:autoSpaceDE w:val="0"/>
        <w:autoSpaceDN w:val="0"/>
        <w:adjustRightInd w:val="0"/>
        <w:spacing w:after="0" w:line="240" w:lineRule="auto"/>
        <w:jc w:val="center"/>
        <w:outlineLvl w:val="1"/>
        <w:rPr>
          <w:rFonts w:ascii="Times New Roman" w:hAnsi="Times New Roman" w:cs="Times New Roman"/>
          <w:sz w:val="20"/>
          <w:szCs w:val="20"/>
        </w:rPr>
      </w:pPr>
      <w:r w:rsidRPr="00162614">
        <w:rPr>
          <w:rFonts w:ascii="Times New Roman" w:hAnsi="Times New Roman" w:cs="Times New Roman"/>
          <w:sz w:val="20"/>
          <w:szCs w:val="20"/>
        </w:rPr>
        <w:t>III. Должностные обязанности, права и ответственность</w:t>
      </w:r>
    </w:p>
    <w:p w:rsidR="00162614" w:rsidRPr="00162614" w:rsidRDefault="00162614" w:rsidP="00162614">
      <w:pPr>
        <w:autoSpaceDE w:val="0"/>
        <w:autoSpaceDN w:val="0"/>
        <w:adjustRightInd w:val="0"/>
        <w:spacing w:after="0" w:line="240" w:lineRule="auto"/>
        <w:jc w:val="both"/>
        <w:rPr>
          <w:rFonts w:ascii="Times New Roman" w:hAnsi="Times New Roman" w:cs="Times New Roman"/>
          <w:sz w:val="20"/>
          <w:szCs w:val="20"/>
        </w:rPr>
      </w:pPr>
    </w:p>
    <w:p w:rsidR="00162614" w:rsidRPr="00162614" w:rsidRDefault="00162614" w:rsidP="00162614">
      <w:pPr>
        <w:autoSpaceDE w:val="0"/>
        <w:autoSpaceDN w:val="0"/>
        <w:adjustRightInd w:val="0"/>
        <w:spacing w:after="0" w:line="240" w:lineRule="auto"/>
        <w:ind w:firstLine="540"/>
        <w:jc w:val="both"/>
        <w:rPr>
          <w:rFonts w:ascii="Times New Roman" w:hAnsi="Times New Roman" w:cs="Times New Roman"/>
          <w:sz w:val="20"/>
          <w:szCs w:val="20"/>
        </w:rPr>
      </w:pPr>
      <w:r w:rsidRPr="00162614">
        <w:rPr>
          <w:rFonts w:ascii="Times New Roman" w:hAnsi="Times New Roman" w:cs="Times New Roman"/>
          <w:sz w:val="20"/>
          <w:szCs w:val="20"/>
        </w:rPr>
        <w:t xml:space="preserve">7. Основные права и обязанности главного государственного налогового инспектора, а также запреты и требования, связанные с гражданской службой, которые установлены в его отношении, предусмотрены </w:t>
      </w:r>
      <w:hyperlink r:id="rId46" w:history="1">
        <w:r w:rsidRPr="00162614">
          <w:rPr>
            <w:rFonts w:ascii="Times New Roman" w:hAnsi="Times New Roman" w:cs="Times New Roman"/>
            <w:sz w:val="20"/>
            <w:szCs w:val="20"/>
          </w:rPr>
          <w:t>статьями 14</w:t>
        </w:r>
      </w:hyperlink>
      <w:r w:rsidRPr="00162614">
        <w:rPr>
          <w:rFonts w:ascii="Times New Roman" w:hAnsi="Times New Roman" w:cs="Times New Roman"/>
          <w:sz w:val="20"/>
          <w:szCs w:val="20"/>
        </w:rPr>
        <w:t xml:space="preserve">, </w:t>
      </w:r>
      <w:hyperlink r:id="rId47" w:history="1">
        <w:r w:rsidRPr="00162614">
          <w:rPr>
            <w:rFonts w:ascii="Times New Roman" w:hAnsi="Times New Roman" w:cs="Times New Roman"/>
            <w:sz w:val="20"/>
            <w:szCs w:val="20"/>
          </w:rPr>
          <w:t>15</w:t>
        </w:r>
      </w:hyperlink>
      <w:r w:rsidRPr="00162614">
        <w:rPr>
          <w:rFonts w:ascii="Times New Roman" w:hAnsi="Times New Roman" w:cs="Times New Roman"/>
          <w:sz w:val="20"/>
          <w:szCs w:val="20"/>
        </w:rPr>
        <w:t xml:space="preserve">, </w:t>
      </w:r>
      <w:hyperlink r:id="rId48" w:history="1">
        <w:r w:rsidRPr="00162614">
          <w:rPr>
            <w:rFonts w:ascii="Times New Roman" w:hAnsi="Times New Roman" w:cs="Times New Roman"/>
            <w:sz w:val="20"/>
            <w:szCs w:val="20"/>
          </w:rPr>
          <w:t>17</w:t>
        </w:r>
      </w:hyperlink>
      <w:r w:rsidRPr="00162614">
        <w:rPr>
          <w:rFonts w:ascii="Times New Roman" w:hAnsi="Times New Roman" w:cs="Times New Roman"/>
          <w:sz w:val="20"/>
          <w:szCs w:val="20"/>
        </w:rPr>
        <w:t xml:space="preserve">, </w:t>
      </w:r>
      <w:hyperlink r:id="rId49" w:history="1">
        <w:r w:rsidRPr="00162614">
          <w:rPr>
            <w:rFonts w:ascii="Times New Roman" w:hAnsi="Times New Roman" w:cs="Times New Roman"/>
            <w:sz w:val="20"/>
            <w:szCs w:val="20"/>
          </w:rPr>
          <w:t>18</w:t>
        </w:r>
      </w:hyperlink>
      <w:r w:rsidRPr="00162614">
        <w:rPr>
          <w:rFonts w:ascii="Times New Roman" w:hAnsi="Times New Roman" w:cs="Times New Roman"/>
          <w:sz w:val="20"/>
          <w:szCs w:val="20"/>
        </w:rPr>
        <w:t xml:space="preserve"> Федерального закона от 27.07.2004 N 79-ФЗ "О государственной гражданской службе Российской Федерации" (далее – Федеральный закон).</w:t>
      </w:r>
    </w:p>
    <w:p w:rsidR="00162614" w:rsidRPr="00162614" w:rsidRDefault="00162614" w:rsidP="00162614">
      <w:pPr>
        <w:spacing w:after="0" w:line="240" w:lineRule="auto"/>
        <w:ind w:firstLine="720"/>
        <w:jc w:val="both"/>
        <w:rPr>
          <w:rFonts w:ascii="Times New Roman" w:hAnsi="Times New Roman" w:cs="Times New Roman"/>
          <w:sz w:val="20"/>
          <w:szCs w:val="20"/>
        </w:rPr>
      </w:pPr>
      <w:r w:rsidRPr="00162614">
        <w:rPr>
          <w:rFonts w:ascii="Times New Roman" w:hAnsi="Times New Roman" w:cs="Times New Roman"/>
          <w:sz w:val="20"/>
          <w:szCs w:val="20"/>
        </w:rPr>
        <w:t xml:space="preserve">8. В целях реализации задач и функций, возложенных на отдел главный государственный налоговый инспектор обязан: </w:t>
      </w:r>
    </w:p>
    <w:p w:rsidR="00162614" w:rsidRPr="00162614" w:rsidRDefault="00162614" w:rsidP="00162614">
      <w:pPr>
        <w:autoSpaceDE w:val="0"/>
        <w:autoSpaceDN w:val="0"/>
        <w:adjustRightInd w:val="0"/>
        <w:spacing w:after="0" w:line="240" w:lineRule="auto"/>
        <w:ind w:firstLine="540"/>
        <w:jc w:val="both"/>
        <w:rPr>
          <w:rFonts w:ascii="Times New Roman" w:hAnsi="Times New Roman" w:cs="Times New Roman"/>
          <w:sz w:val="20"/>
          <w:szCs w:val="20"/>
        </w:rPr>
      </w:pPr>
      <w:r w:rsidRPr="00162614">
        <w:rPr>
          <w:rFonts w:ascii="Times New Roman" w:hAnsi="Times New Roman" w:cs="Times New Roman"/>
          <w:sz w:val="20"/>
          <w:szCs w:val="20"/>
        </w:rPr>
        <w:t>- обеспечение сохранности служебного удостоверения;</w:t>
      </w:r>
    </w:p>
    <w:p w:rsidR="00162614" w:rsidRPr="00162614" w:rsidRDefault="00162614" w:rsidP="00162614">
      <w:pPr>
        <w:pStyle w:val="aa"/>
        <w:tabs>
          <w:tab w:val="left" w:pos="9900"/>
        </w:tabs>
        <w:rPr>
          <w:sz w:val="20"/>
          <w:szCs w:val="20"/>
        </w:rPr>
      </w:pPr>
      <w:r w:rsidRPr="00162614">
        <w:rPr>
          <w:sz w:val="20"/>
          <w:szCs w:val="20"/>
        </w:rPr>
        <w:t xml:space="preserve">        - выполнение иных поручений руководства в соответствии с положением об отделе.</w:t>
      </w:r>
    </w:p>
    <w:p w:rsidR="00162614" w:rsidRPr="00162614" w:rsidRDefault="00162614" w:rsidP="00162614">
      <w:pPr>
        <w:pStyle w:val="aa"/>
        <w:ind w:firstLine="720"/>
        <w:rPr>
          <w:sz w:val="20"/>
          <w:szCs w:val="20"/>
        </w:rPr>
      </w:pPr>
      <w:r w:rsidRPr="00162614">
        <w:rPr>
          <w:sz w:val="20"/>
          <w:szCs w:val="20"/>
        </w:rPr>
        <w:t xml:space="preserve">9. В целях исполнения возложенных должностных обязанностей главный государственный налоговый инспектор имеет право на: </w:t>
      </w:r>
    </w:p>
    <w:p w:rsidR="00162614" w:rsidRPr="00162614" w:rsidRDefault="00162614" w:rsidP="00162614">
      <w:pPr>
        <w:spacing w:after="0" w:line="240" w:lineRule="auto"/>
        <w:ind w:firstLine="709"/>
        <w:jc w:val="both"/>
        <w:rPr>
          <w:rFonts w:ascii="Times New Roman" w:hAnsi="Times New Roman" w:cs="Times New Roman"/>
          <w:sz w:val="20"/>
          <w:szCs w:val="20"/>
        </w:rPr>
      </w:pPr>
      <w:r w:rsidRPr="00162614">
        <w:rPr>
          <w:rFonts w:ascii="Times New Roman" w:hAnsi="Times New Roman" w:cs="Times New Roman"/>
          <w:sz w:val="20"/>
          <w:szCs w:val="20"/>
        </w:rPr>
        <w:t>1) обеспечение надлежащих организационно-технических условий, необходимых для исполнения должностных обязанностей;</w:t>
      </w:r>
    </w:p>
    <w:p w:rsidR="00162614" w:rsidRPr="00162614" w:rsidRDefault="00162614" w:rsidP="00162614">
      <w:pPr>
        <w:spacing w:after="0" w:line="240" w:lineRule="auto"/>
        <w:ind w:firstLine="709"/>
        <w:jc w:val="both"/>
        <w:rPr>
          <w:rFonts w:ascii="Times New Roman" w:hAnsi="Times New Roman" w:cs="Times New Roman"/>
          <w:sz w:val="20"/>
          <w:szCs w:val="20"/>
        </w:rPr>
      </w:pPr>
      <w:r w:rsidRPr="00162614">
        <w:rPr>
          <w:rFonts w:ascii="Times New Roman" w:hAnsi="Times New Roman" w:cs="Times New Roman"/>
          <w:sz w:val="20"/>
          <w:szCs w:val="20"/>
        </w:rPr>
        <w:t>2) ознакомление с должностным регламентом и иными документами, определяющими его права и обязанности по замещаемой должности гражда</w:t>
      </w:r>
      <w:r w:rsidRPr="00162614">
        <w:rPr>
          <w:rFonts w:ascii="Times New Roman" w:hAnsi="Times New Roman" w:cs="Times New Roman"/>
          <w:sz w:val="20"/>
          <w:szCs w:val="20"/>
        </w:rPr>
        <w:t>н</w:t>
      </w:r>
      <w:r w:rsidRPr="00162614">
        <w:rPr>
          <w:rFonts w:ascii="Times New Roman" w:hAnsi="Times New Roman" w:cs="Times New Roman"/>
          <w:sz w:val="20"/>
          <w:szCs w:val="20"/>
        </w:rPr>
        <w:t>ской службы, критериями оценки эффективности исполнения должностных обязанностей, показателями результативности пр</w:t>
      </w:r>
      <w:r w:rsidRPr="00162614">
        <w:rPr>
          <w:rFonts w:ascii="Times New Roman" w:hAnsi="Times New Roman" w:cs="Times New Roman"/>
          <w:sz w:val="20"/>
          <w:szCs w:val="20"/>
        </w:rPr>
        <w:t>о</w:t>
      </w:r>
      <w:r w:rsidRPr="00162614">
        <w:rPr>
          <w:rFonts w:ascii="Times New Roman" w:hAnsi="Times New Roman" w:cs="Times New Roman"/>
          <w:sz w:val="20"/>
          <w:szCs w:val="20"/>
        </w:rPr>
        <w:t>фессиональной служебной деятельности и условиями должностного роста;</w:t>
      </w:r>
    </w:p>
    <w:p w:rsidR="00162614" w:rsidRPr="00162614" w:rsidRDefault="00162614" w:rsidP="00162614">
      <w:pPr>
        <w:spacing w:after="0" w:line="240" w:lineRule="auto"/>
        <w:ind w:firstLine="709"/>
        <w:jc w:val="both"/>
        <w:rPr>
          <w:rFonts w:ascii="Times New Roman" w:hAnsi="Times New Roman" w:cs="Times New Roman"/>
          <w:sz w:val="20"/>
          <w:szCs w:val="20"/>
        </w:rPr>
      </w:pPr>
      <w:r w:rsidRPr="00162614">
        <w:rPr>
          <w:rFonts w:ascii="Times New Roman" w:hAnsi="Times New Roman" w:cs="Times New Roman"/>
          <w:sz w:val="20"/>
          <w:szCs w:val="20"/>
        </w:rPr>
        <w:t>3) отдых, обеспечиваемый установлением нормальной продолжительности служебного времени, пр</w:t>
      </w:r>
      <w:r w:rsidRPr="00162614">
        <w:rPr>
          <w:rFonts w:ascii="Times New Roman" w:hAnsi="Times New Roman" w:cs="Times New Roman"/>
          <w:sz w:val="20"/>
          <w:szCs w:val="20"/>
        </w:rPr>
        <w:t>е</w:t>
      </w:r>
      <w:r w:rsidRPr="00162614">
        <w:rPr>
          <w:rFonts w:ascii="Times New Roman" w:hAnsi="Times New Roman" w:cs="Times New Roman"/>
          <w:sz w:val="20"/>
          <w:szCs w:val="20"/>
        </w:rPr>
        <w:t>доставлением выходных дней и нерабочих праздничных дней, а также ежегодных оплачиваемых основного и дополн</w:t>
      </w:r>
      <w:r w:rsidRPr="00162614">
        <w:rPr>
          <w:rFonts w:ascii="Times New Roman" w:hAnsi="Times New Roman" w:cs="Times New Roman"/>
          <w:sz w:val="20"/>
          <w:szCs w:val="20"/>
        </w:rPr>
        <w:t>и</w:t>
      </w:r>
      <w:r w:rsidRPr="00162614">
        <w:rPr>
          <w:rFonts w:ascii="Times New Roman" w:hAnsi="Times New Roman" w:cs="Times New Roman"/>
          <w:sz w:val="20"/>
          <w:szCs w:val="20"/>
        </w:rPr>
        <w:t>тельных отпусков;</w:t>
      </w:r>
    </w:p>
    <w:p w:rsidR="00162614" w:rsidRPr="00162614" w:rsidRDefault="00162614" w:rsidP="00162614">
      <w:pPr>
        <w:spacing w:after="0" w:line="240" w:lineRule="auto"/>
        <w:ind w:firstLine="709"/>
        <w:jc w:val="both"/>
        <w:rPr>
          <w:rFonts w:ascii="Times New Roman" w:hAnsi="Times New Roman" w:cs="Times New Roman"/>
          <w:sz w:val="20"/>
          <w:szCs w:val="20"/>
        </w:rPr>
      </w:pPr>
      <w:r w:rsidRPr="00162614">
        <w:rPr>
          <w:rFonts w:ascii="Times New Roman" w:hAnsi="Times New Roman" w:cs="Times New Roman"/>
          <w:sz w:val="20"/>
          <w:szCs w:val="20"/>
        </w:rPr>
        <w:t>4) оплату труда и другие выплаты в соответствии с Федеральным законом, иными нормативными правовыми актами Российской Федерации и со сл</w:t>
      </w:r>
      <w:r w:rsidRPr="00162614">
        <w:rPr>
          <w:rFonts w:ascii="Times New Roman" w:hAnsi="Times New Roman" w:cs="Times New Roman"/>
          <w:sz w:val="20"/>
          <w:szCs w:val="20"/>
        </w:rPr>
        <w:t>у</w:t>
      </w:r>
      <w:r w:rsidRPr="00162614">
        <w:rPr>
          <w:rFonts w:ascii="Times New Roman" w:hAnsi="Times New Roman" w:cs="Times New Roman"/>
          <w:sz w:val="20"/>
          <w:szCs w:val="20"/>
        </w:rPr>
        <w:t>жебным контрактом;</w:t>
      </w:r>
    </w:p>
    <w:p w:rsidR="00162614" w:rsidRPr="00162614" w:rsidRDefault="00162614" w:rsidP="00162614">
      <w:pPr>
        <w:spacing w:after="0" w:line="240" w:lineRule="auto"/>
        <w:ind w:firstLine="709"/>
        <w:jc w:val="both"/>
        <w:rPr>
          <w:rFonts w:ascii="Times New Roman" w:hAnsi="Times New Roman" w:cs="Times New Roman"/>
          <w:sz w:val="20"/>
          <w:szCs w:val="20"/>
        </w:rPr>
      </w:pPr>
      <w:r w:rsidRPr="00162614">
        <w:rPr>
          <w:rFonts w:ascii="Times New Roman" w:hAnsi="Times New Roman" w:cs="Times New Roman"/>
          <w:sz w:val="20"/>
          <w:szCs w:val="20"/>
        </w:rPr>
        <w:t>5) получение в установленном порядке информации и материалов, необходимых для исполнения должностных обязанностей, а также на внесение предл</w:t>
      </w:r>
      <w:r w:rsidRPr="00162614">
        <w:rPr>
          <w:rFonts w:ascii="Times New Roman" w:hAnsi="Times New Roman" w:cs="Times New Roman"/>
          <w:sz w:val="20"/>
          <w:szCs w:val="20"/>
        </w:rPr>
        <w:t>о</w:t>
      </w:r>
      <w:r w:rsidRPr="00162614">
        <w:rPr>
          <w:rFonts w:ascii="Times New Roman" w:hAnsi="Times New Roman" w:cs="Times New Roman"/>
          <w:sz w:val="20"/>
          <w:szCs w:val="20"/>
        </w:rPr>
        <w:t>жений о совершенствовании деятельности Инспекции;</w:t>
      </w:r>
    </w:p>
    <w:p w:rsidR="00162614" w:rsidRPr="00162614" w:rsidRDefault="00162614" w:rsidP="00162614">
      <w:pPr>
        <w:spacing w:after="0" w:line="240" w:lineRule="auto"/>
        <w:ind w:firstLine="709"/>
        <w:jc w:val="both"/>
        <w:rPr>
          <w:rFonts w:ascii="Times New Roman" w:hAnsi="Times New Roman" w:cs="Times New Roman"/>
          <w:sz w:val="20"/>
          <w:szCs w:val="20"/>
        </w:rPr>
      </w:pPr>
      <w:r w:rsidRPr="00162614">
        <w:rPr>
          <w:rFonts w:ascii="Times New Roman" w:hAnsi="Times New Roman" w:cs="Times New Roman"/>
          <w:sz w:val="20"/>
          <w:szCs w:val="20"/>
        </w:rPr>
        <w:t>6) доступ в установленном порядке к сведениям, составляющим государс</w:t>
      </w:r>
      <w:r w:rsidRPr="00162614">
        <w:rPr>
          <w:rFonts w:ascii="Times New Roman" w:hAnsi="Times New Roman" w:cs="Times New Roman"/>
          <w:sz w:val="20"/>
          <w:szCs w:val="20"/>
        </w:rPr>
        <w:t>т</w:t>
      </w:r>
      <w:r w:rsidRPr="00162614">
        <w:rPr>
          <w:rFonts w:ascii="Times New Roman" w:hAnsi="Times New Roman" w:cs="Times New Roman"/>
          <w:sz w:val="20"/>
          <w:szCs w:val="20"/>
        </w:rPr>
        <w:t>венную тайну, если исполнение должностных обязанностей связано с использов</w:t>
      </w:r>
      <w:r w:rsidRPr="00162614">
        <w:rPr>
          <w:rFonts w:ascii="Times New Roman" w:hAnsi="Times New Roman" w:cs="Times New Roman"/>
          <w:sz w:val="20"/>
          <w:szCs w:val="20"/>
        </w:rPr>
        <w:t>а</w:t>
      </w:r>
      <w:r w:rsidRPr="00162614">
        <w:rPr>
          <w:rFonts w:ascii="Times New Roman" w:hAnsi="Times New Roman" w:cs="Times New Roman"/>
          <w:sz w:val="20"/>
          <w:szCs w:val="20"/>
        </w:rPr>
        <w:t>нием таких сведений;</w:t>
      </w:r>
    </w:p>
    <w:p w:rsidR="00162614" w:rsidRPr="00162614" w:rsidRDefault="00162614" w:rsidP="00162614">
      <w:pPr>
        <w:spacing w:after="0" w:line="240" w:lineRule="auto"/>
        <w:ind w:firstLine="709"/>
        <w:jc w:val="both"/>
        <w:rPr>
          <w:rFonts w:ascii="Times New Roman" w:hAnsi="Times New Roman" w:cs="Times New Roman"/>
          <w:sz w:val="20"/>
          <w:szCs w:val="20"/>
        </w:rPr>
      </w:pPr>
      <w:r w:rsidRPr="00162614">
        <w:rPr>
          <w:rFonts w:ascii="Times New Roman" w:hAnsi="Times New Roman" w:cs="Times New Roman"/>
          <w:sz w:val="20"/>
          <w:szCs w:val="20"/>
        </w:rPr>
        <w:lastRenderedPageBreak/>
        <w:t>7) доступ в установленном порядке в связи с исполнением должностных обязанностей в государственные органы, органы местного самоуправления, обществе</w:t>
      </w:r>
      <w:r w:rsidRPr="00162614">
        <w:rPr>
          <w:rFonts w:ascii="Times New Roman" w:hAnsi="Times New Roman" w:cs="Times New Roman"/>
          <w:sz w:val="20"/>
          <w:szCs w:val="20"/>
        </w:rPr>
        <w:t>н</w:t>
      </w:r>
      <w:r w:rsidRPr="00162614">
        <w:rPr>
          <w:rFonts w:ascii="Times New Roman" w:hAnsi="Times New Roman" w:cs="Times New Roman"/>
          <w:sz w:val="20"/>
          <w:szCs w:val="20"/>
        </w:rPr>
        <w:t>ные объединения и иные организации;</w:t>
      </w:r>
    </w:p>
    <w:p w:rsidR="00162614" w:rsidRPr="00162614" w:rsidRDefault="00162614" w:rsidP="00162614">
      <w:pPr>
        <w:pStyle w:val="12"/>
        <w:rPr>
          <w:sz w:val="20"/>
        </w:rPr>
      </w:pPr>
      <w:r w:rsidRPr="00162614">
        <w:rPr>
          <w:sz w:val="20"/>
        </w:rPr>
        <w:t>8) ознакомление с отзывами о его профессиональной служебной деятельн</w:t>
      </w:r>
      <w:r w:rsidRPr="00162614">
        <w:rPr>
          <w:sz w:val="20"/>
        </w:rPr>
        <w:t>о</w:t>
      </w:r>
      <w:r w:rsidRPr="00162614">
        <w:rPr>
          <w:sz w:val="20"/>
        </w:rPr>
        <w:t>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w:t>
      </w:r>
      <w:r w:rsidRPr="00162614">
        <w:rPr>
          <w:sz w:val="20"/>
        </w:rPr>
        <w:t>о</w:t>
      </w:r>
      <w:r w:rsidRPr="00162614">
        <w:rPr>
          <w:sz w:val="20"/>
        </w:rPr>
        <w:t>кументов и материалов;</w:t>
      </w:r>
    </w:p>
    <w:p w:rsidR="00162614" w:rsidRPr="00162614" w:rsidRDefault="00162614" w:rsidP="00162614">
      <w:pPr>
        <w:spacing w:after="0" w:line="240" w:lineRule="auto"/>
        <w:ind w:firstLine="709"/>
        <w:jc w:val="both"/>
        <w:rPr>
          <w:rFonts w:ascii="Times New Roman" w:hAnsi="Times New Roman" w:cs="Times New Roman"/>
          <w:sz w:val="20"/>
          <w:szCs w:val="20"/>
        </w:rPr>
      </w:pPr>
      <w:r w:rsidRPr="00162614">
        <w:rPr>
          <w:rFonts w:ascii="Times New Roman" w:hAnsi="Times New Roman" w:cs="Times New Roman"/>
          <w:sz w:val="20"/>
          <w:szCs w:val="20"/>
        </w:rPr>
        <w:t>9) защиту сведений о гражданском служащем;</w:t>
      </w:r>
    </w:p>
    <w:p w:rsidR="00162614" w:rsidRPr="00162614" w:rsidRDefault="00162614" w:rsidP="00162614">
      <w:pPr>
        <w:spacing w:after="0" w:line="240" w:lineRule="auto"/>
        <w:ind w:firstLine="709"/>
        <w:jc w:val="both"/>
        <w:rPr>
          <w:rFonts w:ascii="Times New Roman" w:hAnsi="Times New Roman" w:cs="Times New Roman"/>
          <w:sz w:val="20"/>
          <w:szCs w:val="20"/>
        </w:rPr>
      </w:pPr>
      <w:r w:rsidRPr="00162614">
        <w:rPr>
          <w:rFonts w:ascii="Times New Roman" w:hAnsi="Times New Roman" w:cs="Times New Roman"/>
          <w:sz w:val="20"/>
          <w:szCs w:val="20"/>
        </w:rPr>
        <w:t>10) должностной рост на конкурсной основе;</w:t>
      </w:r>
    </w:p>
    <w:p w:rsidR="00162614" w:rsidRPr="00162614" w:rsidRDefault="00162614" w:rsidP="00162614">
      <w:pPr>
        <w:autoSpaceDE w:val="0"/>
        <w:autoSpaceDN w:val="0"/>
        <w:adjustRightInd w:val="0"/>
        <w:spacing w:after="0" w:line="240" w:lineRule="auto"/>
        <w:ind w:firstLine="709"/>
        <w:jc w:val="both"/>
        <w:rPr>
          <w:rFonts w:ascii="Times New Roman" w:hAnsi="Times New Roman" w:cs="Times New Roman"/>
          <w:sz w:val="20"/>
          <w:szCs w:val="20"/>
        </w:rPr>
      </w:pPr>
      <w:r w:rsidRPr="00162614">
        <w:rPr>
          <w:rFonts w:ascii="Times New Roman" w:hAnsi="Times New Roman" w:cs="Times New Roman"/>
          <w:sz w:val="20"/>
          <w:szCs w:val="20"/>
        </w:rPr>
        <w:t xml:space="preserve">11) профессиональное развитие в порядке, установленном Федеральным </w:t>
      </w:r>
      <w:hyperlink r:id="rId50" w:history="1">
        <w:r w:rsidRPr="00162614">
          <w:rPr>
            <w:rFonts w:ascii="Times New Roman" w:hAnsi="Times New Roman" w:cs="Times New Roman"/>
            <w:sz w:val="20"/>
            <w:szCs w:val="20"/>
          </w:rPr>
          <w:t>законом</w:t>
        </w:r>
      </w:hyperlink>
      <w:r w:rsidRPr="00162614">
        <w:rPr>
          <w:rFonts w:ascii="Times New Roman" w:hAnsi="Times New Roman" w:cs="Times New Roman"/>
          <w:sz w:val="20"/>
          <w:szCs w:val="20"/>
        </w:rPr>
        <w:t xml:space="preserve"> и другими федеральными законами;</w:t>
      </w:r>
    </w:p>
    <w:p w:rsidR="00162614" w:rsidRPr="00162614" w:rsidRDefault="00162614" w:rsidP="00162614">
      <w:pPr>
        <w:spacing w:after="0" w:line="240" w:lineRule="auto"/>
        <w:ind w:firstLine="709"/>
        <w:jc w:val="both"/>
        <w:rPr>
          <w:rFonts w:ascii="Times New Roman" w:hAnsi="Times New Roman" w:cs="Times New Roman"/>
          <w:sz w:val="20"/>
          <w:szCs w:val="20"/>
        </w:rPr>
      </w:pPr>
      <w:r w:rsidRPr="00162614">
        <w:rPr>
          <w:rFonts w:ascii="Times New Roman" w:hAnsi="Times New Roman" w:cs="Times New Roman"/>
          <w:sz w:val="20"/>
          <w:szCs w:val="20"/>
        </w:rPr>
        <w:t>12) членство в профессиональном союзе;</w:t>
      </w:r>
    </w:p>
    <w:p w:rsidR="00162614" w:rsidRPr="00162614" w:rsidRDefault="00162614" w:rsidP="00162614">
      <w:pPr>
        <w:spacing w:after="0" w:line="240" w:lineRule="auto"/>
        <w:ind w:firstLine="709"/>
        <w:jc w:val="both"/>
        <w:rPr>
          <w:rFonts w:ascii="Times New Roman" w:hAnsi="Times New Roman" w:cs="Times New Roman"/>
          <w:sz w:val="20"/>
          <w:szCs w:val="20"/>
        </w:rPr>
      </w:pPr>
      <w:r w:rsidRPr="00162614">
        <w:rPr>
          <w:rFonts w:ascii="Times New Roman" w:hAnsi="Times New Roman" w:cs="Times New Roman"/>
          <w:sz w:val="20"/>
          <w:szCs w:val="20"/>
        </w:rPr>
        <w:t>13) рассмотрение индивидуальных служебных споров в соответствии с Федеральным законом и другими федеральными законами;</w:t>
      </w:r>
    </w:p>
    <w:p w:rsidR="00162614" w:rsidRPr="00162614" w:rsidRDefault="00162614" w:rsidP="00162614">
      <w:pPr>
        <w:spacing w:after="0" w:line="240" w:lineRule="auto"/>
        <w:ind w:firstLine="709"/>
        <w:jc w:val="both"/>
        <w:rPr>
          <w:rFonts w:ascii="Times New Roman" w:hAnsi="Times New Roman" w:cs="Times New Roman"/>
          <w:sz w:val="20"/>
          <w:szCs w:val="20"/>
        </w:rPr>
      </w:pPr>
      <w:r w:rsidRPr="00162614">
        <w:rPr>
          <w:rFonts w:ascii="Times New Roman" w:hAnsi="Times New Roman" w:cs="Times New Roman"/>
          <w:sz w:val="20"/>
          <w:szCs w:val="20"/>
        </w:rPr>
        <w:t xml:space="preserve">14) проведение по его заявлению </w:t>
      </w:r>
      <w:hyperlink r:id="rId51" w:anchor="sub_59#sub_59" w:history="1">
        <w:r w:rsidRPr="00162614">
          <w:rPr>
            <w:rFonts w:ascii="Times New Roman" w:hAnsi="Times New Roman" w:cs="Times New Roman"/>
            <w:sz w:val="20"/>
            <w:szCs w:val="20"/>
          </w:rPr>
          <w:t>служебной проверки</w:t>
        </w:r>
      </w:hyperlink>
      <w:r w:rsidRPr="00162614">
        <w:rPr>
          <w:rFonts w:ascii="Times New Roman" w:hAnsi="Times New Roman" w:cs="Times New Roman"/>
          <w:sz w:val="20"/>
          <w:szCs w:val="20"/>
        </w:rPr>
        <w:t>;</w:t>
      </w:r>
    </w:p>
    <w:p w:rsidR="00162614" w:rsidRPr="00162614" w:rsidRDefault="00162614" w:rsidP="00162614">
      <w:pPr>
        <w:spacing w:after="0" w:line="240" w:lineRule="auto"/>
        <w:ind w:firstLine="709"/>
        <w:jc w:val="both"/>
        <w:rPr>
          <w:rFonts w:ascii="Times New Roman" w:hAnsi="Times New Roman" w:cs="Times New Roman"/>
          <w:sz w:val="20"/>
          <w:szCs w:val="20"/>
        </w:rPr>
      </w:pPr>
      <w:r w:rsidRPr="00162614">
        <w:rPr>
          <w:rFonts w:ascii="Times New Roman" w:hAnsi="Times New Roman" w:cs="Times New Roman"/>
          <w:sz w:val="20"/>
          <w:szCs w:val="20"/>
        </w:rPr>
        <w:t>15) защиту своих прав и законных интересов на гражданской службе, включая обжал</w:t>
      </w:r>
      <w:r w:rsidRPr="00162614">
        <w:rPr>
          <w:rFonts w:ascii="Times New Roman" w:hAnsi="Times New Roman" w:cs="Times New Roman"/>
          <w:sz w:val="20"/>
          <w:szCs w:val="20"/>
        </w:rPr>
        <w:t>о</w:t>
      </w:r>
      <w:r w:rsidRPr="00162614">
        <w:rPr>
          <w:rFonts w:ascii="Times New Roman" w:hAnsi="Times New Roman" w:cs="Times New Roman"/>
          <w:sz w:val="20"/>
          <w:szCs w:val="20"/>
        </w:rPr>
        <w:t>вание в суде их нарушения;</w:t>
      </w:r>
    </w:p>
    <w:p w:rsidR="00162614" w:rsidRPr="00162614" w:rsidRDefault="00162614" w:rsidP="00162614">
      <w:pPr>
        <w:spacing w:after="0" w:line="240" w:lineRule="auto"/>
        <w:ind w:firstLine="709"/>
        <w:jc w:val="both"/>
        <w:rPr>
          <w:rFonts w:ascii="Times New Roman" w:hAnsi="Times New Roman" w:cs="Times New Roman"/>
          <w:sz w:val="20"/>
          <w:szCs w:val="20"/>
        </w:rPr>
      </w:pPr>
      <w:r w:rsidRPr="00162614">
        <w:rPr>
          <w:rFonts w:ascii="Times New Roman" w:hAnsi="Times New Roman" w:cs="Times New Roman"/>
          <w:sz w:val="20"/>
          <w:szCs w:val="20"/>
        </w:rPr>
        <w:t>16) медицинское страхование в соответствии с Федеральным законом и ф</w:t>
      </w:r>
      <w:r w:rsidRPr="00162614">
        <w:rPr>
          <w:rFonts w:ascii="Times New Roman" w:hAnsi="Times New Roman" w:cs="Times New Roman"/>
          <w:sz w:val="20"/>
          <w:szCs w:val="20"/>
        </w:rPr>
        <w:t>е</w:t>
      </w:r>
      <w:r w:rsidRPr="00162614">
        <w:rPr>
          <w:rFonts w:ascii="Times New Roman" w:hAnsi="Times New Roman" w:cs="Times New Roman"/>
          <w:sz w:val="20"/>
          <w:szCs w:val="20"/>
        </w:rPr>
        <w:t>деральным законом о медицинском страховании государственных служащих Российской Фед</w:t>
      </w:r>
      <w:r w:rsidRPr="00162614">
        <w:rPr>
          <w:rFonts w:ascii="Times New Roman" w:hAnsi="Times New Roman" w:cs="Times New Roman"/>
          <w:sz w:val="20"/>
          <w:szCs w:val="20"/>
        </w:rPr>
        <w:t>е</w:t>
      </w:r>
      <w:r w:rsidRPr="00162614">
        <w:rPr>
          <w:rFonts w:ascii="Times New Roman" w:hAnsi="Times New Roman" w:cs="Times New Roman"/>
          <w:sz w:val="20"/>
          <w:szCs w:val="20"/>
        </w:rPr>
        <w:t>рации;</w:t>
      </w:r>
    </w:p>
    <w:p w:rsidR="00162614" w:rsidRPr="00162614" w:rsidRDefault="00162614" w:rsidP="00162614">
      <w:pPr>
        <w:spacing w:after="0" w:line="240" w:lineRule="auto"/>
        <w:ind w:firstLine="709"/>
        <w:jc w:val="both"/>
        <w:rPr>
          <w:rFonts w:ascii="Times New Roman" w:hAnsi="Times New Roman" w:cs="Times New Roman"/>
          <w:sz w:val="20"/>
          <w:szCs w:val="20"/>
        </w:rPr>
      </w:pPr>
      <w:r w:rsidRPr="00162614">
        <w:rPr>
          <w:rFonts w:ascii="Times New Roman" w:hAnsi="Times New Roman" w:cs="Times New Roman"/>
          <w:sz w:val="20"/>
          <w:szCs w:val="20"/>
        </w:rPr>
        <w:t>17) государственную защиту своих жизни и здоровья, жизни и здоровья членов своей семьи, а также принадлежащего ему имущества;</w:t>
      </w:r>
    </w:p>
    <w:p w:rsidR="00162614" w:rsidRPr="00162614" w:rsidRDefault="00162614" w:rsidP="00162614">
      <w:pPr>
        <w:spacing w:after="0" w:line="240" w:lineRule="auto"/>
        <w:ind w:firstLine="709"/>
        <w:jc w:val="both"/>
        <w:rPr>
          <w:rFonts w:ascii="Times New Roman" w:hAnsi="Times New Roman" w:cs="Times New Roman"/>
          <w:sz w:val="20"/>
          <w:szCs w:val="20"/>
        </w:rPr>
      </w:pPr>
      <w:r w:rsidRPr="00162614">
        <w:rPr>
          <w:rFonts w:ascii="Times New Roman" w:hAnsi="Times New Roman" w:cs="Times New Roman"/>
          <w:sz w:val="20"/>
          <w:szCs w:val="20"/>
        </w:rPr>
        <w:t>18) государственное пенсионное обеспечение в соответствии с федеральным законом;</w:t>
      </w:r>
    </w:p>
    <w:p w:rsidR="00162614" w:rsidRPr="00162614" w:rsidRDefault="00162614" w:rsidP="00162614">
      <w:pPr>
        <w:spacing w:after="0" w:line="240" w:lineRule="auto"/>
        <w:ind w:firstLine="709"/>
        <w:jc w:val="both"/>
        <w:rPr>
          <w:rFonts w:ascii="Times New Roman" w:hAnsi="Times New Roman" w:cs="Times New Roman"/>
          <w:sz w:val="20"/>
          <w:szCs w:val="20"/>
        </w:rPr>
      </w:pPr>
      <w:r w:rsidRPr="00162614">
        <w:rPr>
          <w:rFonts w:ascii="Times New Roman" w:hAnsi="Times New Roman" w:cs="Times New Roman"/>
          <w:sz w:val="20"/>
          <w:szCs w:val="20"/>
        </w:rPr>
        <w:t>19) выполнение иной оплач</w:t>
      </w:r>
      <w:r w:rsidRPr="00162614">
        <w:rPr>
          <w:rFonts w:ascii="Times New Roman" w:hAnsi="Times New Roman" w:cs="Times New Roman"/>
          <w:sz w:val="20"/>
          <w:szCs w:val="20"/>
        </w:rPr>
        <w:t>и</w:t>
      </w:r>
      <w:r w:rsidRPr="00162614">
        <w:rPr>
          <w:rFonts w:ascii="Times New Roman" w:hAnsi="Times New Roman" w:cs="Times New Roman"/>
          <w:sz w:val="20"/>
          <w:szCs w:val="20"/>
        </w:rPr>
        <w:t xml:space="preserve">ваемой работы, с предварительным уведомлением </w:t>
      </w:r>
      <w:hyperlink r:id="rId52" w:anchor="sub_102#sub_102" w:history="1">
        <w:r w:rsidRPr="00162614">
          <w:rPr>
            <w:rFonts w:ascii="Times New Roman" w:hAnsi="Times New Roman" w:cs="Times New Roman"/>
            <w:sz w:val="20"/>
            <w:szCs w:val="20"/>
          </w:rPr>
          <w:t>представителя нанимателя</w:t>
        </w:r>
      </w:hyperlink>
      <w:r w:rsidRPr="00162614">
        <w:rPr>
          <w:rFonts w:ascii="Times New Roman" w:hAnsi="Times New Roman" w:cs="Times New Roman"/>
          <w:sz w:val="20"/>
          <w:szCs w:val="20"/>
        </w:rPr>
        <w:t xml:space="preserve">, если это не повлечет за собой </w:t>
      </w:r>
      <w:hyperlink r:id="rId53" w:anchor="sub_1901#sub_1901" w:history="1">
        <w:r w:rsidRPr="00162614">
          <w:rPr>
            <w:rFonts w:ascii="Times New Roman" w:hAnsi="Times New Roman" w:cs="Times New Roman"/>
            <w:sz w:val="20"/>
            <w:szCs w:val="20"/>
          </w:rPr>
          <w:t>конфликт и</w:t>
        </w:r>
        <w:r w:rsidRPr="00162614">
          <w:rPr>
            <w:rFonts w:ascii="Times New Roman" w:hAnsi="Times New Roman" w:cs="Times New Roman"/>
            <w:sz w:val="20"/>
            <w:szCs w:val="20"/>
          </w:rPr>
          <w:t>н</w:t>
        </w:r>
        <w:r w:rsidRPr="00162614">
          <w:rPr>
            <w:rFonts w:ascii="Times New Roman" w:hAnsi="Times New Roman" w:cs="Times New Roman"/>
            <w:sz w:val="20"/>
            <w:szCs w:val="20"/>
          </w:rPr>
          <w:t>тересов</w:t>
        </w:r>
      </w:hyperlink>
      <w:r w:rsidRPr="00162614">
        <w:rPr>
          <w:rFonts w:ascii="Times New Roman" w:hAnsi="Times New Roman" w:cs="Times New Roman"/>
          <w:sz w:val="20"/>
          <w:szCs w:val="20"/>
        </w:rPr>
        <w:t>.</w:t>
      </w:r>
    </w:p>
    <w:p w:rsidR="00162614" w:rsidRPr="00162614" w:rsidRDefault="00162614" w:rsidP="00162614">
      <w:pPr>
        <w:autoSpaceDE w:val="0"/>
        <w:autoSpaceDN w:val="0"/>
        <w:adjustRightInd w:val="0"/>
        <w:spacing w:after="0" w:line="240" w:lineRule="auto"/>
        <w:ind w:firstLine="540"/>
        <w:jc w:val="both"/>
        <w:rPr>
          <w:rFonts w:ascii="Times New Roman" w:hAnsi="Times New Roman" w:cs="Times New Roman"/>
          <w:sz w:val="20"/>
          <w:szCs w:val="20"/>
        </w:rPr>
      </w:pPr>
      <w:r w:rsidRPr="00162614">
        <w:rPr>
          <w:rFonts w:ascii="Times New Roman" w:hAnsi="Times New Roman" w:cs="Times New Roman"/>
          <w:sz w:val="20"/>
          <w:szCs w:val="20"/>
        </w:rPr>
        <w:t>10. Главный государственный налоговый инспектор 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 сентября 2004 № 506 "Об утверждении Положения о Федеральной налоговой службе", Положением об Инспекции, утвержденным руководителем УФНС России от 15.02.2019, положением об отделе камеральных проверок №4 утвержденным начальником Инспекции</w:t>
      </w:r>
      <w:r w:rsidRPr="00162614">
        <w:rPr>
          <w:rFonts w:ascii="Times New Roman" w:hAnsi="Times New Roman" w:cs="Times New Roman"/>
          <w:i/>
          <w:sz w:val="20"/>
          <w:szCs w:val="20"/>
        </w:rPr>
        <w:t>,</w:t>
      </w:r>
      <w:r w:rsidRPr="00162614">
        <w:rPr>
          <w:rFonts w:ascii="Times New Roman" w:hAnsi="Times New Roman" w:cs="Times New Roman"/>
          <w:sz w:val="20"/>
          <w:szCs w:val="20"/>
        </w:rPr>
        <w:t xml:space="preserve"> приказами (распоряжениями) ФНС России, приказами Управления, поручениями руководства Инспекции.</w:t>
      </w:r>
    </w:p>
    <w:p w:rsidR="00162614" w:rsidRPr="00162614" w:rsidRDefault="00162614" w:rsidP="00162614">
      <w:pPr>
        <w:autoSpaceDE w:val="0"/>
        <w:autoSpaceDN w:val="0"/>
        <w:adjustRightInd w:val="0"/>
        <w:spacing w:after="0" w:line="240" w:lineRule="auto"/>
        <w:ind w:firstLine="540"/>
        <w:jc w:val="both"/>
        <w:rPr>
          <w:rFonts w:ascii="Times New Roman" w:hAnsi="Times New Roman" w:cs="Times New Roman"/>
          <w:sz w:val="20"/>
          <w:szCs w:val="20"/>
        </w:rPr>
      </w:pPr>
      <w:r w:rsidRPr="00162614">
        <w:rPr>
          <w:rFonts w:ascii="Times New Roman" w:hAnsi="Times New Roman" w:cs="Times New Roman"/>
          <w:sz w:val="20"/>
          <w:szCs w:val="20"/>
        </w:rPr>
        <w:t>11. Главный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162614" w:rsidRPr="00162614" w:rsidRDefault="00162614" w:rsidP="00162614">
      <w:pPr>
        <w:autoSpaceDE w:val="0"/>
        <w:autoSpaceDN w:val="0"/>
        <w:adjustRightInd w:val="0"/>
        <w:spacing w:after="0" w:line="240" w:lineRule="auto"/>
        <w:jc w:val="both"/>
        <w:rPr>
          <w:rFonts w:ascii="Times New Roman" w:hAnsi="Times New Roman" w:cs="Times New Roman"/>
          <w:sz w:val="20"/>
          <w:szCs w:val="20"/>
        </w:rPr>
      </w:pPr>
    </w:p>
    <w:p w:rsidR="00162614" w:rsidRPr="00162614" w:rsidRDefault="00162614" w:rsidP="00162614">
      <w:pPr>
        <w:autoSpaceDE w:val="0"/>
        <w:autoSpaceDN w:val="0"/>
        <w:adjustRightInd w:val="0"/>
        <w:spacing w:after="0" w:line="240" w:lineRule="auto"/>
        <w:jc w:val="center"/>
        <w:outlineLvl w:val="1"/>
        <w:rPr>
          <w:rFonts w:ascii="Times New Roman" w:hAnsi="Times New Roman" w:cs="Times New Roman"/>
          <w:sz w:val="20"/>
          <w:szCs w:val="20"/>
        </w:rPr>
      </w:pPr>
      <w:r w:rsidRPr="00162614">
        <w:rPr>
          <w:rFonts w:ascii="Times New Roman" w:hAnsi="Times New Roman" w:cs="Times New Roman"/>
          <w:sz w:val="20"/>
          <w:szCs w:val="20"/>
        </w:rPr>
        <w:t>IV. Перечень вопросов, по которым главный государственный налоговый инспектор</w:t>
      </w:r>
    </w:p>
    <w:p w:rsidR="00162614" w:rsidRPr="00162614" w:rsidRDefault="00162614" w:rsidP="00162614">
      <w:pPr>
        <w:autoSpaceDE w:val="0"/>
        <w:autoSpaceDN w:val="0"/>
        <w:adjustRightInd w:val="0"/>
        <w:spacing w:after="0" w:line="240" w:lineRule="auto"/>
        <w:jc w:val="center"/>
        <w:rPr>
          <w:rFonts w:ascii="Times New Roman" w:hAnsi="Times New Roman" w:cs="Times New Roman"/>
          <w:sz w:val="20"/>
          <w:szCs w:val="20"/>
        </w:rPr>
      </w:pPr>
      <w:r w:rsidRPr="00162614">
        <w:rPr>
          <w:rFonts w:ascii="Times New Roman" w:hAnsi="Times New Roman" w:cs="Times New Roman"/>
          <w:sz w:val="20"/>
          <w:szCs w:val="20"/>
        </w:rPr>
        <w:t>вправе или обязан самостоятельно принимать управленческие и иные решения</w:t>
      </w:r>
    </w:p>
    <w:p w:rsidR="00162614" w:rsidRPr="00162614" w:rsidRDefault="00162614" w:rsidP="00162614">
      <w:pPr>
        <w:autoSpaceDE w:val="0"/>
        <w:autoSpaceDN w:val="0"/>
        <w:adjustRightInd w:val="0"/>
        <w:spacing w:after="0" w:line="240" w:lineRule="auto"/>
        <w:jc w:val="both"/>
        <w:rPr>
          <w:rFonts w:ascii="Times New Roman" w:hAnsi="Times New Roman" w:cs="Times New Roman"/>
          <w:sz w:val="20"/>
          <w:szCs w:val="20"/>
        </w:rPr>
      </w:pPr>
    </w:p>
    <w:p w:rsidR="00162614" w:rsidRPr="00162614" w:rsidRDefault="00162614" w:rsidP="00162614">
      <w:pPr>
        <w:spacing w:after="0" w:line="240" w:lineRule="auto"/>
        <w:ind w:firstLine="720"/>
        <w:jc w:val="both"/>
        <w:rPr>
          <w:rFonts w:ascii="Times New Roman" w:hAnsi="Times New Roman" w:cs="Times New Roman"/>
          <w:sz w:val="20"/>
          <w:szCs w:val="20"/>
        </w:rPr>
      </w:pPr>
      <w:r w:rsidRPr="00162614">
        <w:rPr>
          <w:rFonts w:ascii="Times New Roman" w:hAnsi="Times New Roman" w:cs="Times New Roman"/>
          <w:sz w:val="20"/>
          <w:szCs w:val="20"/>
        </w:rPr>
        <w:t>12. При исполнении служебных обязанностей главный государственный налоговый инспектор вправе самостоятельно принимать решения по вопросам:</w:t>
      </w:r>
    </w:p>
    <w:p w:rsidR="00162614" w:rsidRPr="00162614" w:rsidRDefault="00162614" w:rsidP="00162614">
      <w:pPr>
        <w:pStyle w:val="ConsPlusNormal0"/>
        <w:ind w:firstLine="540"/>
        <w:jc w:val="both"/>
        <w:rPr>
          <w:rFonts w:ascii="Times New Roman" w:hAnsi="Times New Roman" w:cs="Times New Roman"/>
          <w:i/>
          <w:color w:val="FF0000"/>
          <w:sz w:val="20"/>
          <w:szCs w:val="20"/>
        </w:rPr>
      </w:pPr>
      <w:r w:rsidRPr="00162614">
        <w:rPr>
          <w:rFonts w:ascii="Times New Roman" w:hAnsi="Times New Roman" w:cs="Times New Roman"/>
          <w:sz w:val="20"/>
          <w:szCs w:val="20"/>
        </w:rPr>
        <w:t>В соответствии с замещаемой государственной гражданской должностью и в пределах функциональной компетенции вправе принимать или принимает решения в соотве</w:t>
      </w:r>
      <w:r w:rsidRPr="00162614">
        <w:rPr>
          <w:rFonts w:ascii="Times New Roman" w:hAnsi="Times New Roman" w:cs="Times New Roman"/>
          <w:sz w:val="20"/>
          <w:szCs w:val="20"/>
        </w:rPr>
        <w:t>т</w:t>
      </w:r>
      <w:r w:rsidRPr="00162614">
        <w:rPr>
          <w:rFonts w:ascii="Times New Roman" w:hAnsi="Times New Roman" w:cs="Times New Roman"/>
          <w:sz w:val="20"/>
          <w:szCs w:val="20"/>
        </w:rPr>
        <w:t>ствии с должностными обязанностями и установленными полномочиями.</w:t>
      </w:r>
    </w:p>
    <w:p w:rsidR="00162614" w:rsidRPr="00162614" w:rsidRDefault="00162614" w:rsidP="00162614">
      <w:pPr>
        <w:spacing w:after="0" w:line="240" w:lineRule="auto"/>
        <w:ind w:firstLine="720"/>
        <w:jc w:val="both"/>
        <w:rPr>
          <w:rFonts w:ascii="Times New Roman" w:hAnsi="Times New Roman" w:cs="Times New Roman"/>
          <w:sz w:val="20"/>
          <w:szCs w:val="20"/>
        </w:rPr>
      </w:pPr>
      <w:r w:rsidRPr="00162614">
        <w:rPr>
          <w:rFonts w:ascii="Times New Roman" w:hAnsi="Times New Roman" w:cs="Times New Roman"/>
          <w:sz w:val="20"/>
          <w:szCs w:val="20"/>
        </w:rPr>
        <w:t>13. При исполнении служебных обязанностей главный государственный налоговый инспектор обязан самостоятельно принимать решения по вопросам:</w:t>
      </w:r>
    </w:p>
    <w:p w:rsidR="00162614" w:rsidRPr="00162614" w:rsidRDefault="00162614" w:rsidP="00162614">
      <w:pPr>
        <w:spacing w:after="0" w:line="240" w:lineRule="auto"/>
        <w:ind w:firstLine="720"/>
        <w:jc w:val="both"/>
        <w:rPr>
          <w:rFonts w:ascii="Times New Roman" w:hAnsi="Times New Roman" w:cs="Times New Roman"/>
          <w:sz w:val="20"/>
          <w:szCs w:val="20"/>
        </w:rPr>
      </w:pPr>
      <w:r w:rsidRPr="00162614">
        <w:rPr>
          <w:rFonts w:ascii="Times New Roman" w:hAnsi="Times New Roman" w:cs="Times New Roman"/>
          <w:sz w:val="20"/>
          <w:szCs w:val="20"/>
        </w:rPr>
        <w:t>В соответствии с замещаемой государственной гражданской должностью и в пределах функциональной компетенции вправе принимать или принимает решения в соотве</w:t>
      </w:r>
      <w:r w:rsidRPr="00162614">
        <w:rPr>
          <w:rFonts w:ascii="Times New Roman" w:hAnsi="Times New Roman" w:cs="Times New Roman"/>
          <w:sz w:val="20"/>
          <w:szCs w:val="20"/>
        </w:rPr>
        <w:t>т</w:t>
      </w:r>
      <w:r w:rsidRPr="00162614">
        <w:rPr>
          <w:rFonts w:ascii="Times New Roman" w:hAnsi="Times New Roman" w:cs="Times New Roman"/>
          <w:sz w:val="20"/>
          <w:szCs w:val="20"/>
        </w:rPr>
        <w:t>ствии с должностными обязанностями и установленными полномочиями.</w:t>
      </w:r>
    </w:p>
    <w:p w:rsidR="00162614" w:rsidRPr="00162614" w:rsidRDefault="00162614" w:rsidP="00162614">
      <w:pPr>
        <w:pStyle w:val="ConsPlusNormal0"/>
        <w:ind w:firstLine="539"/>
        <w:jc w:val="both"/>
        <w:rPr>
          <w:rFonts w:ascii="Times New Roman" w:hAnsi="Times New Roman" w:cs="Times New Roman"/>
          <w:sz w:val="20"/>
          <w:szCs w:val="20"/>
        </w:rPr>
      </w:pPr>
    </w:p>
    <w:p w:rsidR="00162614" w:rsidRPr="00162614" w:rsidRDefault="00162614" w:rsidP="00162614">
      <w:pPr>
        <w:autoSpaceDE w:val="0"/>
        <w:autoSpaceDN w:val="0"/>
        <w:adjustRightInd w:val="0"/>
        <w:spacing w:after="0" w:line="240" w:lineRule="auto"/>
        <w:jc w:val="center"/>
        <w:outlineLvl w:val="1"/>
        <w:rPr>
          <w:rFonts w:ascii="Times New Roman" w:hAnsi="Times New Roman" w:cs="Times New Roman"/>
          <w:sz w:val="20"/>
          <w:szCs w:val="20"/>
        </w:rPr>
      </w:pPr>
      <w:r w:rsidRPr="00162614">
        <w:rPr>
          <w:rFonts w:ascii="Times New Roman" w:hAnsi="Times New Roman" w:cs="Times New Roman"/>
          <w:sz w:val="20"/>
          <w:szCs w:val="20"/>
        </w:rPr>
        <w:t>V. Перечень вопросов, по которым главный государственный налоговый инспектор вправе или обязан участвовать при подготовке проектов нормативных правовых актов и (или) проектов управленческих и иных решений</w:t>
      </w:r>
    </w:p>
    <w:p w:rsidR="00162614" w:rsidRPr="00162614" w:rsidRDefault="00162614" w:rsidP="00162614">
      <w:pPr>
        <w:autoSpaceDE w:val="0"/>
        <w:autoSpaceDN w:val="0"/>
        <w:adjustRightInd w:val="0"/>
        <w:spacing w:after="0" w:line="240" w:lineRule="auto"/>
        <w:jc w:val="both"/>
        <w:rPr>
          <w:rFonts w:ascii="Times New Roman" w:hAnsi="Times New Roman" w:cs="Times New Roman"/>
          <w:sz w:val="20"/>
          <w:szCs w:val="20"/>
        </w:rPr>
      </w:pPr>
    </w:p>
    <w:p w:rsidR="00162614" w:rsidRPr="00162614" w:rsidRDefault="00162614" w:rsidP="00162614">
      <w:pPr>
        <w:spacing w:after="0" w:line="240" w:lineRule="auto"/>
        <w:ind w:firstLine="720"/>
        <w:jc w:val="both"/>
        <w:rPr>
          <w:rFonts w:ascii="Times New Roman" w:hAnsi="Times New Roman" w:cs="Times New Roman"/>
          <w:sz w:val="20"/>
          <w:szCs w:val="20"/>
        </w:rPr>
      </w:pPr>
      <w:r w:rsidRPr="00162614">
        <w:rPr>
          <w:rFonts w:ascii="Times New Roman" w:hAnsi="Times New Roman" w:cs="Times New Roman"/>
          <w:sz w:val="20"/>
          <w:szCs w:val="20"/>
        </w:rPr>
        <w:t>14. Главный государственный налоговый инспектор в соответствии со своей компетенцией вправе участвовать в подготовке (обсуждении) следующих проектов:</w:t>
      </w:r>
    </w:p>
    <w:p w:rsidR="00162614" w:rsidRPr="00162614" w:rsidRDefault="00162614" w:rsidP="00162614">
      <w:pPr>
        <w:autoSpaceDE w:val="0"/>
        <w:autoSpaceDN w:val="0"/>
        <w:adjustRightInd w:val="0"/>
        <w:spacing w:after="0" w:line="240" w:lineRule="auto"/>
        <w:ind w:firstLine="540"/>
        <w:jc w:val="both"/>
        <w:rPr>
          <w:rFonts w:ascii="Times New Roman" w:hAnsi="Times New Roman" w:cs="Times New Roman"/>
          <w:sz w:val="20"/>
          <w:szCs w:val="20"/>
        </w:rPr>
      </w:pPr>
      <w:r w:rsidRPr="00162614">
        <w:rPr>
          <w:rFonts w:ascii="Times New Roman" w:hAnsi="Times New Roman" w:cs="Times New Roman"/>
          <w:sz w:val="20"/>
          <w:szCs w:val="20"/>
        </w:rPr>
        <w:t>В пределах функциональной компетенции принимает участие в подготовке проектов нормативных актов, управленческих и иных решений в части методологического, организационного и информационного обеспечения.</w:t>
      </w:r>
    </w:p>
    <w:p w:rsidR="00162614" w:rsidRPr="00162614" w:rsidRDefault="00162614" w:rsidP="00162614">
      <w:pPr>
        <w:spacing w:after="0" w:line="240" w:lineRule="auto"/>
        <w:ind w:firstLine="720"/>
        <w:jc w:val="both"/>
        <w:rPr>
          <w:rFonts w:ascii="Times New Roman" w:hAnsi="Times New Roman" w:cs="Times New Roman"/>
          <w:sz w:val="20"/>
          <w:szCs w:val="20"/>
        </w:rPr>
      </w:pPr>
      <w:r w:rsidRPr="00162614">
        <w:rPr>
          <w:rFonts w:ascii="Times New Roman" w:hAnsi="Times New Roman" w:cs="Times New Roman"/>
          <w:sz w:val="20"/>
          <w:szCs w:val="20"/>
        </w:rPr>
        <w:t>15. Главный государственный налоговый инспектор в соответствии со своей компетенцией обязан участвовать в подготовке (обсуждении) следующих проектов:</w:t>
      </w:r>
    </w:p>
    <w:p w:rsidR="00162614" w:rsidRPr="00162614" w:rsidRDefault="00162614" w:rsidP="00162614">
      <w:pPr>
        <w:spacing w:after="0" w:line="240" w:lineRule="auto"/>
        <w:ind w:firstLine="720"/>
        <w:jc w:val="both"/>
        <w:rPr>
          <w:rFonts w:ascii="Times New Roman" w:hAnsi="Times New Roman" w:cs="Times New Roman"/>
          <w:sz w:val="20"/>
          <w:szCs w:val="20"/>
        </w:rPr>
      </w:pPr>
      <w:r w:rsidRPr="00162614">
        <w:rPr>
          <w:rFonts w:ascii="Times New Roman" w:hAnsi="Times New Roman" w:cs="Times New Roman"/>
          <w:sz w:val="20"/>
          <w:szCs w:val="20"/>
        </w:rPr>
        <w:t>положений об отделе и инспекции;</w:t>
      </w:r>
    </w:p>
    <w:p w:rsidR="00162614" w:rsidRPr="00162614" w:rsidRDefault="00162614" w:rsidP="00162614">
      <w:pPr>
        <w:spacing w:after="0" w:line="240" w:lineRule="auto"/>
        <w:ind w:firstLine="720"/>
        <w:jc w:val="both"/>
        <w:rPr>
          <w:rFonts w:ascii="Times New Roman" w:hAnsi="Times New Roman" w:cs="Times New Roman"/>
          <w:sz w:val="20"/>
          <w:szCs w:val="20"/>
        </w:rPr>
      </w:pPr>
      <w:r w:rsidRPr="00162614">
        <w:rPr>
          <w:rFonts w:ascii="Times New Roman" w:hAnsi="Times New Roman" w:cs="Times New Roman"/>
          <w:sz w:val="20"/>
          <w:szCs w:val="20"/>
        </w:rPr>
        <w:t>графика отпусков гражданских служащих отдела;</w:t>
      </w:r>
    </w:p>
    <w:p w:rsidR="00162614" w:rsidRPr="00162614" w:rsidRDefault="00162614" w:rsidP="00162614">
      <w:pPr>
        <w:autoSpaceDE w:val="0"/>
        <w:autoSpaceDN w:val="0"/>
        <w:adjustRightInd w:val="0"/>
        <w:spacing w:after="0" w:line="240" w:lineRule="auto"/>
        <w:ind w:firstLine="540"/>
        <w:jc w:val="both"/>
        <w:rPr>
          <w:rFonts w:ascii="Times New Roman" w:hAnsi="Times New Roman" w:cs="Times New Roman"/>
          <w:i/>
          <w:color w:val="FF0000"/>
          <w:sz w:val="20"/>
          <w:szCs w:val="20"/>
        </w:rPr>
      </w:pPr>
      <w:r w:rsidRPr="00162614">
        <w:rPr>
          <w:rFonts w:ascii="Times New Roman" w:hAnsi="Times New Roman" w:cs="Times New Roman"/>
          <w:sz w:val="20"/>
          <w:szCs w:val="20"/>
        </w:rPr>
        <w:t>иных актов по поручению непосредственного руководителя и руководства инспекции.</w:t>
      </w:r>
    </w:p>
    <w:p w:rsidR="00162614" w:rsidRPr="00162614" w:rsidRDefault="00162614" w:rsidP="00162614">
      <w:pPr>
        <w:autoSpaceDE w:val="0"/>
        <w:autoSpaceDN w:val="0"/>
        <w:adjustRightInd w:val="0"/>
        <w:spacing w:after="0" w:line="240" w:lineRule="auto"/>
        <w:jc w:val="center"/>
        <w:outlineLvl w:val="1"/>
        <w:rPr>
          <w:rFonts w:ascii="Times New Roman" w:hAnsi="Times New Roman" w:cs="Times New Roman"/>
          <w:sz w:val="20"/>
          <w:szCs w:val="20"/>
        </w:rPr>
      </w:pPr>
    </w:p>
    <w:p w:rsidR="00162614" w:rsidRPr="00162614" w:rsidRDefault="00162614" w:rsidP="00162614">
      <w:pPr>
        <w:autoSpaceDE w:val="0"/>
        <w:autoSpaceDN w:val="0"/>
        <w:adjustRightInd w:val="0"/>
        <w:spacing w:after="0" w:line="240" w:lineRule="auto"/>
        <w:jc w:val="center"/>
        <w:outlineLvl w:val="1"/>
        <w:rPr>
          <w:rFonts w:ascii="Times New Roman" w:hAnsi="Times New Roman" w:cs="Times New Roman"/>
          <w:sz w:val="20"/>
          <w:szCs w:val="20"/>
        </w:rPr>
      </w:pPr>
      <w:r w:rsidRPr="00162614">
        <w:rPr>
          <w:rFonts w:ascii="Times New Roman" w:hAnsi="Times New Roman" w:cs="Times New Roman"/>
          <w:sz w:val="20"/>
          <w:szCs w:val="20"/>
        </w:rPr>
        <w:t>VI. Сроки и процедуры подготовки, рассмотрения</w:t>
      </w:r>
    </w:p>
    <w:p w:rsidR="00162614" w:rsidRPr="00162614" w:rsidRDefault="00162614" w:rsidP="00162614">
      <w:pPr>
        <w:autoSpaceDE w:val="0"/>
        <w:autoSpaceDN w:val="0"/>
        <w:adjustRightInd w:val="0"/>
        <w:spacing w:after="0" w:line="240" w:lineRule="auto"/>
        <w:jc w:val="center"/>
        <w:rPr>
          <w:rFonts w:ascii="Times New Roman" w:hAnsi="Times New Roman" w:cs="Times New Roman"/>
          <w:sz w:val="20"/>
          <w:szCs w:val="20"/>
        </w:rPr>
      </w:pPr>
      <w:r w:rsidRPr="00162614">
        <w:rPr>
          <w:rFonts w:ascii="Times New Roman" w:hAnsi="Times New Roman" w:cs="Times New Roman"/>
          <w:sz w:val="20"/>
          <w:szCs w:val="20"/>
        </w:rPr>
        <w:t>проектов управленческих и иных решений, порядок</w:t>
      </w:r>
    </w:p>
    <w:p w:rsidR="00162614" w:rsidRPr="00162614" w:rsidRDefault="00162614" w:rsidP="00162614">
      <w:pPr>
        <w:autoSpaceDE w:val="0"/>
        <w:autoSpaceDN w:val="0"/>
        <w:adjustRightInd w:val="0"/>
        <w:spacing w:after="0" w:line="240" w:lineRule="auto"/>
        <w:jc w:val="center"/>
        <w:rPr>
          <w:rFonts w:ascii="Times New Roman" w:hAnsi="Times New Roman" w:cs="Times New Roman"/>
          <w:sz w:val="20"/>
          <w:szCs w:val="20"/>
        </w:rPr>
      </w:pPr>
      <w:r w:rsidRPr="00162614">
        <w:rPr>
          <w:rFonts w:ascii="Times New Roman" w:hAnsi="Times New Roman" w:cs="Times New Roman"/>
          <w:sz w:val="20"/>
          <w:szCs w:val="20"/>
        </w:rPr>
        <w:t>согласования и принятия данных решений</w:t>
      </w:r>
    </w:p>
    <w:p w:rsidR="00162614" w:rsidRPr="00162614" w:rsidRDefault="00162614" w:rsidP="00162614">
      <w:pPr>
        <w:autoSpaceDE w:val="0"/>
        <w:autoSpaceDN w:val="0"/>
        <w:adjustRightInd w:val="0"/>
        <w:spacing w:after="0" w:line="240" w:lineRule="auto"/>
        <w:jc w:val="center"/>
        <w:rPr>
          <w:rFonts w:ascii="Times New Roman" w:hAnsi="Times New Roman" w:cs="Times New Roman"/>
          <w:sz w:val="20"/>
          <w:szCs w:val="20"/>
        </w:rPr>
      </w:pPr>
    </w:p>
    <w:p w:rsidR="00162614" w:rsidRPr="00162614" w:rsidRDefault="00162614" w:rsidP="00162614">
      <w:pPr>
        <w:autoSpaceDE w:val="0"/>
        <w:autoSpaceDN w:val="0"/>
        <w:adjustRightInd w:val="0"/>
        <w:spacing w:after="0" w:line="240" w:lineRule="auto"/>
        <w:ind w:firstLine="540"/>
        <w:jc w:val="both"/>
        <w:rPr>
          <w:rFonts w:ascii="Times New Roman" w:hAnsi="Times New Roman" w:cs="Times New Roman"/>
          <w:sz w:val="20"/>
          <w:szCs w:val="20"/>
        </w:rPr>
      </w:pPr>
      <w:r w:rsidRPr="00162614">
        <w:rPr>
          <w:rFonts w:ascii="Times New Roman" w:hAnsi="Times New Roman" w:cs="Times New Roman"/>
          <w:sz w:val="20"/>
          <w:szCs w:val="20"/>
        </w:rPr>
        <w:lastRenderedPageBreak/>
        <w:t>16. В соответствии со своими должностными обязанностями главный государственный налоговый инспектор принимает решения в сроки, установленные законодательными и иными нормативными правовыми актами Российской Федерации.</w:t>
      </w:r>
    </w:p>
    <w:p w:rsidR="00162614" w:rsidRPr="00162614" w:rsidRDefault="00162614" w:rsidP="00162614">
      <w:pPr>
        <w:autoSpaceDE w:val="0"/>
        <w:autoSpaceDN w:val="0"/>
        <w:adjustRightInd w:val="0"/>
        <w:spacing w:after="0" w:line="240" w:lineRule="auto"/>
        <w:jc w:val="both"/>
        <w:rPr>
          <w:rFonts w:ascii="Times New Roman" w:hAnsi="Times New Roman" w:cs="Times New Roman"/>
          <w:sz w:val="20"/>
          <w:szCs w:val="20"/>
        </w:rPr>
      </w:pPr>
    </w:p>
    <w:p w:rsidR="00162614" w:rsidRPr="00162614" w:rsidRDefault="00162614" w:rsidP="00162614">
      <w:pPr>
        <w:autoSpaceDE w:val="0"/>
        <w:autoSpaceDN w:val="0"/>
        <w:adjustRightInd w:val="0"/>
        <w:spacing w:after="0" w:line="240" w:lineRule="auto"/>
        <w:jc w:val="center"/>
        <w:outlineLvl w:val="1"/>
        <w:rPr>
          <w:rFonts w:ascii="Times New Roman" w:hAnsi="Times New Roman" w:cs="Times New Roman"/>
          <w:sz w:val="20"/>
          <w:szCs w:val="20"/>
        </w:rPr>
      </w:pPr>
      <w:r w:rsidRPr="00162614">
        <w:rPr>
          <w:rFonts w:ascii="Times New Roman" w:hAnsi="Times New Roman" w:cs="Times New Roman"/>
          <w:sz w:val="20"/>
          <w:szCs w:val="20"/>
        </w:rPr>
        <w:t>VII. Порядок служебного взаимодействия</w:t>
      </w:r>
    </w:p>
    <w:p w:rsidR="00162614" w:rsidRPr="00162614" w:rsidRDefault="00162614" w:rsidP="00162614">
      <w:pPr>
        <w:autoSpaceDE w:val="0"/>
        <w:autoSpaceDN w:val="0"/>
        <w:adjustRightInd w:val="0"/>
        <w:spacing w:after="0" w:line="240" w:lineRule="auto"/>
        <w:jc w:val="both"/>
        <w:rPr>
          <w:rFonts w:ascii="Times New Roman" w:hAnsi="Times New Roman" w:cs="Times New Roman"/>
          <w:sz w:val="20"/>
          <w:szCs w:val="20"/>
        </w:rPr>
      </w:pPr>
    </w:p>
    <w:p w:rsidR="00162614" w:rsidRPr="00162614" w:rsidRDefault="00162614" w:rsidP="00162614">
      <w:pPr>
        <w:autoSpaceDE w:val="0"/>
        <w:autoSpaceDN w:val="0"/>
        <w:adjustRightInd w:val="0"/>
        <w:spacing w:after="0" w:line="240" w:lineRule="auto"/>
        <w:ind w:firstLine="540"/>
        <w:jc w:val="both"/>
        <w:rPr>
          <w:rFonts w:ascii="Times New Roman" w:hAnsi="Times New Roman" w:cs="Times New Roman"/>
          <w:sz w:val="20"/>
          <w:szCs w:val="20"/>
        </w:rPr>
      </w:pPr>
      <w:r w:rsidRPr="00162614">
        <w:rPr>
          <w:rFonts w:ascii="Times New Roman" w:hAnsi="Times New Roman" w:cs="Times New Roman"/>
          <w:sz w:val="20"/>
          <w:szCs w:val="20"/>
        </w:rPr>
        <w:t xml:space="preserve">17. Взаимодействие главного государственного налогового инспектора с федеральными государственными гражданскими служащими Инспекции,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54" w:history="1">
        <w:r w:rsidRPr="00162614">
          <w:rPr>
            <w:rFonts w:ascii="Times New Roman" w:hAnsi="Times New Roman" w:cs="Times New Roman"/>
            <w:sz w:val="20"/>
            <w:szCs w:val="20"/>
          </w:rPr>
          <w:t>общих принципов</w:t>
        </w:r>
      </w:hyperlink>
      <w:r w:rsidRPr="00162614">
        <w:rPr>
          <w:rFonts w:ascii="Times New Roman" w:hAnsi="Times New Roman" w:cs="Times New Roman"/>
          <w:sz w:val="20"/>
          <w:szCs w:val="20"/>
        </w:rPr>
        <w:t xml:space="preserve"> служебного поведения государственных служащих, утвержденных Указом Президента Российской Федерации от 12.08.2002 N 885 "Об утверждении общих принципов служебного поведения государственных служащих" (Собрание законодательства Российской Федерации, 2002, N 33, ст. 3196; 2009, N 29, ст. 3658), и требований к служебному поведению, установленных </w:t>
      </w:r>
      <w:hyperlink r:id="rId55" w:history="1">
        <w:r w:rsidRPr="00162614">
          <w:rPr>
            <w:rFonts w:ascii="Times New Roman" w:hAnsi="Times New Roman" w:cs="Times New Roman"/>
            <w:sz w:val="20"/>
            <w:szCs w:val="20"/>
          </w:rPr>
          <w:t>статьей 18</w:t>
        </w:r>
      </w:hyperlink>
      <w:r w:rsidRPr="00162614">
        <w:rPr>
          <w:rFonts w:ascii="Times New Roman" w:hAnsi="Times New Roman" w:cs="Times New Roman"/>
          <w:sz w:val="20"/>
          <w:szCs w:val="20"/>
        </w:rPr>
        <w:t xml:space="preserve"> Федерального закона, а также в соответствии с иными нормативными правовыми актами Российской Федерации, приказами (распоряжениями) ФНС России и приказами УФНС России по г. Москве, приказами Инспекции.</w:t>
      </w:r>
    </w:p>
    <w:p w:rsidR="00162614" w:rsidRPr="00162614" w:rsidRDefault="00162614" w:rsidP="00162614">
      <w:pPr>
        <w:autoSpaceDE w:val="0"/>
        <w:autoSpaceDN w:val="0"/>
        <w:adjustRightInd w:val="0"/>
        <w:spacing w:after="0" w:line="240" w:lineRule="auto"/>
        <w:jc w:val="both"/>
        <w:rPr>
          <w:rFonts w:ascii="Times New Roman" w:hAnsi="Times New Roman" w:cs="Times New Roman"/>
          <w:sz w:val="20"/>
          <w:szCs w:val="20"/>
        </w:rPr>
      </w:pPr>
    </w:p>
    <w:p w:rsidR="00162614" w:rsidRPr="00162614" w:rsidRDefault="00162614" w:rsidP="00162614">
      <w:pPr>
        <w:autoSpaceDE w:val="0"/>
        <w:autoSpaceDN w:val="0"/>
        <w:adjustRightInd w:val="0"/>
        <w:spacing w:after="0" w:line="240" w:lineRule="auto"/>
        <w:jc w:val="center"/>
        <w:outlineLvl w:val="1"/>
        <w:rPr>
          <w:rFonts w:ascii="Times New Roman" w:hAnsi="Times New Roman" w:cs="Times New Roman"/>
          <w:sz w:val="20"/>
          <w:szCs w:val="20"/>
        </w:rPr>
      </w:pPr>
      <w:r w:rsidRPr="00162614">
        <w:rPr>
          <w:rFonts w:ascii="Times New Roman" w:hAnsi="Times New Roman" w:cs="Times New Roman"/>
          <w:sz w:val="20"/>
          <w:szCs w:val="20"/>
        </w:rPr>
        <w:t>VIII. Перечень государственных услуг, оказываемых</w:t>
      </w:r>
    </w:p>
    <w:p w:rsidR="00162614" w:rsidRPr="00162614" w:rsidRDefault="00162614" w:rsidP="00162614">
      <w:pPr>
        <w:autoSpaceDE w:val="0"/>
        <w:autoSpaceDN w:val="0"/>
        <w:adjustRightInd w:val="0"/>
        <w:spacing w:after="0" w:line="240" w:lineRule="auto"/>
        <w:jc w:val="center"/>
        <w:rPr>
          <w:rFonts w:ascii="Times New Roman" w:hAnsi="Times New Roman" w:cs="Times New Roman"/>
          <w:sz w:val="20"/>
          <w:szCs w:val="20"/>
        </w:rPr>
      </w:pPr>
      <w:r w:rsidRPr="00162614">
        <w:rPr>
          <w:rFonts w:ascii="Times New Roman" w:hAnsi="Times New Roman" w:cs="Times New Roman"/>
          <w:sz w:val="20"/>
          <w:szCs w:val="20"/>
        </w:rPr>
        <w:t>гражданам и организациям в соответствии с административным</w:t>
      </w:r>
    </w:p>
    <w:p w:rsidR="00162614" w:rsidRPr="00162614" w:rsidRDefault="00162614" w:rsidP="00162614">
      <w:pPr>
        <w:autoSpaceDE w:val="0"/>
        <w:autoSpaceDN w:val="0"/>
        <w:adjustRightInd w:val="0"/>
        <w:spacing w:after="0" w:line="240" w:lineRule="auto"/>
        <w:jc w:val="center"/>
        <w:rPr>
          <w:rFonts w:ascii="Times New Roman" w:hAnsi="Times New Roman" w:cs="Times New Roman"/>
          <w:sz w:val="20"/>
          <w:szCs w:val="20"/>
        </w:rPr>
      </w:pPr>
      <w:r w:rsidRPr="00162614">
        <w:rPr>
          <w:rFonts w:ascii="Times New Roman" w:hAnsi="Times New Roman" w:cs="Times New Roman"/>
          <w:sz w:val="20"/>
          <w:szCs w:val="20"/>
        </w:rPr>
        <w:t>регламентом Федеральной налоговой службы</w:t>
      </w:r>
    </w:p>
    <w:p w:rsidR="00162614" w:rsidRPr="00162614" w:rsidRDefault="00162614" w:rsidP="00162614">
      <w:pPr>
        <w:autoSpaceDE w:val="0"/>
        <w:autoSpaceDN w:val="0"/>
        <w:adjustRightInd w:val="0"/>
        <w:spacing w:after="0" w:line="240" w:lineRule="auto"/>
        <w:jc w:val="both"/>
        <w:rPr>
          <w:rFonts w:ascii="Times New Roman" w:hAnsi="Times New Roman" w:cs="Times New Roman"/>
          <w:sz w:val="20"/>
          <w:szCs w:val="20"/>
        </w:rPr>
      </w:pPr>
    </w:p>
    <w:p w:rsidR="00162614" w:rsidRPr="00162614" w:rsidRDefault="00162614" w:rsidP="00162614">
      <w:pPr>
        <w:autoSpaceDE w:val="0"/>
        <w:autoSpaceDN w:val="0"/>
        <w:adjustRightInd w:val="0"/>
        <w:spacing w:after="0" w:line="240" w:lineRule="auto"/>
        <w:ind w:firstLine="540"/>
        <w:jc w:val="both"/>
        <w:rPr>
          <w:rFonts w:ascii="Times New Roman" w:hAnsi="Times New Roman" w:cs="Times New Roman"/>
          <w:sz w:val="20"/>
          <w:szCs w:val="20"/>
        </w:rPr>
      </w:pPr>
      <w:r w:rsidRPr="00162614">
        <w:rPr>
          <w:rFonts w:ascii="Times New Roman" w:hAnsi="Times New Roman" w:cs="Times New Roman"/>
          <w:sz w:val="20"/>
          <w:szCs w:val="20"/>
        </w:rPr>
        <w:t xml:space="preserve">18. В соответствии с замещаемой государственной гражданской должностью и в пределах функциональной компетенции главного </w:t>
      </w:r>
      <w:r w:rsidRPr="00162614">
        <w:rPr>
          <w:rFonts w:ascii="Times New Roman" w:hAnsi="Times New Roman" w:cs="Times New Roman"/>
          <w:bCs/>
          <w:sz w:val="20"/>
          <w:szCs w:val="20"/>
        </w:rPr>
        <w:t xml:space="preserve">государственный налоговый инспектор </w:t>
      </w:r>
      <w:r w:rsidRPr="00162614">
        <w:rPr>
          <w:rFonts w:ascii="Times New Roman" w:hAnsi="Times New Roman" w:cs="Times New Roman"/>
          <w:sz w:val="20"/>
          <w:szCs w:val="20"/>
        </w:rPr>
        <w:t>выполняет организационное, информационное обеспечение (принимает участие в обеспечении) оказания государственных услуг, осуществляемых в соответствии с Положением об отделе камеральных проверок №4 Инспекции Федеральной налог</w:t>
      </w:r>
      <w:r w:rsidRPr="00162614">
        <w:rPr>
          <w:rFonts w:ascii="Times New Roman" w:hAnsi="Times New Roman" w:cs="Times New Roman"/>
          <w:sz w:val="20"/>
          <w:szCs w:val="20"/>
        </w:rPr>
        <w:t>о</w:t>
      </w:r>
      <w:r w:rsidRPr="00162614">
        <w:rPr>
          <w:rFonts w:ascii="Times New Roman" w:hAnsi="Times New Roman" w:cs="Times New Roman"/>
          <w:sz w:val="20"/>
          <w:szCs w:val="20"/>
        </w:rPr>
        <w:t>вой службой № 10 по г. Москве.</w:t>
      </w:r>
    </w:p>
    <w:p w:rsidR="00162614" w:rsidRPr="00162614" w:rsidRDefault="00162614" w:rsidP="00162614">
      <w:pPr>
        <w:autoSpaceDE w:val="0"/>
        <w:autoSpaceDN w:val="0"/>
        <w:adjustRightInd w:val="0"/>
        <w:spacing w:after="0" w:line="240" w:lineRule="auto"/>
        <w:ind w:firstLine="540"/>
        <w:jc w:val="both"/>
        <w:rPr>
          <w:rFonts w:ascii="Times New Roman" w:hAnsi="Times New Roman" w:cs="Times New Roman"/>
          <w:sz w:val="20"/>
          <w:szCs w:val="20"/>
        </w:rPr>
      </w:pPr>
    </w:p>
    <w:p w:rsidR="00162614" w:rsidRPr="00162614" w:rsidRDefault="00162614" w:rsidP="00162614">
      <w:pPr>
        <w:autoSpaceDE w:val="0"/>
        <w:autoSpaceDN w:val="0"/>
        <w:adjustRightInd w:val="0"/>
        <w:spacing w:after="0" w:line="240" w:lineRule="auto"/>
        <w:jc w:val="center"/>
        <w:outlineLvl w:val="1"/>
        <w:rPr>
          <w:rFonts w:ascii="Times New Roman" w:hAnsi="Times New Roman" w:cs="Times New Roman"/>
          <w:sz w:val="20"/>
          <w:szCs w:val="20"/>
        </w:rPr>
      </w:pPr>
      <w:r w:rsidRPr="00162614">
        <w:rPr>
          <w:rFonts w:ascii="Times New Roman" w:hAnsi="Times New Roman" w:cs="Times New Roman"/>
          <w:sz w:val="20"/>
          <w:szCs w:val="20"/>
        </w:rPr>
        <w:t>IX. Показатели эффективности и результативности</w:t>
      </w:r>
    </w:p>
    <w:p w:rsidR="00162614" w:rsidRPr="00162614" w:rsidRDefault="00162614" w:rsidP="00162614">
      <w:pPr>
        <w:autoSpaceDE w:val="0"/>
        <w:autoSpaceDN w:val="0"/>
        <w:adjustRightInd w:val="0"/>
        <w:spacing w:after="0" w:line="240" w:lineRule="auto"/>
        <w:jc w:val="center"/>
        <w:rPr>
          <w:rFonts w:ascii="Times New Roman" w:hAnsi="Times New Roman" w:cs="Times New Roman"/>
          <w:sz w:val="20"/>
          <w:szCs w:val="20"/>
        </w:rPr>
      </w:pPr>
      <w:r w:rsidRPr="00162614">
        <w:rPr>
          <w:rFonts w:ascii="Times New Roman" w:hAnsi="Times New Roman" w:cs="Times New Roman"/>
          <w:sz w:val="20"/>
          <w:szCs w:val="20"/>
        </w:rPr>
        <w:t>профессиональной служебной деятельности</w:t>
      </w:r>
    </w:p>
    <w:p w:rsidR="00162614" w:rsidRPr="00162614" w:rsidRDefault="00162614" w:rsidP="00162614">
      <w:pPr>
        <w:autoSpaceDE w:val="0"/>
        <w:autoSpaceDN w:val="0"/>
        <w:adjustRightInd w:val="0"/>
        <w:spacing w:after="0" w:line="240" w:lineRule="auto"/>
        <w:jc w:val="both"/>
        <w:rPr>
          <w:rFonts w:ascii="Times New Roman" w:hAnsi="Times New Roman" w:cs="Times New Roman"/>
          <w:sz w:val="20"/>
          <w:szCs w:val="20"/>
        </w:rPr>
      </w:pPr>
    </w:p>
    <w:p w:rsidR="00162614" w:rsidRPr="00162614" w:rsidRDefault="00162614" w:rsidP="00162614">
      <w:pPr>
        <w:autoSpaceDE w:val="0"/>
        <w:autoSpaceDN w:val="0"/>
        <w:adjustRightInd w:val="0"/>
        <w:spacing w:after="0" w:line="240" w:lineRule="auto"/>
        <w:ind w:firstLine="540"/>
        <w:jc w:val="both"/>
        <w:rPr>
          <w:rFonts w:ascii="Times New Roman" w:hAnsi="Times New Roman" w:cs="Times New Roman"/>
          <w:sz w:val="20"/>
          <w:szCs w:val="20"/>
        </w:rPr>
      </w:pPr>
      <w:r w:rsidRPr="00162614">
        <w:rPr>
          <w:rFonts w:ascii="Times New Roman" w:hAnsi="Times New Roman" w:cs="Times New Roman"/>
          <w:sz w:val="20"/>
          <w:szCs w:val="20"/>
        </w:rPr>
        <w:t>19. Эффективность профессиональной служебной деятельности главного государственного налогового инспектора оценивается по следующим показателям:</w:t>
      </w:r>
    </w:p>
    <w:p w:rsidR="00162614" w:rsidRPr="00162614" w:rsidRDefault="00162614" w:rsidP="00162614">
      <w:pPr>
        <w:autoSpaceDE w:val="0"/>
        <w:autoSpaceDN w:val="0"/>
        <w:adjustRightInd w:val="0"/>
        <w:spacing w:after="0" w:line="240" w:lineRule="auto"/>
        <w:ind w:firstLine="540"/>
        <w:jc w:val="both"/>
        <w:rPr>
          <w:rFonts w:ascii="Times New Roman" w:hAnsi="Times New Roman" w:cs="Times New Roman"/>
          <w:sz w:val="20"/>
          <w:szCs w:val="20"/>
        </w:rPr>
      </w:pPr>
      <w:r w:rsidRPr="00162614">
        <w:rPr>
          <w:rFonts w:ascii="Times New Roman" w:hAnsi="Times New Roman" w:cs="Times New Roman"/>
          <w:sz w:val="20"/>
          <w:szCs w:val="20"/>
        </w:rPr>
        <w:t>- 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162614" w:rsidRPr="00162614" w:rsidRDefault="00162614" w:rsidP="00162614">
      <w:pPr>
        <w:autoSpaceDE w:val="0"/>
        <w:autoSpaceDN w:val="0"/>
        <w:adjustRightInd w:val="0"/>
        <w:spacing w:after="0" w:line="240" w:lineRule="auto"/>
        <w:ind w:firstLine="540"/>
        <w:jc w:val="both"/>
        <w:rPr>
          <w:rFonts w:ascii="Times New Roman" w:hAnsi="Times New Roman" w:cs="Times New Roman"/>
          <w:sz w:val="20"/>
          <w:szCs w:val="20"/>
        </w:rPr>
      </w:pPr>
      <w:r w:rsidRPr="00162614">
        <w:rPr>
          <w:rFonts w:ascii="Times New Roman" w:hAnsi="Times New Roman" w:cs="Times New Roman"/>
          <w:sz w:val="20"/>
          <w:szCs w:val="20"/>
        </w:rPr>
        <w:t>- своевременности и оперативности выполнения поручений;</w:t>
      </w:r>
    </w:p>
    <w:p w:rsidR="00162614" w:rsidRPr="00162614" w:rsidRDefault="00162614" w:rsidP="00162614">
      <w:pPr>
        <w:autoSpaceDE w:val="0"/>
        <w:autoSpaceDN w:val="0"/>
        <w:adjustRightInd w:val="0"/>
        <w:spacing w:after="0" w:line="240" w:lineRule="auto"/>
        <w:ind w:firstLine="540"/>
        <w:jc w:val="both"/>
        <w:rPr>
          <w:rFonts w:ascii="Times New Roman" w:hAnsi="Times New Roman" w:cs="Times New Roman"/>
          <w:sz w:val="20"/>
          <w:szCs w:val="20"/>
        </w:rPr>
      </w:pPr>
      <w:r w:rsidRPr="00162614">
        <w:rPr>
          <w:rFonts w:ascii="Times New Roman" w:hAnsi="Times New Roman" w:cs="Times New Roman"/>
          <w:sz w:val="20"/>
          <w:szCs w:val="20"/>
        </w:rPr>
        <w:t>- 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162614" w:rsidRPr="00162614" w:rsidRDefault="00162614" w:rsidP="00162614">
      <w:pPr>
        <w:autoSpaceDE w:val="0"/>
        <w:autoSpaceDN w:val="0"/>
        <w:adjustRightInd w:val="0"/>
        <w:spacing w:after="0" w:line="240" w:lineRule="auto"/>
        <w:ind w:firstLine="540"/>
        <w:jc w:val="both"/>
        <w:rPr>
          <w:rFonts w:ascii="Times New Roman" w:hAnsi="Times New Roman" w:cs="Times New Roman"/>
          <w:sz w:val="20"/>
          <w:szCs w:val="20"/>
        </w:rPr>
      </w:pPr>
      <w:r w:rsidRPr="00162614">
        <w:rPr>
          <w:rFonts w:ascii="Times New Roman" w:hAnsi="Times New Roman" w:cs="Times New Roman"/>
          <w:sz w:val="20"/>
          <w:szCs w:val="20"/>
        </w:rPr>
        <w:t>- 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162614" w:rsidRPr="00162614" w:rsidRDefault="00162614" w:rsidP="00162614">
      <w:pPr>
        <w:autoSpaceDE w:val="0"/>
        <w:autoSpaceDN w:val="0"/>
        <w:adjustRightInd w:val="0"/>
        <w:spacing w:after="0" w:line="240" w:lineRule="auto"/>
        <w:ind w:firstLine="540"/>
        <w:jc w:val="both"/>
        <w:rPr>
          <w:rFonts w:ascii="Times New Roman" w:hAnsi="Times New Roman" w:cs="Times New Roman"/>
          <w:sz w:val="20"/>
          <w:szCs w:val="20"/>
        </w:rPr>
      </w:pPr>
      <w:r w:rsidRPr="00162614">
        <w:rPr>
          <w:rFonts w:ascii="Times New Roman" w:hAnsi="Times New Roman" w:cs="Times New Roman"/>
          <w:sz w:val="20"/>
          <w:szCs w:val="20"/>
        </w:rPr>
        <w:t>- 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162614" w:rsidRPr="00162614" w:rsidRDefault="00162614" w:rsidP="00162614">
      <w:pPr>
        <w:autoSpaceDE w:val="0"/>
        <w:autoSpaceDN w:val="0"/>
        <w:adjustRightInd w:val="0"/>
        <w:spacing w:after="0" w:line="240" w:lineRule="auto"/>
        <w:ind w:firstLine="540"/>
        <w:jc w:val="both"/>
        <w:rPr>
          <w:rFonts w:ascii="Times New Roman" w:hAnsi="Times New Roman" w:cs="Times New Roman"/>
          <w:sz w:val="20"/>
          <w:szCs w:val="20"/>
        </w:rPr>
      </w:pPr>
      <w:r w:rsidRPr="00162614">
        <w:rPr>
          <w:rFonts w:ascii="Times New Roman" w:hAnsi="Times New Roman" w:cs="Times New Roman"/>
          <w:sz w:val="20"/>
          <w:szCs w:val="20"/>
        </w:rPr>
        <w:t>- 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162614" w:rsidRPr="00162614" w:rsidRDefault="00162614" w:rsidP="00162614">
      <w:pPr>
        <w:autoSpaceDE w:val="0"/>
        <w:autoSpaceDN w:val="0"/>
        <w:adjustRightInd w:val="0"/>
        <w:spacing w:after="0" w:line="240" w:lineRule="auto"/>
        <w:ind w:firstLine="540"/>
        <w:jc w:val="both"/>
        <w:rPr>
          <w:rFonts w:ascii="Times New Roman" w:hAnsi="Times New Roman" w:cs="Times New Roman"/>
          <w:sz w:val="20"/>
          <w:szCs w:val="20"/>
        </w:rPr>
      </w:pPr>
      <w:r w:rsidRPr="00162614">
        <w:rPr>
          <w:rFonts w:ascii="Times New Roman" w:hAnsi="Times New Roman" w:cs="Times New Roman"/>
          <w:sz w:val="20"/>
          <w:szCs w:val="20"/>
        </w:rPr>
        <w:t>- осознанию ответственности за последствия своих действий, принимаемых решений.</w:t>
      </w:r>
    </w:p>
    <w:p w:rsidR="00162614" w:rsidRPr="00162614" w:rsidRDefault="00162614" w:rsidP="00162614">
      <w:pPr>
        <w:autoSpaceDE w:val="0"/>
        <w:autoSpaceDN w:val="0"/>
        <w:adjustRightInd w:val="0"/>
        <w:spacing w:after="0" w:line="240" w:lineRule="auto"/>
        <w:ind w:firstLine="540"/>
        <w:jc w:val="both"/>
        <w:rPr>
          <w:rFonts w:ascii="Times New Roman" w:hAnsi="Times New Roman" w:cs="Times New Roman"/>
          <w:sz w:val="20"/>
          <w:szCs w:val="20"/>
        </w:rPr>
      </w:pPr>
    </w:p>
    <w:p w:rsidR="00162614" w:rsidRPr="00162614" w:rsidRDefault="00162614" w:rsidP="00162614">
      <w:pPr>
        <w:autoSpaceDE w:val="0"/>
        <w:autoSpaceDN w:val="0"/>
        <w:adjustRightInd w:val="0"/>
        <w:spacing w:after="0" w:line="240" w:lineRule="auto"/>
        <w:outlineLvl w:val="2"/>
        <w:rPr>
          <w:rFonts w:ascii="Times New Roman" w:hAnsi="Times New Roman" w:cs="Times New Roman"/>
          <w:sz w:val="20"/>
          <w:szCs w:val="20"/>
        </w:rPr>
      </w:pPr>
    </w:p>
    <w:p w:rsidR="00162614" w:rsidRPr="00162614" w:rsidRDefault="00162614" w:rsidP="00162614">
      <w:pPr>
        <w:spacing w:after="0" w:line="240" w:lineRule="auto"/>
        <w:jc w:val="center"/>
        <w:rPr>
          <w:rFonts w:ascii="Times New Roman" w:hAnsi="Times New Roman" w:cs="Times New Roman"/>
          <w:b/>
          <w:sz w:val="20"/>
          <w:szCs w:val="20"/>
        </w:rPr>
      </w:pPr>
      <w:r w:rsidRPr="00162614">
        <w:rPr>
          <w:rFonts w:ascii="Times New Roman" w:hAnsi="Times New Roman" w:cs="Times New Roman"/>
          <w:b/>
          <w:sz w:val="20"/>
          <w:szCs w:val="20"/>
        </w:rPr>
        <w:t>Должностной регламент</w:t>
      </w:r>
    </w:p>
    <w:p w:rsidR="00162614" w:rsidRPr="00162614" w:rsidRDefault="00162614" w:rsidP="00162614">
      <w:pPr>
        <w:spacing w:after="0" w:line="240" w:lineRule="auto"/>
        <w:jc w:val="center"/>
        <w:rPr>
          <w:rFonts w:ascii="Times New Roman" w:hAnsi="Times New Roman" w:cs="Times New Roman"/>
          <w:b/>
          <w:sz w:val="20"/>
          <w:szCs w:val="20"/>
        </w:rPr>
      </w:pPr>
      <w:r w:rsidRPr="00162614">
        <w:rPr>
          <w:rFonts w:ascii="Times New Roman" w:hAnsi="Times New Roman" w:cs="Times New Roman"/>
          <w:b/>
          <w:sz w:val="20"/>
          <w:szCs w:val="20"/>
        </w:rPr>
        <w:t>Государственного налогового инспектора отдела камеральных проверок №5</w:t>
      </w:r>
    </w:p>
    <w:p w:rsidR="00162614" w:rsidRPr="00162614" w:rsidRDefault="00162614" w:rsidP="00162614">
      <w:pPr>
        <w:spacing w:after="0" w:line="240" w:lineRule="auto"/>
        <w:jc w:val="center"/>
        <w:rPr>
          <w:rFonts w:ascii="Times New Roman" w:hAnsi="Times New Roman" w:cs="Times New Roman"/>
          <w:b/>
          <w:sz w:val="20"/>
          <w:szCs w:val="20"/>
          <w:u w:val="single"/>
        </w:rPr>
      </w:pPr>
      <w:r w:rsidRPr="00162614">
        <w:rPr>
          <w:rFonts w:ascii="Times New Roman" w:hAnsi="Times New Roman" w:cs="Times New Roman"/>
          <w:b/>
          <w:sz w:val="20"/>
          <w:szCs w:val="20"/>
          <w:u w:val="single"/>
        </w:rPr>
        <w:t>Инспекции Федеральной налоговой службы №10 по г. Москве</w:t>
      </w:r>
    </w:p>
    <w:p w:rsidR="00162614" w:rsidRPr="00162614" w:rsidRDefault="00162614" w:rsidP="00162614">
      <w:pPr>
        <w:spacing w:after="0" w:line="240" w:lineRule="auto"/>
        <w:jc w:val="both"/>
        <w:rPr>
          <w:rFonts w:ascii="Times New Roman" w:hAnsi="Times New Roman" w:cs="Times New Roman"/>
          <w:b/>
          <w:sz w:val="20"/>
          <w:szCs w:val="20"/>
        </w:rPr>
      </w:pPr>
    </w:p>
    <w:p w:rsidR="00162614" w:rsidRPr="00162614" w:rsidRDefault="00162614" w:rsidP="00162614">
      <w:pPr>
        <w:spacing w:after="0" w:line="240" w:lineRule="auto"/>
        <w:jc w:val="center"/>
        <w:outlineLvl w:val="1"/>
        <w:rPr>
          <w:rFonts w:ascii="Times New Roman" w:hAnsi="Times New Roman" w:cs="Times New Roman"/>
          <w:sz w:val="20"/>
          <w:szCs w:val="20"/>
        </w:rPr>
      </w:pPr>
      <w:r w:rsidRPr="00162614">
        <w:rPr>
          <w:rFonts w:ascii="Times New Roman" w:hAnsi="Times New Roman" w:cs="Times New Roman"/>
          <w:sz w:val="20"/>
          <w:szCs w:val="20"/>
        </w:rPr>
        <w:t>I. Общие положения</w:t>
      </w:r>
    </w:p>
    <w:p w:rsidR="00162614" w:rsidRPr="00162614" w:rsidRDefault="00162614" w:rsidP="00162614">
      <w:pPr>
        <w:spacing w:after="0" w:line="240" w:lineRule="auto"/>
        <w:ind w:firstLine="540"/>
        <w:jc w:val="both"/>
        <w:rPr>
          <w:rFonts w:ascii="Times New Roman" w:hAnsi="Times New Roman" w:cs="Times New Roman"/>
          <w:sz w:val="20"/>
          <w:szCs w:val="20"/>
        </w:rPr>
      </w:pPr>
      <w:r w:rsidRPr="00162614">
        <w:rPr>
          <w:rFonts w:ascii="Times New Roman" w:hAnsi="Times New Roman" w:cs="Times New Roman"/>
          <w:sz w:val="20"/>
          <w:szCs w:val="20"/>
        </w:rPr>
        <w:t>1. Должность федеральной государственной гражданской службы (далее - гражданская служба) государственного налогового инспектора отдела камеральных проверок №5 Инспекции Федеральной налоговой службы №10 по г. Москве (далее - заместитель начальника отдела) относится к старшей группе должностей гражданской службы категории «специалисты».</w:t>
      </w:r>
    </w:p>
    <w:p w:rsidR="00162614" w:rsidRPr="00162614" w:rsidRDefault="00162614" w:rsidP="00162614">
      <w:pPr>
        <w:spacing w:after="0" w:line="240" w:lineRule="auto"/>
        <w:ind w:firstLine="540"/>
        <w:jc w:val="both"/>
        <w:rPr>
          <w:rFonts w:ascii="Times New Roman" w:hAnsi="Times New Roman" w:cs="Times New Roman"/>
          <w:sz w:val="20"/>
          <w:szCs w:val="20"/>
        </w:rPr>
      </w:pPr>
      <w:r w:rsidRPr="00162614">
        <w:rPr>
          <w:rFonts w:ascii="Times New Roman" w:hAnsi="Times New Roman" w:cs="Times New Roman"/>
          <w:sz w:val="20"/>
          <w:szCs w:val="20"/>
        </w:rPr>
        <w:t>Регистрационный номер (код) должности – 11-3-4-096.</w:t>
      </w:r>
    </w:p>
    <w:p w:rsidR="00162614" w:rsidRPr="00162614" w:rsidRDefault="00162614" w:rsidP="00162614">
      <w:pPr>
        <w:spacing w:after="0" w:line="240" w:lineRule="auto"/>
        <w:ind w:firstLine="540"/>
        <w:jc w:val="both"/>
        <w:rPr>
          <w:rFonts w:ascii="Times New Roman" w:hAnsi="Times New Roman" w:cs="Times New Roman"/>
          <w:sz w:val="20"/>
          <w:szCs w:val="20"/>
        </w:rPr>
      </w:pPr>
    </w:p>
    <w:p w:rsidR="00162614" w:rsidRPr="00162614" w:rsidRDefault="00162614" w:rsidP="00162614">
      <w:pPr>
        <w:spacing w:after="0" w:line="240" w:lineRule="auto"/>
        <w:ind w:firstLine="540"/>
        <w:jc w:val="both"/>
        <w:rPr>
          <w:rFonts w:ascii="Times New Roman" w:hAnsi="Times New Roman" w:cs="Times New Roman"/>
          <w:sz w:val="20"/>
          <w:szCs w:val="20"/>
        </w:rPr>
      </w:pPr>
      <w:r w:rsidRPr="00162614">
        <w:rPr>
          <w:rFonts w:ascii="Times New Roman" w:hAnsi="Times New Roman" w:cs="Times New Roman"/>
          <w:sz w:val="20"/>
          <w:szCs w:val="20"/>
        </w:rPr>
        <w:t>2. Область профессиональной служебной деятельности государственного налогового инспектора: Регулирование налоговой деятельности.</w:t>
      </w:r>
    </w:p>
    <w:p w:rsidR="00162614" w:rsidRPr="00162614" w:rsidRDefault="00162614" w:rsidP="00162614">
      <w:pPr>
        <w:spacing w:after="0" w:line="240" w:lineRule="auto"/>
        <w:ind w:firstLine="540"/>
        <w:jc w:val="both"/>
        <w:rPr>
          <w:rFonts w:ascii="Times New Roman" w:hAnsi="Times New Roman" w:cs="Times New Roman"/>
          <w:sz w:val="20"/>
          <w:szCs w:val="20"/>
        </w:rPr>
      </w:pPr>
    </w:p>
    <w:p w:rsidR="00162614" w:rsidRPr="00162614" w:rsidRDefault="00162614" w:rsidP="00162614">
      <w:pPr>
        <w:spacing w:after="0" w:line="240" w:lineRule="auto"/>
        <w:ind w:firstLine="540"/>
        <w:jc w:val="both"/>
        <w:rPr>
          <w:rFonts w:ascii="Times New Roman" w:hAnsi="Times New Roman" w:cs="Times New Roman"/>
          <w:sz w:val="20"/>
          <w:szCs w:val="20"/>
        </w:rPr>
      </w:pPr>
      <w:r w:rsidRPr="00162614">
        <w:rPr>
          <w:rFonts w:ascii="Times New Roman" w:hAnsi="Times New Roman" w:cs="Times New Roman"/>
          <w:sz w:val="20"/>
          <w:szCs w:val="20"/>
        </w:rPr>
        <w:t>3. Вид профессиональной служебной деятельности государственного налогового инспектора: Осуществление налогового контроля.</w:t>
      </w:r>
    </w:p>
    <w:p w:rsidR="00162614" w:rsidRPr="00162614" w:rsidRDefault="00162614" w:rsidP="00162614">
      <w:pPr>
        <w:spacing w:after="0" w:line="240" w:lineRule="auto"/>
        <w:ind w:firstLine="540"/>
        <w:jc w:val="both"/>
        <w:rPr>
          <w:rFonts w:ascii="Times New Roman" w:hAnsi="Times New Roman" w:cs="Times New Roman"/>
          <w:sz w:val="20"/>
          <w:szCs w:val="20"/>
        </w:rPr>
      </w:pPr>
    </w:p>
    <w:p w:rsidR="00162614" w:rsidRPr="00162614" w:rsidRDefault="00162614" w:rsidP="00162614">
      <w:pPr>
        <w:spacing w:after="0" w:line="240" w:lineRule="auto"/>
        <w:ind w:firstLine="540"/>
        <w:jc w:val="both"/>
        <w:rPr>
          <w:rFonts w:ascii="Times New Roman" w:hAnsi="Times New Roman" w:cs="Times New Roman"/>
          <w:sz w:val="20"/>
          <w:szCs w:val="20"/>
        </w:rPr>
      </w:pPr>
      <w:r w:rsidRPr="00162614">
        <w:rPr>
          <w:rFonts w:ascii="Times New Roman" w:hAnsi="Times New Roman" w:cs="Times New Roman"/>
          <w:sz w:val="20"/>
          <w:szCs w:val="20"/>
        </w:rPr>
        <w:lastRenderedPageBreak/>
        <w:t>4. Назначение на должность и освобождение от должности государственного налогового инспектора осуществляется приказом начальника Инспекции Федеральной налоговой службы №10 по г. Москве (далее - Инспекция).</w:t>
      </w:r>
    </w:p>
    <w:p w:rsidR="00162614" w:rsidRPr="00162614" w:rsidRDefault="00162614" w:rsidP="00162614">
      <w:pPr>
        <w:spacing w:after="0" w:line="240" w:lineRule="auto"/>
        <w:ind w:firstLine="540"/>
        <w:jc w:val="both"/>
        <w:rPr>
          <w:rFonts w:ascii="Times New Roman" w:hAnsi="Times New Roman" w:cs="Times New Roman"/>
          <w:sz w:val="20"/>
          <w:szCs w:val="20"/>
        </w:rPr>
      </w:pPr>
    </w:p>
    <w:p w:rsidR="00162614" w:rsidRPr="00162614" w:rsidRDefault="00162614" w:rsidP="00162614">
      <w:pPr>
        <w:spacing w:after="0" w:line="240" w:lineRule="auto"/>
        <w:ind w:firstLine="540"/>
        <w:jc w:val="both"/>
        <w:rPr>
          <w:rFonts w:ascii="Times New Roman" w:hAnsi="Times New Roman" w:cs="Times New Roman"/>
          <w:sz w:val="20"/>
          <w:szCs w:val="20"/>
        </w:rPr>
      </w:pPr>
      <w:r w:rsidRPr="00162614">
        <w:rPr>
          <w:rFonts w:ascii="Times New Roman" w:hAnsi="Times New Roman" w:cs="Times New Roman"/>
          <w:sz w:val="20"/>
          <w:szCs w:val="20"/>
        </w:rPr>
        <w:t>5. Государственный налоговый инспектор непосредственно подчиняется начальнику отдела.</w:t>
      </w:r>
    </w:p>
    <w:p w:rsidR="00162614" w:rsidRPr="00162614" w:rsidRDefault="00162614" w:rsidP="00162614">
      <w:pPr>
        <w:spacing w:after="0" w:line="240" w:lineRule="auto"/>
        <w:jc w:val="center"/>
        <w:outlineLvl w:val="1"/>
        <w:rPr>
          <w:rFonts w:ascii="Times New Roman" w:hAnsi="Times New Roman" w:cs="Times New Roman"/>
          <w:sz w:val="20"/>
          <w:szCs w:val="20"/>
        </w:rPr>
      </w:pPr>
    </w:p>
    <w:p w:rsidR="00162614" w:rsidRPr="00162614" w:rsidRDefault="00162614" w:rsidP="00162614">
      <w:pPr>
        <w:spacing w:after="0" w:line="240" w:lineRule="auto"/>
        <w:jc w:val="center"/>
        <w:outlineLvl w:val="1"/>
        <w:rPr>
          <w:rFonts w:ascii="Times New Roman" w:hAnsi="Times New Roman" w:cs="Times New Roman"/>
          <w:sz w:val="20"/>
          <w:szCs w:val="20"/>
        </w:rPr>
      </w:pPr>
      <w:r w:rsidRPr="00162614">
        <w:rPr>
          <w:rFonts w:ascii="Times New Roman" w:hAnsi="Times New Roman" w:cs="Times New Roman"/>
          <w:sz w:val="20"/>
          <w:szCs w:val="20"/>
        </w:rPr>
        <w:t>II. Квалификационные требования для замещения должности</w:t>
      </w:r>
    </w:p>
    <w:p w:rsidR="00162614" w:rsidRPr="00162614" w:rsidRDefault="00162614" w:rsidP="00162614">
      <w:pPr>
        <w:spacing w:after="0" w:line="240" w:lineRule="auto"/>
        <w:jc w:val="center"/>
        <w:rPr>
          <w:rFonts w:ascii="Times New Roman" w:hAnsi="Times New Roman" w:cs="Times New Roman"/>
          <w:sz w:val="20"/>
          <w:szCs w:val="20"/>
        </w:rPr>
      </w:pPr>
      <w:r w:rsidRPr="00162614">
        <w:rPr>
          <w:rFonts w:ascii="Times New Roman" w:hAnsi="Times New Roman" w:cs="Times New Roman"/>
          <w:sz w:val="20"/>
          <w:szCs w:val="20"/>
        </w:rPr>
        <w:t xml:space="preserve">гражданской службы </w:t>
      </w:r>
    </w:p>
    <w:p w:rsidR="00162614" w:rsidRPr="00162614" w:rsidRDefault="00162614" w:rsidP="00162614">
      <w:pPr>
        <w:spacing w:after="0" w:line="240" w:lineRule="auto"/>
        <w:ind w:firstLine="540"/>
        <w:jc w:val="both"/>
        <w:rPr>
          <w:rFonts w:ascii="Times New Roman" w:hAnsi="Times New Roman" w:cs="Times New Roman"/>
          <w:sz w:val="20"/>
          <w:szCs w:val="20"/>
        </w:rPr>
      </w:pPr>
    </w:p>
    <w:p w:rsidR="00162614" w:rsidRPr="00162614" w:rsidRDefault="00162614" w:rsidP="00162614">
      <w:pPr>
        <w:spacing w:after="0" w:line="240" w:lineRule="auto"/>
        <w:ind w:firstLine="540"/>
        <w:jc w:val="both"/>
        <w:rPr>
          <w:rFonts w:ascii="Times New Roman" w:hAnsi="Times New Roman" w:cs="Times New Roman"/>
          <w:sz w:val="20"/>
          <w:szCs w:val="20"/>
        </w:rPr>
      </w:pPr>
      <w:r w:rsidRPr="00162614">
        <w:rPr>
          <w:rFonts w:ascii="Times New Roman" w:hAnsi="Times New Roman" w:cs="Times New Roman"/>
          <w:sz w:val="20"/>
          <w:szCs w:val="20"/>
        </w:rPr>
        <w:t>6. Для замещения должности государственного налогового инспектора устанавливаются следующие требования.</w:t>
      </w:r>
    </w:p>
    <w:p w:rsidR="00162614" w:rsidRPr="00162614" w:rsidRDefault="00162614" w:rsidP="00162614">
      <w:pPr>
        <w:spacing w:after="0" w:line="240" w:lineRule="auto"/>
        <w:ind w:firstLine="540"/>
        <w:jc w:val="both"/>
        <w:rPr>
          <w:rFonts w:ascii="Times New Roman" w:hAnsi="Times New Roman" w:cs="Times New Roman"/>
          <w:sz w:val="20"/>
          <w:szCs w:val="20"/>
        </w:rPr>
      </w:pPr>
    </w:p>
    <w:p w:rsidR="00162614" w:rsidRPr="00162614" w:rsidRDefault="00162614" w:rsidP="00162614">
      <w:pPr>
        <w:spacing w:after="0" w:line="240" w:lineRule="auto"/>
        <w:ind w:firstLine="540"/>
        <w:jc w:val="both"/>
        <w:rPr>
          <w:rFonts w:ascii="Times New Roman" w:hAnsi="Times New Roman" w:cs="Times New Roman"/>
          <w:sz w:val="20"/>
          <w:szCs w:val="20"/>
        </w:rPr>
      </w:pPr>
      <w:r w:rsidRPr="00162614">
        <w:rPr>
          <w:rFonts w:ascii="Times New Roman" w:hAnsi="Times New Roman" w:cs="Times New Roman"/>
          <w:sz w:val="20"/>
          <w:szCs w:val="20"/>
        </w:rPr>
        <w:t>6.1. Наличие высшего образования.</w:t>
      </w:r>
    </w:p>
    <w:p w:rsidR="00162614" w:rsidRPr="00162614" w:rsidRDefault="00162614" w:rsidP="00162614">
      <w:pPr>
        <w:spacing w:after="0" w:line="240" w:lineRule="auto"/>
        <w:ind w:firstLine="540"/>
        <w:jc w:val="both"/>
        <w:rPr>
          <w:rFonts w:ascii="Times New Roman" w:hAnsi="Times New Roman" w:cs="Times New Roman"/>
          <w:sz w:val="20"/>
          <w:szCs w:val="20"/>
        </w:rPr>
      </w:pPr>
    </w:p>
    <w:p w:rsidR="00162614" w:rsidRPr="00162614" w:rsidRDefault="00162614" w:rsidP="00162614">
      <w:pPr>
        <w:spacing w:after="0" w:line="240" w:lineRule="auto"/>
        <w:ind w:firstLine="540"/>
        <w:jc w:val="both"/>
        <w:rPr>
          <w:rFonts w:ascii="Times New Roman" w:hAnsi="Times New Roman" w:cs="Times New Roman"/>
          <w:sz w:val="20"/>
          <w:szCs w:val="20"/>
        </w:rPr>
      </w:pPr>
      <w:r w:rsidRPr="00162614">
        <w:rPr>
          <w:rFonts w:ascii="Times New Roman" w:hAnsi="Times New Roman" w:cs="Times New Roman"/>
          <w:sz w:val="20"/>
          <w:szCs w:val="20"/>
        </w:rPr>
        <w:t>6.2. Квалификационные требования к стажу государственной гражданской службы или стажу работы по специальности не предъявляются.</w:t>
      </w:r>
    </w:p>
    <w:p w:rsidR="00162614" w:rsidRPr="00162614" w:rsidRDefault="00162614" w:rsidP="00162614">
      <w:pPr>
        <w:spacing w:after="0" w:line="240" w:lineRule="auto"/>
        <w:ind w:firstLine="540"/>
        <w:jc w:val="both"/>
        <w:rPr>
          <w:rFonts w:ascii="Times New Roman" w:hAnsi="Times New Roman" w:cs="Times New Roman"/>
          <w:sz w:val="20"/>
          <w:szCs w:val="20"/>
        </w:rPr>
      </w:pPr>
    </w:p>
    <w:p w:rsidR="00162614" w:rsidRPr="00162614" w:rsidRDefault="00162614" w:rsidP="00162614">
      <w:pPr>
        <w:spacing w:after="0" w:line="240" w:lineRule="auto"/>
        <w:ind w:firstLine="540"/>
        <w:jc w:val="both"/>
        <w:rPr>
          <w:rFonts w:ascii="Times New Roman" w:hAnsi="Times New Roman" w:cs="Times New Roman"/>
          <w:sz w:val="20"/>
          <w:szCs w:val="20"/>
        </w:rPr>
      </w:pPr>
      <w:r w:rsidRPr="00162614">
        <w:rPr>
          <w:rFonts w:ascii="Times New Roman" w:hAnsi="Times New Roman" w:cs="Times New Roman"/>
          <w:sz w:val="20"/>
          <w:szCs w:val="20"/>
        </w:rPr>
        <w:t>6.3. Наличие базовых знаний: принципы, методы, технологии и механизмы осуществления контроля (надзора); виды, назначение и технологии организации проверочных процедур; понятие единого реестра проверок, процедура его формирования; институт предварительной проверки жалобы и иной информации, поступившей в контрольно-надзорный орган; процедура организации проверки: порядок, этапы, инструменты проведения; ограничения при проведении проверочных процедур; меры, принимаемые по результатам проверки;</w:t>
      </w:r>
    </w:p>
    <w:p w:rsidR="00162614" w:rsidRPr="00162614" w:rsidRDefault="00162614" w:rsidP="00162614">
      <w:pPr>
        <w:spacing w:after="0" w:line="240" w:lineRule="auto"/>
        <w:ind w:firstLine="540"/>
        <w:jc w:val="both"/>
        <w:rPr>
          <w:rFonts w:ascii="Times New Roman" w:hAnsi="Times New Roman" w:cs="Times New Roman"/>
          <w:sz w:val="20"/>
          <w:szCs w:val="20"/>
        </w:rPr>
      </w:pPr>
    </w:p>
    <w:p w:rsidR="00162614" w:rsidRPr="00162614" w:rsidRDefault="00162614" w:rsidP="00162614">
      <w:pPr>
        <w:spacing w:after="0" w:line="240" w:lineRule="auto"/>
        <w:ind w:firstLine="540"/>
        <w:jc w:val="both"/>
        <w:rPr>
          <w:rFonts w:ascii="Times New Roman" w:hAnsi="Times New Roman" w:cs="Times New Roman"/>
          <w:sz w:val="20"/>
          <w:szCs w:val="20"/>
        </w:rPr>
      </w:pPr>
      <w:r w:rsidRPr="00162614">
        <w:rPr>
          <w:rFonts w:ascii="Times New Roman" w:hAnsi="Times New Roman" w:cs="Times New Roman"/>
          <w:sz w:val="20"/>
          <w:szCs w:val="20"/>
        </w:rPr>
        <w:t xml:space="preserve">6.4. Наличие профессиональных знаний: </w:t>
      </w:r>
    </w:p>
    <w:p w:rsidR="00162614" w:rsidRPr="00162614" w:rsidRDefault="00162614" w:rsidP="00162614">
      <w:pPr>
        <w:autoSpaceDE w:val="0"/>
        <w:autoSpaceDN w:val="0"/>
        <w:adjustRightInd w:val="0"/>
        <w:spacing w:after="0" w:line="240" w:lineRule="auto"/>
        <w:ind w:firstLine="283"/>
        <w:jc w:val="both"/>
        <w:rPr>
          <w:rFonts w:ascii="Times New Roman" w:hAnsi="Times New Roman" w:cs="Times New Roman"/>
          <w:sz w:val="20"/>
          <w:szCs w:val="20"/>
        </w:rPr>
      </w:pPr>
    </w:p>
    <w:p w:rsidR="00162614" w:rsidRPr="00162614" w:rsidRDefault="00162614" w:rsidP="00162614">
      <w:pPr>
        <w:autoSpaceDE w:val="0"/>
        <w:autoSpaceDN w:val="0"/>
        <w:adjustRightInd w:val="0"/>
        <w:spacing w:after="0" w:line="240" w:lineRule="auto"/>
        <w:ind w:firstLine="283"/>
        <w:jc w:val="both"/>
        <w:rPr>
          <w:rFonts w:ascii="Times New Roman" w:hAnsi="Times New Roman" w:cs="Times New Roman"/>
          <w:sz w:val="20"/>
          <w:szCs w:val="20"/>
        </w:rPr>
      </w:pPr>
      <w:r w:rsidRPr="00162614">
        <w:rPr>
          <w:rFonts w:ascii="Times New Roman" w:hAnsi="Times New Roman" w:cs="Times New Roman"/>
          <w:sz w:val="20"/>
          <w:szCs w:val="20"/>
        </w:rPr>
        <w:t xml:space="preserve">6.4.1. В сфере законодательства Российской Федерации: </w:t>
      </w:r>
    </w:p>
    <w:p w:rsidR="00162614" w:rsidRPr="00162614" w:rsidRDefault="00162614" w:rsidP="00162614">
      <w:pPr>
        <w:autoSpaceDE w:val="0"/>
        <w:autoSpaceDN w:val="0"/>
        <w:adjustRightInd w:val="0"/>
        <w:spacing w:after="0" w:line="240" w:lineRule="auto"/>
        <w:ind w:firstLine="283"/>
        <w:jc w:val="both"/>
        <w:rPr>
          <w:rFonts w:ascii="Times New Roman" w:hAnsi="Times New Roman" w:cs="Times New Roman"/>
          <w:sz w:val="20"/>
          <w:szCs w:val="20"/>
        </w:rPr>
      </w:pPr>
    </w:p>
    <w:p w:rsidR="00162614" w:rsidRPr="00162614" w:rsidRDefault="00162614" w:rsidP="00162614">
      <w:pPr>
        <w:autoSpaceDE w:val="0"/>
        <w:autoSpaceDN w:val="0"/>
        <w:adjustRightInd w:val="0"/>
        <w:spacing w:after="0" w:line="240" w:lineRule="auto"/>
        <w:ind w:firstLine="283"/>
        <w:jc w:val="both"/>
        <w:rPr>
          <w:rFonts w:ascii="Times New Roman" w:hAnsi="Times New Roman" w:cs="Times New Roman"/>
          <w:sz w:val="20"/>
          <w:szCs w:val="20"/>
        </w:rPr>
      </w:pPr>
      <w:r w:rsidRPr="00162614">
        <w:rPr>
          <w:rFonts w:ascii="Times New Roman" w:hAnsi="Times New Roman" w:cs="Times New Roman"/>
          <w:sz w:val="20"/>
          <w:szCs w:val="20"/>
        </w:rPr>
        <w:t>6.4.1.1. приказ от 30 июня 2009 г. МВД России N 495 и ФНС России N ММ-7-2-347 "Об утверждении порядка взаимодействия органов внутренних дел и налоговых органов по предупреждению, выявлению и пресечению налоговых правонарушений и преступлений";</w:t>
      </w:r>
    </w:p>
    <w:p w:rsidR="00162614" w:rsidRPr="00162614" w:rsidRDefault="00162614" w:rsidP="00162614">
      <w:pPr>
        <w:autoSpaceDE w:val="0"/>
        <w:autoSpaceDN w:val="0"/>
        <w:adjustRightInd w:val="0"/>
        <w:spacing w:after="0" w:line="240" w:lineRule="auto"/>
        <w:ind w:firstLine="283"/>
        <w:jc w:val="both"/>
        <w:rPr>
          <w:rFonts w:ascii="Times New Roman" w:hAnsi="Times New Roman" w:cs="Times New Roman"/>
          <w:sz w:val="20"/>
          <w:szCs w:val="20"/>
        </w:rPr>
      </w:pPr>
      <w:r w:rsidRPr="00162614">
        <w:rPr>
          <w:rFonts w:ascii="Times New Roman" w:hAnsi="Times New Roman" w:cs="Times New Roman"/>
          <w:sz w:val="20"/>
          <w:szCs w:val="20"/>
        </w:rPr>
        <w:t>6.4.1.2. приказ ФНС России от 25 июля 2012 г. N ММВ-7-2/518@ "Об утверждении Порядка направления налоговым органом запросов в банк (оператору по переводу денежных средств) о наличии счетов (специальных банковских счетов) в банке и (или) об остатках денежных средств на счетах (специальных банковских счетах), о представлении выписок по операциям на счетах (специальных банковских счетах), справок об остатках электронных денежных средств и переводах электронных денежных средств организаций (индивидуальных предпринимателей, нотариусов, занимающихся частной практикой, адвокатов, учредивших адвокатские кабинеты) на бумажном носителе, а также форм соответствующих запросов";</w:t>
      </w:r>
    </w:p>
    <w:p w:rsidR="00162614" w:rsidRPr="00162614" w:rsidRDefault="00162614" w:rsidP="00162614">
      <w:pPr>
        <w:autoSpaceDE w:val="0"/>
        <w:autoSpaceDN w:val="0"/>
        <w:adjustRightInd w:val="0"/>
        <w:spacing w:after="0" w:line="240" w:lineRule="auto"/>
        <w:ind w:firstLine="283"/>
        <w:jc w:val="both"/>
        <w:rPr>
          <w:rFonts w:ascii="Times New Roman" w:hAnsi="Times New Roman" w:cs="Times New Roman"/>
          <w:sz w:val="20"/>
          <w:szCs w:val="20"/>
        </w:rPr>
      </w:pPr>
      <w:r w:rsidRPr="00162614">
        <w:rPr>
          <w:rFonts w:ascii="Times New Roman" w:hAnsi="Times New Roman" w:cs="Times New Roman"/>
          <w:sz w:val="20"/>
          <w:szCs w:val="20"/>
        </w:rPr>
        <w:t>6.4.1.3. приказ ФНС России от 25 июля 2012 г. N ММВ-7-2/520@ "Об утверждении Порядка представления в банки (операторам по переводу денежных средств) документов, используемых налоговыми органами при реализации своих полномочий в отношениях, регулируемых законодательством о налогах и сборах, и представления банками (операторами по переводу денежных средств) информации по запросам налоговых органов в электронном виде по телекоммуникационным каналам связи";</w:t>
      </w:r>
    </w:p>
    <w:p w:rsidR="00162614" w:rsidRPr="00162614" w:rsidRDefault="00162614" w:rsidP="00162614">
      <w:pPr>
        <w:autoSpaceDE w:val="0"/>
        <w:autoSpaceDN w:val="0"/>
        <w:adjustRightInd w:val="0"/>
        <w:spacing w:after="0" w:line="240" w:lineRule="auto"/>
        <w:ind w:firstLine="283"/>
        <w:jc w:val="both"/>
        <w:rPr>
          <w:rFonts w:ascii="Times New Roman" w:hAnsi="Times New Roman" w:cs="Times New Roman"/>
          <w:sz w:val="20"/>
          <w:szCs w:val="20"/>
        </w:rPr>
      </w:pPr>
      <w:r w:rsidRPr="00162614">
        <w:rPr>
          <w:rFonts w:ascii="Times New Roman" w:hAnsi="Times New Roman" w:cs="Times New Roman"/>
          <w:sz w:val="20"/>
          <w:szCs w:val="20"/>
        </w:rPr>
        <w:t>6.4.1.4. приказ Минфина Российской Федерации N 20н, МНС Российской Федерации N ГБ-3-04/39 от 10 марта 1999 г. "Об утверждении Положения о порядке проведения инвентаризации имущества налогоплательщиков при налоговой проверке";</w:t>
      </w:r>
    </w:p>
    <w:p w:rsidR="00162614" w:rsidRPr="00162614" w:rsidRDefault="00162614" w:rsidP="00162614">
      <w:pPr>
        <w:autoSpaceDE w:val="0"/>
        <w:autoSpaceDN w:val="0"/>
        <w:adjustRightInd w:val="0"/>
        <w:spacing w:after="0" w:line="240" w:lineRule="auto"/>
        <w:ind w:firstLine="283"/>
        <w:jc w:val="both"/>
        <w:rPr>
          <w:rFonts w:ascii="Times New Roman" w:hAnsi="Times New Roman" w:cs="Times New Roman"/>
          <w:sz w:val="20"/>
          <w:szCs w:val="20"/>
        </w:rPr>
      </w:pPr>
      <w:r w:rsidRPr="00162614">
        <w:rPr>
          <w:rFonts w:ascii="Times New Roman" w:hAnsi="Times New Roman" w:cs="Times New Roman"/>
          <w:sz w:val="20"/>
          <w:szCs w:val="20"/>
        </w:rPr>
        <w:t>6.4.1.5. приказ ФНС России от 2 августа 2005 г. N САЭ-3-06/354@ "Об утверждении Перечня должностных лиц налоговых органов Российской Федерации, уполномоченных составлять протоколы об административных правонарушениях";</w:t>
      </w:r>
    </w:p>
    <w:p w:rsidR="00162614" w:rsidRPr="00162614" w:rsidRDefault="00162614" w:rsidP="00162614">
      <w:pPr>
        <w:autoSpaceDE w:val="0"/>
        <w:autoSpaceDN w:val="0"/>
        <w:adjustRightInd w:val="0"/>
        <w:spacing w:after="0" w:line="240" w:lineRule="auto"/>
        <w:ind w:firstLine="283"/>
        <w:jc w:val="both"/>
        <w:rPr>
          <w:rFonts w:ascii="Times New Roman" w:hAnsi="Times New Roman" w:cs="Times New Roman"/>
          <w:sz w:val="20"/>
          <w:szCs w:val="20"/>
        </w:rPr>
      </w:pPr>
      <w:r w:rsidRPr="00162614">
        <w:rPr>
          <w:rFonts w:ascii="Times New Roman" w:hAnsi="Times New Roman" w:cs="Times New Roman"/>
          <w:sz w:val="20"/>
          <w:szCs w:val="20"/>
        </w:rPr>
        <w:t>6.4.1.6. приказ ФНС Российской Федерации от 17 февраля 2011 г. N ММВ-7-2/168@ "Об утверждении Порядка направления требования о представлении документов (информации) и порядка представления документов (информации) по требованию налогового органа в электронном виде по телекоммуникационным каналам связи";</w:t>
      </w:r>
    </w:p>
    <w:p w:rsidR="00162614" w:rsidRPr="00162614" w:rsidRDefault="00162614" w:rsidP="00162614">
      <w:pPr>
        <w:autoSpaceDE w:val="0"/>
        <w:autoSpaceDN w:val="0"/>
        <w:adjustRightInd w:val="0"/>
        <w:spacing w:after="0" w:line="240" w:lineRule="auto"/>
        <w:ind w:firstLine="283"/>
        <w:jc w:val="both"/>
        <w:rPr>
          <w:rFonts w:ascii="Times New Roman" w:hAnsi="Times New Roman" w:cs="Times New Roman"/>
          <w:sz w:val="20"/>
          <w:szCs w:val="20"/>
        </w:rPr>
      </w:pPr>
      <w:r w:rsidRPr="00162614">
        <w:rPr>
          <w:rFonts w:ascii="Times New Roman" w:hAnsi="Times New Roman" w:cs="Times New Roman"/>
          <w:sz w:val="20"/>
          <w:szCs w:val="20"/>
        </w:rPr>
        <w:t>6.4.1.7. приказ ФНС России от 6 мая 2007 г. N ММ-3-06/281@ "Об утверждении рекомендуемых форм документов, используемых налоговыми органами при реализации своих полномочий в отношениях, регулируемых законодательством о налогах и сборах";</w:t>
      </w:r>
    </w:p>
    <w:p w:rsidR="00162614" w:rsidRPr="00162614" w:rsidRDefault="00162614" w:rsidP="00162614">
      <w:pPr>
        <w:autoSpaceDE w:val="0"/>
        <w:autoSpaceDN w:val="0"/>
        <w:adjustRightInd w:val="0"/>
        <w:spacing w:after="0" w:line="240" w:lineRule="auto"/>
        <w:ind w:firstLine="283"/>
        <w:jc w:val="both"/>
        <w:rPr>
          <w:rFonts w:ascii="Times New Roman" w:hAnsi="Times New Roman" w:cs="Times New Roman"/>
          <w:sz w:val="20"/>
          <w:szCs w:val="20"/>
        </w:rPr>
      </w:pPr>
      <w:r w:rsidRPr="00162614">
        <w:rPr>
          <w:rFonts w:ascii="Times New Roman" w:hAnsi="Times New Roman" w:cs="Times New Roman"/>
          <w:sz w:val="20"/>
          <w:szCs w:val="20"/>
        </w:rPr>
        <w:t>6.4.1.8. приказ ФНС России от 30 мая 2007 г. N ММ-3-06/333@ "Об утверждении Концепции системы планирования выездных налоговых проверок";</w:t>
      </w:r>
    </w:p>
    <w:p w:rsidR="00162614" w:rsidRPr="00162614" w:rsidRDefault="00162614" w:rsidP="00162614">
      <w:pPr>
        <w:autoSpaceDE w:val="0"/>
        <w:autoSpaceDN w:val="0"/>
        <w:adjustRightInd w:val="0"/>
        <w:spacing w:after="0" w:line="240" w:lineRule="auto"/>
        <w:ind w:firstLine="283"/>
        <w:jc w:val="both"/>
        <w:rPr>
          <w:rFonts w:ascii="Times New Roman" w:hAnsi="Times New Roman" w:cs="Times New Roman"/>
          <w:sz w:val="20"/>
          <w:szCs w:val="20"/>
        </w:rPr>
      </w:pPr>
      <w:r w:rsidRPr="00162614">
        <w:rPr>
          <w:rFonts w:ascii="Times New Roman" w:hAnsi="Times New Roman" w:cs="Times New Roman"/>
          <w:sz w:val="20"/>
          <w:szCs w:val="20"/>
        </w:rPr>
        <w:t xml:space="preserve">6.4.1.9. приказ ФНС России от 8 мая 2015 г. N ММВ-7-2/189@ "Об утверждении форм документов, предусмотренных Налоговым кодексом Российской Федерации и используемых налоговыми органами при реализации своих полномочий в отношениях, регулируемых законодательством о налогах и сборах, оснований и порядка продления срока проведения выездной налоговой проверки, порядка взаимодействия налоговых органов по выполнению поручений об истребовании документов, требований к составлению Акта налоговой проверки, требований к составлению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дела о </w:t>
      </w:r>
      <w:r w:rsidRPr="00162614">
        <w:rPr>
          <w:rFonts w:ascii="Times New Roman" w:hAnsi="Times New Roman" w:cs="Times New Roman"/>
          <w:sz w:val="20"/>
          <w:szCs w:val="20"/>
        </w:rPr>
        <w:lastRenderedPageBreak/>
        <w:t>выявлении которых рассматриваются в порядке, установленном статьей 101 Налогового кодекса Российской Федерации)" (зарегистрирован Министерством юстиции Российской Федерации 28 мая 2015 г., регистрационный номер 37445).</w:t>
      </w:r>
    </w:p>
    <w:p w:rsidR="00162614" w:rsidRPr="00162614" w:rsidRDefault="00162614" w:rsidP="00162614">
      <w:pPr>
        <w:autoSpaceDE w:val="0"/>
        <w:autoSpaceDN w:val="0"/>
        <w:adjustRightInd w:val="0"/>
        <w:spacing w:after="0" w:line="240" w:lineRule="auto"/>
        <w:ind w:firstLine="283"/>
        <w:jc w:val="both"/>
        <w:rPr>
          <w:rFonts w:ascii="Times New Roman" w:hAnsi="Times New Roman" w:cs="Times New Roman"/>
          <w:sz w:val="20"/>
          <w:szCs w:val="20"/>
        </w:rPr>
      </w:pPr>
      <w:r w:rsidRPr="00162614">
        <w:rPr>
          <w:rFonts w:ascii="Times New Roman" w:hAnsi="Times New Roman" w:cs="Times New Roman"/>
          <w:sz w:val="20"/>
          <w:szCs w:val="20"/>
        </w:rPr>
        <w:t>Государственный налоговый инспектор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162614" w:rsidRPr="00162614" w:rsidRDefault="00162614" w:rsidP="00162614">
      <w:pPr>
        <w:autoSpaceDE w:val="0"/>
        <w:autoSpaceDN w:val="0"/>
        <w:adjustRightInd w:val="0"/>
        <w:spacing w:after="0" w:line="240" w:lineRule="auto"/>
        <w:ind w:firstLine="283"/>
        <w:jc w:val="both"/>
        <w:rPr>
          <w:rFonts w:ascii="Times New Roman" w:hAnsi="Times New Roman" w:cs="Times New Roman"/>
          <w:sz w:val="20"/>
          <w:szCs w:val="20"/>
        </w:rPr>
      </w:pPr>
    </w:p>
    <w:p w:rsidR="00162614" w:rsidRPr="00162614" w:rsidRDefault="00162614" w:rsidP="00162614">
      <w:pPr>
        <w:autoSpaceDE w:val="0"/>
        <w:autoSpaceDN w:val="0"/>
        <w:adjustRightInd w:val="0"/>
        <w:spacing w:after="0" w:line="240" w:lineRule="auto"/>
        <w:ind w:firstLine="283"/>
        <w:jc w:val="both"/>
        <w:rPr>
          <w:rFonts w:ascii="Times New Roman" w:hAnsi="Times New Roman" w:cs="Times New Roman"/>
          <w:sz w:val="20"/>
          <w:szCs w:val="20"/>
        </w:rPr>
      </w:pPr>
      <w:r w:rsidRPr="00162614">
        <w:rPr>
          <w:rFonts w:ascii="Times New Roman" w:hAnsi="Times New Roman" w:cs="Times New Roman"/>
          <w:sz w:val="20"/>
          <w:szCs w:val="20"/>
        </w:rPr>
        <w:t xml:space="preserve">    6.4.2. Иные профессиональные знания:</w:t>
      </w:r>
    </w:p>
    <w:p w:rsidR="00162614" w:rsidRPr="00162614" w:rsidRDefault="00162614" w:rsidP="00162614">
      <w:pPr>
        <w:autoSpaceDE w:val="0"/>
        <w:autoSpaceDN w:val="0"/>
        <w:adjustRightInd w:val="0"/>
        <w:spacing w:after="0" w:line="240" w:lineRule="auto"/>
        <w:ind w:firstLine="567"/>
        <w:jc w:val="both"/>
        <w:rPr>
          <w:rFonts w:ascii="Times New Roman" w:hAnsi="Times New Roman" w:cs="Times New Roman"/>
          <w:sz w:val="20"/>
          <w:szCs w:val="20"/>
        </w:rPr>
      </w:pPr>
      <w:r w:rsidRPr="00162614">
        <w:rPr>
          <w:rFonts w:ascii="Times New Roman" w:hAnsi="Times New Roman" w:cs="Times New Roman"/>
          <w:sz w:val="20"/>
          <w:szCs w:val="20"/>
        </w:rPr>
        <w:t>6.4.2.1. порядок и критерии отбора налогоплательщиков для формирования плана камеральных налоговых проверок;</w:t>
      </w:r>
    </w:p>
    <w:p w:rsidR="00162614" w:rsidRPr="00162614" w:rsidRDefault="00162614" w:rsidP="00162614">
      <w:pPr>
        <w:autoSpaceDE w:val="0"/>
        <w:autoSpaceDN w:val="0"/>
        <w:adjustRightInd w:val="0"/>
        <w:spacing w:after="0" w:line="240" w:lineRule="auto"/>
        <w:ind w:firstLine="567"/>
        <w:jc w:val="both"/>
        <w:rPr>
          <w:rFonts w:ascii="Times New Roman" w:hAnsi="Times New Roman" w:cs="Times New Roman"/>
          <w:sz w:val="20"/>
          <w:szCs w:val="20"/>
        </w:rPr>
      </w:pPr>
      <w:r w:rsidRPr="00162614">
        <w:rPr>
          <w:rFonts w:ascii="Times New Roman" w:hAnsi="Times New Roman" w:cs="Times New Roman"/>
          <w:sz w:val="20"/>
          <w:szCs w:val="20"/>
        </w:rPr>
        <w:t>6.4.2.2. понятие "налоговый контроль".</w:t>
      </w:r>
    </w:p>
    <w:p w:rsidR="00162614" w:rsidRPr="00162614" w:rsidRDefault="00162614" w:rsidP="00162614">
      <w:pPr>
        <w:autoSpaceDE w:val="0"/>
        <w:autoSpaceDN w:val="0"/>
        <w:adjustRightInd w:val="0"/>
        <w:spacing w:after="0" w:line="240" w:lineRule="auto"/>
        <w:ind w:firstLine="567"/>
        <w:jc w:val="both"/>
        <w:rPr>
          <w:rFonts w:ascii="Times New Roman" w:hAnsi="Times New Roman" w:cs="Times New Roman"/>
          <w:sz w:val="20"/>
          <w:szCs w:val="20"/>
        </w:rPr>
      </w:pPr>
      <w:r w:rsidRPr="00162614">
        <w:rPr>
          <w:rFonts w:ascii="Times New Roman" w:hAnsi="Times New Roman" w:cs="Times New Roman"/>
          <w:sz w:val="20"/>
          <w:szCs w:val="20"/>
        </w:rPr>
        <w:t>6.4.2.3. особенности проведения камеральных налоговых проверок;</w:t>
      </w:r>
    </w:p>
    <w:p w:rsidR="00162614" w:rsidRPr="00162614" w:rsidRDefault="00162614" w:rsidP="00162614">
      <w:pPr>
        <w:autoSpaceDE w:val="0"/>
        <w:autoSpaceDN w:val="0"/>
        <w:adjustRightInd w:val="0"/>
        <w:spacing w:after="0" w:line="240" w:lineRule="auto"/>
        <w:ind w:firstLine="567"/>
        <w:jc w:val="both"/>
        <w:rPr>
          <w:rFonts w:ascii="Times New Roman" w:hAnsi="Times New Roman" w:cs="Times New Roman"/>
          <w:sz w:val="20"/>
          <w:szCs w:val="20"/>
        </w:rPr>
      </w:pPr>
      <w:r w:rsidRPr="00162614">
        <w:rPr>
          <w:rFonts w:ascii="Times New Roman" w:hAnsi="Times New Roman" w:cs="Times New Roman"/>
          <w:sz w:val="20"/>
          <w:szCs w:val="20"/>
        </w:rPr>
        <w:t>6.4.2.4. порядок и сроки проведения камеральных налоговых проверок;</w:t>
      </w:r>
    </w:p>
    <w:p w:rsidR="00162614" w:rsidRPr="00162614" w:rsidRDefault="00162614" w:rsidP="00162614">
      <w:pPr>
        <w:autoSpaceDE w:val="0"/>
        <w:autoSpaceDN w:val="0"/>
        <w:adjustRightInd w:val="0"/>
        <w:spacing w:after="0" w:line="240" w:lineRule="auto"/>
        <w:ind w:firstLine="567"/>
        <w:jc w:val="both"/>
        <w:rPr>
          <w:rFonts w:ascii="Times New Roman" w:hAnsi="Times New Roman" w:cs="Times New Roman"/>
          <w:sz w:val="20"/>
          <w:szCs w:val="20"/>
        </w:rPr>
      </w:pPr>
      <w:r w:rsidRPr="00162614">
        <w:rPr>
          <w:rFonts w:ascii="Times New Roman" w:hAnsi="Times New Roman" w:cs="Times New Roman"/>
          <w:sz w:val="20"/>
          <w:szCs w:val="20"/>
        </w:rPr>
        <w:t>6.4.2.5. порядок и сроки рассмотрения материалов налоговой проверки.</w:t>
      </w:r>
    </w:p>
    <w:p w:rsidR="00162614" w:rsidRPr="00162614" w:rsidRDefault="00162614" w:rsidP="00162614">
      <w:pPr>
        <w:autoSpaceDE w:val="0"/>
        <w:autoSpaceDN w:val="0"/>
        <w:adjustRightInd w:val="0"/>
        <w:spacing w:after="0" w:line="240" w:lineRule="auto"/>
        <w:ind w:firstLine="567"/>
        <w:jc w:val="both"/>
        <w:rPr>
          <w:rFonts w:ascii="Times New Roman" w:hAnsi="Times New Roman" w:cs="Times New Roman"/>
          <w:sz w:val="20"/>
          <w:szCs w:val="20"/>
        </w:rPr>
      </w:pPr>
      <w:r w:rsidRPr="00162614">
        <w:rPr>
          <w:rFonts w:ascii="Times New Roman" w:hAnsi="Times New Roman" w:cs="Times New Roman"/>
          <w:sz w:val="20"/>
          <w:szCs w:val="20"/>
        </w:rPr>
        <w:t>6.4.2.6. порядок осуществления мероприятий налогового контроля при проведении камеральных проверок.</w:t>
      </w:r>
    </w:p>
    <w:p w:rsidR="00162614" w:rsidRPr="00162614" w:rsidRDefault="00162614" w:rsidP="00162614">
      <w:pPr>
        <w:autoSpaceDE w:val="0"/>
        <w:autoSpaceDN w:val="0"/>
        <w:adjustRightInd w:val="0"/>
        <w:spacing w:after="0" w:line="240" w:lineRule="auto"/>
        <w:ind w:firstLine="283"/>
        <w:jc w:val="both"/>
        <w:rPr>
          <w:rFonts w:ascii="Times New Roman" w:hAnsi="Times New Roman" w:cs="Times New Roman"/>
          <w:sz w:val="20"/>
          <w:szCs w:val="20"/>
        </w:rPr>
      </w:pPr>
    </w:p>
    <w:p w:rsidR="00162614" w:rsidRPr="00162614" w:rsidRDefault="00162614" w:rsidP="00162614">
      <w:pPr>
        <w:spacing w:after="0" w:line="240" w:lineRule="auto"/>
        <w:ind w:firstLine="540"/>
        <w:jc w:val="both"/>
        <w:rPr>
          <w:rFonts w:ascii="Times New Roman" w:hAnsi="Times New Roman" w:cs="Times New Roman"/>
          <w:sz w:val="20"/>
          <w:szCs w:val="20"/>
        </w:rPr>
      </w:pPr>
      <w:r w:rsidRPr="00162614">
        <w:rPr>
          <w:rFonts w:ascii="Times New Roman" w:hAnsi="Times New Roman" w:cs="Times New Roman"/>
          <w:sz w:val="20"/>
          <w:szCs w:val="20"/>
        </w:rPr>
        <w:t>6.5. Наличие функциональных знаний:</w:t>
      </w:r>
    </w:p>
    <w:p w:rsidR="00162614" w:rsidRPr="00162614" w:rsidRDefault="00162614" w:rsidP="00162614">
      <w:pPr>
        <w:spacing w:after="0" w:line="240" w:lineRule="auto"/>
        <w:ind w:firstLine="540"/>
        <w:jc w:val="both"/>
        <w:rPr>
          <w:rFonts w:ascii="Times New Roman" w:hAnsi="Times New Roman" w:cs="Times New Roman"/>
          <w:sz w:val="20"/>
          <w:szCs w:val="20"/>
        </w:rPr>
      </w:pPr>
    </w:p>
    <w:p w:rsidR="00162614" w:rsidRPr="00162614" w:rsidRDefault="00162614" w:rsidP="00162614">
      <w:pPr>
        <w:autoSpaceDE w:val="0"/>
        <w:autoSpaceDN w:val="0"/>
        <w:adjustRightInd w:val="0"/>
        <w:spacing w:after="0" w:line="240" w:lineRule="auto"/>
        <w:jc w:val="both"/>
        <w:rPr>
          <w:rFonts w:ascii="Times New Roman" w:hAnsi="Times New Roman" w:cs="Times New Roman"/>
          <w:sz w:val="20"/>
          <w:szCs w:val="20"/>
          <w:lang w:eastAsia="ru-RU"/>
        </w:rPr>
      </w:pPr>
      <w:r w:rsidRPr="00162614">
        <w:rPr>
          <w:rFonts w:ascii="Times New Roman" w:hAnsi="Times New Roman" w:cs="Times New Roman"/>
          <w:sz w:val="20"/>
          <w:szCs w:val="20"/>
          <w:lang w:eastAsia="ru-RU"/>
        </w:rPr>
        <w:t>- принципы, методы, технологии и механизмы осуществления контроля (надзора);</w:t>
      </w:r>
    </w:p>
    <w:p w:rsidR="00162614" w:rsidRPr="00162614" w:rsidRDefault="00162614" w:rsidP="00162614">
      <w:pPr>
        <w:autoSpaceDE w:val="0"/>
        <w:autoSpaceDN w:val="0"/>
        <w:adjustRightInd w:val="0"/>
        <w:spacing w:after="0" w:line="240" w:lineRule="auto"/>
        <w:jc w:val="both"/>
        <w:rPr>
          <w:rFonts w:ascii="Times New Roman" w:hAnsi="Times New Roman" w:cs="Times New Roman"/>
          <w:sz w:val="20"/>
          <w:szCs w:val="20"/>
          <w:lang w:eastAsia="ru-RU"/>
        </w:rPr>
      </w:pPr>
      <w:r w:rsidRPr="00162614">
        <w:rPr>
          <w:rFonts w:ascii="Times New Roman" w:hAnsi="Times New Roman" w:cs="Times New Roman"/>
          <w:sz w:val="20"/>
          <w:szCs w:val="20"/>
          <w:lang w:eastAsia="ru-RU"/>
        </w:rPr>
        <w:t>- виды, назначение и технологии организации проверочных процедур;</w:t>
      </w:r>
    </w:p>
    <w:p w:rsidR="00162614" w:rsidRPr="00162614" w:rsidRDefault="00162614" w:rsidP="00162614">
      <w:pPr>
        <w:autoSpaceDE w:val="0"/>
        <w:autoSpaceDN w:val="0"/>
        <w:adjustRightInd w:val="0"/>
        <w:spacing w:after="0" w:line="240" w:lineRule="auto"/>
        <w:jc w:val="both"/>
        <w:rPr>
          <w:rFonts w:ascii="Times New Roman" w:hAnsi="Times New Roman" w:cs="Times New Roman"/>
          <w:sz w:val="20"/>
          <w:szCs w:val="20"/>
          <w:lang w:eastAsia="ru-RU"/>
        </w:rPr>
      </w:pPr>
      <w:r w:rsidRPr="00162614">
        <w:rPr>
          <w:rFonts w:ascii="Times New Roman" w:hAnsi="Times New Roman" w:cs="Times New Roman"/>
          <w:sz w:val="20"/>
          <w:szCs w:val="20"/>
          <w:lang w:eastAsia="ru-RU"/>
        </w:rPr>
        <w:t>- понятие единого реестра проверок, процедура его формирования;</w:t>
      </w:r>
    </w:p>
    <w:p w:rsidR="00162614" w:rsidRPr="00162614" w:rsidRDefault="00162614" w:rsidP="00162614">
      <w:pPr>
        <w:autoSpaceDE w:val="0"/>
        <w:autoSpaceDN w:val="0"/>
        <w:adjustRightInd w:val="0"/>
        <w:spacing w:after="0" w:line="240" w:lineRule="auto"/>
        <w:jc w:val="both"/>
        <w:rPr>
          <w:rFonts w:ascii="Times New Roman" w:hAnsi="Times New Roman" w:cs="Times New Roman"/>
          <w:sz w:val="20"/>
          <w:szCs w:val="20"/>
          <w:lang w:eastAsia="ru-RU"/>
        </w:rPr>
      </w:pPr>
      <w:r w:rsidRPr="00162614">
        <w:rPr>
          <w:rFonts w:ascii="Times New Roman" w:hAnsi="Times New Roman" w:cs="Times New Roman"/>
          <w:sz w:val="20"/>
          <w:szCs w:val="20"/>
          <w:lang w:eastAsia="ru-RU"/>
        </w:rPr>
        <w:t>- институт предварительной проверки жалобы и иной информации, поступившей в контрольно-надзорный орган;</w:t>
      </w:r>
    </w:p>
    <w:p w:rsidR="00162614" w:rsidRPr="00162614" w:rsidRDefault="00162614" w:rsidP="00162614">
      <w:pPr>
        <w:autoSpaceDE w:val="0"/>
        <w:autoSpaceDN w:val="0"/>
        <w:adjustRightInd w:val="0"/>
        <w:spacing w:after="0" w:line="240" w:lineRule="auto"/>
        <w:jc w:val="both"/>
        <w:rPr>
          <w:rFonts w:ascii="Times New Roman" w:hAnsi="Times New Roman" w:cs="Times New Roman"/>
          <w:sz w:val="20"/>
          <w:szCs w:val="20"/>
          <w:lang w:eastAsia="ru-RU"/>
        </w:rPr>
      </w:pPr>
      <w:r w:rsidRPr="00162614">
        <w:rPr>
          <w:rFonts w:ascii="Times New Roman" w:hAnsi="Times New Roman" w:cs="Times New Roman"/>
          <w:sz w:val="20"/>
          <w:szCs w:val="20"/>
          <w:lang w:eastAsia="ru-RU"/>
        </w:rPr>
        <w:t>- процедура организации проверки: порядок, этапы, инструменты проведения;</w:t>
      </w:r>
    </w:p>
    <w:p w:rsidR="00162614" w:rsidRPr="00162614" w:rsidRDefault="00162614" w:rsidP="00162614">
      <w:pPr>
        <w:autoSpaceDE w:val="0"/>
        <w:autoSpaceDN w:val="0"/>
        <w:adjustRightInd w:val="0"/>
        <w:spacing w:after="0" w:line="240" w:lineRule="auto"/>
        <w:jc w:val="both"/>
        <w:rPr>
          <w:rFonts w:ascii="Times New Roman" w:hAnsi="Times New Roman" w:cs="Times New Roman"/>
          <w:sz w:val="20"/>
          <w:szCs w:val="20"/>
          <w:lang w:eastAsia="ru-RU"/>
        </w:rPr>
      </w:pPr>
      <w:r w:rsidRPr="00162614">
        <w:rPr>
          <w:rFonts w:ascii="Times New Roman" w:hAnsi="Times New Roman" w:cs="Times New Roman"/>
          <w:sz w:val="20"/>
          <w:szCs w:val="20"/>
          <w:lang w:eastAsia="ru-RU"/>
        </w:rPr>
        <w:t>- ограничения при проведении проверочных процедур;</w:t>
      </w:r>
    </w:p>
    <w:p w:rsidR="00162614" w:rsidRPr="00162614" w:rsidRDefault="00162614" w:rsidP="00162614">
      <w:pPr>
        <w:autoSpaceDE w:val="0"/>
        <w:autoSpaceDN w:val="0"/>
        <w:adjustRightInd w:val="0"/>
        <w:spacing w:after="0" w:line="240" w:lineRule="auto"/>
        <w:jc w:val="both"/>
        <w:rPr>
          <w:rFonts w:ascii="Times New Roman" w:hAnsi="Times New Roman" w:cs="Times New Roman"/>
          <w:sz w:val="20"/>
          <w:szCs w:val="20"/>
          <w:lang w:eastAsia="ru-RU"/>
        </w:rPr>
      </w:pPr>
      <w:r w:rsidRPr="00162614">
        <w:rPr>
          <w:rFonts w:ascii="Times New Roman" w:hAnsi="Times New Roman" w:cs="Times New Roman"/>
          <w:sz w:val="20"/>
          <w:szCs w:val="20"/>
          <w:lang w:eastAsia="ru-RU"/>
        </w:rPr>
        <w:t>- меры, принимаемые по результатам проверки;</w:t>
      </w:r>
    </w:p>
    <w:p w:rsidR="00162614" w:rsidRPr="00162614" w:rsidRDefault="00162614" w:rsidP="00162614">
      <w:pPr>
        <w:autoSpaceDE w:val="0"/>
        <w:autoSpaceDN w:val="0"/>
        <w:adjustRightInd w:val="0"/>
        <w:spacing w:after="0" w:line="240" w:lineRule="auto"/>
        <w:jc w:val="both"/>
        <w:rPr>
          <w:rFonts w:ascii="Times New Roman" w:hAnsi="Times New Roman" w:cs="Times New Roman"/>
          <w:sz w:val="20"/>
          <w:szCs w:val="20"/>
          <w:lang w:eastAsia="ru-RU"/>
        </w:rPr>
      </w:pPr>
      <w:r w:rsidRPr="00162614">
        <w:rPr>
          <w:rFonts w:ascii="Times New Roman" w:hAnsi="Times New Roman" w:cs="Times New Roman"/>
          <w:sz w:val="20"/>
          <w:szCs w:val="20"/>
          <w:lang w:eastAsia="ru-RU"/>
        </w:rPr>
        <w:t xml:space="preserve">- основания проведения и особенности внеплановых проверок. </w:t>
      </w:r>
    </w:p>
    <w:p w:rsidR="00162614" w:rsidRPr="00162614" w:rsidRDefault="00162614" w:rsidP="00162614">
      <w:pPr>
        <w:spacing w:after="0" w:line="240" w:lineRule="auto"/>
        <w:ind w:firstLine="540"/>
        <w:jc w:val="both"/>
        <w:rPr>
          <w:rFonts w:ascii="Times New Roman" w:hAnsi="Times New Roman" w:cs="Times New Roman"/>
          <w:sz w:val="20"/>
          <w:szCs w:val="20"/>
        </w:rPr>
      </w:pPr>
    </w:p>
    <w:p w:rsidR="00162614" w:rsidRPr="00162614" w:rsidRDefault="00162614" w:rsidP="00162614">
      <w:pPr>
        <w:spacing w:after="0" w:line="240" w:lineRule="auto"/>
        <w:ind w:firstLine="540"/>
        <w:jc w:val="both"/>
        <w:rPr>
          <w:rFonts w:ascii="Times New Roman" w:hAnsi="Times New Roman" w:cs="Times New Roman"/>
          <w:sz w:val="20"/>
          <w:szCs w:val="20"/>
        </w:rPr>
      </w:pPr>
      <w:r w:rsidRPr="00162614">
        <w:rPr>
          <w:rFonts w:ascii="Times New Roman" w:hAnsi="Times New Roman" w:cs="Times New Roman"/>
          <w:sz w:val="20"/>
          <w:szCs w:val="20"/>
        </w:rPr>
        <w:t>6.6. Наличие базовых умений:</w:t>
      </w:r>
    </w:p>
    <w:p w:rsidR="00162614" w:rsidRPr="00162614" w:rsidRDefault="00162614" w:rsidP="00162614">
      <w:pPr>
        <w:pStyle w:val="af0"/>
        <w:rPr>
          <w:sz w:val="20"/>
          <w:szCs w:val="20"/>
        </w:rPr>
      </w:pPr>
    </w:p>
    <w:p w:rsidR="00162614" w:rsidRPr="00162614" w:rsidRDefault="00162614" w:rsidP="00162614">
      <w:pPr>
        <w:pStyle w:val="af0"/>
        <w:rPr>
          <w:sz w:val="20"/>
          <w:szCs w:val="20"/>
        </w:rPr>
      </w:pPr>
      <w:r w:rsidRPr="00162614">
        <w:rPr>
          <w:sz w:val="20"/>
          <w:szCs w:val="20"/>
        </w:rPr>
        <w:t>- умение мыслить системно (стратегически);</w:t>
      </w:r>
    </w:p>
    <w:p w:rsidR="00162614" w:rsidRPr="00162614" w:rsidRDefault="00162614" w:rsidP="00162614">
      <w:pPr>
        <w:pStyle w:val="af0"/>
        <w:rPr>
          <w:sz w:val="20"/>
          <w:szCs w:val="20"/>
        </w:rPr>
      </w:pPr>
      <w:r w:rsidRPr="00162614">
        <w:rPr>
          <w:sz w:val="20"/>
          <w:szCs w:val="20"/>
        </w:rPr>
        <w:t>- умение планировать, рационально использовать служебное время и достигать результата;</w:t>
      </w:r>
    </w:p>
    <w:p w:rsidR="00162614" w:rsidRPr="00162614" w:rsidRDefault="00162614" w:rsidP="00162614">
      <w:pPr>
        <w:pStyle w:val="af0"/>
        <w:rPr>
          <w:sz w:val="20"/>
          <w:szCs w:val="20"/>
        </w:rPr>
      </w:pPr>
      <w:r w:rsidRPr="00162614">
        <w:rPr>
          <w:sz w:val="20"/>
          <w:szCs w:val="20"/>
        </w:rPr>
        <w:t>- коммуникативные умения;</w:t>
      </w:r>
    </w:p>
    <w:p w:rsidR="00162614" w:rsidRPr="00162614" w:rsidRDefault="00162614" w:rsidP="00162614">
      <w:pPr>
        <w:pStyle w:val="af0"/>
        <w:rPr>
          <w:sz w:val="20"/>
          <w:szCs w:val="20"/>
        </w:rPr>
      </w:pPr>
      <w:r w:rsidRPr="00162614">
        <w:rPr>
          <w:sz w:val="20"/>
          <w:szCs w:val="20"/>
        </w:rPr>
        <w:t>- умение управлять изменениями;</w:t>
      </w:r>
    </w:p>
    <w:p w:rsidR="00162614" w:rsidRPr="00162614" w:rsidRDefault="00162614" w:rsidP="00162614">
      <w:pPr>
        <w:pStyle w:val="af0"/>
        <w:rPr>
          <w:sz w:val="20"/>
          <w:szCs w:val="20"/>
        </w:rPr>
      </w:pPr>
      <w:r w:rsidRPr="00162614">
        <w:rPr>
          <w:sz w:val="20"/>
          <w:szCs w:val="20"/>
        </w:rPr>
        <w:t>- умение руководить подчиненными, эффективно планировать, организовывать работу и контролировать ее выполнение;</w:t>
      </w:r>
    </w:p>
    <w:p w:rsidR="00162614" w:rsidRPr="00162614" w:rsidRDefault="00162614" w:rsidP="00162614">
      <w:pPr>
        <w:pStyle w:val="af0"/>
        <w:rPr>
          <w:sz w:val="20"/>
          <w:szCs w:val="20"/>
        </w:rPr>
      </w:pPr>
      <w:r w:rsidRPr="00162614">
        <w:rPr>
          <w:sz w:val="20"/>
          <w:szCs w:val="20"/>
        </w:rPr>
        <w:t>- умение оперативно принимать и реализовывать управленческие решения.</w:t>
      </w:r>
    </w:p>
    <w:p w:rsidR="00162614" w:rsidRPr="00162614" w:rsidRDefault="00162614" w:rsidP="00162614">
      <w:pPr>
        <w:spacing w:after="0" w:line="240" w:lineRule="auto"/>
        <w:ind w:firstLine="540"/>
        <w:jc w:val="both"/>
        <w:rPr>
          <w:rFonts w:ascii="Times New Roman" w:hAnsi="Times New Roman" w:cs="Times New Roman"/>
          <w:sz w:val="20"/>
          <w:szCs w:val="20"/>
        </w:rPr>
      </w:pPr>
    </w:p>
    <w:p w:rsidR="00162614" w:rsidRPr="00162614" w:rsidRDefault="00162614" w:rsidP="00162614">
      <w:pPr>
        <w:spacing w:after="0" w:line="240" w:lineRule="auto"/>
        <w:ind w:firstLine="540"/>
        <w:jc w:val="both"/>
        <w:rPr>
          <w:rFonts w:ascii="Times New Roman" w:hAnsi="Times New Roman" w:cs="Times New Roman"/>
          <w:sz w:val="20"/>
          <w:szCs w:val="20"/>
        </w:rPr>
      </w:pPr>
      <w:r w:rsidRPr="00162614">
        <w:rPr>
          <w:rFonts w:ascii="Times New Roman" w:hAnsi="Times New Roman" w:cs="Times New Roman"/>
          <w:sz w:val="20"/>
          <w:szCs w:val="20"/>
        </w:rPr>
        <w:t xml:space="preserve">6.7. Наличие профессиональных умений: </w:t>
      </w:r>
    </w:p>
    <w:p w:rsidR="00162614" w:rsidRPr="00162614" w:rsidRDefault="00162614" w:rsidP="00162614">
      <w:pPr>
        <w:autoSpaceDE w:val="0"/>
        <w:autoSpaceDN w:val="0"/>
        <w:adjustRightInd w:val="0"/>
        <w:spacing w:after="0" w:line="240" w:lineRule="auto"/>
        <w:jc w:val="both"/>
        <w:rPr>
          <w:rFonts w:ascii="Times New Roman" w:hAnsi="Times New Roman" w:cs="Times New Roman"/>
          <w:sz w:val="20"/>
          <w:szCs w:val="20"/>
          <w:lang w:eastAsia="ru-RU"/>
        </w:rPr>
      </w:pPr>
    </w:p>
    <w:p w:rsidR="00162614" w:rsidRPr="00162614" w:rsidRDefault="00162614" w:rsidP="00162614">
      <w:pPr>
        <w:spacing w:after="0" w:line="240" w:lineRule="auto"/>
        <w:ind w:firstLine="540"/>
        <w:jc w:val="both"/>
        <w:rPr>
          <w:rFonts w:ascii="Times New Roman" w:hAnsi="Times New Roman" w:cs="Times New Roman"/>
          <w:sz w:val="20"/>
          <w:szCs w:val="20"/>
          <w:lang w:eastAsia="ru-RU"/>
        </w:rPr>
      </w:pPr>
      <w:r w:rsidRPr="00162614">
        <w:rPr>
          <w:rFonts w:ascii="Times New Roman" w:hAnsi="Times New Roman" w:cs="Times New Roman"/>
          <w:sz w:val="20"/>
          <w:szCs w:val="20"/>
          <w:lang w:eastAsia="ru-RU"/>
        </w:rPr>
        <w:t>Наличие профессиональных умений, необходимых для выполнения работы в сфере, соответствующей направлению деятельности структурного подразделения, осуществления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работы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и актов инспекции.</w:t>
      </w:r>
    </w:p>
    <w:p w:rsidR="00162614" w:rsidRPr="00162614" w:rsidRDefault="00162614" w:rsidP="00162614">
      <w:pPr>
        <w:spacing w:after="0" w:line="240" w:lineRule="auto"/>
        <w:ind w:firstLine="540"/>
        <w:jc w:val="both"/>
        <w:rPr>
          <w:rFonts w:ascii="Times New Roman" w:hAnsi="Times New Roman" w:cs="Times New Roman"/>
          <w:sz w:val="20"/>
          <w:szCs w:val="20"/>
        </w:rPr>
      </w:pPr>
      <w:r w:rsidRPr="00162614">
        <w:rPr>
          <w:rFonts w:ascii="Times New Roman" w:hAnsi="Times New Roman" w:cs="Times New Roman"/>
          <w:sz w:val="20"/>
          <w:szCs w:val="20"/>
        </w:rPr>
        <w:t>6.8. Наличие функциональных умений:</w:t>
      </w:r>
    </w:p>
    <w:p w:rsidR="00162614" w:rsidRPr="00162614" w:rsidRDefault="00162614" w:rsidP="00162614">
      <w:pPr>
        <w:autoSpaceDE w:val="0"/>
        <w:autoSpaceDN w:val="0"/>
        <w:adjustRightInd w:val="0"/>
        <w:spacing w:after="0" w:line="240" w:lineRule="auto"/>
        <w:jc w:val="both"/>
        <w:rPr>
          <w:rFonts w:ascii="Times New Roman" w:hAnsi="Times New Roman" w:cs="Times New Roman"/>
          <w:sz w:val="20"/>
          <w:szCs w:val="20"/>
          <w:lang w:eastAsia="ru-RU"/>
        </w:rPr>
      </w:pPr>
    </w:p>
    <w:p w:rsidR="00162614" w:rsidRPr="00162614" w:rsidRDefault="00162614" w:rsidP="00162614">
      <w:pPr>
        <w:spacing w:after="0" w:line="240" w:lineRule="auto"/>
        <w:jc w:val="both"/>
        <w:rPr>
          <w:rFonts w:ascii="Times New Roman" w:hAnsi="Times New Roman" w:cs="Times New Roman"/>
          <w:sz w:val="20"/>
          <w:szCs w:val="20"/>
          <w:lang w:eastAsia="ru-RU"/>
        </w:rPr>
      </w:pPr>
      <w:r w:rsidRPr="00162614">
        <w:rPr>
          <w:rFonts w:ascii="Times New Roman" w:hAnsi="Times New Roman" w:cs="Times New Roman"/>
          <w:sz w:val="20"/>
          <w:szCs w:val="20"/>
          <w:lang w:eastAsia="ru-RU"/>
        </w:rPr>
        <w:t>- формирование и ведение реестров, кадастров, регистров, перечней, каталогов, лицевых счетов для обеспечения контрольно-надзорных полномочий;</w:t>
      </w:r>
    </w:p>
    <w:p w:rsidR="00162614" w:rsidRPr="00162614" w:rsidRDefault="00162614" w:rsidP="00162614">
      <w:pPr>
        <w:spacing w:after="0" w:line="240" w:lineRule="auto"/>
        <w:jc w:val="both"/>
        <w:rPr>
          <w:rFonts w:ascii="Times New Roman" w:hAnsi="Times New Roman" w:cs="Times New Roman"/>
          <w:sz w:val="20"/>
          <w:szCs w:val="20"/>
          <w:lang w:eastAsia="ru-RU"/>
        </w:rPr>
      </w:pPr>
      <w:r w:rsidRPr="00162614">
        <w:rPr>
          <w:rFonts w:ascii="Times New Roman" w:hAnsi="Times New Roman" w:cs="Times New Roman"/>
          <w:sz w:val="20"/>
          <w:szCs w:val="20"/>
          <w:lang w:eastAsia="ru-RU"/>
        </w:rPr>
        <w:t>- осуществление контроля исполнения предписаний, решений и других распорядительных документов.</w:t>
      </w:r>
    </w:p>
    <w:p w:rsidR="00162614" w:rsidRPr="00162614" w:rsidRDefault="00162614" w:rsidP="00162614">
      <w:pPr>
        <w:spacing w:after="0" w:line="240" w:lineRule="auto"/>
        <w:jc w:val="both"/>
        <w:rPr>
          <w:rFonts w:ascii="Times New Roman" w:hAnsi="Times New Roman" w:cs="Times New Roman"/>
          <w:sz w:val="20"/>
          <w:szCs w:val="20"/>
          <w:lang w:eastAsia="ru-RU"/>
        </w:rPr>
      </w:pPr>
      <w:r w:rsidRPr="00162614">
        <w:rPr>
          <w:rFonts w:ascii="Times New Roman" w:hAnsi="Times New Roman" w:cs="Times New Roman"/>
          <w:sz w:val="20"/>
          <w:szCs w:val="20"/>
          <w:lang w:eastAsia="ru-RU"/>
        </w:rPr>
        <w:t>- подготовка методических материалов и других материалов;</w:t>
      </w:r>
    </w:p>
    <w:p w:rsidR="00162614" w:rsidRPr="00162614" w:rsidRDefault="00162614" w:rsidP="00162614">
      <w:pPr>
        <w:spacing w:after="0" w:line="240" w:lineRule="auto"/>
        <w:jc w:val="both"/>
        <w:rPr>
          <w:rFonts w:ascii="Times New Roman" w:hAnsi="Times New Roman" w:cs="Times New Roman"/>
          <w:sz w:val="20"/>
          <w:szCs w:val="20"/>
          <w:lang w:eastAsia="ru-RU"/>
        </w:rPr>
      </w:pPr>
      <w:r w:rsidRPr="00162614">
        <w:rPr>
          <w:rFonts w:ascii="Times New Roman" w:hAnsi="Times New Roman" w:cs="Times New Roman"/>
          <w:sz w:val="20"/>
          <w:szCs w:val="20"/>
          <w:lang w:eastAsia="ru-RU"/>
        </w:rPr>
        <w:t>- подготовка разъяснений, в том числе гражданам, по вопросам применения законодательства Российской Федерации в сфере деятельности отдела.</w:t>
      </w:r>
    </w:p>
    <w:p w:rsidR="00162614" w:rsidRPr="00162614" w:rsidRDefault="00162614" w:rsidP="00162614">
      <w:pPr>
        <w:spacing w:after="0" w:line="240" w:lineRule="auto"/>
        <w:jc w:val="both"/>
        <w:rPr>
          <w:rFonts w:ascii="Times New Roman" w:hAnsi="Times New Roman" w:cs="Times New Roman"/>
          <w:sz w:val="20"/>
          <w:szCs w:val="20"/>
        </w:rPr>
      </w:pPr>
    </w:p>
    <w:p w:rsidR="00162614" w:rsidRPr="00162614" w:rsidRDefault="00162614" w:rsidP="00162614">
      <w:pPr>
        <w:spacing w:after="0" w:line="240" w:lineRule="auto"/>
        <w:jc w:val="center"/>
        <w:outlineLvl w:val="1"/>
        <w:rPr>
          <w:rFonts w:ascii="Times New Roman" w:hAnsi="Times New Roman" w:cs="Times New Roman"/>
          <w:sz w:val="20"/>
          <w:szCs w:val="20"/>
        </w:rPr>
      </w:pPr>
      <w:r w:rsidRPr="00162614">
        <w:rPr>
          <w:rFonts w:ascii="Times New Roman" w:hAnsi="Times New Roman" w:cs="Times New Roman"/>
          <w:sz w:val="20"/>
          <w:szCs w:val="20"/>
        </w:rPr>
        <w:t>III. Должностные обязанности, права и ответственность</w:t>
      </w:r>
    </w:p>
    <w:p w:rsidR="00162614" w:rsidRPr="00162614" w:rsidRDefault="00162614" w:rsidP="00162614">
      <w:pPr>
        <w:spacing w:after="0" w:line="240" w:lineRule="auto"/>
        <w:ind w:firstLine="540"/>
        <w:jc w:val="both"/>
        <w:rPr>
          <w:rFonts w:ascii="Times New Roman" w:hAnsi="Times New Roman" w:cs="Times New Roman"/>
          <w:sz w:val="20"/>
          <w:szCs w:val="20"/>
        </w:rPr>
      </w:pPr>
    </w:p>
    <w:p w:rsidR="00162614" w:rsidRPr="00162614" w:rsidRDefault="00162614" w:rsidP="00162614">
      <w:pPr>
        <w:spacing w:after="0" w:line="240" w:lineRule="auto"/>
        <w:ind w:firstLine="540"/>
        <w:jc w:val="both"/>
        <w:rPr>
          <w:rFonts w:ascii="Times New Roman" w:hAnsi="Times New Roman" w:cs="Times New Roman"/>
          <w:sz w:val="20"/>
          <w:szCs w:val="20"/>
        </w:rPr>
      </w:pPr>
      <w:r w:rsidRPr="00162614">
        <w:rPr>
          <w:rFonts w:ascii="Times New Roman" w:hAnsi="Times New Roman" w:cs="Times New Roman"/>
          <w:sz w:val="20"/>
          <w:szCs w:val="20"/>
        </w:rPr>
        <w:t xml:space="preserve">7. Основные права и обязанности государственного налогового инспектора, а также запреты и требования, связанные с гражданской службой, которые установлены в его отношении, предусмотрены </w:t>
      </w:r>
      <w:hyperlink r:id="rId56" w:history="1">
        <w:r w:rsidRPr="00162614">
          <w:rPr>
            <w:rFonts w:ascii="Times New Roman" w:hAnsi="Times New Roman" w:cs="Times New Roman"/>
            <w:sz w:val="20"/>
            <w:szCs w:val="20"/>
          </w:rPr>
          <w:t>статьями 14</w:t>
        </w:r>
      </w:hyperlink>
      <w:r w:rsidRPr="00162614">
        <w:rPr>
          <w:rFonts w:ascii="Times New Roman" w:hAnsi="Times New Roman" w:cs="Times New Roman"/>
          <w:sz w:val="20"/>
          <w:szCs w:val="20"/>
        </w:rPr>
        <w:t xml:space="preserve">, </w:t>
      </w:r>
      <w:hyperlink r:id="rId57" w:history="1">
        <w:r w:rsidRPr="00162614">
          <w:rPr>
            <w:rFonts w:ascii="Times New Roman" w:hAnsi="Times New Roman" w:cs="Times New Roman"/>
            <w:sz w:val="20"/>
            <w:szCs w:val="20"/>
          </w:rPr>
          <w:t>15</w:t>
        </w:r>
      </w:hyperlink>
      <w:r w:rsidRPr="00162614">
        <w:rPr>
          <w:rFonts w:ascii="Times New Roman" w:hAnsi="Times New Roman" w:cs="Times New Roman"/>
          <w:sz w:val="20"/>
          <w:szCs w:val="20"/>
        </w:rPr>
        <w:t xml:space="preserve">, </w:t>
      </w:r>
      <w:hyperlink r:id="rId58" w:history="1">
        <w:r w:rsidRPr="00162614">
          <w:rPr>
            <w:rFonts w:ascii="Times New Roman" w:hAnsi="Times New Roman" w:cs="Times New Roman"/>
            <w:sz w:val="20"/>
            <w:szCs w:val="20"/>
          </w:rPr>
          <w:t>17</w:t>
        </w:r>
      </w:hyperlink>
      <w:r w:rsidRPr="00162614">
        <w:rPr>
          <w:rFonts w:ascii="Times New Roman" w:hAnsi="Times New Roman" w:cs="Times New Roman"/>
          <w:sz w:val="20"/>
          <w:szCs w:val="20"/>
        </w:rPr>
        <w:t xml:space="preserve">, </w:t>
      </w:r>
      <w:hyperlink r:id="rId59" w:history="1">
        <w:r w:rsidRPr="00162614">
          <w:rPr>
            <w:rFonts w:ascii="Times New Roman" w:hAnsi="Times New Roman" w:cs="Times New Roman"/>
            <w:sz w:val="20"/>
            <w:szCs w:val="20"/>
          </w:rPr>
          <w:t>18</w:t>
        </w:r>
      </w:hyperlink>
      <w:r w:rsidRPr="00162614">
        <w:rPr>
          <w:rFonts w:ascii="Times New Roman" w:hAnsi="Times New Roman" w:cs="Times New Roman"/>
          <w:sz w:val="20"/>
          <w:szCs w:val="20"/>
        </w:rPr>
        <w:t xml:space="preserve"> Федерального закона от 27.07.2004 N 79-ФЗ "О государственной гражданской службе Российской Федерации" (далее – федеральный закон №79-ФЗ).</w:t>
      </w:r>
    </w:p>
    <w:p w:rsidR="00162614" w:rsidRPr="00162614" w:rsidRDefault="00162614" w:rsidP="00162614">
      <w:pPr>
        <w:pStyle w:val="af0"/>
        <w:ind w:firstLine="567"/>
        <w:rPr>
          <w:sz w:val="20"/>
          <w:szCs w:val="20"/>
        </w:rPr>
      </w:pPr>
    </w:p>
    <w:p w:rsidR="00162614" w:rsidRPr="00162614" w:rsidRDefault="00162614" w:rsidP="00162614">
      <w:pPr>
        <w:pStyle w:val="af0"/>
        <w:ind w:firstLine="567"/>
        <w:rPr>
          <w:sz w:val="20"/>
          <w:szCs w:val="20"/>
        </w:rPr>
      </w:pPr>
      <w:r w:rsidRPr="00162614">
        <w:rPr>
          <w:sz w:val="20"/>
          <w:szCs w:val="20"/>
        </w:rPr>
        <w:lastRenderedPageBreak/>
        <w:t>8. В целях реализации задач и функций, возложенных на отдел камеральных проверок №5, государственный налоговый инспектор отдела обязан:</w:t>
      </w:r>
    </w:p>
    <w:p w:rsidR="00162614" w:rsidRPr="00162614" w:rsidRDefault="00162614" w:rsidP="00162614">
      <w:pPr>
        <w:pStyle w:val="af0"/>
        <w:jc w:val="both"/>
        <w:rPr>
          <w:sz w:val="20"/>
          <w:szCs w:val="20"/>
        </w:rPr>
      </w:pPr>
    </w:p>
    <w:p w:rsidR="00162614" w:rsidRPr="00162614" w:rsidRDefault="00162614" w:rsidP="00162614">
      <w:pPr>
        <w:pStyle w:val="af0"/>
        <w:ind w:firstLine="708"/>
        <w:jc w:val="both"/>
        <w:rPr>
          <w:color w:val="000000"/>
          <w:sz w:val="20"/>
          <w:szCs w:val="20"/>
        </w:rPr>
      </w:pPr>
      <w:r w:rsidRPr="00162614">
        <w:rPr>
          <w:sz w:val="20"/>
          <w:szCs w:val="20"/>
        </w:rPr>
        <w:t xml:space="preserve">- </w:t>
      </w:r>
      <w:r w:rsidRPr="00162614">
        <w:rPr>
          <w:color w:val="000000"/>
          <w:sz w:val="20"/>
          <w:szCs w:val="20"/>
        </w:rPr>
        <w:t>исполнять должностные обязанности в соответствии с должностным регламе</w:t>
      </w:r>
      <w:r w:rsidRPr="00162614">
        <w:rPr>
          <w:color w:val="000000"/>
          <w:sz w:val="20"/>
          <w:szCs w:val="20"/>
        </w:rPr>
        <w:t>н</w:t>
      </w:r>
      <w:r w:rsidRPr="00162614">
        <w:rPr>
          <w:color w:val="000000"/>
          <w:sz w:val="20"/>
          <w:szCs w:val="20"/>
        </w:rPr>
        <w:t>том;</w:t>
      </w:r>
    </w:p>
    <w:p w:rsidR="00162614" w:rsidRPr="00162614" w:rsidRDefault="00162614" w:rsidP="00162614">
      <w:pPr>
        <w:pStyle w:val="af0"/>
        <w:ind w:firstLine="708"/>
        <w:jc w:val="both"/>
        <w:rPr>
          <w:color w:val="000000"/>
          <w:sz w:val="20"/>
          <w:szCs w:val="20"/>
        </w:rPr>
      </w:pPr>
      <w:r w:rsidRPr="00162614">
        <w:rPr>
          <w:color w:val="000000"/>
          <w:sz w:val="20"/>
          <w:szCs w:val="20"/>
        </w:rPr>
        <w:t>- поддерживать уровень квалификации, необходимый для надлежащего исполн</w:t>
      </w:r>
      <w:r w:rsidRPr="00162614">
        <w:rPr>
          <w:color w:val="000000"/>
          <w:sz w:val="20"/>
          <w:szCs w:val="20"/>
        </w:rPr>
        <w:t>е</w:t>
      </w:r>
      <w:r w:rsidRPr="00162614">
        <w:rPr>
          <w:color w:val="000000"/>
          <w:sz w:val="20"/>
          <w:szCs w:val="20"/>
        </w:rPr>
        <w:t>ния должностных обязанностей;</w:t>
      </w:r>
    </w:p>
    <w:p w:rsidR="00162614" w:rsidRPr="00162614" w:rsidRDefault="00162614" w:rsidP="00162614">
      <w:pPr>
        <w:pStyle w:val="af0"/>
        <w:ind w:firstLine="708"/>
        <w:jc w:val="both"/>
        <w:rPr>
          <w:sz w:val="20"/>
          <w:szCs w:val="20"/>
        </w:rPr>
      </w:pPr>
      <w:r w:rsidRPr="00162614">
        <w:rPr>
          <w:sz w:val="20"/>
          <w:szCs w:val="20"/>
        </w:rPr>
        <w:t>- представлять интересы инспекции по результатам проведения камеральных проверок (с правами, предусмотренными доверенностью) в судах в качестве ответчика, заявителя;</w:t>
      </w:r>
    </w:p>
    <w:p w:rsidR="00162614" w:rsidRPr="00162614" w:rsidRDefault="00162614" w:rsidP="00162614">
      <w:pPr>
        <w:pStyle w:val="af0"/>
        <w:ind w:firstLine="708"/>
        <w:jc w:val="both"/>
        <w:rPr>
          <w:sz w:val="20"/>
          <w:szCs w:val="20"/>
        </w:rPr>
      </w:pPr>
      <w:r w:rsidRPr="00162614">
        <w:rPr>
          <w:sz w:val="20"/>
          <w:szCs w:val="20"/>
        </w:rPr>
        <w:t>- исполнять контрольные письма, запросы в установленные сроки;</w:t>
      </w:r>
    </w:p>
    <w:p w:rsidR="00162614" w:rsidRPr="00162614" w:rsidRDefault="00162614" w:rsidP="00162614">
      <w:pPr>
        <w:pStyle w:val="af0"/>
        <w:ind w:firstLine="708"/>
        <w:jc w:val="both"/>
        <w:rPr>
          <w:sz w:val="20"/>
          <w:szCs w:val="20"/>
        </w:rPr>
      </w:pPr>
      <w:r w:rsidRPr="00162614">
        <w:rPr>
          <w:sz w:val="20"/>
          <w:szCs w:val="20"/>
        </w:rPr>
        <w:t xml:space="preserve">- участвовать по поручению заместителя начальника отдела в составлении отчетов, информации и направлении их в УФНС по г. Москве; </w:t>
      </w:r>
    </w:p>
    <w:p w:rsidR="00162614" w:rsidRPr="00162614" w:rsidRDefault="00162614" w:rsidP="00162614">
      <w:pPr>
        <w:pStyle w:val="af0"/>
        <w:ind w:firstLine="708"/>
        <w:jc w:val="both"/>
        <w:rPr>
          <w:sz w:val="20"/>
          <w:szCs w:val="20"/>
        </w:rPr>
      </w:pPr>
      <w:r w:rsidRPr="00162614">
        <w:rPr>
          <w:sz w:val="20"/>
          <w:szCs w:val="20"/>
        </w:rPr>
        <w:t>- участвовать по поручению заместителя начальника отдела в подготовке ответов на контрольные письма, запросы по в</w:t>
      </w:r>
      <w:r w:rsidRPr="00162614">
        <w:rPr>
          <w:sz w:val="20"/>
          <w:szCs w:val="20"/>
        </w:rPr>
        <w:t>о</w:t>
      </w:r>
      <w:r w:rsidRPr="00162614">
        <w:rPr>
          <w:sz w:val="20"/>
          <w:szCs w:val="20"/>
        </w:rPr>
        <w:t>просам, входящим в компетенцию отдела, в установленные сроки;</w:t>
      </w:r>
    </w:p>
    <w:p w:rsidR="00162614" w:rsidRPr="00162614" w:rsidRDefault="00162614" w:rsidP="00162614">
      <w:pPr>
        <w:pStyle w:val="af0"/>
        <w:ind w:firstLine="708"/>
        <w:jc w:val="both"/>
        <w:rPr>
          <w:sz w:val="20"/>
          <w:szCs w:val="20"/>
        </w:rPr>
      </w:pPr>
      <w:r w:rsidRPr="00162614">
        <w:rPr>
          <w:sz w:val="20"/>
          <w:szCs w:val="20"/>
        </w:rPr>
        <w:t>- проводить камеральные налоговые проверки налогоплательщиков, пл</w:t>
      </w:r>
      <w:r w:rsidRPr="00162614">
        <w:rPr>
          <w:sz w:val="20"/>
          <w:szCs w:val="20"/>
        </w:rPr>
        <w:t>а</w:t>
      </w:r>
      <w:r w:rsidRPr="00162614">
        <w:rPr>
          <w:sz w:val="20"/>
          <w:szCs w:val="20"/>
        </w:rPr>
        <w:t>тельщиков сборов и н</w:t>
      </w:r>
      <w:r w:rsidRPr="00162614">
        <w:rPr>
          <w:sz w:val="20"/>
          <w:szCs w:val="20"/>
        </w:rPr>
        <w:t>а</w:t>
      </w:r>
      <w:r w:rsidRPr="00162614">
        <w:rPr>
          <w:sz w:val="20"/>
          <w:szCs w:val="20"/>
        </w:rPr>
        <w:t>логовых агентов и оформление их результатов;</w:t>
      </w:r>
    </w:p>
    <w:p w:rsidR="00162614" w:rsidRPr="00162614" w:rsidRDefault="00162614" w:rsidP="00162614">
      <w:pPr>
        <w:pStyle w:val="af0"/>
        <w:ind w:firstLine="708"/>
        <w:jc w:val="both"/>
        <w:rPr>
          <w:sz w:val="20"/>
          <w:szCs w:val="20"/>
        </w:rPr>
      </w:pPr>
      <w:r w:rsidRPr="00162614">
        <w:rPr>
          <w:sz w:val="20"/>
          <w:szCs w:val="20"/>
        </w:rPr>
        <w:t>- участвовать в рассмотрении представленных налогоплательщиками возражений (объяснений) по актам камеральных налоговых пр</w:t>
      </w:r>
      <w:r w:rsidRPr="00162614">
        <w:rPr>
          <w:sz w:val="20"/>
          <w:szCs w:val="20"/>
        </w:rPr>
        <w:t>о</w:t>
      </w:r>
      <w:r w:rsidRPr="00162614">
        <w:rPr>
          <w:sz w:val="20"/>
          <w:szCs w:val="20"/>
        </w:rPr>
        <w:t>верок, по актам о нарушении законодательства о налогах и сборах, представленных лицами, не являющимися налогоплательщиками, плательщ</w:t>
      </w:r>
      <w:r w:rsidRPr="00162614">
        <w:rPr>
          <w:sz w:val="20"/>
          <w:szCs w:val="20"/>
        </w:rPr>
        <w:t>и</w:t>
      </w:r>
      <w:r w:rsidRPr="00162614">
        <w:rPr>
          <w:sz w:val="20"/>
          <w:szCs w:val="20"/>
        </w:rPr>
        <w:t>ками сборов или налоговыми агентами, совершившими нарушение законодательства о налогах и сб</w:t>
      </w:r>
      <w:r w:rsidRPr="00162614">
        <w:rPr>
          <w:sz w:val="20"/>
          <w:szCs w:val="20"/>
        </w:rPr>
        <w:t>о</w:t>
      </w:r>
      <w:r w:rsidRPr="00162614">
        <w:rPr>
          <w:sz w:val="20"/>
          <w:szCs w:val="20"/>
        </w:rPr>
        <w:t>рах;</w:t>
      </w:r>
    </w:p>
    <w:p w:rsidR="00162614" w:rsidRPr="00162614" w:rsidRDefault="00162614" w:rsidP="00162614">
      <w:pPr>
        <w:pStyle w:val="af0"/>
        <w:ind w:firstLine="708"/>
        <w:jc w:val="both"/>
        <w:rPr>
          <w:sz w:val="20"/>
          <w:szCs w:val="20"/>
        </w:rPr>
      </w:pPr>
      <w:r w:rsidRPr="00162614">
        <w:rPr>
          <w:sz w:val="20"/>
          <w:szCs w:val="20"/>
        </w:rPr>
        <w:t>- осуществлять передачу в правовой отдел м</w:t>
      </w:r>
      <w:r w:rsidRPr="00162614">
        <w:rPr>
          <w:sz w:val="20"/>
          <w:szCs w:val="20"/>
        </w:rPr>
        <w:t>а</w:t>
      </w:r>
      <w:r w:rsidRPr="00162614">
        <w:rPr>
          <w:sz w:val="20"/>
          <w:szCs w:val="20"/>
        </w:rPr>
        <w:t>териалов камеральных налоговых проверок для обеспечения производства по делам о налоговых пр</w:t>
      </w:r>
      <w:r w:rsidRPr="00162614">
        <w:rPr>
          <w:sz w:val="20"/>
          <w:szCs w:val="20"/>
        </w:rPr>
        <w:t>а</w:t>
      </w:r>
      <w:r w:rsidRPr="00162614">
        <w:rPr>
          <w:sz w:val="20"/>
          <w:szCs w:val="20"/>
        </w:rPr>
        <w:t>вонарушениях;</w:t>
      </w:r>
    </w:p>
    <w:p w:rsidR="00162614" w:rsidRPr="00162614" w:rsidRDefault="00162614" w:rsidP="00162614">
      <w:pPr>
        <w:pStyle w:val="af0"/>
        <w:ind w:firstLine="708"/>
        <w:jc w:val="both"/>
        <w:rPr>
          <w:sz w:val="20"/>
          <w:szCs w:val="20"/>
        </w:rPr>
      </w:pPr>
      <w:r w:rsidRPr="00162614">
        <w:rPr>
          <w:sz w:val="20"/>
          <w:szCs w:val="20"/>
        </w:rPr>
        <w:t>- взаимодействовать с правоохранительными и иными контролирующими о</w:t>
      </w:r>
      <w:r w:rsidRPr="00162614">
        <w:rPr>
          <w:sz w:val="20"/>
          <w:szCs w:val="20"/>
        </w:rPr>
        <w:t>р</w:t>
      </w:r>
      <w:r w:rsidRPr="00162614">
        <w:rPr>
          <w:sz w:val="20"/>
          <w:szCs w:val="20"/>
        </w:rPr>
        <w:t>ганами по предмету деятельности отдела;</w:t>
      </w:r>
    </w:p>
    <w:p w:rsidR="00162614" w:rsidRPr="00162614" w:rsidRDefault="00162614" w:rsidP="00162614">
      <w:pPr>
        <w:pStyle w:val="af0"/>
        <w:ind w:firstLine="708"/>
        <w:jc w:val="both"/>
        <w:rPr>
          <w:sz w:val="20"/>
          <w:szCs w:val="20"/>
        </w:rPr>
      </w:pPr>
      <w:r w:rsidRPr="00162614">
        <w:rPr>
          <w:sz w:val="20"/>
          <w:szCs w:val="20"/>
        </w:rPr>
        <w:t>- участвовать в производстве по делам об административных правонарушениях (с</w:t>
      </w:r>
      <w:r w:rsidRPr="00162614">
        <w:rPr>
          <w:sz w:val="20"/>
          <w:szCs w:val="20"/>
        </w:rPr>
        <w:t>о</w:t>
      </w:r>
      <w:r w:rsidRPr="00162614">
        <w:rPr>
          <w:sz w:val="20"/>
          <w:szCs w:val="20"/>
        </w:rPr>
        <w:t>ставление протоколов об административных правонарушениях);</w:t>
      </w:r>
    </w:p>
    <w:p w:rsidR="00162614" w:rsidRPr="00162614" w:rsidRDefault="00162614" w:rsidP="00162614">
      <w:pPr>
        <w:pStyle w:val="af0"/>
        <w:ind w:firstLine="708"/>
        <w:jc w:val="both"/>
        <w:rPr>
          <w:sz w:val="20"/>
          <w:szCs w:val="20"/>
        </w:rPr>
      </w:pPr>
      <w:r w:rsidRPr="00162614">
        <w:rPr>
          <w:sz w:val="20"/>
          <w:szCs w:val="20"/>
        </w:rPr>
        <w:t>- проводить мероприятия налогового контроля;</w:t>
      </w:r>
    </w:p>
    <w:p w:rsidR="00162614" w:rsidRPr="00162614" w:rsidRDefault="00162614" w:rsidP="00162614">
      <w:pPr>
        <w:pStyle w:val="af0"/>
        <w:ind w:firstLine="708"/>
        <w:jc w:val="both"/>
        <w:rPr>
          <w:sz w:val="20"/>
          <w:szCs w:val="20"/>
        </w:rPr>
      </w:pPr>
      <w:r w:rsidRPr="00162614">
        <w:rPr>
          <w:sz w:val="20"/>
          <w:szCs w:val="20"/>
        </w:rPr>
        <w:t>- направлять материалы по проведенным камеральным налоговым проверкам в органы МВД в соответствии со ст. 32 НК РФ;</w:t>
      </w:r>
    </w:p>
    <w:p w:rsidR="00162614" w:rsidRPr="00162614" w:rsidRDefault="00162614" w:rsidP="00162614">
      <w:pPr>
        <w:pStyle w:val="af0"/>
        <w:ind w:firstLine="708"/>
        <w:jc w:val="both"/>
        <w:rPr>
          <w:sz w:val="20"/>
          <w:szCs w:val="20"/>
        </w:rPr>
      </w:pPr>
      <w:r w:rsidRPr="00162614">
        <w:rPr>
          <w:sz w:val="20"/>
          <w:szCs w:val="20"/>
        </w:rPr>
        <w:t>- заполнять информационный ресурс в системе ЭОД и АИС Налог-3;</w:t>
      </w:r>
    </w:p>
    <w:p w:rsidR="00162614" w:rsidRPr="00162614" w:rsidRDefault="00162614" w:rsidP="00162614">
      <w:pPr>
        <w:pStyle w:val="af0"/>
        <w:ind w:firstLine="708"/>
        <w:jc w:val="both"/>
        <w:rPr>
          <w:sz w:val="20"/>
          <w:szCs w:val="20"/>
        </w:rPr>
      </w:pPr>
      <w:r w:rsidRPr="00162614">
        <w:rPr>
          <w:sz w:val="20"/>
          <w:szCs w:val="20"/>
        </w:rPr>
        <w:t>- проводить мероприятия валютного контроля;</w:t>
      </w:r>
    </w:p>
    <w:p w:rsidR="00162614" w:rsidRPr="00162614" w:rsidRDefault="00162614" w:rsidP="00162614">
      <w:pPr>
        <w:pStyle w:val="af0"/>
        <w:ind w:firstLine="708"/>
        <w:jc w:val="both"/>
        <w:rPr>
          <w:sz w:val="20"/>
          <w:szCs w:val="20"/>
        </w:rPr>
      </w:pPr>
      <w:r w:rsidRPr="00162614">
        <w:rPr>
          <w:sz w:val="20"/>
          <w:szCs w:val="20"/>
        </w:rPr>
        <w:t>- оперативно принимать меры по исправлению ошибок и недоработок, выявленных в ходе мероприятий по самостоятельному оперативному контролю деятельности отдела.</w:t>
      </w:r>
    </w:p>
    <w:p w:rsidR="00162614" w:rsidRPr="00162614" w:rsidRDefault="00162614" w:rsidP="00162614">
      <w:pPr>
        <w:pStyle w:val="af0"/>
        <w:jc w:val="both"/>
        <w:rPr>
          <w:sz w:val="20"/>
          <w:szCs w:val="20"/>
        </w:rPr>
      </w:pPr>
      <w:r w:rsidRPr="00162614">
        <w:rPr>
          <w:sz w:val="20"/>
          <w:szCs w:val="20"/>
        </w:rPr>
        <w:t xml:space="preserve"> </w:t>
      </w:r>
    </w:p>
    <w:p w:rsidR="00162614" w:rsidRPr="00162614" w:rsidRDefault="00162614" w:rsidP="00162614">
      <w:pPr>
        <w:pStyle w:val="aa"/>
        <w:ind w:firstLine="708"/>
        <w:rPr>
          <w:sz w:val="20"/>
          <w:szCs w:val="20"/>
        </w:rPr>
      </w:pPr>
    </w:p>
    <w:p w:rsidR="00162614" w:rsidRPr="00162614" w:rsidRDefault="00162614" w:rsidP="00162614">
      <w:pPr>
        <w:pStyle w:val="aa"/>
        <w:ind w:firstLine="708"/>
        <w:rPr>
          <w:sz w:val="20"/>
          <w:szCs w:val="20"/>
        </w:rPr>
      </w:pPr>
      <w:r w:rsidRPr="00162614">
        <w:rPr>
          <w:sz w:val="20"/>
          <w:szCs w:val="20"/>
        </w:rPr>
        <w:t>9. В целях исполнения возложенных должностных обязанностей государственный налоговый инспектор имеет право:</w:t>
      </w:r>
    </w:p>
    <w:p w:rsidR="00162614" w:rsidRPr="00162614" w:rsidRDefault="00162614" w:rsidP="00162614">
      <w:pPr>
        <w:pStyle w:val="aa"/>
        <w:ind w:firstLine="708"/>
        <w:rPr>
          <w:sz w:val="20"/>
          <w:szCs w:val="20"/>
        </w:rPr>
      </w:pPr>
      <w:r w:rsidRPr="00162614">
        <w:rPr>
          <w:sz w:val="20"/>
          <w:szCs w:val="20"/>
        </w:rPr>
        <w:t xml:space="preserve"> </w:t>
      </w:r>
    </w:p>
    <w:p w:rsidR="00162614" w:rsidRPr="00162614" w:rsidRDefault="00162614" w:rsidP="00162614">
      <w:pPr>
        <w:pStyle w:val="aa"/>
        <w:ind w:firstLine="708"/>
        <w:rPr>
          <w:sz w:val="20"/>
          <w:szCs w:val="20"/>
        </w:rPr>
      </w:pPr>
      <w:r w:rsidRPr="00162614">
        <w:rPr>
          <w:sz w:val="20"/>
          <w:szCs w:val="20"/>
        </w:rPr>
        <w:t>обеспечение надлежащих организационно-технических условий, необходимых для исполнения должностных обязанностей;</w:t>
      </w:r>
    </w:p>
    <w:p w:rsidR="00162614" w:rsidRPr="00162614" w:rsidRDefault="00162614" w:rsidP="00162614">
      <w:pPr>
        <w:pStyle w:val="aa"/>
        <w:ind w:firstLine="708"/>
        <w:rPr>
          <w:sz w:val="20"/>
          <w:szCs w:val="20"/>
        </w:rPr>
      </w:pPr>
      <w:r w:rsidRPr="00162614">
        <w:rPr>
          <w:sz w:val="20"/>
          <w:szCs w:val="20"/>
        </w:rPr>
        <w:t>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162614" w:rsidRPr="00162614" w:rsidRDefault="00162614" w:rsidP="00162614">
      <w:pPr>
        <w:pStyle w:val="aa"/>
        <w:ind w:firstLine="708"/>
        <w:rPr>
          <w:sz w:val="20"/>
          <w:szCs w:val="20"/>
        </w:rPr>
      </w:pPr>
      <w:r w:rsidRPr="00162614">
        <w:rPr>
          <w:sz w:val="20"/>
          <w:szCs w:val="20"/>
        </w:rPr>
        <w:t>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162614" w:rsidRPr="00162614" w:rsidRDefault="00162614" w:rsidP="00162614">
      <w:pPr>
        <w:pStyle w:val="aa"/>
        <w:ind w:firstLine="708"/>
        <w:rPr>
          <w:sz w:val="20"/>
          <w:szCs w:val="20"/>
        </w:rPr>
      </w:pPr>
      <w:r w:rsidRPr="00162614">
        <w:rPr>
          <w:sz w:val="20"/>
          <w:szCs w:val="20"/>
        </w:rPr>
        <w:t>оплату труда и другие выплаты в соответствии с федеральным законом №79-ФЗ, иными нормативными правовыми актами Российской Федерации и со служебным контрактом;</w:t>
      </w:r>
    </w:p>
    <w:p w:rsidR="00162614" w:rsidRPr="00162614" w:rsidRDefault="00162614" w:rsidP="00162614">
      <w:pPr>
        <w:pStyle w:val="aa"/>
        <w:ind w:firstLine="708"/>
        <w:rPr>
          <w:sz w:val="20"/>
          <w:szCs w:val="20"/>
        </w:rPr>
      </w:pPr>
      <w:r w:rsidRPr="00162614">
        <w:rPr>
          <w:sz w:val="20"/>
          <w:szCs w:val="20"/>
        </w:rPr>
        <w:t>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государственного органа;</w:t>
      </w:r>
    </w:p>
    <w:p w:rsidR="00162614" w:rsidRPr="00162614" w:rsidRDefault="00162614" w:rsidP="00162614">
      <w:pPr>
        <w:pStyle w:val="aa"/>
        <w:ind w:firstLine="708"/>
        <w:rPr>
          <w:sz w:val="20"/>
          <w:szCs w:val="20"/>
        </w:rPr>
      </w:pPr>
      <w:r w:rsidRPr="00162614">
        <w:rPr>
          <w:sz w:val="20"/>
          <w:szCs w:val="20"/>
        </w:rPr>
        <w:t>доступ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p>
    <w:p w:rsidR="00162614" w:rsidRPr="00162614" w:rsidRDefault="00162614" w:rsidP="00162614">
      <w:pPr>
        <w:pStyle w:val="aa"/>
        <w:ind w:firstLine="708"/>
        <w:rPr>
          <w:sz w:val="20"/>
          <w:szCs w:val="20"/>
        </w:rPr>
      </w:pPr>
      <w:r w:rsidRPr="00162614">
        <w:rPr>
          <w:sz w:val="20"/>
          <w:szCs w:val="20"/>
        </w:rPr>
        <w:t>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rsidR="00162614" w:rsidRPr="00162614" w:rsidRDefault="00162614" w:rsidP="00162614">
      <w:pPr>
        <w:pStyle w:val="aa"/>
        <w:ind w:firstLine="708"/>
        <w:rPr>
          <w:sz w:val="20"/>
          <w:szCs w:val="20"/>
        </w:rPr>
      </w:pPr>
      <w:r w:rsidRPr="00162614">
        <w:rPr>
          <w:sz w:val="20"/>
          <w:szCs w:val="20"/>
        </w:rPr>
        <w:t>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162614" w:rsidRPr="00162614" w:rsidRDefault="00162614" w:rsidP="00162614">
      <w:pPr>
        <w:pStyle w:val="aa"/>
        <w:ind w:firstLine="708"/>
        <w:rPr>
          <w:sz w:val="20"/>
          <w:szCs w:val="20"/>
        </w:rPr>
      </w:pPr>
      <w:r w:rsidRPr="00162614">
        <w:rPr>
          <w:sz w:val="20"/>
          <w:szCs w:val="20"/>
        </w:rPr>
        <w:t>защиту сведений о гражданском служащем;</w:t>
      </w:r>
    </w:p>
    <w:p w:rsidR="00162614" w:rsidRPr="00162614" w:rsidRDefault="00162614" w:rsidP="00162614">
      <w:pPr>
        <w:pStyle w:val="aa"/>
        <w:ind w:firstLine="708"/>
        <w:rPr>
          <w:sz w:val="20"/>
          <w:szCs w:val="20"/>
        </w:rPr>
      </w:pPr>
      <w:r w:rsidRPr="00162614">
        <w:rPr>
          <w:sz w:val="20"/>
          <w:szCs w:val="20"/>
        </w:rPr>
        <w:t>должностной рост на конкурсной основе;</w:t>
      </w:r>
    </w:p>
    <w:p w:rsidR="00162614" w:rsidRPr="00162614" w:rsidRDefault="00162614" w:rsidP="00162614">
      <w:pPr>
        <w:pStyle w:val="aa"/>
        <w:ind w:firstLine="708"/>
        <w:rPr>
          <w:sz w:val="20"/>
          <w:szCs w:val="20"/>
        </w:rPr>
      </w:pPr>
      <w:r w:rsidRPr="00162614">
        <w:rPr>
          <w:sz w:val="20"/>
          <w:szCs w:val="20"/>
        </w:rPr>
        <w:t>профессиональную переподготовку, повышение квалификации и стажировку в порядке, установленном федеральным законом №79-ФЗ и другими федеральными законами;</w:t>
      </w:r>
    </w:p>
    <w:p w:rsidR="00162614" w:rsidRPr="00162614" w:rsidRDefault="00162614" w:rsidP="00162614">
      <w:pPr>
        <w:pStyle w:val="aa"/>
        <w:ind w:firstLine="708"/>
        <w:rPr>
          <w:sz w:val="20"/>
          <w:szCs w:val="20"/>
        </w:rPr>
      </w:pPr>
      <w:r w:rsidRPr="00162614">
        <w:rPr>
          <w:sz w:val="20"/>
          <w:szCs w:val="20"/>
        </w:rPr>
        <w:t>членство в профессиональном союзе;</w:t>
      </w:r>
    </w:p>
    <w:p w:rsidR="00162614" w:rsidRPr="00162614" w:rsidRDefault="00162614" w:rsidP="00162614">
      <w:pPr>
        <w:pStyle w:val="aa"/>
        <w:ind w:firstLine="708"/>
        <w:rPr>
          <w:sz w:val="20"/>
          <w:szCs w:val="20"/>
        </w:rPr>
      </w:pPr>
      <w:r w:rsidRPr="00162614">
        <w:rPr>
          <w:sz w:val="20"/>
          <w:szCs w:val="20"/>
        </w:rPr>
        <w:lastRenderedPageBreak/>
        <w:t>рассмотрение индивидуальных служебных споров в соответствии с федеральным законом №79-ФЗ и другими федеральными законами;</w:t>
      </w:r>
    </w:p>
    <w:p w:rsidR="00162614" w:rsidRPr="00162614" w:rsidRDefault="00162614" w:rsidP="00162614">
      <w:pPr>
        <w:pStyle w:val="aa"/>
        <w:ind w:firstLine="708"/>
        <w:rPr>
          <w:sz w:val="20"/>
          <w:szCs w:val="20"/>
        </w:rPr>
      </w:pPr>
      <w:r w:rsidRPr="00162614">
        <w:rPr>
          <w:sz w:val="20"/>
          <w:szCs w:val="20"/>
        </w:rPr>
        <w:t>проведение по его заявлению служебной проверки;</w:t>
      </w:r>
    </w:p>
    <w:p w:rsidR="00162614" w:rsidRPr="00162614" w:rsidRDefault="00162614" w:rsidP="00162614">
      <w:pPr>
        <w:pStyle w:val="aa"/>
        <w:ind w:firstLine="708"/>
        <w:rPr>
          <w:sz w:val="20"/>
          <w:szCs w:val="20"/>
        </w:rPr>
      </w:pPr>
      <w:r w:rsidRPr="00162614">
        <w:rPr>
          <w:sz w:val="20"/>
          <w:szCs w:val="20"/>
        </w:rPr>
        <w:t>защиту своих прав и законных интересов на гражданской службе, включая обжалование в суд их нарушения;</w:t>
      </w:r>
    </w:p>
    <w:p w:rsidR="00162614" w:rsidRPr="00162614" w:rsidRDefault="00162614" w:rsidP="00162614">
      <w:pPr>
        <w:pStyle w:val="aa"/>
        <w:ind w:firstLine="708"/>
        <w:rPr>
          <w:sz w:val="20"/>
          <w:szCs w:val="20"/>
        </w:rPr>
      </w:pPr>
      <w:r w:rsidRPr="00162614">
        <w:rPr>
          <w:sz w:val="20"/>
          <w:szCs w:val="20"/>
        </w:rPr>
        <w:t>медицинское страхование в соответствии с федеральным законом №79-ФЗ и федеральным законом о медицинском страховании государственных служащих Российской Федерации;</w:t>
      </w:r>
    </w:p>
    <w:p w:rsidR="00162614" w:rsidRPr="00162614" w:rsidRDefault="00162614" w:rsidP="00162614">
      <w:pPr>
        <w:pStyle w:val="aa"/>
        <w:ind w:firstLine="708"/>
        <w:rPr>
          <w:sz w:val="20"/>
          <w:szCs w:val="20"/>
        </w:rPr>
      </w:pPr>
      <w:r w:rsidRPr="00162614">
        <w:rPr>
          <w:sz w:val="20"/>
          <w:szCs w:val="20"/>
        </w:rPr>
        <w:t>государственную защиту своих жизни и здоровья, жизни и здоровья членов своей семьи, а также принадлежащего ему имущества;</w:t>
      </w:r>
    </w:p>
    <w:p w:rsidR="00162614" w:rsidRPr="00162614" w:rsidRDefault="00162614" w:rsidP="00162614">
      <w:pPr>
        <w:pStyle w:val="aa"/>
        <w:ind w:firstLine="708"/>
        <w:rPr>
          <w:sz w:val="20"/>
          <w:szCs w:val="20"/>
        </w:rPr>
      </w:pPr>
      <w:r w:rsidRPr="00162614">
        <w:rPr>
          <w:sz w:val="20"/>
          <w:szCs w:val="20"/>
        </w:rPr>
        <w:t>государственное пенсионное обеспечение в соответствии с федеральным законом;</w:t>
      </w:r>
    </w:p>
    <w:p w:rsidR="00162614" w:rsidRPr="00162614" w:rsidRDefault="00162614" w:rsidP="00162614">
      <w:pPr>
        <w:pStyle w:val="aa"/>
        <w:ind w:firstLine="708"/>
        <w:rPr>
          <w:sz w:val="20"/>
          <w:szCs w:val="20"/>
        </w:rPr>
      </w:pPr>
      <w:r w:rsidRPr="00162614">
        <w:rPr>
          <w:sz w:val="20"/>
          <w:szCs w:val="20"/>
        </w:rPr>
        <w:t>- вправе с предварительным уведомлением представителя нанимателя выполнять иную оплачиваемую работу, если это не повлечет за собой конфликт интересов.</w:t>
      </w:r>
    </w:p>
    <w:p w:rsidR="00162614" w:rsidRPr="00162614" w:rsidRDefault="00162614" w:rsidP="00162614">
      <w:pPr>
        <w:spacing w:after="0" w:line="240" w:lineRule="auto"/>
        <w:ind w:firstLine="720"/>
        <w:jc w:val="both"/>
        <w:rPr>
          <w:rFonts w:ascii="Times New Roman" w:hAnsi="Times New Roman" w:cs="Times New Roman"/>
          <w:sz w:val="20"/>
          <w:szCs w:val="20"/>
        </w:rPr>
      </w:pPr>
    </w:p>
    <w:p w:rsidR="00162614" w:rsidRPr="00162614" w:rsidRDefault="00162614" w:rsidP="00162614">
      <w:pPr>
        <w:spacing w:after="0" w:line="240" w:lineRule="auto"/>
        <w:ind w:firstLine="720"/>
        <w:jc w:val="both"/>
        <w:rPr>
          <w:rFonts w:ascii="Times New Roman" w:hAnsi="Times New Roman" w:cs="Times New Roman"/>
          <w:sz w:val="20"/>
          <w:szCs w:val="20"/>
        </w:rPr>
      </w:pPr>
      <w:r w:rsidRPr="00162614">
        <w:rPr>
          <w:rFonts w:ascii="Times New Roman" w:hAnsi="Times New Roman" w:cs="Times New Roman"/>
          <w:sz w:val="20"/>
          <w:szCs w:val="20"/>
        </w:rPr>
        <w:t>В дополнение к правам, предоставленным федеральным законом № 79-ФЗ, и исходя из установленных полномочий, государственный налоговый инспектор имеет право:</w:t>
      </w:r>
    </w:p>
    <w:p w:rsidR="00162614" w:rsidRPr="00162614" w:rsidRDefault="00162614" w:rsidP="00162614">
      <w:pPr>
        <w:pStyle w:val="aa"/>
        <w:ind w:firstLine="708"/>
        <w:rPr>
          <w:color w:val="000000"/>
          <w:sz w:val="20"/>
          <w:szCs w:val="20"/>
        </w:rPr>
      </w:pPr>
      <w:r w:rsidRPr="00162614">
        <w:rPr>
          <w:color w:val="000000"/>
          <w:sz w:val="20"/>
          <w:szCs w:val="20"/>
        </w:rPr>
        <w:t>вносить предложения начальнику отдела по вопросам, отнесенным к компетенции отдела;</w:t>
      </w:r>
    </w:p>
    <w:p w:rsidR="00162614" w:rsidRPr="00162614" w:rsidRDefault="00162614" w:rsidP="00162614">
      <w:pPr>
        <w:pStyle w:val="aa"/>
        <w:ind w:firstLine="708"/>
        <w:rPr>
          <w:color w:val="000000"/>
          <w:sz w:val="20"/>
          <w:szCs w:val="20"/>
        </w:rPr>
      </w:pPr>
      <w:r w:rsidRPr="00162614">
        <w:rPr>
          <w:color w:val="000000"/>
          <w:sz w:val="20"/>
          <w:szCs w:val="20"/>
        </w:rPr>
        <w:t>принимать участие в подготовке материалов соответствующими структурными подра</w:t>
      </w:r>
      <w:r w:rsidRPr="00162614">
        <w:rPr>
          <w:color w:val="000000"/>
          <w:sz w:val="20"/>
          <w:szCs w:val="20"/>
        </w:rPr>
        <w:t>з</w:t>
      </w:r>
      <w:r w:rsidRPr="00162614">
        <w:rPr>
          <w:color w:val="000000"/>
          <w:sz w:val="20"/>
          <w:szCs w:val="20"/>
        </w:rPr>
        <w:t>делениями инспекции, в пределах сферы своей деятельности и компетенции для участия рук</w:t>
      </w:r>
      <w:r w:rsidRPr="00162614">
        <w:rPr>
          <w:color w:val="000000"/>
          <w:sz w:val="20"/>
          <w:szCs w:val="20"/>
        </w:rPr>
        <w:t>о</w:t>
      </w:r>
      <w:r w:rsidRPr="00162614">
        <w:rPr>
          <w:color w:val="000000"/>
          <w:sz w:val="20"/>
          <w:szCs w:val="20"/>
        </w:rPr>
        <w:t>водства в заседаниях администрации в вышестоящих органах;</w:t>
      </w:r>
    </w:p>
    <w:p w:rsidR="00162614" w:rsidRPr="00162614" w:rsidRDefault="00162614" w:rsidP="00162614">
      <w:pPr>
        <w:pStyle w:val="aa"/>
        <w:ind w:firstLine="708"/>
        <w:rPr>
          <w:color w:val="000000"/>
          <w:sz w:val="20"/>
          <w:szCs w:val="20"/>
        </w:rPr>
      </w:pPr>
      <w:r w:rsidRPr="00162614">
        <w:rPr>
          <w:color w:val="000000"/>
          <w:sz w:val="20"/>
          <w:szCs w:val="20"/>
        </w:rPr>
        <w:t>вести переписку по вопросам, относящимся к компетенции отдела;</w:t>
      </w:r>
    </w:p>
    <w:p w:rsidR="00162614" w:rsidRPr="00162614" w:rsidRDefault="00162614" w:rsidP="00162614">
      <w:pPr>
        <w:pStyle w:val="aa"/>
        <w:ind w:firstLine="708"/>
        <w:rPr>
          <w:color w:val="000000"/>
          <w:sz w:val="20"/>
          <w:szCs w:val="20"/>
        </w:rPr>
      </w:pPr>
      <w:r w:rsidRPr="00162614">
        <w:rPr>
          <w:color w:val="000000"/>
          <w:sz w:val="20"/>
          <w:szCs w:val="20"/>
        </w:rPr>
        <w:t>готовить проекты приказов и других документов по вопросам, относящимся к компете</w:t>
      </w:r>
      <w:r w:rsidRPr="00162614">
        <w:rPr>
          <w:color w:val="000000"/>
          <w:sz w:val="20"/>
          <w:szCs w:val="20"/>
        </w:rPr>
        <w:t>н</w:t>
      </w:r>
      <w:r w:rsidRPr="00162614">
        <w:rPr>
          <w:color w:val="000000"/>
          <w:sz w:val="20"/>
          <w:szCs w:val="20"/>
        </w:rPr>
        <w:t>ции отдела;</w:t>
      </w:r>
    </w:p>
    <w:p w:rsidR="00162614" w:rsidRPr="00162614" w:rsidRDefault="00162614" w:rsidP="00162614">
      <w:pPr>
        <w:pStyle w:val="aa"/>
        <w:ind w:firstLine="708"/>
        <w:rPr>
          <w:color w:val="000000"/>
          <w:sz w:val="20"/>
          <w:szCs w:val="20"/>
        </w:rPr>
      </w:pPr>
      <w:r w:rsidRPr="00162614">
        <w:rPr>
          <w:color w:val="000000"/>
          <w:sz w:val="20"/>
          <w:szCs w:val="20"/>
        </w:rPr>
        <w:t>запрашивать и получать от структурных подразделений инспекции рекомендации, пре</w:t>
      </w:r>
      <w:r w:rsidRPr="00162614">
        <w:rPr>
          <w:color w:val="000000"/>
          <w:sz w:val="20"/>
          <w:szCs w:val="20"/>
        </w:rPr>
        <w:t>д</w:t>
      </w:r>
      <w:r w:rsidRPr="00162614">
        <w:rPr>
          <w:color w:val="000000"/>
          <w:sz w:val="20"/>
          <w:szCs w:val="20"/>
        </w:rPr>
        <w:t>ложения и заключения по вопросам, относящимся к компетенции отдела;</w:t>
      </w:r>
    </w:p>
    <w:p w:rsidR="00162614" w:rsidRPr="00162614" w:rsidRDefault="00162614" w:rsidP="00162614">
      <w:pPr>
        <w:pStyle w:val="aa"/>
        <w:ind w:firstLine="708"/>
        <w:rPr>
          <w:color w:val="000000"/>
          <w:sz w:val="20"/>
          <w:szCs w:val="20"/>
        </w:rPr>
      </w:pPr>
      <w:r w:rsidRPr="00162614">
        <w:rPr>
          <w:color w:val="000000"/>
          <w:sz w:val="20"/>
          <w:szCs w:val="20"/>
        </w:rPr>
        <w:t>давать заключения по проектам документов, представленных на заключение другими структурными подразделениями инспекции, по вопросам, относящимся к компетенции отдела.</w:t>
      </w:r>
    </w:p>
    <w:p w:rsidR="00162614" w:rsidRPr="00162614" w:rsidRDefault="00162614" w:rsidP="00162614">
      <w:pPr>
        <w:pStyle w:val="aa"/>
        <w:ind w:firstLine="708"/>
        <w:rPr>
          <w:sz w:val="20"/>
          <w:szCs w:val="20"/>
        </w:rPr>
      </w:pPr>
    </w:p>
    <w:p w:rsidR="00162614" w:rsidRPr="00162614" w:rsidRDefault="00162614" w:rsidP="00162614">
      <w:pPr>
        <w:autoSpaceDE w:val="0"/>
        <w:autoSpaceDN w:val="0"/>
        <w:adjustRightInd w:val="0"/>
        <w:spacing w:after="0" w:line="240" w:lineRule="auto"/>
        <w:ind w:firstLine="540"/>
        <w:jc w:val="both"/>
        <w:rPr>
          <w:rFonts w:ascii="Times New Roman" w:eastAsia="Times New Roman" w:hAnsi="Times New Roman" w:cs="Times New Roman"/>
          <w:sz w:val="20"/>
          <w:szCs w:val="20"/>
          <w:lang w:eastAsia="ru-RU"/>
        </w:rPr>
      </w:pPr>
      <w:r w:rsidRPr="00162614">
        <w:rPr>
          <w:rFonts w:ascii="Times New Roman" w:hAnsi="Times New Roman" w:cs="Times New Roman"/>
          <w:sz w:val="20"/>
          <w:szCs w:val="20"/>
        </w:rPr>
        <w:t xml:space="preserve">10. </w:t>
      </w:r>
      <w:r w:rsidRPr="00162614">
        <w:rPr>
          <w:rFonts w:ascii="Times New Roman" w:eastAsia="Times New Roman" w:hAnsi="Times New Roman" w:cs="Times New Roman"/>
          <w:sz w:val="20"/>
          <w:szCs w:val="20"/>
          <w:lang w:eastAsia="ru-RU"/>
        </w:rPr>
        <w:t>Государственный налоговый инспектор</w:t>
      </w:r>
      <w:r w:rsidRPr="00162614">
        <w:rPr>
          <w:rFonts w:ascii="Times New Roman" w:eastAsia="Times New Roman" w:hAnsi="Times New Roman" w:cs="Times New Roman"/>
          <w:i/>
          <w:sz w:val="20"/>
          <w:szCs w:val="20"/>
          <w:lang w:eastAsia="ru-RU"/>
        </w:rPr>
        <w:t xml:space="preserve"> </w:t>
      </w:r>
      <w:r w:rsidRPr="00162614">
        <w:rPr>
          <w:rFonts w:ascii="Times New Roman" w:eastAsia="Times New Roman" w:hAnsi="Times New Roman" w:cs="Times New Roman"/>
          <w:sz w:val="20"/>
          <w:szCs w:val="20"/>
          <w:lang w:eastAsia="ru-RU"/>
        </w:rPr>
        <w:t xml:space="preserve">осуществляет иные права и исполняет иные обязанности, предусмотренные законодательством Российской Федерации, </w:t>
      </w:r>
      <w:hyperlink r:id="rId60" w:history="1">
        <w:r w:rsidRPr="00162614">
          <w:rPr>
            <w:rFonts w:ascii="Times New Roman" w:eastAsia="Times New Roman" w:hAnsi="Times New Roman" w:cs="Times New Roman"/>
            <w:sz w:val="20"/>
            <w:szCs w:val="20"/>
            <w:lang w:eastAsia="ru-RU"/>
          </w:rPr>
          <w:t>Положением</w:t>
        </w:r>
      </w:hyperlink>
      <w:r w:rsidRPr="00162614">
        <w:rPr>
          <w:rFonts w:ascii="Times New Roman" w:eastAsia="Times New Roman" w:hAnsi="Times New Roman" w:cs="Times New Roman"/>
          <w:sz w:val="20"/>
          <w:szCs w:val="20"/>
          <w:lang w:eastAsia="ru-RU"/>
        </w:rPr>
        <w:t xml:space="preserve"> о Федеральной налоговой службе, утвержденным постановлением Правительства Российской Федерации от 30.09.2004 N 506 "Об утверждении Положения о Федеральной налоговой службе", Положением об инспекции Федеральной налоговой службы № 10 по г. Москве, утвержденным руководителем УФНС России по г. Москве от 15.02.2019, положением об отделе кадров инспекции Федеральной налоговой службы № 10 по г. Москве, приказами (распоряжениями) ФНС России, приказами УФНС России по г. Москве, приказами Инспекции, поручениями руководства Инспекции.</w:t>
      </w:r>
    </w:p>
    <w:p w:rsidR="00162614" w:rsidRPr="00162614" w:rsidRDefault="00162614" w:rsidP="00162614">
      <w:pPr>
        <w:spacing w:after="0" w:line="240" w:lineRule="auto"/>
        <w:ind w:firstLine="540"/>
        <w:jc w:val="both"/>
        <w:rPr>
          <w:rFonts w:ascii="Times New Roman" w:hAnsi="Times New Roman" w:cs="Times New Roman"/>
          <w:sz w:val="20"/>
          <w:szCs w:val="20"/>
        </w:rPr>
      </w:pPr>
      <w:r w:rsidRPr="00162614">
        <w:rPr>
          <w:rFonts w:ascii="Times New Roman" w:hAnsi="Times New Roman" w:cs="Times New Roman"/>
          <w:sz w:val="20"/>
          <w:szCs w:val="20"/>
        </w:rPr>
        <w:t>11.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162614" w:rsidRPr="00162614" w:rsidRDefault="00162614" w:rsidP="00162614">
      <w:pPr>
        <w:spacing w:after="0" w:line="240" w:lineRule="auto"/>
        <w:jc w:val="center"/>
        <w:outlineLvl w:val="1"/>
        <w:rPr>
          <w:rFonts w:ascii="Times New Roman" w:hAnsi="Times New Roman" w:cs="Times New Roman"/>
          <w:sz w:val="20"/>
          <w:szCs w:val="20"/>
        </w:rPr>
      </w:pPr>
    </w:p>
    <w:p w:rsidR="00162614" w:rsidRPr="00162614" w:rsidRDefault="00162614" w:rsidP="00162614">
      <w:pPr>
        <w:spacing w:after="0" w:line="240" w:lineRule="auto"/>
        <w:jc w:val="center"/>
        <w:outlineLvl w:val="1"/>
        <w:rPr>
          <w:rFonts w:ascii="Times New Roman" w:hAnsi="Times New Roman" w:cs="Times New Roman"/>
          <w:sz w:val="20"/>
          <w:szCs w:val="20"/>
        </w:rPr>
      </w:pPr>
      <w:r w:rsidRPr="00162614">
        <w:rPr>
          <w:rFonts w:ascii="Times New Roman" w:hAnsi="Times New Roman" w:cs="Times New Roman"/>
          <w:sz w:val="20"/>
          <w:szCs w:val="20"/>
        </w:rPr>
        <w:t>IV. Перечень вопросов, по которым государственный</w:t>
      </w:r>
    </w:p>
    <w:p w:rsidR="00162614" w:rsidRPr="00162614" w:rsidRDefault="00162614" w:rsidP="00162614">
      <w:pPr>
        <w:spacing w:after="0" w:line="240" w:lineRule="auto"/>
        <w:jc w:val="center"/>
        <w:outlineLvl w:val="1"/>
        <w:rPr>
          <w:rFonts w:ascii="Times New Roman" w:hAnsi="Times New Roman" w:cs="Times New Roman"/>
          <w:sz w:val="20"/>
          <w:szCs w:val="20"/>
        </w:rPr>
      </w:pPr>
      <w:r w:rsidRPr="00162614">
        <w:rPr>
          <w:rFonts w:ascii="Times New Roman" w:hAnsi="Times New Roman" w:cs="Times New Roman"/>
          <w:sz w:val="20"/>
          <w:szCs w:val="20"/>
        </w:rPr>
        <w:t>налоговый инспектор вправе или обязан самостоятельно</w:t>
      </w:r>
    </w:p>
    <w:p w:rsidR="00162614" w:rsidRPr="00162614" w:rsidRDefault="00162614" w:rsidP="00162614">
      <w:pPr>
        <w:spacing w:after="0" w:line="240" w:lineRule="auto"/>
        <w:jc w:val="center"/>
        <w:outlineLvl w:val="1"/>
        <w:rPr>
          <w:rFonts w:ascii="Times New Roman" w:hAnsi="Times New Roman" w:cs="Times New Roman"/>
          <w:sz w:val="20"/>
          <w:szCs w:val="20"/>
        </w:rPr>
      </w:pPr>
      <w:r w:rsidRPr="00162614">
        <w:rPr>
          <w:rFonts w:ascii="Times New Roman" w:hAnsi="Times New Roman" w:cs="Times New Roman"/>
          <w:sz w:val="20"/>
          <w:szCs w:val="20"/>
        </w:rPr>
        <w:t>принимать управленческие и иные решения</w:t>
      </w:r>
    </w:p>
    <w:p w:rsidR="00162614" w:rsidRPr="00162614" w:rsidRDefault="00162614" w:rsidP="00162614">
      <w:pPr>
        <w:pStyle w:val="af0"/>
        <w:jc w:val="both"/>
        <w:rPr>
          <w:sz w:val="20"/>
          <w:szCs w:val="20"/>
          <w:highlight w:val="yellow"/>
        </w:rPr>
      </w:pPr>
    </w:p>
    <w:p w:rsidR="00162614" w:rsidRPr="00162614" w:rsidRDefault="00162614" w:rsidP="00162614">
      <w:pPr>
        <w:pStyle w:val="af0"/>
        <w:ind w:firstLine="567"/>
        <w:jc w:val="both"/>
        <w:rPr>
          <w:sz w:val="20"/>
          <w:szCs w:val="20"/>
        </w:rPr>
      </w:pPr>
      <w:r w:rsidRPr="00162614">
        <w:rPr>
          <w:sz w:val="20"/>
          <w:szCs w:val="20"/>
        </w:rPr>
        <w:t xml:space="preserve">12. При исполнении служебных обязанностей государственный налоговый инспектор вправе самостоятельно принимать решения по вопросам: </w:t>
      </w:r>
    </w:p>
    <w:p w:rsidR="00162614" w:rsidRPr="00162614" w:rsidRDefault="00162614" w:rsidP="00162614">
      <w:pPr>
        <w:pStyle w:val="af0"/>
        <w:jc w:val="both"/>
        <w:rPr>
          <w:sz w:val="20"/>
          <w:szCs w:val="20"/>
        </w:rPr>
      </w:pPr>
    </w:p>
    <w:p w:rsidR="00162614" w:rsidRPr="00162614" w:rsidRDefault="00162614" w:rsidP="00162614">
      <w:pPr>
        <w:pStyle w:val="af0"/>
        <w:ind w:firstLine="567"/>
        <w:jc w:val="both"/>
        <w:rPr>
          <w:sz w:val="20"/>
          <w:szCs w:val="20"/>
        </w:rPr>
      </w:pPr>
      <w:r w:rsidRPr="00162614">
        <w:rPr>
          <w:sz w:val="20"/>
          <w:szCs w:val="20"/>
        </w:rPr>
        <w:t>- направлять в функциональные отделы Инспекции служебные записки для сведения и использования в работе, истребования необходимой информации;</w:t>
      </w:r>
    </w:p>
    <w:p w:rsidR="00162614" w:rsidRPr="00162614" w:rsidRDefault="00162614" w:rsidP="00162614">
      <w:pPr>
        <w:pStyle w:val="af0"/>
        <w:ind w:firstLine="567"/>
        <w:jc w:val="both"/>
        <w:rPr>
          <w:sz w:val="20"/>
          <w:szCs w:val="20"/>
        </w:rPr>
      </w:pPr>
      <w:r w:rsidRPr="00162614">
        <w:rPr>
          <w:sz w:val="20"/>
          <w:szCs w:val="20"/>
        </w:rPr>
        <w:t>- принимать участие в рассмотрении, согласовании, визировании протокола, акта, служебной записки, методического письма, отчета, плана, доклада и т.д.;</w:t>
      </w:r>
    </w:p>
    <w:p w:rsidR="00162614" w:rsidRPr="00162614" w:rsidRDefault="00162614" w:rsidP="00162614">
      <w:pPr>
        <w:pStyle w:val="af0"/>
        <w:ind w:firstLine="567"/>
        <w:jc w:val="both"/>
        <w:rPr>
          <w:sz w:val="20"/>
          <w:szCs w:val="20"/>
          <w:highlight w:val="yellow"/>
        </w:rPr>
      </w:pPr>
      <w:r w:rsidRPr="00162614">
        <w:rPr>
          <w:sz w:val="20"/>
          <w:szCs w:val="20"/>
        </w:rPr>
        <w:t>- информировать вышестоящего руководителя для принятия им соответствующего решения.</w:t>
      </w:r>
    </w:p>
    <w:p w:rsidR="00162614" w:rsidRPr="00162614" w:rsidRDefault="00162614" w:rsidP="00162614">
      <w:pPr>
        <w:pStyle w:val="af0"/>
        <w:ind w:firstLine="567"/>
        <w:jc w:val="both"/>
        <w:rPr>
          <w:sz w:val="20"/>
          <w:szCs w:val="20"/>
          <w:highlight w:val="yellow"/>
        </w:rPr>
      </w:pPr>
    </w:p>
    <w:p w:rsidR="00162614" w:rsidRPr="00162614" w:rsidRDefault="00162614" w:rsidP="00162614">
      <w:pPr>
        <w:pStyle w:val="af0"/>
        <w:ind w:firstLine="567"/>
        <w:jc w:val="both"/>
        <w:rPr>
          <w:sz w:val="20"/>
          <w:szCs w:val="20"/>
        </w:rPr>
      </w:pPr>
      <w:r w:rsidRPr="00162614">
        <w:rPr>
          <w:sz w:val="20"/>
          <w:szCs w:val="20"/>
        </w:rPr>
        <w:t>13. При исполнении служебных обязанностей государственный налоговый инспектор обязан самостоятельно принимать решения по вопросам:</w:t>
      </w:r>
    </w:p>
    <w:p w:rsidR="00162614" w:rsidRPr="00162614" w:rsidRDefault="00162614" w:rsidP="00162614">
      <w:pPr>
        <w:pStyle w:val="af0"/>
        <w:jc w:val="both"/>
        <w:rPr>
          <w:sz w:val="20"/>
          <w:szCs w:val="20"/>
        </w:rPr>
      </w:pPr>
    </w:p>
    <w:p w:rsidR="00162614" w:rsidRPr="00162614" w:rsidRDefault="00162614" w:rsidP="00162614">
      <w:pPr>
        <w:spacing w:after="0" w:line="240" w:lineRule="auto"/>
        <w:ind w:firstLine="540"/>
        <w:jc w:val="both"/>
        <w:rPr>
          <w:rFonts w:ascii="Times New Roman" w:hAnsi="Times New Roman" w:cs="Times New Roman"/>
          <w:sz w:val="20"/>
          <w:szCs w:val="20"/>
        </w:rPr>
      </w:pPr>
      <w:r w:rsidRPr="00162614">
        <w:rPr>
          <w:rFonts w:ascii="Times New Roman" w:hAnsi="Times New Roman" w:cs="Times New Roman"/>
          <w:sz w:val="20"/>
          <w:szCs w:val="20"/>
        </w:rPr>
        <w:t>-организации работы отдела по установленным направлениям деятельности, направленным на реализацию задач и функций, возложенных на отдел;</w:t>
      </w:r>
    </w:p>
    <w:p w:rsidR="00162614" w:rsidRPr="00162614" w:rsidRDefault="00162614" w:rsidP="00162614">
      <w:pPr>
        <w:spacing w:after="0" w:line="240" w:lineRule="auto"/>
        <w:ind w:firstLine="540"/>
        <w:jc w:val="both"/>
        <w:rPr>
          <w:rFonts w:ascii="Times New Roman" w:hAnsi="Times New Roman" w:cs="Times New Roman"/>
          <w:sz w:val="20"/>
          <w:szCs w:val="20"/>
        </w:rPr>
      </w:pPr>
      <w:r w:rsidRPr="00162614">
        <w:rPr>
          <w:rFonts w:ascii="Times New Roman" w:hAnsi="Times New Roman" w:cs="Times New Roman"/>
          <w:sz w:val="20"/>
          <w:szCs w:val="20"/>
        </w:rPr>
        <w:t xml:space="preserve"> -реализации законодательства Российской Федерации, Положения об Инспекции ФНС России № 10 по г. Москве, поручений начальника отдела;</w:t>
      </w:r>
    </w:p>
    <w:p w:rsidR="00162614" w:rsidRPr="00162614" w:rsidRDefault="00162614" w:rsidP="00162614">
      <w:pPr>
        <w:pStyle w:val="af0"/>
        <w:rPr>
          <w:sz w:val="20"/>
          <w:szCs w:val="20"/>
        </w:rPr>
      </w:pPr>
      <w:r w:rsidRPr="00162614">
        <w:rPr>
          <w:sz w:val="20"/>
          <w:szCs w:val="20"/>
        </w:rPr>
        <w:t xml:space="preserve"> -возникающим при рассмотрении Инспекцией заявлений, предложений, жалоб граждан и юридических лиц.</w:t>
      </w:r>
    </w:p>
    <w:p w:rsidR="00162614" w:rsidRPr="00162614" w:rsidRDefault="00162614" w:rsidP="00162614">
      <w:pPr>
        <w:pStyle w:val="af0"/>
        <w:rPr>
          <w:sz w:val="20"/>
          <w:szCs w:val="20"/>
        </w:rPr>
      </w:pPr>
    </w:p>
    <w:p w:rsidR="00162614" w:rsidRPr="00162614" w:rsidRDefault="00162614" w:rsidP="00162614">
      <w:pPr>
        <w:spacing w:after="0" w:line="240" w:lineRule="auto"/>
        <w:jc w:val="center"/>
        <w:outlineLvl w:val="1"/>
        <w:rPr>
          <w:rFonts w:ascii="Times New Roman" w:hAnsi="Times New Roman" w:cs="Times New Roman"/>
          <w:sz w:val="20"/>
          <w:szCs w:val="20"/>
        </w:rPr>
      </w:pPr>
    </w:p>
    <w:p w:rsidR="00162614" w:rsidRPr="00162614" w:rsidRDefault="00162614" w:rsidP="00162614">
      <w:pPr>
        <w:spacing w:after="0" w:line="240" w:lineRule="auto"/>
        <w:jc w:val="center"/>
        <w:outlineLvl w:val="1"/>
        <w:rPr>
          <w:rFonts w:ascii="Times New Roman" w:hAnsi="Times New Roman" w:cs="Times New Roman"/>
          <w:sz w:val="20"/>
          <w:szCs w:val="20"/>
        </w:rPr>
      </w:pPr>
      <w:r w:rsidRPr="00162614">
        <w:rPr>
          <w:rFonts w:ascii="Times New Roman" w:hAnsi="Times New Roman" w:cs="Times New Roman"/>
          <w:sz w:val="20"/>
          <w:szCs w:val="20"/>
        </w:rPr>
        <w:t>V. Перечень вопросов, по которым государственный налоговый</w:t>
      </w:r>
    </w:p>
    <w:p w:rsidR="00162614" w:rsidRPr="00162614" w:rsidRDefault="00162614" w:rsidP="00162614">
      <w:pPr>
        <w:spacing w:after="0" w:line="240" w:lineRule="auto"/>
        <w:jc w:val="center"/>
        <w:outlineLvl w:val="1"/>
        <w:rPr>
          <w:rFonts w:ascii="Times New Roman" w:hAnsi="Times New Roman" w:cs="Times New Roman"/>
          <w:sz w:val="20"/>
          <w:szCs w:val="20"/>
        </w:rPr>
      </w:pPr>
      <w:r w:rsidRPr="00162614">
        <w:rPr>
          <w:rFonts w:ascii="Times New Roman" w:hAnsi="Times New Roman" w:cs="Times New Roman"/>
          <w:sz w:val="20"/>
          <w:szCs w:val="20"/>
        </w:rPr>
        <w:t>инспектор вправе или обязан участвовать при подготовке</w:t>
      </w:r>
    </w:p>
    <w:p w:rsidR="00162614" w:rsidRPr="00162614" w:rsidRDefault="00162614" w:rsidP="00162614">
      <w:pPr>
        <w:spacing w:after="0" w:line="240" w:lineRule="auto"/>
        <w:jc w:val="center"/>
        <w:outlineLvl w:val="1"/>
        <w:rPr>
          <w:rFonts w:ascii="Times New Roman" w:hAnsi="Times New Roman" w:cs="Times New Roman"/>
          <w:sz w:val="20"/>
          <w:szCs w:val="20"/>
        </w:rPr>
      </w:pPr>
      <w:r w:rsidRPr="00162614">
        <w:rPr>
          <w:rFonts w:ascii="Times New Roman" w:hAnsi="Times New Roman" w:cs="Times New Roman"/>
          <w:sz w:val="20"/>
          <w:szCs w:val="20"/>
        </w:rPr>
        <w:t>проектов нормативных правовых актов и (или) проектов</w:t>
      </w:r>
    </w:p>
    <w:p w:rsidR="00162614" w:rsidRPr="00162614" w:rsidRDefault="00162614" w:rsidP="00162614">
      <w:pPr>
        <w:spacing w:after="0" w:line="240" w:lineRule="auto"/>
        <w:jc w:val="center"/>
        <w:outlineLvl w:val="1"/>
        <w:rPr>
          <w:rFonts w:ascii="Times New Roman" w:hAnsi="Times New Roman" w:cs="Times New Roman"/>
          <w:sz w:val="20"/>
          <w:szCs w:val="20"/>
        </w:rPr>
      </w:pPr>
      <w:r w:rsidRPr="00162614">
        <w:rPr>
          <w:rFonts w:ascii="Times New Roman" w:hAnsi="Times New Roman" w:cs="Times New Roman"/>
          <w:sz w:val="20"/>
          <w:szCs w:val="20"/>
        </w:rPr>
        <w:t>управленческих и иных решений</w:t>
      </w:r>
    </w:p>
    <w:p w:rsidR="00162614" w:rsidRPr="00162614" w:rsidRDefault="00162614" w:rsidP="00162614">
      <w:pPr>
        <w:pStyle w:val="af0"/>
        <w:ind w:firstLine="567"/>
        <w:jc w:val="both"/>
        <w:rPr>
          <w:sz w:val="20"/>
          <w:szCs w:val="20"/>
        </w:rPr>
      </w:pPr>
      <w:r w:rsidRPr="00162614">
        <w:rPr>
          <w:sz w:val="20"/>
          <w:szCs w:val="20"/>
        </w:rPr>
        <w:lastRenderedPageBreak/>
        <w:t>14. Государственный налоговый инспектор в соответствии со своей компетенцией вправе участвовать в подготовке (обсуждении) следующих проектов:</w:t>
      </w:r>
    </w:p>
    <w:p w:rsidR="00162614" w:rsidRPr="00162614" w:rsidRDefault="00162614" w:rsidP="00162614">
      <w:pPr>
        <w:pStyle w:val="af0"/>
        <w:jc w:val="both"/>
        <w:rPr>
          <w:sz w:val="20"/>
          <w:szCs w:val="20"/>
        </w:rPr>
      </w:pPr>
    </w:p>
    <w:p w:rsidR="00162614" w:rsidRPr="00162614" w:rsidRDefault="00162614" w:rsidP="00162614">
      <w:pPr>
        <w:pStyle w:val="af0"/>
        <w:ind w:firstLine="567"/>
        <w:jc w:val="both"/>
        <w:rPr>
          <w:sz w:val="20"/>
          <w:szCs w:val="20"/>
        </w:rPr>
      </w:pPr>
      <w:r w:rsidRPr="00162614">
        <w:rPr>
          <w:sz w:val="20"/>
          <w:szCs w:val="20"/>
        </w:rPr>
        <w:t>- методологического, организационного и информационного обеспечения подготовки соответствующих документов по вопросам применения законодательства Российской Федерации о налогах и сборах;</w:t>
      </w:r>
    </w:p>
    <w:p w:rsidR="00162614" w:rsidRPr="00162614" w:rsidRDefault="00162614" w:rsidP="00162614">
      <w:pPr>
        <w:pStyle w:val="af0"/>
        <w:ind w:firstLine="567"/>
        <w:jc w:val="both"/>
        <w:rPr>
          <w:sz w:val="20"/>
          <w:szCs w:val="20"/>
        </w:rPr>
      </w:pPr>
      <w:r w:rsidRPr="00162614">
        <w:rPr>
          <w:sz w:val="20"/>
          <w:szCs w:val="20"/>
        </w:rPr>
        <w:t>- подготовки предложений для предоставления в установленном порядке к присвоению почетных званий, награждений государственными и ведомственными наградами работников отдела.</w:t>
      </w:r>
    </w:p>
    <w:p w:rsidR="00162614" w:rsidRPr="00162614" w:rsidRDefault="00162614" w:rsidP="00162614">
      <w:pPr>
        <w:spacing w:after="0" w:line="240" w:lineRule="auto"/>
        <w:ind w:firstLine="567"/>
        <w:jc w:val="both"/>
        <w:rPr>
          <w:rFonts w:ascii="Times New Roman" w:hAnsi="Times New Roman" w:cs="Times New Roman"/>
          <w:sz w:val="20"/>
          <w:szCs w:val="20"/>
        </w:rPr>
      </w:pPr>
    </w:p>
    <w:p w:rsidR="00162614" w:rsidRPr="00162614" w:rsidRDefault="00162614" w:rsidP="00162614">
      <w:pPr>
        <w:spacing w:after="0" w:line="240" w:lineRule="auto"/>
        <w:ind w:firstLine="540"/>
        <w:jc w:val="both"/>
        <w:rPr>
          <w:rFonts w:ascii="Times New Roman" w:hAnsi="Times New Roman" w:cs="Times New Roman"/>
          <w:sz w:val="20"/>
          <w:szCs w:val="20"/>
        </w:rPr>
      </w:pPr>
      <w:r w:rsidRPr="00162614">
        <w:rPr>
          <w:rFonts w:ascii="Times New Roman" w:hAnsi="Times New Roman" w:cs="Times New Roman"/>
          <w:sz w:val="20"/>
          <w:szCs w:val="20"/>
        </w:rPr>
        <w:t>15. Государственный налоговый инспектор в соответствии со своей компетенцией обязан участвовать в подготовке (обсуждении) следующих проектов:</w:t>
      </w:r>
    </w:p>
    <w:p w:rsidR="00162614" w:rsidRPr="00162614" w:rsidRDefault="00162614" w:rsidP="00162614">
      <w:pPr>
        <w:spacing w:after="0" w:line="240" w:lineRule="auto"/>
        <w:ind w:firstLine="540"/>
        <w:jc w:val="both"/>
        <w:rPr>
          <w:rFonts w:ascii="Times New Roman" w:hAnsi="Times New Roman" w:cs="Times New Roman"/>
          <w:sz w:val="20"/>
          <w:szCs w:val="20"/>
        </w:rPr>
      </w:pPr>
    </w:p>
    <w:p w:rsidR="00162614" w:rsidRPr="00162614" w:rsidRDefault="00162614" w:rsidP="00162614">
      <w:pPr>
        <w:spacing w:after="0" w:line="240" w:lineRule="auto"/>
        <w:ind w:firstLine="540"/>
        <w:jc w:val="both"/>
        <w:rPr>
          <w:rFonts w:ascii="Times New Roman" w:hAnsi="Times New Roman" w:cs="Times New Roman"/>
          <w:sz w:val="20"/>
          <w:szCs w:val="20"/>
        </w:rPr>
      </w:pPr>
      <w:r w:rsidRPr="00162614">
        <w:rPr>
          <w:rFonts w:ascii="Times New Roman" w:hAnsi="Times New Roman" w:cs="Times New Roman"/>
          <w:sz w:val="20"/>
          <w:szCs w:val="20"/>
        </w:rPr>
        <w:t>- положений об инспекции и отделе;</w:t>
      </w:r>
    </w:p>
    <w:p w:rsidR="00162614" w:rsidRPr="00162614" w:rsidRDefault="00162614" w:rsidP="00162614">
      <w:pPr>
        <w:spacing w:after="0" w:line="240" w:lineRule="auto"/>
        <w:ind w:firstLine="540"/>
        <w:jc w:val="both"/>
        <w:rPr>
          <w:rFonts w:ascii="Times New Roman" w:hAnsi="Times New Roman" w:cs="Times New Roman"/>
          <w:sz w:val="20"/>
          <w:szCs w:val="20"/>
        </w:rPr>
      </w:pPr>
      <w:r w:rsidRPr="00162614">
        <w:rPr>
          <w:rFonts w:ascii="Times New Roman" w:hAnsi="Times New Roman" w:cs="Times New Roman"/>
          <w:sz w:val="20"/>
          <w:szCs w:val="20"/>
        </w:rPr>
        <w:t>- иных актов по поручению начальника отдела и руководства инспекции.</w:t>
      </w:r>
    </w:p>
    <w:p w:rsidR="00162614" w:rsidRPr="00162614" w:rsidRDefault="00162614" w:rsidP="00162614">
      <w:pPr>
        <w:spacing w:after="0" w:line="240" w:lineRule="auto"/>
        <w:jc w:val="both"/>
        <w:rPr>
          <w:rFonts w:ascii="Times New Roman" w:hAnsi="Times New Roman" w:cs="Times New Roman"/>
          <w:sz w:val="20"/>
          <w:szCs w:val="20"/>
        </w:rPr>
      </w:pPr>
    </w:p>
    <w:p w:rsidR="00162614" w:rsidRPr="00162614" w:rsidRDefault="00162614" w:rsidP="00162614">
      <w:pPr>
        <w:spacing w:after="0" w:line="240" w:lineRule="auto"/>
        <w:jc w:val="center"/>
        <w:outlineLvl w:val="1"/>
        <w:rPr>
          <w:rFonts w:ascii="Times New Roman" w:hAnsi="Times New Roman" w:cs="Times New Roman"/>
          <w:sz w:val="20"/>
          <w:szCs w:val="20"/>
        </w:rPr>
      </w:pPr>
      <w:r w:rsidRPr="00162614">
        <w:rPr>
          <w:rFonts w:ascii="Times New Roman" w:hAnsi="Times New Roman" w:cs="Times New Roman"/>
          <w:sz w:val="20"/>
          <w:szCs w:val="20"/>
        </w:rPr>
        <w:t>VI. Сроки и процедуры подготовки, рассмотрения</w:t>
      </w:r>
    </w:p>
    <w:p w:rsidR="00162614" w:rsidRPr="00162614" w:rsidRDefault="00162614" w:rsidP="00162614">
      <w:pPr>
        <w:spacing w:after="0" w:line="240" w:lineRule="auto"/>
        <w:jc w:val="center"/>
        <w:rPr>
          <w:rFonts w:ascii="Times New Roman" w:hAnsi="Times New Roman" w:cs="Times New Roman"/>
          <w:sz w:val="20"/>
          <w:szCs w:val="20"/>
        </w:rPr>
      </w:pPr>
      <w:r w:rsidRPr="00162614">
        <w:rPr>
          <w:rFonts w:ascii="Times New Roman" w:hAnsi="Times New Roman" w:cs="Times New Roman"/>
          <w:sz w:val="20"/>
          <w:szCs w:val="20"/>
        </w:rPr>
        <w:t>проектов управленческих и иных решений, порядок</w:t>
      </w:r>
    </w:p>
    <w:p w:rsidR="00162614" w:rsidRPr="00162614" w:rsidRDefault="00162614" w:rsidP="00162614">
      <w:pPr>
        <w:spacing w:after="0" w:line="240" w:lineRule="auto"/>
        <w:jc w:val="center"/>
        <w:rPr>
          <w:rFonts w:ascii="Times New Roman" w:hAnsi="Times New Roman" w:cs="Times New Roman"/>
          <w:sz w:val="20"/>
          <w:szCs w:val="20"/>
        </w:rPr>
      </w:pPr>
      <w:r w:rsidRPr="00162614">
        <w:rPr>
          <w:rFonts w:ascii="Times New Roman" w:hAnsi="Times New Roman" w:cs="Times New Roman"/>
          <w:sz w:val="20"/>
          <w:szCs w:val="20"/>
        </w:rPr>
        <w:t>согласования и принятия данных решений</w:t>
      </w:r>
    </w:p>
    <w:p w:rsidR="00162614" w:rsidRPr="00162614" w:rsidRDefault="00162614" w:rsidP="00162614">
      <w:pPr>
        <w:spacing w:after="0" w:line="240" w:lineRule="auto"/>
        <w:jc w:val="center"/>
        <w:rPr>
          <w:rFonts w:ascii="Times New Roman" w:hAnsi="Times New Roman" w:cs="Times New Roman"/>
          <w:sz w:val="20"/>
          <w:szCs w:val="20"/>
        </w:rPr>
      </w:pPr>
    </w:p>
    <w:p w:rsidR="00162614" w:rsidRPr="00162614" w:rsidRDefault="00162614" w:rsidP="00162614">
      <w:pPr>
        <w:spacing w:after="0" w:line="240" w:lineRule="auto"/>
        <w:ind w:firstLine="540"/>
        <w:jc w:val="both"/>
        <w:rPr>
          <w:rFonts w:ascii="Times New Roman" w:hAnsi="Times New Roman" w:cs="Times New Roman"/>
          <w:sz w:val="20"/>
          <w:szCs w:val="20"/>
        </w:rPr>
      </w:pPr>
      <w:r w:rsidRPr="00162614">
        <w:rPr>
          <w:rFonts w:ascii="Times New Roman" w:hAnsi="Times New Roman" w:cs="Times New Roman"/>
          <w:sz w:val="20"/>
          <w:szCs w:val="20"/>
        </w:rPr>
        <w:t xml:space="preserve">16. </w:t>
      </w:r>
      <w:r w:rsidRPr="00162614">
        <w:rPr>
          <w:rFonts w:ascii="Times New Roman" w:eastAsia="Times New Roman" w:hAnsi="Times New Roman" w:cs="Times New Roman"/>
          <w:sz w:val="20"/>
          <w:szCs w:val="20"/>
          <w:lang w:eastAsia="ru-RU"/>
        </w:rPr>
        <w:t>В соответствии со своими должностными обязанностями государственный налоговый инспектор принимает решения в сроки, установленные законодательными и иными нормативными правовыми актами Российской Федерации.</w:t>
      </w:r>
    </w:p>
    <w:p w:rsidR="00162614" w:rsidRPr="00162614" w:rsidRDefault="00162614" w:rsidP="00162614">
      <w:pPr>
        <w:spacing w:after="0" w:line="240" w:lineRule="auto"/>
        <w:jc w:val="both"/>
        <w:rPr>
          <w:rFonts w:ascii="Times New Roman" w:hAnsi="Times New Roman" w:cs="Times New Roman"/>
          <w:sz w:val="20"/>
          <w:szCs w:val="20"/>
        </w:rPr>
      </w:pPr>
    </w:p>
    <w:p w:rsidR="00162614" w:rsidRPr="00162614" w:rsidRDefault="00162614" w:rsidP="00162614">
      <w:pPr>
        <w:spacing w:after="0" w:line="240" w:lineRule="auto"/>
        <w:jc w:val="center"/>
        <w:outlineLvl w:val="1"/>
        <w:rPr>
          <w:rFonts w:ascii="Times New Roman" w:hAnsi="Times New Roman" w:cs="Times New Roman"/>
          <w:sz w:val="20"/>
          <w:szCs w:val="20"/>
        </w:rPr>
      </w:pPr>
      <w:r w:rsidRPr="00162614">
        <w:rPr>
          <w:rFonts w:ascii="Times New Roman" w:hAnsi="Times New Roman" w:cs="Times New Roman"/>
          <w:sz w:val="20"/>
          <w:szCs w:val="20"/>
        </w:rPr>
        <w:t>VII. Порядок служебного взаимодействия</w:t>
      </w:r>
    </w:p>
    <w:p w:rsidR="00162614" w:rsidRPr="00162614" w:rsidRDefault="00162614" w:rsidP="00162614">
      <w:pPr>
        <w:spacing w:after="0" w:line="240" w:lineRule="auto"/>
        <w:jc w:val="center"/>
        <w:outlineLvl w:val="1"/>
        <w:rPr>
          <w:rFonts w:ascii="Times New Roman" w:hAnsi="Times New Roman" w:cs="Times New Roman"/>
          <w:sz w:val="20"/>
          <w:szCs w:val="20"/>
        </w:rPr>
      </w:pPr>
    </w:p>
    <w:p w:rsidR="00162614" w:rsidRPr="00162614" w:rsidRDefault="00162614" w:rsidP="00162614">
      <w:pPr>
        <w:spacing w:after="0" w:line="240" w:lineRule="auto"/>
        <w:ind w:firstLine="540"/>
        <w:jc w:val="both"/>
        <w:rPr>
          <w:rFonts w:ascii="Times New Roman" w:hAnsi="Times New Roman" w:cs="Times New Roman"/>
          <w:sz w:val="20"/>
          <w:szCs w:val="20"/>
        </w:rPr>
      </w:pPr>
      <w:r w:rsidRPr="00162614">
        <w:rPr>
          <w:rFonts w:ascii="Times New Roman" w:hAnsi="Times New Roman" w:cs="Times New Roman"/>
          <w:sz w:val="20"/>
          <w:szCs w:val="20"/>
        </w:rPr>
        <w:t>17. Взаимодействие государственного налогового инспектора с федеральными государственными гражданскими служащими инспекции, управления 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гражданских служащих, утвержденных Указом Президента Российской Федерации от 12 августа 2002 г. N 885 "Об утверждении общих принципов служебного поведения государственных служащих" (Собрание законодательства Российской Федерации, 2002, N 33, ст. 3196; 2007, N 13, ст. 1531; 2009, N 29, ст. 3658), и требований к служебному поведению, установленных статьей 18 Федерального закона от 27 июля 2004 г. N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
    <w:p w:rsidR="00162614" w:rsidRPr="00162614" w:rsidRDefault="00162614" w:rsidP="00162614">
      <w:pPr>
        <w:spacing w:after="0" w:line="240" w:lineRule="auto"/>
        <w:jc w:val="both"/>
        <w:rPr>
          <w:rFonts w:ascii="Times New Roman" w:hAnsi="Times New Roman" w:cs="Times New Roman"/>
          <w:sz w:val="20"/>
          <w:szCs w:val="20"/>
        </w:rPr>
      </w:pPr>
    </w:p>
    <w:p w:rsidR="00162614" w:rsidRPr="00162614" w:rsidRDefault="00162614" w:rsidP="00162614">
      <w:pPr>
        <w:spacing w:after="0" w:line="240" w:lineRule="auto"/>
        <w:outlineLvl w:val="1"/>
        <w:rPr>
          <w:rFonts w:ascii="Times New Roman" w:hAnsi="Times New Roman" w:cs="Times New Roman"/>
          <w:sz w:val="20"/>
          <w:szCs w:val="20"/>
        </w:rPr>
      </w:pPr>
    </w:p>
    <w:p w:rsidR="00162614" w:rsidRPr="00162614" w:rsidRDefault="00162614" w:rsidP="00162614">
      <w:pPr>
        <w:spacing w:after="0" w:line="240" w:lineRule="auto"/>
        <w:jc w:val="center"/>
        <w:outlineLvl w:val="1"/>
        <w:rPr>
          <w:rFonts w:ascii="Times New Roman" w:hAnsi="Times New Roman" w:cs="Times New Roman"/>
          <w:sz w:val="20"/>
          <w:szCs w:val="20"/>
        </w:rPr>
      </w:pPr>
      <w:r w:rsidRPr="00162614">
        <w:rPr>
          <w:rFonts w:ascii="Times New Roman" w:hAnsi="Times New Roman" w:cs="Times New Roman"/>
          <w:sz w:val="20"/>
          <w:szCs w:val="20"/>
        </w:rPr>
        <w:t>VIII. Перечень государственных услуг, оказываемых</w:t>
      </w:r>
    </w:p>
    <w:p w:rsidR="00162614" w:rsidRPr="00162614" w:rsidRDefault="00162614" w:rsidP="00162614">
      <w:pPr>
        <w:spacing w:after="0" w:line="240" w:lineRule="auto"/>
        <w:jc w:val="center"/>
        <w:rPr>
          <w:rFonts w:ascii="Times New Roman" w:hAnsi="Times New Roman" w:cs="Times New Roman"/>
          <w:sz w:val="20"/>
          <w:szCs w:val="20"/>
        </w:rPr>
      </w:pPr>
      <w:r w:rsidRPr="00162614">
        <w:rPr>
          <w:rFonts w:ascii="Times New Roman" w:hAnsi="Times New Roman" w:cs="Times New Roman"/>
          <w:sz w:val="20"/>
          <w:szCs w:val="20"/>
        </w:rPr>
        <w:t>гражданам и организациям в соответствии с административным</w:t>
      </w:r>
    </w:p>
    <w:p w:rsidR="00162614" w:rsidRPr="00162614" w:rsidRDefault="00162614" w:rsidP="00162614">
      <w:pPr>
        <w:spacing w:after="0" w:line="240" w:lineRule="auto"/>
        <w:jc w:val="center"/>
        <w:rPr>
          <w:rFonts w:ascii="Times New Roman" w:hAnsi="Times New Roman" w:cs="Times New Roman"/>
          <w:sz w:val="20"/>
          <w:szCs w:val="20"/>
        </w:rPr>
      </w:pPr>
      <w:r w:rsidRPr="00162614">
        <w:rPr>
          <w:rFonts w:ascii="Times New Roman" w:hAnsi="Times New Roman" w:cs="Times New Roman"/>
          <w:sz w:val="20"/>
          <w:szCs w:val="20"/>
        </w:rPr>
        <w:t>регламентом Федеральной налоговой службы</w:t>
      </w:r>
    </w:p>
    <w:p w:rsidR="00162614" w:rsidRPr="00162614" w:rsidRDefault="00162614" w:rsidP="00162614">
      <w:pPr>
        <w:spacing w:after="0" w:line="240" w:lineRule="auto"/>
        <w:jc w:val="center"/>
        <w:rPr>
          <w:rFonts w:ascii="Times New Roman" w:hAnsi="Times New Roman" w:cs="Times New Roman"/>
          <w:sz w:val="20"/>
          <w:szCs w:val="20"/>
        </w:rPr>
      </w:pPr>
    </w:p>
    <w:p w:rsidR="00162614" w:rsidRPr="00162614" w:rsidRDefault="00162614" w:rsidP="00162614">
      <w:pPr>
        <w:spacing w:after="0" w:line="240" w:lineRule="auto"/>
        <w:ind w:firstLine="540"/>
        <w:jc w:val="both"/>
        <w:rPr>
          <w:rFonts w:ascii="Times New Roman" w:hAnsi="Times New Roman" w:cs="Times New Roman"/>
          <w:sz w:val="20"/>
          <w:szCs w:val="20"/>
        </w:rPr>
      </w:pPr>
      <w:r w:rsidRPr="00162614">
        <w:rPr>
          <w:rFonts w:ascii="Times New Roman" w:hAnsi="Times New Roman" w:cs="Times New Roman"/>
          <w:sz w:val="20"/>
          <w:szCs w:val="20"/>
        </w:rPr>
        <w:t>18. Выполняет организационное, информационное обеспечение (принимает участие в обеспечении) оказания государственных услуг, осуществляемых в соответствии с Положением об отделе камеральных проверок №7 и Положением об Инспекции Федеральной налоговой службой № 10 по г. Москве.</w:t>
      </w:r>
    </w:p>
    <w:p w:rsidR="00162614" w:rsidRPr="00162614" w:rsidRDefault="00162614" w:rsidP="00162614">
      <w:pPr>
        <w:spacing w:after="0" w:line="240" w:lineRule="auto"/>
        <w:ind w:firstLine="540"/>
        <w:jc w:val="both"/>
        <w:rPr>
          <w:rFonts w:ascii="Times New Roman" w:hAnsi="Times New Roman" w:cs="Times New Roman"/>
          <w:sz w:val="20"/>
          <w:szCs w:val="20"/>
        </w:rPr>
      </w:pPr>
    </w:p>
    <w:p w:rsidR="00162614" w:rsidRPr="00162614" w:rsidRDefault="00162614" w:rsidP="00162614">
      <w:pPr>
        <w:spacing w:after="0" w:line="240" w:lineRule="auto"/>
        <w:jc w:val="center"/>
        <w:outlineLvl w:val="1"/>
        <w:rPr>
          <w:rFonts w:ascii="Times New Roman" w:hAnsi="Times New Roman" w:cs="Times New Roman"/>
          <w:sz w:val="20"/>
          <w:szCs w:val="20"/>
        </w:rPr>
      </w:pPr>
      <w:r w:rsidRPr="00162614">
        <w:rPr>
          <w:rFonts w:ascii="Times New Roman" w:hAnsi="Times New Roman" w:cs="Times New Roman"/>
          <w:sz w:val="20"/>
          <w:szCs w:val="20"/>
        </w:rPr>
        <w:t>IX. Показатели эффективности и результативности</w:t>
      </w:r>
    </w:p>
    <w:p w:rsidR="00162614" w:rsidRPr="00162614" w:rsidRDefault="00162614" w:rsidP="00162614">
      <w:pPr>
        <w:spacing w:after="0" w:line="240" w:lineRule="auto"/>
        <w:jc w:val="center"/>
        <w:rPr>
          <w:rFonts w:ascii="Times New Roman" w:hAnsi="Times New Roman" w:cs="Times New Roman"/>
          <w:sz w:val="20"/>
          <w:szCs w:val="20"/>
        </w:rPr>
      </w:pPr>
      <w:r w:rsidRPr="00162614">
        <w:rPr>
          <w:rFonts w:ascii="Times New Roman" w:hAnsi="Times New Roman" w:cs="Times New Roman"/>
          <w:sz w:val="20"/>
          <w:szCs w:val="20"/>
        </w:rPr>
        <w:t>профессиональной служебной деятельности</w:t>
      </w:r>
    </w:p>
    <w:p w:rsidR="00162614" w:rsidRPr="00162614" w:rsidRDefault="00162614" w:rsidP="00162614">
      <w:pPr>
        <w:spacing w:after="0" w:line="240" w:lineRule="auto"/>
        <w:jc w:val="center"/>
        <w:rPr>
          <w:rFonts w:ascii="Times New Roman" w:hAnsi="Times New Roman" w:cs="Times New Roman"/>
          <w:sz w:val="20"/>
          <w:szCs w:val="20"/>
        </w:rPr>
      </w:pPr>
    </w:p>
    <w:p w:rsidR="00162614" w:rsidRPr="00162614" w:rsidRDefault="00162614" w:rsidP="00162614">
      <w:pPr>
        <w:spacing w:after="0" w:line="240" w:lineRule="auto"/>
        <w:ind w:firstLine="540"/>
        <w:jc w:val="both"/>
        <w:rPr>
          <w:rFonts w:ascii="Times New Roman" w:hAnsi="Times New Roman" w:cs="Times New Roman"/>
          <w:sz w:val="20"/>
          <w:szCs w:val="20"/>
        </w:rPr>
      </w:pPr>
      <w:r w:rsidRPr="00162614">
        <w:rPr>
          <w:rFonts w:ascii="Times New Roman" w:hAnsi="Times New Roman" w:cs="Times New Roman"/>
          <w:sz w:val="20"/>
          <w:szCs w:val="20"/>
        </w:rPr>
        <w:t>19. Эффективность и результативность профессиональной служебной деятельности государственного налогового инспектора оценивается по следующим показателям:</w:t>
      </w:r>
    </w:p>
    <w:p w:rsidR="00162614" w:rsidRPr="00162614" w:rsidRDefault="00162614" w:rsidP="00162614">
      <w:pPr>
        <w:spacing w:after="0" w:line="240" w:lineRule="auto"/>
        <w:ind w:firstLine="540"/>
        <w:jc w:val="both"/>
        <w:rPr>
          <w:rFonts w:ascii="Times New Roman" w:hAnsi="Times New Roman" w:cs="Times New Roman"/>
          <w:sz w:val="20"/>
          <w:szCs w:val="20"/>
        </w:rPr>
      </w:pPr>
    </w:p>
    <w:p w:rsidR="00162614" w:rsidRPr="00162614" w:rsidRDefault="00162614" w:rsidP="00162614">
      <w:pPr>
        <w:spacing w:after="0" w:line="240" w:lineRule="auto"/>
        <w:ind w:firstLine="540"/>
        <w:jc w:val="both"/>
        <w:rPr>
          <w:rFonts w:ascii="Times New Roman" w:hAnsi="Times New Roman" w:cs="Times New Roman"/>
          <w:sz w:val="20"/>
          <w:szCs w:val="20"/>
        </w:rPr>
      </w:pPr>
      <w:r w:rsidRPr="00162614">
        <w:rPr>
          <w:rFonts w:ascii="Times New Roman" w:hAnsi="Times New Roman" w:cs="Times New Roman"/>
          <w:sz w:val="20"/>
          <w:szCs w:val="20"/>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162614" w:rsidRPr="00162614" w:rsidRDefault="00162614" w:rsidP="00162614">
      <w:pPr>
        <w:spacing w:after="0" w:line="240" w:lineRule="auto"/>
        <w:ind w:firstLine="540"/>
        <w:jc w:val="both"/>
        <w:rPr>
          <w:rFonts w:ascii="Times New Roman" w:hAnsi="Times New Roman" w:cs="Times New Roman"/>
          <w:sz w:val="20"/>
          <w:szCs w:val="20"/>
        </w:rPr>
      </w:pPr>
      <w:r w:rsidRPr="00162614">
        <w:rPr>
          <w:rFonts w:ascii="Times New Roman" w:hAnsi="Times New Roman" w:cs="Times New Roman"/>
          <w:sz w:val="20"/>
          <w:szCs w:val="20"/>
        </w:rPr>
        <w:t>своевременности и оперативности выполнения поручений;</w:t>
      </w:r>
    </w:p>
    <w:p w:rsidR="00162614" w:rsidRPr="00162614" w:rsidRDefault="00162614" w:rsidP="00162614">
      <w:pPr>
        <w:spacing w:after="0" w:line="240" w:lineRule="auto"/>
        <w:ind w:firstLine="540"/>
        <w:jc w:val="both"/>
        <w:rPr>
          <w:rFonts w:ascii="Times New Roman" w:hAnsi="Times New Roman" w:cs="Times New Roman"/>
          <w:sz w:val="20"/>
          <w:szCs w:val="20"/>
        </w:rPr>
      </w:pPr>
      <w:r w:rsidRPr="00162614">
        <w:rPr>
          <w:rFonts w:ascii="Times New Roman" w:hAnsi="Times New Roman" w:cs="Times New Roman"/>
          <w:sz w:val="20"/>
          <w:szCs w:val="20"/>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162614" w:rsidRPr="00162614" w:rsidRDefault="00162614" w:rsidP="00162614">
      <w:pPr>
        <w:spacing w:after="0" w:line="240" w:lineRule="auto"/>
        <w:ind w:firstLine="540"/>
        <w:jc w:val="both"/>
        <w:rPr>
          <w:rFonts w:ascii="Times New Roman" w:hAnsi="Times New Roman" w:cs="Times New Roman"/>
          <w:sz w:val="20"/>
          <w:szCs w:val="20"/>
        </w:rPr>
      </w:pPr>
      <w:r w:rsidRPr="00162614">
        <w:rPr>
          <w:rFonts w:ascii="Times New Roman" w:hAnsi="Times New Roman" w:cs="Times New Roman"/>
          <w:sz w:val="20"/>
          <w:szCs w:val="20"/>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162614" w:rsidRPr="00162614" w:rsidRDefault="00162614" w:rsidP="00162614">
      <w:pPr>
        <w:spacing w:after="0" w:line="240" w:lineRule="auto"/>
        <w:ind w:firstLine="540"/>
        <w:jc w:val="both"/>
        <w:rPr>
          <w:rFonts w:ascii="Times New Roman" w:hAnsi="Times New Roman" w:cs="Times New Roman"/>
          <w:sz w:val="20"/>
          <w:szCs w:val="20"/>
        </w:rPr>
      </w:pPr>
      <w:r w:rsidRPr="00162614">
        <w:rPr>
          <w:rFonts w:ascii="Times New Roman" w:hAnsi="Times New Roman" w:cs="Times New Roman"/>
          <w:sz w:val="20"/>
          <w:szCs w:val="20"/>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162614" w:rsidRPr="00162614" w:rsidRDefault="00162614" w:rsidP="00162614">
      <w:pPr>
        <w:spacing w:after="0" w:line="240" w:lineRule="auto"/>
        <w:ind w:firstLine="540"/>
        <w:jc w:val="both"/>
        <w:rPr>
          <w:rFonts w:ascii="Times New Roman" w:hAnsi="Times New Roman" w:cs="Times New Roman"/>
          <w:sz w:val="20"/>
          <w:szCs w:val="20"/>
        </w:rPr>
      </w:pPr>
      <w:r w:rsidRPr="00162614">
        <w:rPr>
          <w:rFonts w:ascii="Times New Roman" w:hAnsi="Times New Roman" w:cs="Times New Roman"/>
          <w:sz w:val="20"/>
          <w:szCs w:val="20"/>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162614" w:rsidRPr="00162614" w:rsidRDefault="00162614" w:rsidP="00162614">
      <w:pPr>
        <w:spacing w:after="0" w:line="240" w:lineRule="auto"/>
        <w:ind w:firstLine="540"/>
        <w:jc w:val="both"/>
        <w:rPr>
          <w:rFonts w:ascii="Times New Roman" w:hAnsi="Times New Roman" w:cs="Times New Roman"/>
          <w:sz w:val="20"/>
          <w:szCs w:val="20"/>
        </w:rPr>
      </w:pPr>
      <w:r w:rsidRPr="00162614">
        <w:rPr>
          <w:rFonts w:ascii="Times New Roman" w:hAnsi="Times New Roman" w:cs="Times New Roman"/>
          <w:sz w:val="20"/>
          <w:szCs w:val="20"/>
        </w:rPr>
        <w:lastRenderedPageBreak/>
        <w:t>осознанию ответственности за последствия своих действий, принимаемых решений;</w:t>
      </w:r>
    </w:p>
    <w:p w:rsidR="00162614" w:rsidRPr="00162614" w:rsidRDefault="00162614" w:rsidP="00162614">
      <w:pPr>
        <w:spacing w:after="0" w:line="240" w:lineRule="auto"/>
        <w:jc w:val="both"/>
        <w:rPr>
          <w:rFonts w:ascii="Times New Roman" w:eastAsia="Times New Roman" w:hAnsi="Times New Roman" w:cs="Times New Roman"/>
          <w:sz w:val="20"/>
          <w:szCs w:val="20"/>
          <w:lang w:eastAsia="ru-RU"/>
        </w:rPr>
      </w:pPr>
      <w:r w:rsidRPr="00162614">
        <w:rPr>
          <w:rFonts w:ascii="Times New Roman" w:eastAsia="Times New Roman" w:hAnsi="Times New Roman" w:cs="Times New Roman"/>
          <w:sz w:val="20"/>
          <w:szCs w:val="20"/>
          <w:lang w:eastAsia="ru-RU"/>
        </w:rPr>
        <w:t xml:space="preserve">         количественным показателям (участию в достижении) деятельности отдела:</w:t>
      </w:r>
    </w:p>
    <w:p w:rsidR="00162614" w:rsidRPr="00162614" w:rsidRDefault="00162614" w:rsidP="00162614">
      <w:pPr>
        <w:spacing w:after="0" w:line="240" w:lineRule="auto"/>
        <w:jc w:val="both"/>
        <w:rPr>
          <w:rFonts w:ascii="Times New Roman" w:eastAsia="Times New Roman" w:hAnsi="Times New Roman" w:cs="Times New Roman"/>
          <w:sz w:val="20"/>
          <w:szCs w:val="20"/>
          <w:lang w:eastAsia="ru-RU"/>
        </w:rPr>
      </w:pPr>
    </w:p>
    <w:p w:rsidR="00162614" w:rsidRPr="00162614" w:rsidRDefault="00162614" w:rsidP="00162614">
      <w:pPr>
        <w:spacing w:after="0" w:line="240" w:lineRule="auto"/>
        <w:jc w:val="both"/>
        <w:rPr>
          <w:rFonts w:ascii="Times New Roman" w:eastAsia="Times New Roman" w:hAnsi="Times New Roman" w:cs="Times New Roman"/>
          <w:sz w:val="20"/>
          <w:szCs w:val="20"/>
          <w:lang w:eastAsia="ru-RU"/>
        </w:rPr>
      </w:pPr>
      <w:r w:rsidRPr="00162614">
        <w:rPr>
          <w:rFonts w:ascii="Times New Roman" w:eastAsia="Times New Roman" w:hAnsi="Times New Roman" w:cs="Times New Roman"/>
          <w:sz w:val="20"/>
          <w:szCs w:val="20"/>
          <w:lang w:eastAsia="ru-RU"/>
        </w:rPr>
        <w:t>- количество проведенных камеральных налоговых проверок;</w:t>
      </w:r>
    </w:p>
    <w:p w:rsidR="00162614" w:rsidRPr="00162614" w:rsidRDefault="00162614" w:rsidP="00162614">
      <w:pPr>
        <w:spacing w:after="0" w:line="240" w:lineRule="auto"/>
        <w:jc w:val="both"/>
        <w:rPr>
          <w:rFonts w:ascii="Times New Roman" w:eastAsia="Times New Roman" w:hAnsi="Times New Roman" w:cs="Times New Roman"/>
          <w:sz w:val="20"/>
          <w:szCs w:val="20"/>
          <w:lang w:eastAsia="ru-RU"/>
        </w:rPr>
      </w:pPr>
      <w:r w:rsidRPr="00162614">
        <w:rPr>
          <w:rFonts w:ascii="Times New Roman" w:eastAsia="Times New Roman" w:hAnsi="Times New Roman" w:cs="Times New Roman"/>
          <w:sz w:val="20"/>
          <w:szCs w:val="20"/>
          <w:lang w:eastAsia="ru-RU"/>
        </w:rPr>
        <w:t>- доначисления по результатам проведенных камеральных налоговых проверок и их динамика;</w:t>
      </w:r>
    </w:p>
    <w:p w:rsidR="00162614" w:rsidRPr="00162614" w:rsidRDefault="00162614" w:rsidP="00162614">
      <w:pPr>
        <w:spacing w:after="0" w:line="240" w:lineRule="auto"/>
        <w:jc w:val="both"/>
        <w:rPr>
          <w:rFonts w:ascii="Times New Roman" w:eastAsia="Times New Roman" w:hAnsi="Times New Roman" w:cs="Times New Roman"/>
          <w:sz w:val="20"/>
          <w:szCs w:val="20"/>
          <w:lang w:eastAsia="ru-RU"/>
        </w:rPr>
      </w:pPr>
      <w:r w:rsidRPr="00162614">
        <w:rPr>
          <w:rFonts w:ascii="Times New Roman" w:eastAsia="Times New Roman" w:hAnsi="Times New Roman" w:cs="Times New Roman"/>
          <w:sz w:val="20"/>
          <w:szCs w:val="20"/>
          <w:lang w:eastAsia="ru-RU"/>
        </w:rPr>
        <w:t>-поступления по результатам проведенных камеральных налоговых проверок и их динамика;</w:t>
      </w:r>
    </w:p>
    <w:p w:rsidR="00162614" w:rsidRPr="00162614" w:rsidRDefault="00162614" w:rsidP="00162614">
      <w:pPr>
        <w:spacing w:after="0" w:line="240" w:lineRule="auto"/>
        <w:jc w:val="both"/>
        <w:rPr>
          <w:rFonts w:ascii="Times New Roman" w:eastAsia="Times New Roman" w:hAnsi="Times New Roman" w:cs="Times New Roman"/>
          <w:sz w:val="20"/>
          <w:szCs w:val="20"/>
          <w:lang w:eastAsia="ru-RU"/>
        </w:rPr>
      </w:pPr>
      <w:r w:rsidRPr="00162614">
        <w:rPr>
          <w:rFonts w:ascii="Times New Roman" w:eastAsia="Times New Roman" w:hAnsi="Times New Roman" w:cs="Times New Roman"/>
          <w:sz w:val="20"/>
          <w:szCs w:val="20"/>
          <w:lang w:eastAsia="ru-RU"/>
        </w:rPr>
        <w:t>-другие показатели.</w:t>
      </w:r>
    </w:p>
    <w:p w:rsidR="00162614" w:rsidRPr="00162614" w:rsidRDefault="00162614" w:rsidP="00162614">
      <w:pPr>
        <w:spacing w:after="0" w:line="240" w:lineRule="auto"/>
        <w:jc w:val="both"/>
        <w:rPr>
          <w:rFonts w:ascii="Times New Roman" w:eastAsia="Times New Roman" w:hAnsi="Times New Roman" w:cs="Times New Roman"/>
          <w:sz w:val="20"/>
          <w:szCs w:val="20"/>
          <w:lang w:eastAsia="ru-RU"/>
        </w:rPr>
      </w:pPr>
    </w:p>
    <w:p w:rsidR="00162614" w:rsidRPr="00162614" w:rsidRDefault="00162614" w:rsidP="00162614">
      <w:pPr>
        <w:spacing w:after="0" w:line="240" w:lineRule="auto"/>
        <w:jc w:val="both"/>
        <w:rPr>
          <w:rFonts w:ascii="Times New Roman" w:eastAsia="Times New Roman" w:hAnsi="Times New Roman" w:cs="Times New Roman"/>
          <w:sz w:val="20"/>
          <w:szCs w:val="20"/>
          <w:lang w:eastAsia="ru-RU"/>
        </w:rPr>
      </w:pPr>
    </w:p>
    <w:p w:rsidR="00162614" w:rsidRPr="00162614" w:rsidRDefault="00162614" w:rsidP="00162614">
      <w:pPr>
        <w:spacing w:after="0" w:line="240" w:lineRule="auto"/>
        <w:jc w:val="both"/>
        <w:rPr>
          <w:rFonts w:ascii="Times New Roman" w:eastAsia="Times New Roman" w:hAnsi="Times New Roman" w:cs="Times New Roman"/>
          <w:sz w:val="20"/>
          <w:szCs w:val="20"/>
          <w:lang w:eastAsia="ru-RU"/>
        </w:rPr>
      </w:pPr>
    </w:p>
    <w:p w:rsidR="00162614" w:rsidRPr="00162614" w:rsidRDefault="00162614" w:rsidP="00162614">
      <w:pPr>
        <w:pStyle w:val="1"/>
        <w:jc w:val="center"/>
        <w:rPr>
          <w:rFonts w:ascii="Times New Roman" w:hAnsi="Times New Roman" w:cs="Times New Roman"/>
          <w:sz w:val="20"/>
          <w:szCs w:val="20"/>
        </w:rPr>
      </w:pPr>
      <w:r w:rsidRPr="00162614">
        <w:rPr>
          <w:rFonts w:ascii="Times New Roman" w:hAnsi="Times New Roman" w:cs="Times New Roman"/>
          <w:sz w:val="20"/>
          <w:szCs w:val="20"/>
        </w:rPr>
        <w:t>Должностной регламент</w:t>
      </w:r>
    </w:p>
    <w:p w:rsidR="00162614" w:rsidRPr="00162614" w:rsidRDefault="00162614" w:rsidP="00162614">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162614">
        <w:rPr>
          <w:rFonts w:ascii="Times New Roman" w:eastAsia="Times New Roman" w:hAnsi="Times New Roman" w:cs="Times New Roman"/>
          <w:b/>
          <w:sz w:val="20"/>
          <w:szCs w:val="20"/>
          <w:lang w:eastAsia="ru-RU"/>
        </w:rPr>
        <w:t xml:space="preserve">Старшего государственного налогового инспектора </w:t>
      </w:r>
    </w:p>
    <w:p w:rsidR="00162614" w:rsidRPr="00162614" w:rsidRDefault="00162614" w:rsidP="00162614">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162614">
        <w:rPr>
          <w:rFonts w:ascii="Times New Roman" w:eastAsia="Times New Roman" w:hAnsi="Times New Roman" w:cs="Times New Roman"/>
          <w:b/>
          <w:sz w:val="20"/>
          <w:szCs w:val="20"/>
          <w:lang w:eastAsia="ru-RU"/>
        </w:rPr>
        <w:t>отдела камеральных проверок № 6</w:t>
      </w:r>
    </w:p>
    <w:p w:rsidR="00162614" w:rsidRPr="00162614" w:rsidRDefault="00162614" w:rsidP="00162614">
      <w:pPr>
        <w:autoSpaceDE w:val="0"/>
        <w:autoSpaceDN w:val="0"/>
        <w:adjustRightInd w:val="0"/>
        <w:spacing w:after="0" w:line="240" w:lineRule="auto"/>
        <w:jc w:val="center"/>
        <w:rPr>
          <w:rFonts w:ascii="Times New Roman" w:eastAsia="Times New Roman" w:hAnsi="Times New Roman" w:cs="Times New Roman"/>
          <w:b/>
          <w:sz w:val="20"/>
          <w:szCs w:val="20"/>
          <w:u w:val="single"/>
          <w:lang w:eastAsia="ru-RU"/>
        </w:rPr>
      </w:pPr>
      <w:r w:rsidRPr="00162614">
        <w:rPr>
          <w:rFonts w:ascii="Times New Roman" w:eastAsia="Times New Roman" w:hAnsi="Times New Roman" w:cs="Times New Roman"/>
          <w:b/>
          <w:sz w:val="20"/>
          <w:szCs w:val="20"/>
          <w:u w:val="single"/>
          <w:lang w:eastAsia="ru-RU"/>
        </w:rPr>
        <w:t>Инспекции Федеральной налоговой службы № 10 по г. Москве</w:t>
      </w:r>
    </w:p>
    <w:p w:rsidR="00162614" w:rsidRPr="00162614" w:rsidRDefault="00162614" w:rsidP="0016261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62614">
        <w:rPr>
          <w:rFonts w:ascii="Times New Roman" w:eastAsia="Times New Roman" w:hAnsi="Times New Roman" w:cs="Times New Roman"/>
          <w:sz w:val="20"/>
          <w:szCs w:val="20"/>
          <w:lang w:eastAsia="ru-RU"/>
        </w:rPr>
        <w:t>(наименование должности, структурного подразделения ИФНС России № 10 по г. Москве)</w:t>
      </w:r>
    </w:p>
    <w:p w:rsidR="00162614" w:rsidRPr="00162614" w:rsidRDefault="00162614" w:rsidP="00162614">
      <w:pPr>
        <w:pStyle w:val="ConsPlusNormal0"/>
        <w:jc w:val="both"/>
        <w:rPr>
          <w:rFonts w:ascii="Times New Roman" w:hAnsi="Times New Roman" w:cs="Times New Roman"/>
          <w:sz w:val="20"/>
          <w:szCs w:val="20"/>
        </w:rPr>
      </w:pPr>
    </w:p>
    <w:p w:rsidR="00162614" w:rsidRPr="00162614" w:rsidRDefault="00162614" w:rsidP="00162614">
      <w:pPr>
        <w:pStyle w:val="ConsPlusNormal0"/>
        <w:ind w:left="1080"/>
        <w:jc w:val="center"/>
        <w:outlineLvl w:val="1"/>
        <w:rPr>
          <w:rFonts w:ascii="Times New Roman" w:hAnsi="Times New Roman" w:cs="Times New Roman"/>
          <w:sz w:val="20"/>
          <w:szCs w:val="20"/>
        </w:rPr>
      </w:pPr>
      <w:r w:rsidRPr="00162614">
        <w:rPr>
          <w:rFonts w:ascii="Times New Roman" w:hAnsi="Times New Roman" w:cs="Times New Roman"/>
          <w:sz w:val="20"/>
          <w:szCs w:val="20"/>
          <w:lang w:val="en-US"/>
        </w:rPr>
        <w:t>I</w:t>
      </w:r>
      <w:r w:rsidRPr="00162614">
        <w:rPr>
          <w:rFonts w:ascii="Times New Roman" w:hAnsi="Times New Roman" w:cs="Times New Roman"/>
          <w:sz w:val="20"/>
          <w:szCs w:val="20"/>
        </w:rPr>
        <w:t>.</w:t>
      </w:r>
      <w:r w:rsidRPr="00162614">
        <w:rPr>
          <w:rFonts w:ascii="Times New Roman" w:hAnsi="Times New Roman" w:cs="Times New Roman"/>
          <w:sz w:val="20"/>
          <w:szCs w:val="20"/>
          <w:lang w:val="en-US"/>
        </w:rPr>
        <w:t> </w:t>
      </w:r>
      <w:r w:rsidRPr="00162614">
        <w:rPr>
          <w:rFonts w:ascii="Times New Roman" w:hAnsi="Times New Roman" w:cs="Times New Roman"/>
          <w:sz w:val="20"/>
          <w:szCs w:val="20"/>
        </w:rPr>
        <w:t>Общие положения</w:t>
      </w:r>
    </w:p>
    <w:p w:rsidR="00162614" w:rsidRPr="00162614" w:rsidRDefault="00162614" w:rsidP="00162614">
      <w:pPr>
        <w:pStyle w:val="ConsPlusNormal0"/>
        <w:ind w:left="360"/>
        <w:outlineLvl w:val="1"/>
        <w:rPr>
          <w:rFonts w:ascii="Times New Roman" w:hAnsi="Times New Roman" w:cs="Times New Roman"/>
          <w:sz w:val="20"/>
          <w:szCs w:val="20"/>
        </w:rPr>
      </w:pPr>
    </w:p>
    <w:p w:rsidR="00162614" w:rsidRPr="00162614" w:rsidRDefault="00162614" w:rsidP="00162614">
      <w:pPr>
        <w:pStyle w:val="ConsPlusNormal0"/>
        <w:ind w:firstLine="540"/>
        <w:jc w:val="both"/>
        <w:rPr>
          <w:rFonts w:ascii="Times New Roman" w:hAnsi="Times New Roman" w:cs="Times New Roman"/>
          <w:sz w:val="20"/>
          <w:szCs w:val="20"/>
        </w:rPr>
      </w:pPr>
      <w:r w:rsidRPr="00162614">
        <w:rPr>
          <w:rFonts w:ascii="Times New Roman" w:hAnsi="Times New Roman" w:cs="Times New Roman"/>
          <w:sz w:val="20"/>
          <w:szCs w:val="20"/>
        </w:rPr>
        <w:t>1. Должность федеральной государственной гражданской службы (далее - гражданская служба) старшего государственного налогового инспектора отдела камеральных проверок № 6 (далее – отдел) ИФНС России № 10 по г. Москве (далее - старший государственный налоговый инспектор) относится к старшей группе должностей гражданской службы категории «специалисты».</w:t>
      </w:r>
    </w:p>
    <w:p w:rsidR="00162614" w:rsidRPr="00162614" w:rsidRDefault="00162614" w:rsidP="00162614">
      <w:pPr>
        <w:pStyle w:val="ConsPlusNormal0"/>
        <w:ind w:firstLine="540"/>
        <w:jc w:val="both"/>
        <w:rPr>
          <w:rFonts w:ascii="Times New Roman" w:hAnsi="Times New Roman" w:cs="Times New Roman"/>
          <w:sz w:val="20"/>
          <w:szCs w:val="20"/>
        </w:rPr>
      </w:pPr>
      <w:r w:rsidRPr="00162614">
        <w:rPr>
          <w:rFonts w:ascii="Times New Roman" w:hAnsi="Times New Roman" w:cs="Times New Roman"/>
          <w:sz w:val="20"/>
          <w:szCs w:val="20"/>
        </w:rPr>
        <w:t>Регистрационный номер (код) должности - 11-3-4-095.</w:t>
      </w:r>
    </w:p>
    <w:p w:rsidR="00162614" w:rsidRPr="00162614" w:rsidRDefault="00162614" w:rsidP="00162614">
      <w:pPr>
        <w:pStyle w:val="ConsPlusNormal0"/>
        <w:ind w:firstLine="540"/>
        <w:jc w:val="both"/>
        <w:rPr>
          <w:rFonts w:ascii="Times New Roman" w:hAnsi="Times New Roman" w:cs="Times New Roman"/>
          <w:sz w:val="20"/>
          <w:szCs w:val="20"/>
        </w:rPr>
      </w:pPr>
      <w:r w:rsidRPr="00162614">
        <w:rPr>
          <w:rFonts w:ascii="Times New Roman" w:hAnsi="Times New Roman" w:cs="Times New Roman"/>
          <w:sz w:val="20"/>
          <w:szCs w:val="20"/>
        </w:rPr>
        <w:t>2. Область профессиональной служебной деятельности старшего государственного налогового инспектора: «Регулирование налоговой деятельности».</w:t>
      </w:r>
    </w:p>
    <w:p w:rsidR="00162614" w:rsidRPr="00162614" w:rsidRDefault="00162614" w:rsidP="00162614">
      <w:pPr>
        <w:pStyle w:val="ConsPlusNormal0"/>
        <w:ind w:firstLine="540"/>
        <w:jc w:val="both"/>
        <w:rPr>
          <w:rFonts w:ascii="Times New Roman" w:hAnsi="Times New Roman" w:cs="Times New Roman"/>
          <w:sz w:val="20"/>
          <w:szCs w:val="20"/>
        </w:rPr>
      </w:pPr>
      <w:r w:rsidRPr="00162614">
        <w:rPr>
          <w:rFonts w:ascii="Times New Roman" w:hAnsi="Times New Roman" w:cs="Times New Roman"/>
          <w:sz w:val="20"/>
          <w:szCs w:val="20"/>
        </w:rPr>
        <w:t>3. Вид профессиональной служебной деятельности старшего государственного налогового инспектора: «Осуществление налогового контроля посредством проведения камеральных проверок».</w:t>
      </w:r>
    </w:p>
    <w:p w:rsidR="00162614" w:rsidRPr="00162614" w:rsidRDefault="00162614" w:rsidP="00162614">
      <w:pPr>
        <w:pStyle w:val="ConsPlusNormal0"/>
        <w:ind w:firstLine="540"/>
        <w:jc w:val="both"/>
        <w:rPr>
          <w:rFonts w:ascii="Times New Roman" w:hAnsi="Times New Roman" w:cs="Times New Roman"/>
          <w:sz w:val="20"/>
          <w:szCs w:val="20"/>
        </w:rPr>
      </w:pPr>
      <w:r w:rsidRPr="00162614">
        <w:rPr>
          <w:rFonts w:ascii="Times New Roman" w:hAnsi="Times New Roman" w:cs="Times New Roman"/>
          <w:sz w:val="20"/>
          <w:szCs w:val="20"/>
        </w:rPr>
        <w:t xml:space="preserve">4. Назначение на должность и освобождение от должности старшего государственного налогового инспектора осуществляются Начальником инспекции ИФНС России № 10 </w:t>
      </w:r>
      <w:r w:rsidRPr="00162614">
        <w:rPr>
          <w:rFonts w:ascii="Times New Roman" w:hAnsi="Times New Roman" w:cs="Times New Roman"/>
          <w:sz w:val="20"/>
          <w:szCs w:val="20"/>
        </w:rPr>
        <w:br/>
        <w:t>по г. Москве (далее - Инспекция).</w:t>
      </w:r>
    </w:p>
    <w:p w:rsidR="00162614" w:rsidRPr="00162614" w:rsidRDefault="00162614" w:rsidP="00162614">
      <w:pPr>
        <w:pStyle w:val="ConsPlusNormal0"/>
        <w:ind w:firstLine="540"/>
        <w:jc w:val="both"/>
        <w:rPr>
          <w:rFonts w:ascii="Times New Roman" w:hAnsi="Times New Roman" w:cs="Times New Roman"/>
          <w:sz w:val="20"/>
          <w:szCs w:val="20"/>
        </w:rPr>
      </w:pPr>
      <w:r w:rsidRPr="00162614">
        <w:rPr>
          <w:rFonts w:ascii="Times New Roman" w:hAnsi="Times New Roman" w:cs="Times New Roman"/>
          <w:sz w:val="20"/>
          <w:szCs w:val="20"/>
        </w:rPr>
        <w:t>5. Старший государственный налоговый инспектор непосредственно подчиняется начальнику отдела, функционально - заместителю начальника отдела по соответствующим направлениям деятельности.</w:t>
      </w:r>
    </w:p>
    <w:p w:rsidR="00162614" w:rsidRPr="00162614" w:rsidRDefault="00162614" w:rsidP="00162614">
      <w:pPr>
        <w:pStyle w:val="ConsPlusNormal0"/>
        <w:jc w:val="both"/>
        <w:rPr>
          <w:rFonts w:ascii="Times New Roman" w:hAnsi="Times New Roman" w:cs="Times New Roman"/>
          <w:sz w:val="20"/>
          <w:szCs w:val="20"/>
        </w:rPr>
      </w:pPr>
    </w:p>
    <w:p w:rsidR="00162614" w:rsidRPr="00162614" w:rsidRDefault="00162614" w:rsidP="00162614">
      <w:pPr>
        <w:pStyle w:val="ConsPlusNormal0"/>
        <w:jc w:val="center"/>
        <w:outlineLvl w:val="1"/>
        <w:rPr>
          <w:rFonts w:ascii="Times New Roman" w:hAnsi="Times New Roman" w:cs="Times New Roman"/>
          <w:sz w:val="20"/>
          <w:szCs w:val="20"/>
        </w:rPr>
      </w:pPr>
      <w:r w:rsidRPr="00162614">
        <w:rPr>
          <w:rFonts w:ascii="Times New Roman" w:hAnsi="Times New Roman" w:cs="Times New Roman"/>
          <w:sz w:val="20"/>
          <w:szCs w:val="20"/>
        </w:rPr>
        <w:t>II. Квалификационные требования для замещения должности</w:t>
      </w:r>
    </w:p>
    <w:p w:rsidR="00162614" w:rsidRPr="00162614" w:rsidRDefault="00162614" w:rsidP="00162614">
      <w:pPr>
        <w:pStyle w:val="ConsPlusNormal0"/>
        <w:jc w:val="center"/>
        <w:rPr>
          <w:rFonts w:ascii="Times New Roman" w:hAnsi="Times New Roman" w:cs="Times New Roman"/>
          <w:sz w:val="20"/>
          <w:szCs w:val="20"/>
        </w:rPr>
      </w:pPr>
      <w:r w:rsidRPr="00162614">
        <w:rPr>
          <w:rFonts w:ascii="Times New Roman" w:hAnsi="Times New Roman" w:cs="Times New Roman"/>
          <w:sz w:val="20"/>
          <w:szCs w:val="20"/>
        </w:rPr>
        <w:t>гражданской службы</w:t>
      </w:r>
    </w:p>
    <w:p w:rsidR="00162614" w:rsidRPr="00162614" w:rsidRDefault="00162614" w:rsidP="00162614">
      <w:pPr>
        <w:pStyle w:val="ConsPlusNormal0"/>
        <w:jc w:val="center"/>
        <w:rPr>
          <w:rFonts w:ascii="Times New Roman" w:hAnsi="Times New Roman" w:cs="Times New Roman"/>
          <w:sz w:val="20"/>
          <w:szCs w:val="20"/>
        </w:rPr>
      </w:pPr>
    </w:p>
    <w:p w:rsidR="00162614" w:rsidRPr="00162614" w:rsidRDefault="00162614" w:rsidP="00162614">
      <w:pPr>
        <w:pStyle w:val="ConsPlusNormal0"/>
        <w:ind w:firstLine="540"/>
        <w:jc w:val="both"/>
        <w:rPr>
          <w:rFonts w:ascii="Times New Roman" w:hAnsi="Times New Roman" w:cs="Times New Roman"/>
          <w:sz w:val="20"/>
          <w:szCs w:val="20"/>
        </w:rPr>
      </w:pPr>
      <w:r w:rsidRPr="00162614">
        <w:rPr>
          <w:rFonts w:ascii="Times New Roman" w:hAnsi="Times New Roman" w:cs="Times New Roman"/>
          <w:sz w:val="20"/>
          <w:szCs w:val="20"/>
        </w:rPr>
        <w:t>6. Для замещения должности старшего государственного налогового инспектора устанавливаются следующие требования:</w:t>
      </w:r>
    </w:p>
    <w:p w:rsidR="00162614" w:rsidRPr="00162614" w:rsidRDefault="00162614" w:rsidP="00162614">
      <w:pPr>
        <w:pStyle w:val="ConsPlusNormal0"/>
        <w:ind w:firstLine="540"/>
        <w:jc w:val="both"/>
        <w:rPr>
          <w:rFonts w:ascii="Times New Roman" w:hAnsi="Times New Roman" w:cs="Times New Roman"/>
          <w:sz w:val="20"/>
          <w:szCs w:val="20"/>
        </w:rPr>
      </w:pPr>
      <w:r w:rsidRPr="00162614">
        <w:rPr>
          <w:rFonts w:ascii="Times New Roman" w:hAnsi="Times New Roman" w:cs="Times New Roman"/>
          <w:sz w:val="20"/>
          <w:szCs w:val="20"/>
        </w:rPr>
        <w:t>6.1 наличие высшего образования;</w:t>
      </w:r>
    </w:p>
    <w:p w:rsidR="00162614" w:rsidRPr="00162614" w:rsidRDefault="00162614" w:rsidP="00162614">
      <w:pPr>
        <w:pStyle w:val="ConsPlusNormal0"/>
        <w:ind w:firstLine="540"/>
        <w:jc w:val="both"/>
        <w:rPr>
          <w:rFonts w:ascii="Times New Roman" w:hAnsi="Times New Roman" w:cs="Times New Roman"/>
          <w:sz w:val="20"/>
          <w:szCs w:val="20"/>
        </w:rPr>
      </w:pPr>
      <w:r w:rsidRPr="00162614">
        <w:rPr>
          <w:rFonts w:ascii="Times New Roman" w:hAnsi="Times New Roman" w:cs="Times New Roman"/>
          <w:sz w:val="20"/>
          <w:szCs w:val="20"/>
        </w:rPr>
        <w:t>6.2 квалификационные требования к стажу государственной гражданской службы или стажу работы по специальности не предъявляются;</w:t>
      </w:r>
    </w:p>
    <w:p w:rsidR="00162614" w:rsidRPr="00162614" w:rsidRDefault="00162614" w:rsidP="00162614">
      <w:pPr>
        <w:pStyle w:val="ConsPlusNormal0"/>
        <w:ind w:firstLine="540"/>
        <w:jc w:val="both"/>
        <w:rPr>
          <w:rFonts w:ascii="Times New Roman" w:hAnsi="Times New Roman" w:cs="Times New Roman"/>
          <w:sz w:val="20"/>
          <w:szCs w:val="20"/>
        </w:rPr>
      </w:pPr>
      <w:r w:rsidRPr="00162614">
        <w:rPr>
          <w:rFonts w:ascii="Times New Roman" w:hAnsi="Times New Roman" w:cs="Times New Roman"/>
          <w:sz w:val="20"/>
          <w:szCs w:val="20"/>
        </w:rPr>
        <w:t>6.3 Наличие базовых знаний:</w:t>
      </w:r>
    </w:p>
    <w:p w:rsidR="00162614" w:rsidRPr="00162614" w:rsidRDefault="00162614" w:rsidP="00162614">
      <w:pPr>
        <w:pStyle w:val="ConsPlusNormal0"/>
        <w:ind w:firstLine="540"/>
        <w:jc w:val="both"/>
        <w:rPr>
          <w:rFonts w:ascii="Times New Roman" w:hAnsi="Times New Roman" w:cs="Times New Roman"/>
          <w:sz w:val="20"/>
          <w:szCs w:val="20"/>
        </w:rPr>
      </w:pPr>
      <w:r w:rsidRPr="00162614">
        <w:rPr>
          <w:rFonts w:ascii="Times New Roman" w:hAnsi="Times New Roman" w:cs="Times New Roman"/>
          <w:sz w:val="20"/>
          <w:szCs w:val="20"/>
        </w:rPr>
        <w:t>- требование к знанию государственного языка Российской Федерации (русского языка);</w:t>
      </w:r>
    </w:p>
    <w:p w:rsidR="00162614" w:rsidRPr="00162614" w:rsidRDefault="00162614" w:rsidP="00162614">
      <w:pPr>
        <w:pStyle w:val="ConsPlusNormal0"/>
        <w:ind w:firstLine="540"/>
        <w:jc w:val="both"/>
        <w:rPr>
          <w:rFonts w:ascii="Times New Roman" w:hAnsi="Times New Roman" w:cs="Times New Roman"/>
          <w:sz w:val="20"/>
          <w:szCs w:val="20"/>
        </w:rPr>
      </w:pPr>
      <w:r w:rsidRPr="00162614">
        <w:rPr>
          <w:rFonts w:ascii="Times New Roman" w:hAnsi="Times New Roman" w:cs="Times New Roman"/>
          <w:sz w:val="20"/>
          <w:szCs w:val="20"/>
        </w:rPr>
        <w:t xml:space="preserve">- требования к знаниям основ: </w:t>
      </w:r>
      <w:hyperlink r:id="rId61" w:history="1">
        <w:r w:rsidRPr="00162614">
          <w:rPr>
            <w:rFonts w:ascii="Times New Roman" w:hAnsi="Times New Roman" w:cs="Times New Roman"/>
            <w:bCs/>
            <w:sz w:val="20"/>
            <w:szCs w:val="20"/>
          </w:rPr>
          <w:t>Конституции</w:t>
        </w:r>
      </w:hyperlink>
      <w:r w:rsidRPr="00162614">
        <w:rPr>
          <w:rFonts w:ascii="Times New Roman" w:hAnsi="Times New Roman" w:cs="Times New Roman"/>
          <w:sz w:val="20"/>
          <w:szCs w:val="20"/>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актов и служебных документов, регулирующих соответствующую сферу деятельности применительно к исполнению конкретных должностных обязанностей:</w:t>
      </w:r>
    </w:p>
    <w:p w:rsidR="00162614" w:rsidRPr="00162614" w:rsidRDefault="00162614" w:rsidP="00162614">
      <w:pPr>
        <w:pStyle w:val="ConsPlusNormal0"/>
        <w:ind w:firstLine="540"/>
        <w:jc w:val="both"/>
        <w:rPr>
          <w:rFonts w:ascii="Times New Roman" w:hAnsi="Times New Roman" w:cs="Times New Roman"/>
          <w:sz w:val="20"/>
          <w:szCs w:val="20"/>
        </w:rPr>
      </w:pPr>
      <w:r w:rsidRPr="00162614">
        <w:rPr>
          <w:rFonts w:ascii="Times New Roman" w:hAnsi="Times New Roman" w:cs="Times New Roman"/>
          <w:sz w:val="20"/>
          <w:szCs w:val="20"/>
        </w:rPr>
        <w:t>- требования к знаниям и умениям в области информационно-коммуникационных технологий;</w:t>
      </w:r>
    </w:p>
    <w:p w:rsidR="00162614" w:rsidRPr="00162614" w:rsidRDefault="00162614" w:rsidP="00162614">
      <w:pPr>
        <w:pStyle w:val="ConsPlusNormal0"/>
        <w:ind w:firstLine="540"/>
        <w:jc w:val="both"/>
        <w:rPr>
          <w:rFonts w:ascii="Times New Roman" w:hAnsi="Times New Roman" w:cs="Times New Roman"/>
          <w:sz w:val="20"/>
          <w:szCs w:val="20"/>
        </w:rPr>
      </w:pPr>
      <w:r w:rsidRPr="00162614">
        <w:rPr>
          <w:rFonts w:ascii="Times New Roman" w:hAnsi="Times New Roman" w:cs="Times New Roman"/>
          <w:sz w:val="20"/>
          <w:szCs w:val="20"/>
        </w:rPr>
        <w:t>- требования к знаниям приказов и распоряжений ФНС России, Управления ФНС России по г. Москве, Положений – об Управлении ФНС России по г. Москве, ИФНС России № 10 по г. Москве, об отделе камеральных проверок № 6, и настоящего должностного регламента;</w:t>
      </w:r>
    </w:p>
    <w:p w:rsidR="00162614" w:rsidRPr="00162614" w:rsidRDefault="00162614" w:rsidP="00162614">
      <w:pPr>
        <w:pStyle w:val="ConsPlusNormal0"/>
        <w:ind w:firstLine="540"/>
        <w:jc w:val="both"/>
        <w:rPr>
          <w:rFonts w:ascii="Times New Roman" w:hAnsi="Times New Roman" w:cs="Times New Roman"/>
          <w:sz w:val="20"/>
          <w:szCs w:val="20"/>
        </w:rPr>
      </w:pPr>
      <w:r w:rsidRPr="00162614">
        <w:rPr>
          <w:rFonts w:ascii="Times New Roman" w:hAnsi="Times New Roman" w:cs="Times New Roman"/>
          <w:sz w:val="20"/>
          <w:szCs w:val="20"/>
        </w:rPr>
        <w:t>6.4. Наличие профессиональных знаний:</w:t>
      </w:r>
    </w:p>
    <w:p w:rsidR="00162614" w:rsidRPr="00162614" w:rsidRDefault="00162614" w:rsidP="00162614">
      <w:pPr>
        <w:pStyle w:val="ConsPlusNormal0"/>
        <w:ind w:firstLine="540"/>
        <w:jc w:val="both"/>
        <w:rPr>
          <w:rFonts w:ascii="Times New Roman" w:hAnsi="Times New Roman" w:cs="Times New Roman"/>
          <w:sz w:val="20"/>
          <w:szCs w:val="20"/>
        </w:rPr>
      </w:pPr>
      <w:r w:rsidRPr="00162614">
        <w:rPr>
          <w:rFonts w:ascii="Times New Roman" w:hAnsi="Times New Roman" w:cs="Times New Roman"/>
          <w:sz w:val="20"/>
          <w:szCs w:val="20"/>
        </w:rPr>
        <w:t>6.4.1. В сфере законодательства Российской Федерации:</w:t>
      </w:r>
    </w:p>
    <w:p w:rsidR="00162614" w:rsidRPr="00162614" w:rsidRDefault="00162614" w:rsidP="00162614">
      <w:pPr>
        <w:pStyle w:val="ConsPlusNormal0"/>
        <w:ind w:firstLine="540"/>
        <w:jc w:val="both"/>
        <w:rPr>
          <w:rFonts w:ascii="Times New Roman" w:hAnsi="Times New Roman" w:cs="Times New Roman"/>
          <w:sz w:val="20"/>
          <w:szCs w:val="20"/>
        </w:rPr>
      </w:pPr>
      <w:r w:rsidRPr="00162614">
        <w:rPr>
          <w:rFonts w:ascii="Times New Roman" w:hAnsi="Times New Roman" w:cs="Times New Roman"/>
          <w:sz w:val="20"/>
          <w:szCs w:val="20"/>
        </w:rPr>
        <w:t xml:space="preserve">включая знание </w:t>
      </w:r>
      <w:hyperlink r:id="rId62" w:history="1">
        <w:r w:rsidRPr="00162614">
          <w:rPr>
            <w:rFonts w:ascii="Times New Roman" w:hAnsi="Times New Roman" w:cs="Times New Roman"/>
            <w:color w:val="0000FF"/>
            <w:sz w:val="20"/>
            <w:szCs w:val="20"/>
          </w:rPr>
          <w:t>Конституции</w:t>
        </w:r>
      </w:hyperlink>
      <w:r w:rsidRPr="00162614">
        <w:rPr>
          <w:rFonts w:ascii="Times New Roman" w:hAnsi="Times New Roman" w:cs="Times New Roman"/>
          <w:sz w:val="20"/>
          <w:szCs w:val="20"/>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актов и служебных документов, регулирующих соответствующую сферу деятельности применительно к исполнению конкретных должностных обязанностей, основ управления и организации труда, процесса прохождения гражданской службы, норм делового общения, форм и методов работы с применением автоматизированных средств управления, служебного распорядка инспекции, порядка работы со служебной информацией, основ делопроизводства, правил охраны труда и противопожарной безопасности; аппаратного и программного обеспечения; возможностей и особенностей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w:t>
      </w:r>
    </w:p>
    <w:p w:rsidR="00162614" w:rsidRPr="00162614" w:rsidRDefault="00162614" w:rsidP="00162614">
      <w:pPr>
        <w:pStyle w:val="ConsPlusNormal0"/>
        <w:ind w:firstLine="540"/>
        <w:jc w:val="both"/>
        <w:rPr>
          <w:rFonts w:ascii="Times New Roman" w:hAnsi="Times New Roman" w:cs="Times New Roman"/>
          <w:sz w:val="20"/>
          <w:szCs w:val="20"/>
        </w:rPr>
      </w:pPr>
      <w:r w:rsidRPr="00162614">
        <w:rPr>
          <w:rFonts w:ascii="Times New Roman" w:hAnsi="Times New Roman" w:cs="Times New Roman"/>
          <w:sz w:val="20"/>
          <w:szCs w:val="20"/>
        </w:rPr>
        <w:lastRenderedPageBreak/>
        <w:t>Старший государственный налоговый инспектор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162614" w:rsidRPr="00162614" w:rsidRDefault="00162614" w:rsidP="00162614">
      <w:pPr>
        <w:spacing w:after="0" w:line="240" w:lineRule="auto"/>
        <w:ind w:firstLine="720"/>
        <w:jc w:val="both"/>
        <w:rPr>
          <w:rFonts w:ascii="Times New Roman" w:eastAsia="Times New Roman" w:hAnsi="Times New Roman" w:cs="Times New Roman"/>
          <w:sz w:val="20"/>
          <w:szCs w:val="20"/>
          <w:lang w:eastAsia="ru-RU"/>
        </w:rPr>
      </w:pPr>
      <w:r w:rsidRPr="00162614">
        <w:rPr>
          <w:rFonts w:ascii="Times New Roman" w:hAnsi="Times New Roman" w:cs="Times New Roman"/>
          <w:sz w:val="20"/>
          <w:szCs w:val="20"/>
        </w:rPr>
        <w:t xml:space="preserve">6.5 </w:t>
      </w:r>
      <w:r w:rsidRPr="00162614">
        <w:rPr>
          <w:rFonts w:ascii="Times New Roman" w:eastAsia="Times New Roman" w:hAnsi="Times New Roman" w:cs="Times New Roman"/>
          <w:sz w:val="20"/>
          <w:szCs w:val="20"/>
          <w:lang w:eastAsia="ru-RU"/>
        </w:rPr>
        <w:t xml:space="preserve">Наличие функциональных знаний: </w:t>
      </w:r>
    </w:p>
    <w:p w:rsidR="00162614" w:rsidRPr="00162614" w:rsidRDefault="00162614" w:rsidP="00162614">
      <w:pPr>
        <w:spacing w:after="0" w:line="240" w:lineRule="auto"/>
        <w:ind w:firstLine="567"/>
        <w:jc w:val="both"/>
        <w:rPr>
          <w:rFonts w:ascii="Times New Roman" w:eastAsia="Times New Roman" w:hAnsi="Times New Roman" w:cs="Times New Roman"/>
          <w:sz w:val="20"/>
          <w:szCs w:val="20"/>
          <w:lang w:eastAsia="ru-RU"/>
        </w:rPr>
      </w:pPr>
      <w:r w:rsidRPr="00162614">
        <w:rPr>
          <w:rFonts w:ascii="Times New Roman" w:eastAsia="Times New Roman" w:hAnsi="Times New Roman" w:cs="Times New Roman"/>
          <w:sz w:val="20"/>
          <w:szCs w:val="20"/>
          <w:lang w:eastAsia="ru-RU"/>
        </w:rPr>
        <w:t>- принципы, методы, технологии и механизмы осуществления контроля (надзора);</w:t>
      </w:r>
    </w:p>
    <w:p w:rsidR="00162614" w:rsidRPr="00162614" w:rsidRDefault="00162614" w:rsidP="00162614">
      <w:pPr>
        <w:spacing w:after="0" w:line="240" w:lineRule="auto"/>
        <w:ind w:firstLine="567"/>
        <w:jc w:val="both"/>
        <w:rPr>
          <w:rFonts w:ascii="Times New Roman" w:eastAsia="Times New Roman" w:hAnsi="Times New Roman" w:cs="Times New Roman"/>
          <w:sz w:val="20"/>
          <w:szCs w:val="20"/>
          <w:lang w:eastAsia="ru-RU"/>
        </w:rPr>
      </w:pPr>
      <w:r w:rsidRPr="00162614">
        <w:rPr>
          <w:rFonts w:ascii="Times New Roman" w:eastAsia="Times New Roman" w:hAnsi="Times New Roman" w:cs="Times New Roman"/>
          <w:sz w:val="20"/>
          <w:szCs w:val="20"/>
          <w:lang w:eastAsia="ru-RU"/>
        </w:rPr>
        <w:t>- виды, назначение и технологии организации проверочных процедур;</w:t>
      </w:r>
    </w:p>
    <w:p w:rsidR="00162614" w:rsidRPr="00162614" w:rsidRDefault="00162614" w:rsidP="00162614">
      <w:pPr>
        <w:spacing w:after="0" w:line="240" w:lineRule="auto"/>
        <w:ind w:firstLine="567"/>
        <w:jc w:val="both"/>
        <w:rPr>
          <w:rFonts w:ascii="Times New Roman" w:eastAsia="Times New Roman" w:hAnsi="Times New Roman" w:cs="Times New Roman"/>
          <w:sz w:val="20"/>
          <w:szCs w:val="20"/>
          <w:lang w:eastAsia="ru-RU"/>
        </w:rPr>
      </w:pPr>
      <w:r w:rsidRPr="00162614">
        <w:rPr>
          <w:rFonts w:ascii="Times New Roman" w:eastAsia="Times New Roman" w:hAnsi="Times New Roman" w:cs="Times New Roman"/>
          <w:sz w:val="20"/>
          <w:szCs w:val="20"/>
          <w:lang w:eastAsia="ru-RU"/>
        </w:rPr>
        <w:t>- понятие единого реестра проверок, процедура его формирования;</w:t>
      </w:r>
    </w:p>
    <w:p w:rsidR="00162614" w:rsidRPr="00162614" w:rsidRDefault="00162614" w:rsidP="00162614">
      <w:pPr>
        <w:spacing w:after="0" w:line="240" w:lineRule="auto"/>
        <w:ind w:firstLine="567"/>
        <w:jc w:val="both"/>
        <w:rPr>
          <w:rFonts w:ascii="Times New Roman" w:eastAsia="Times New Roman" w:hAnsi="Times New Roman" w:cs="Times New Roman"/>
          <w:sz w:val="20"/>
          <w:szCs w:val="20"/>
          <w:lang w:eastAsia="ru-RU"/>
        </w:rPr>
      </w:pPr>
      <w:r w:rsidRPr="00162614">
        <w:rPr>
          <w:rFonts w:ascii="Times New Roman" w:eastAsia="Times New Roman" w:hAnsi="Times New Roman" w:cs="Times New Roman"/>
          <w:sz w:val="20"/>
          <w:szCs w:val="20"/>
          <w:lang w:eastAsia="ru-RU"/>
        </w:rPr>
        <w:t>- институт предварительной проверки жалобы и иной информации, поступившей в контрольно-надзорный орган;</w:t>
      </w:r>
    </w:p>
    <w:p w:rsidR="00162614" w:rsidRPr="00162614" w:rsidRDefault="00162614" w:rsidP="00162614">
      <w:pPr>
        <w:spacing w:after="0" w:line="240" w:lineRule="auto"/>
        <w:ind w:firstLine="567"/>
        <w:jc w:val="both"/>
        <w:rPr>
          <w:rFonts w:ascii="Times New Roman" w:eastAsia="Times New Roman" w:hAnsi="Times New Roman" w:cs="Times New Roman"/>
          <w:sz w:val="20"/>
          <w:szCs w:val="20"/>
          <w:lang w:eastAsia="ru-RU"/>
        </w:rPr>
      </w:pPr>
      <w:r w:rsidRPr="00162614">
        <w:rPr>
          <w:rFonts w:ascii="Times New Roman" w:eastAsia="Times New Roman" w:hAnsi="Times New Roman" w:cs="Times New Roman"/>
          <w:sz w:val="20"/>
          <w:szCs w:val="20"/>
          <w:lang w:eastAsia="ru-RU"/>
        </w:rPr>
        <w:t>- процедура организации проверки: порядок, этапы, инструменты проведения;</w:t>
      </w:r>
    </w:p>
    <w:p w:rsidR="00162614" w:rsidRPr="00162614" w:rsidRDefault="00162614" w:rsidP="00162614">
      <w:pPr>
        <w:spacing w:after="0" w:line="240" w:lineRule="auto"/>
        <w:ind w:firstLine="567"/>
        <w:jc w:val="both"/>
        <w:rPr>
          <w:rFonts w:ascii="Times New Roman" w:eastAsia="Times New Roman" w:hAnsi="Times New Roman" w:cs="Times New Roman"/>
          <w:sz w:val="20"/>
          <w:szCs w:val="20"/>
          <w:lang w:eastAsia="ru-RU"/>
        </w:rPr>
      </w:pPr>
      <w:r w:rsidRPr="00162614">
        <w:rPr>
          <w:rFonts w:ascii="Times New Roman" w:eastAsia="Times New Roman" w:hAnsi="Times New Roman" w:cs="Times New Roman"/>
          <w:sz w:val="20"/>
          <w:szCs w:val="20"/>
          <w:lang w:eastAsia="ru-RU"/>
        </w:rPr>
        <w:t>- ограничения при проведении проверочных процедур;</w:t>
      </w:r>
    </w:p>
    <w:p w:rsidR="00162614" w:rsidRPr="00162614" w:rsidRDefault="00162614" w:rsidP="00162614">
      <w:pPr>
        <w:spacing w:after="0" w:line="240" w:lineRule="auto"/>
        <w:ind w:firstLine="720"/>
        <w:jc w:val="both"/>
        <w:rPr>
          <w:rFonts w:ascii="Times New Roman" w:eastAsia="Times New Roman" w:hAnsi="Times New Roman" w:cs="Times New Roman"/>
          <w:sz w:val="20"/>
          <w:szCs w:val="20"/>
          <w:lang w:eastAsia="ru-RU"/>
        </w:rPr>
      </w:pPr>
      <w:r w:rsidRPr="00162614">
        <w:rPr>
          <w:rFonts w:ascii="Times New Roman" w:eastAsia="Times New Roman" w:hAnsi="Times New Roman" w:cs="Times New Roman"/>
          <w:sz w:val="20"/>
          <w:szCs w:val="20"/>
          <w:lang w:eastAsia="ru-RU"/>
        </w:rPr>
        <w:t>- меры, принимаемые по результатам проверки;</w:t>
      </w:r>
    </w:p>
    <w:p w:rsidR="00162614" w:rsidRPr="00162614" w:rsidRDefault="00162614" w:rsidP="00162614">
      <w:pPr>
        <w:spacing w:after="0" w:line="240" w:lineRule="auto"/>
        <w:ind w:firstLine="720"/>
        <w:jc w:val="both"/>
        <w:rPr>
          <w:rFonts w:ascii="Times New Roman" w:eastAsia="Times New Roman" w:hAnsi="Times New Roman" w:cs="Times New Roman"/>
          <w:sz w:val="20"/>
          <w:szCs w:val="20"/>
          <w:lang w:eastAsia="ru-RU"/>
        </w:rPr>
      </w:pPr>
      <w:r w:rsidRPr="00162614">
        <w:rPr>
          <w:rFonts w:ascii="Times New Roman" w:eastAsia="Times New Roman" w:hAnsi="Times New Roman" w:cs="Times New Roman"/>
          <w:sz w:val="20"/>
          <w:szCs w:val="20"/>
          <w:lang w:eastAsia="ru-RU"/>
        </w:rPr>
        <w:t xml:space="preserve">6.6. Наличие базовых умений: </w:t>
      </w:r>
    </w:p>
    <w:p w:rsidR="00162614" w:rsidRPr="00162614" w:rsidRDefault="00162614" w:rsidP="00162614">
      <w:pPr>
        <w:spacing w:after="0" w:line="240" w:lineRule="auto"/>
        <w:ind w:firstLine="720"/>
        <w:jc w:val="both"/>
        <w:rPr>
          <w:rFonts w:ascii="Times New Roman" w:eastAsia="Times New Roman" w:hAnsi="Times New Roman" w:cs="Times New Roman"/>
          <w:sz w:val="20"/>
          <w:szCs w:val="20"/>
          <w:lang w:eastAsia="ru-RU"/>
        </w:rPr>
      </w:pPr>
      <w:r w:rsidRPr="00162614">
        <w:rPr>
          <w:rFonts w:ascii="Times New Roman" w:eastAsia="Times New Roman" w:hAnsi="Times New Roman" w:cs="Times New Roman"/>
          <w:sz w:val="20"/>
          <w:szCs w:val="20"/>
          <w:lang w:eastAsia="ru-RU"/>
        </w:rPr>
        <w:t>- умение мыслить системно (стратегически);</w:t>
      </w:r>
    </w:p>
    <w:p w:rsidR="00162614" w:rsidRPr="00162614" w:rsidRDefault="00162614" w:rsidP="00162614">
      <w:pPr>
        <w:spacing w:after="0" w:line="240" w:lineRule="auto"/>
        <w:ind w:firstLine="720"/>
        <w:jc w:val="both"/>
        <w:rPr>
          <w:rFonts w:ascii="Times New Roman" w:eastAsia="Times New Roman" w:hAnsi="Times New Roman" w:cs="Times New Roman"/>
          <w:sz w:val="20"/>
          <w:szCs w:val="20"/>
          <w:lang w:eastAsia="ru-RU"/>
        </w:rPr>
      </w:pPr>
      <w:r w:rsidRPr="00162614">
        <w:rPr>
          <w:rFonts w:ascii="Times New Roman" w:eastAsia="Times New Roman" w:hAnsi="Times New Roman" w:cs="Times New Roman"/>
          <w:sz w:val="20"/>
          <w:szCs w:val="20"/>
          <w:lang w:eastAsia="ru-RU"/>
        </w:rPr>
        <w:t>- умение планировать, рационально использовать служебное время и достигать результата;</w:t>
      </w:r>
    </w:p>
    <w:p w:rsidR="00162614" w:rsidRPr="00162614" w:rsidRDefault="00162614" w:rsidP="00162614">
      <w:pPr>
        <w:spacing w:after="0" w:line="240" w:lineRule="auto"/>
        <w:ind w:firstLine="720"/>
        <w:jc w:val="both"/>
        <w:rPr>
          <w:rFonts w:ascii="Times New Roman" w:eastAsia="Times New Roman" w:hAnsi="Times New Roman" w:cs="Times New Roman"/>
          <w:sz w:val="20"/>
          <w:szCs w:val="20"/>
          <w:lang w:eastAsia="ru-RU"/>
        </w:rPr>
      </w:pPr>
      <w:r w:rsidRPr="00162614">
        <w:rPr>
          <w:rFonts w:ascii="Times New Roman" w:eastAsia="Times New Roman" w:hAnsi="Times New Roman" w:cs="Times New Roman"/>
          <w:sz w:val="20"/>
          <w:szCs w:val="20"/>
          <w:lang w:eastAsia="ru-RU"/>
        </w:rPr>
        <w:t>- ответственность;</w:t>
      </w:r>
    </w:p>
    <w:p w:rsidR="00162614" w:rsidRPr="00162614" w:rsidRDefault="00162614" w:rsidP="00162614">
      <w:pPr>
        <w:spacing w:after="0" w:line="240" w:lineRule="auto"/>
        <w:ind w:firstLine="720"/>
        <w:jc w:val="both"/>
        <w:rPr>
          <w:rFonts w:ascii="Times New Roman" w:eastAsia="Times New Roman" w:hAnsi="Times New Roman" w:cs="Times New Roman"/>
          <w:sz w:val="20"/>
          <w:szCs w:val="20"/>
          <w:lang w:eastAsia="ru-RU"/>
        </w:rPr>
      </w:pPr>
      <w:r w:rsidRPr="00162614">
        <w:rPr>
          <w:rFonts w:ascii="Times New Roman" w:eastAsia="Times New Roman" w:hAnsi="Times New Roman" w:cs="Times New Roman"/>
          <w:sz w:val="20"/>
          <w:szCs w:val="20"/>
          <w:lang w:eastAsia="ru-RU"/>
        </w:rPr>
        <w:t>- инициативность;</w:t>
      </w:r>
    </w:p>
    <w:p w:rsidR="00162614" w:rsidRPr="00162614" w:rsidRDefault="00162614" w:rsidP="00162614">
      <w:pPr>
        <w:spacing w:after="0" w:line="240" w:lineRule="auto"/>
        <w:ind w:firstLine="720"/>
        <w:jc w:val="both"/>
        <w:rPr>
          <w:rFonts w:ascii="Times New Roman" w:eastAsia="Times New Roman" w:hAnsi="Times New Roman" w:cs="Times New Roman"/>
          <w:sz w:val="20"/>
          <w:szCs w:val="20"/>
          <w:lang w:eastAsia="ru-RU"/>
        </w:rPr>
      </w:pPr>
      <w:r w:rsidRPr="00162614">
        <w:rPr>
          <w:rFonts w:ascii="Times New Roman" w:eastAsia="Times New Roman" w:hAnsi="Times New Roman" w:cs="Times New Roman"/>
          <w:sz w:val="20"/>
          <w:szCs w:val="20"/>
          <w:lang w:eastAsia="ru-RU"/>
        </w:rPr>
        <w:t>- коммуникативные умения;</w:t>
      </w:r>
    </w:p>
    <w:p w:rsidR="00162614" w:rsidRPr="00162614" w:rsidRDefault="00162614" w:rsidP="00162614">
      <w:pPr>
        <w:spacing w:after="0" w:line="240" w:lineRule="auto"/>
        <w:ind w:firstLine="720"/>
        <w:jc w:val="both"/>
        <w:rPr>
          <w:rFonts w:ascii="Times New Roman" w:eastAsia="Times New Roman" w:hAnsi="Times New Roman" w:cs="Times New Roman"/>
          <w:sz w:val="20"/>
          <w:szCs w:val="20"/>
          <w:lang w:eastAsia="ru-RU"/>
        </w:rPr>
      </w:pPr>
      <w:r w:rsidRPr="00162614">
        <w:rPr>
          <w:rFonts w:ascii="Times New Roman" w:eastAsia="Times New Roman" w:hAnsi="Times New Roman" w:cs="Times New Roman"/>
          <w:sz w:val="20"/>
          <w:szCs w:val="20"/>
          <w:lang w:eastAsia="ru-RU"/>
        </w:rPr>
        <w:t>- умение управлять изменениями.</w:t>
      </w:r>
    </w:p>
    <w:p w:rsidR="00162614" w:rsidRPr="00162614" w:rsidRDefault="00162614" w:rsidP="00162614">
      <w:pPr>
        <w:spacing w:after="0" w:line="240" w:lineRule="auto"/>
        <w:ind w:firstLine="720"/>
        <w:jc w:val="both"/>
        <w:rPr>
          <w:rFonts w:ascii="Times New Roman" w:eastAsia="Times New Roman" w:hAnsi="Times New Roman" w:cs="Times New Roman"/>
          <w:sz w:val="20"/>
          <w:szCs w:val="20"/>
          <w:lang w:eastAsia="ru-RU"/>
        </w:rPr>
      </w:pPr>
      <w:r w:rsidRPr="00162614">
        <w:rPr>
          <w:rFonts w:ascii="Times New Roman" w:eastAsia="Times New Roman" w:hAnsi="Times New Roman" w:cs="Times New Roman"/>
          <w:sz w:val="20"/>
          <w:szCs w:val="20"/>
          <w:lang w:eastAsia="ru-RU"/>
        </w:rPr>
        <w:t>- умение работать в стрессовых условиях;</w:t>
      </w:r>
    </w:p>
    <w:p w:rsidR="00162614" w:rsidRPr="00162614" w:rsidRDefault="00162614" w:rsidP="00162614">
      <w:pPr>
        <w:spacing w:after="0" w:line="240" w:lineRule="auto"/>
        <w:ind w:firstLine="720"/>
        <w:jc w:val="both"/>
        <w:rPr>
          <w:rFonts w:ascii="Times New Roman" w:eastAsia="Times New Roman" w:hAnsi="Times New Roman" w:cs="Times New Roman"/>
          <w:sz w:val="20"/>
          <w:szCs w:val="20"/>
          <w:lang w:eastAsia="ru-RU"/>
        </w:rPr>
      </w:pPr>
      <w:r w:rsidRPr="00162614">
        <w:rPr>
          <w:rFonts w:ascii="Times New Roman" w:eastAsia="Times New Roman" w:hAnsi="Times New Roman" w:cs="Times New Roman"/>
          <w:sz w:val="20"/>
          <w:szCs w:val="20"/>
          <w:lang w:eastAsia="ru-RU"/>
        </w:rPr>
        <w:t>- умение совершенствовать свой профессиональный уровень;</w:t>
      </w:r>
    </w:p>
    <w:p w:rsidR="00162614" w:rsidRPr="00162614" w:rsidRDefault="00162614" w:rsidP="00162614">
      <w:pPr>
        <w:spacing w:after="0" w:line="240" w:lineRule="auto"/>
        <w:ind w:firstLine="720"/>
        <w:jc w:val="both"/>
        <w:rPr>
          <w:rFonts w:ascii="Times New Roman" w:eastAsia="Times New Roman" w:hAnsi="Times New Roman" w:cs="Times New Roman"/>
          <w:sz w:val="20"/>
          <w:szCs w:val="20"/>
          <w:lang w:eastAsia="ru-RU"/>
        </w:rPr>
      </w:pPr>
      <w:r w:rsidRPr="00162614">
        <w:rPr>
          <w:rFonts w:ascii="Times New Roman" w:eastAsia="Times New Roman" w:hAnsi="Times New Roman" w:cs="Times New Roman"/>
          <w:sz w:val="20"/>
          <w:szCs w:val="20"/>
          <w:lang w:eastAsia="ru-RU"/>
        </w:rPr>
        <w:t>- умение руководить подчиненными, эффективно планировать, организовывать работу и контролировать ее выполнение;</w:t>
      </w:r>
    </w:p>
    <w:p w:rsidR="00162614" w:rsidRPr="00162614" w:rsidRDefault="00162614" w:rsidP="00162614">
      <w:pPr>
        <w:spacing w:after="0" w:line="240" w:lineRule="auto"/>
        <w:ind w:firstLine="720"/>
        <w:jc w:val="both"/>
        <w:rPr>
          <w:rFonts w:ascii="Times New Roman" w:eastAsia="Times New Roman" w:hAnsi="Times New Roman" w:cs="Times New Roman"/>
          <w:sz w:val="20"/>
          <w:szCs w:val="20"/>
          <w:lang w:eastAsia="ru-RU"/>
        </w:rPr>
      </w:pPr>
      <w:r w:rsidRPr="00162614">
        <w:rPr>
          <w:rFonts w:ascii="Times New Roman" w:eastAsia="Times New Roman" w:hAnsi="Times New Roman" w:cs="Times New Roman"/>
          <w:sz w:val="20"/>
          <w:szCs w:val="20"/>
          <w:lang w:eastAsia="ru-RU"/>
        </w:rPr>
        <w:t>- умение оперативно принимать и реализовывать управленческие решения.</w:t>
      </w:r>
    </w:p>
    <w:p w:rsidR="00162614" w:rsidRPr="00162614" w:rsidRDefault="00162614" w:rsidP="00162614">
      <w:pPr>
        <w:pStyle w:val="ConsPlusNormal0"/>
        <w:ind w:firstLine="540"/>
        <w:jc w:val="both"/>
        <w:rPr>
          <w:rFonts w:ascii="Times New Roman" w:hAnsi="Times New Roman" w:cs="Times New Roman"/>
          <w:sz w:val="20"/>
          <w:szCs w:val="20"/>
        </w:rPr>
      </w:pPr>
      <w:r w:rsidRPr="00162614">
        <w:rPr>
          <w:rFonts w:ascii="Times New Roman" w:hAnsi="Times New Roman" w:cs="Times New Roman"/>
          <w:sz w:val="20"/>
          <w:szCs w:val="20"/>
        </w:rPr>
        <w:t>6.7 Наличие профессиональных умений, необходимых для выполнения работы в сфере, соответствующей направлению деятельности структурного подразделения, осуществления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работы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и актов инспекции.</w:t>
      </w:r>
    </w:p>
    <w:p w:rsidR="00162614" w:rsidRPr="00162614" w:rsidRDefault="00162614" w:rsidP="00162614">
      <w:pPr>
        <w:pStyle w:val="ConsPlusNormal0"/>
        <w:ind w:firstLine="708"/>
        <w:jc w:val="both"/>
        <w:rPr>
          <w:rFonts w:ascii="Times New Roman" w:hAnsi="Times New Roman" w:cs="Times New Roman"/>
          <w:sz w:val="20"/>
          <w:szCs w:val="20"/>
        </w:rPr>
      </w:pPr>
      <w:r w:rsidRPr="00162614">
        <w:rPr>
          <w:rFonts w:ascii="Times New Roman" w:hAnsi="Times New Roman" w:cs="Times New Roman"/>
          <w:sz w:val="20"/>
          <w:szCs w:val="20"/>
        </w:rPr>
        <w:t>6.8. Наличие функциональных умений:</w:t>
      </w:r>
    </w:p>
    <w:p w:rsidR="00162614" w:rsidRPr="00162614" w:rsidRDefault="00162614" w:rsidP="00162614">
      <w:pPr>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162614">
        <w:rPr>
          <w:rFonts w:ascii="Times New Roman" w:eastAsia="Times New Roman" w:hAnsi="Times New Roman" w:cs="Times New Roman"/>
          <w:sz w:val="20"/>
          <w:szCs w:val="20"/>
          <w:lang w:eastAsia="ru-RU"/>
        </w:rPr>
        <w:t>- формирование и ведение реестров, кадастров, регистров, перечней, каталогов, лицевых счетов для обеспечения контрольно-надзорных полномочий;</w:t>
      </w:r>
    </w:p>
    <w:p w:rsidR="00162614" w:rsidRPr="00162614" w:rsidRDefault="00162614" w:rsidP="00162614">
      <w:pPr>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162614">
        <w:rPr>
          <w:rFonts w:ascii="Times New Roman" w:eastAsia="Times New Roman" w:hAnsi="Times New Roman" w:cs="Times New Roman"/>
          <w:sz w:val="20"/>
          <w:szCs w:val="20"/>
          <w:lang w:eastAsia="ru-RU"/>
        </w:rPr>
        <w:t>- осуществление контроля исполнения предписаний, решений и других распорядительных документов.</w:t>
      </w:r>
    </w:p>
    <w:p w:rsidR="00162614" w:rsidRPr="00162614" w:rsidRDefault="00162614" w:rsidP="00162614">
      <w:pPr>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162614">
        <w:rPr>
          <w:rFonts w:ascii="Times New Roman" w:eastAsia="Times New Roman" w:hAnsi="Times New Roman" w:cs="Times New Roman"/>
          <w:sz w:val="20"/>
          <w:szCs w:val="20"/>
          <w:lang w:eastAsia="ru-RU"/>
        </w:rPr>
        <w:t>- подготовка методических материалов и других материалов;</w:t>
      </w:r>
    </w:p>
    <w:p w:rsidR="00162614" w:rsidRPr="00162614" w:rsidRDefault="00162614" w:rsidP="00162614">
      <w:pPr>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162614">
        <w:rPr>
          <w:rFonts w:ascii="Times New Roman" w:eastAsia="Times New Roman" w:hAnsi="Times New Roman" w:cs="Times New Roman"/>
          <w:sz w:val="20"/>
          <w:szCs w:val="20"/>
          <w:lang w:eastAsia="ru-RU"/>
        </w:rPr>
        <w:t>- подготовка разъяснений, в том числе гражданам, по вопросам применения законодательства Российской Федерации в сфере деятельности отдела.</w:t>
      </w:r>
    </w:p>
    <w:p w:rsidR="00162614" w:rsidRPr="00162614" w:rsidRDefault="00162614" w:rsidP="00162614">
      <w:pPr>
        <w:pStyle w:val="ConsPlusNormal0"/>
        <w:jc w:val="both"/>
        <w:rPr>
          <w:rFonts w:ascii="Times New Roman" w:hAnsi="Times New Roman" w:cs="Times New Roman"/>
          <w:sz w:val="20"/>
          <w:szCs w:val="20"/>
        </w:rPr>
      </w:pPr>
    </w:p>
    <w:p w:rsidR="00162614" w:rsidRPr="00162614" w:rsidRDefault="00162614" w:rsidP="00162614">
      <w:pPr>
        <w:pStyle w:val="ConsPlusNormal0"/>
        <w:ind w:left="1080"/>
        <w:jc w:val="center"/>
        <w:outlineLvl w:val="1"/>
        <w:rPr>
          <w:rFonts w:ascii="Times New Roman" w:hAnsi="Times New Roman" w:cs="Times New Roman"/>
          <w:sz w:val="20"/>
          <w:szCs w:val="20"/>
        </w:rPr>
      </w:pPr>
      <w:r w:rsidRPr="00162614">
        <w:rPr>
          <w:rFonts w:ascii="Times New Roman" w:hAnsi="Times New Roman" w:cs="Times New Roman"/>
          <w:sz w:val="20"/>
          <w:szCs w:val="20"/>
          <w:lang w:val="en-US"/>
        </w:rPr>
        <w:t>III</w:t>
      </w:r>
      <w:r w:rsidRPr="00162614">
        <w:rPr>
          <w:rFonts w:ascii="Times New Roman" w:hAnsi="Times New Roman" w:cs="Times New Roman"/>
          <w:sz w:val="20"/>
          <w:szCs w:val="20"/>
        </w:rPr>
        <w:t>.</w:t>
      </w:r>
      <w:r w:rsidRPr="00162614">
        <w:rPr>
          <w:rFonts w:ascii="Times New Roman" w:hAnsi="Times New Roman" w:cs="Times New Roman"/>
          <w:sz w:val="20"/>
          <w:szCs w:val="20"/>
          <w:lang w:val="en-US"/>
        </w:rPr>
        <w:t> </w:t>
      </w:r>
      <w:r w:rsidRPr="00162614">
        <w:rPr>
          <w:rFonts w:ascii="Times New Roman" w:hAnsi="Times New Roman" w:cs="Times New Roman"/>
          <w:sz w:val="20"/>
          <w:szCs w:val="20"/>
        </w:rPr>
        <w:t>Должностные обязанности, права и ответственность</w:t>
      </w:r>
    </w:p>
    <w:p w:rsidR="00162614" w:rsidRPr="00162614" w:rsidRDefault="00162614" w:rsidP="00162614">
      <w:pPr>
        <w:pStyle w:val="ConsPlusNormal0"/>
        <w:ind w:left="1080"/>
        <w:outlineLvl w:val="1"/>
        <w:rPr>
          <w:rFonts w:ascii="Times New Roman" w:hAnsi="Times New Roman" w:cs="Times New Roman"/>
          <w:sz w:val="20"/>
          <w:szCs w:val="20"/>
        </w:rPr>
      </w:pPr>
    </w:p>
    <w:p w:rsidR="00162614" w:rsidRPr="00162614" w:rsidRDefault="00162614" w:rsidP="00162614">
      <w:pPr>
        <w:pStyle w:val="ConsPlusNormal0"/>
        <w:ind w:firstLine="540"/>
        <w:jc w:val="both"/>
        <w:rPr>
          <w:rFonts w:ascii="Times New Roman" w:hAnsi="Times New Roman" w:cs="Times New Roman"/>
          <w:sz w:val="20"/>
          <w:szCs w:val="20"/>
        </w:rPr>
      </w:pPr>
      <w:r w:rsidRPr="00162614">
        <w:rPr>
          <w:rFonts w:ascii="Times New Roman" w:hAnsi="Times New Roman" w:cs="Times New Roman"/>
          <w:sz w:val="20"/>
          <w:szCs w:val="20"/>
        </w:rPr>
        <w:t xml:space="preserve">7. Основные права и обязанности старшего государственного налогового инспектора, а также запреты и требования, связанные с гражданской службой, которые установлены в его отношении, предусмотрены </w:t>
      </w:r>
      <w:hyperlink r:id="rId63" w:history="1">
        <w:r w:rsidRPr="00162614">
          <w:rPr>
            <w:rFonts w:ascii="Times New Roman" w:hAnsi="Times New Roman" w:cs="Times New Roman"/>
            <w:sz w:val="20"/>
            <w:szCs w:val="20"/>
          </w:rPr>
          <w:t>статьями 14</w:t>
        </w:r>
      </w:hyperlink>
      <w:r w:rsidRPr="00162614">
        <w:rPr>
          <w:rFonts w:ascii="Times New Roman" w:hAnsi="Times New Roman" w:cs="Times New Roman"/>
          <w:sz w:val="20"/>
          <w:szCs w:val="20"/>
        </w:rPr>
        <w:t xml:space="preserve">, </w:t>
      </w:r>
      <w:hyperlink r:id="rId64" w:history="1">
        <w:r w:rsidRPr="00162614">
          <w:rPr>
            <w:rFonts w:ascii="Times New Roman" w:hAnsi="Times New Roman" w:cs="Times New Roman"/>
            <w:sz w:val="20"/>
            <w:szCs w:val="20"/>
          </w:rPr>
          <w:t>15</w:t>
        </w:r>
      </w:hyperlink>
      <w:r w:rsidRPr="00162614">
        <w:rPr>
          <w:rFonts w:ascii="Times New Roman" w:hAnsi="Times New Roman" w:cs="Times New Roman"/>
          <w:sz w:val="20"/>
          <w:szCs w:val="20"/>
        </w:rPr>
        <w:t xml:space="preserve">, </w:t>
      </w:r>
      <w:hyperlink r:id="rId65" w:history="1">
        <w:r w:rsidRPr="00162614">
          <w:rPr>
            <w:rFonts w:ascii="Times New Roman" w:hAnsi="Times New Roman" w:cs="Times New Roman"/>
            <w:sz w:val="20"/>
            <w:szCs w:val="20"/>
          </w:rPr>
          <w:t>17</w:t>
        </w:r>
      </w:hyperlink>
      <w:r w:rsidRPr="00162614">
        <w:rPr>
          <w:rFonts w:ascii="Times New Roman" w:hAnsi="Times New Roman" w:cs="Times New Roman"/>
          <w:sz w:val="20"/>
          <w:szCs w:val="20"/>
        </w:rPr>
        <w:t xml:space="preserve">, </w:t>
      </w:r>
      <w:hyperlink r:id="rId66" w:history="1">
        <w:r w:rsidRPr="00162614">
          <w:rPr>
            <w:rFonts w:ascii="Times New Roman" w:hAnsi="Times New Roman" w:cs="Times New Roman"/>
            <w:sz w:val="20"/>
            <w:szCs w:val="20"/>
          </w:rPr>
          <w:t>18</w:t>
        </w:r>
      </w:hyperlink>
      <w:r w:rsidRPr="00162614">
        <w:rPr>
          <w:rFonts w:ascii="Times New Roman" w:hAnsi="Times New Roman" w:cs="Times New Roman"/>
          <w:sz w:val="20"/>
          <w:szCs w:val="20"/>
        </w:rPr>
        <w:t xml:space="preserve"> Федерального закона от 27 июля 2004 г. N 79-ФЗ "О государственной гражданской службе Российской Федерации".</w:t>
      </w:r>
    </w:p>
    <w:p w:rsidR="00162614" w:rsidRPr="00162614" w:rsidRDefault="00162614" w:rsidP="00162614">
      <w:pPr>
        <w:spacing w:after="0" w:line="240" w:lineRule="auto"/>
        <w:ind w:firstLine="540"/>
        <w:jc w:val="both"/>
        <w:rPr>
          <w:rFonts w:ascii="Times New Roman" w:eastAsia="Times New Roman" w:hAnsi="Times New Roman" w:cs="Times New Roman"/>
          <w:sz w:val="20"/>
          <w:szCs w:val="20"/>
          <w:lang w:eastAsia="ru-RU"/>
        </w:rPr>
      </w:pPr>
      <w:r w:rsidRPr="00162614">
        <w:rPr>
          <w:rFonts w:ascii="Times New Roman" w:eastAsia="Times New Roman" w:hAnsi="Times New Roman" w:cs="Times New Roman"/>
          <w:sz w:val="20"/>
          <w:szCs w:val="20"/>
          <w:lang w:eastAsia="ru-RU"/>
        </w:rPr>
        <w:t>8. В целях реализации задач и функций, возложенных на отдел камеральных проверок №</w:t>
      </w:r>
      <w:r w:rsidRPr="00162614">
        <w:rPr>
          <w:rFonts w:ascii="Times New Roman" w:eastAsia="Times New Roman" w:hAnsi="Times New Roman" w:cs="Times New Roman"/>
          <w:sz w:val="20"/>
          <w:szCs w:val="20"/>
          <w:lang w:val="en-US" w:eastAsia="ru-RU"/>
        </w:rPr>
        <w:t> </w:t>
      </w:r>
      <w:r w:rsidRPr="00162614">
        <w:rPr>
          <w:rFonts w:ascii="Times New Roman" w:eastAsia="Times New Roman" w:hAnsi="Times New Roman" w:cs="Times New Roman"/>
          <w:sz w:val="20"/>
          <w:szCs w:val="20"/>
          <w:lang w:eastAsia="ru-RU"/>
        </w:rPr>
        <w:t xml:space="preserve">6, </w:t>
      </w:r>
      <w:r w:rsidRPr="00162614">
        <w:rPr>
          <w:rFonts w:ascii="Times New Roman" w:hAnsi="Times New Roman" w:cs="Times New Roman"/>
          <w:sz w:val="20"/>
          <w:szCs w:val="20"/>
        </w:rPr>
        <w:t>старший государственный налоговый инспектор</w:t>
      </w:r>
      <w:r w:rsidRPr="00162614">
        <w:rPr>
          <w:rFonts w:ascii="Times New Roman" w:eastAsia="Times New Roman" w:hAnsi="Times New Roman" w:cs="Times New Roman"/>
          <w:sz w:val="20"/>
          <w:szCs w:val="20"/>
          <w:lang w:eastAsia="ru-RU"/>
        </w:rPr>
        <w:t xml:space="preserve"> обязан:</w:t>
      </w:r>
    </w:p>
    <w:p w:rsidR="00162614" w:rsidRPr="00162614" w:rsidRDefault="00162614" w:rsidP="00162614">
      <w:pPr>
        <w:spacing w:after="0" w:line="240" w:lineRule="auto"/>
        <w:ind w:firstLine="720"/>
        <w:jc w:val="both"/>
        <w:rPr>
          <w:rFonts w:ascii="Times New Roman" w:eastAsia="Times New Roman" w:hAnsi="Times New Roman" w:cs="Times New Roman"/>
          <w:sz w:val="20"/>
          <w:szCs w:val="20"/>
          <w:lang w:eastAsia="ru-RU"/>
        </w:rPr>
      </w:pPr>
      <w:r w:rsidRPr="00162614">
        <w:rPr>
          <w:rFonts w:ascii="Times New Roman" w:eastAsia="Times New Roman" w:hAnsi="Times New Roman" w:cs="Times New Roman"/>
          <w:sz w:val="20"/>
          <w:szCs w:val="20"/>
          <w:lang w:eastAsia="ru-RU"/>
        </w:rPr>
        <w:t>- проводить анализ налоговых деклараций по НДС, в которых установлены расхождения;</w:t>
      </w:r>
    </w:p>
    <w:p w:rsidR="00162614" w:rsidRPr="00162614" w:rsidRDefault="00162614" w:rsidP="00162614">
      <w:pPr>
        <w:spacing w:after="0" w:line="240" w:lineRule="auto"/>
        <w:ind w:firstLine="720"/>
        <w:jc w:val="both"/>
        <w:rPr>
          <w:rFonts w:ascii="Times New Roman" w:eastAsia="Times New Roman" w:hAnsi="Times New Roman" w:cs="Times New Roman"/>
          <w:sz w:val="20"/>
          <w:szCs w:val="20"/>
          <w:lang w:eastAsia="ru-RU"/>
        </w:rPr>
      </w:pPr>
      <w:r w:rsidRPr="00162614">
        <w:rPr>
          <w:rFonts w:ascii="Times New Roman" w:eastAsia="Times New Roman" w:hAnsi="Times New Roman" w:cs="Times New Roman"/>
          <w:sz w:val="20"/>
          <w:szCs w:val="20"/>
          <w:lang w:eastAsia="ru-RU"/>
        </w:rPr>
        <w:t>- проводить работу в отношении налогоплательщиков в целях устранения расхождений в декларациях по налогу на добавленную стоимость;</w:t>
      </w:r>
    </w:p>
    <w:p w:rsidR="00162614" w:rsidRPr="00162614" w:rsidRDefault="00162614" w:rsidP="00162614">
      <w:pPr>
        <w:spacing w:after="0" w:line="240" w:lineRule="auto"/>
        <w:ind w:firstLine="720"/>
        <w:jc w:val="both"/>
        <w:rPr>
          <w:rFonts w:ascii="Times New Roman" w:eastAsia="Times New Roman" w:hAnsi="Times New Roman" w:cs="Times New Roman"/>
          <w:sz w:val="20"/>
          <w:szCs w:val="20"/>
          <w:highlight w:val="yellow"/>
          <w:lang w:eastAsia="ru-RU"/>
        </w:rPr>
      </w:pPr>
      <w:r w:rsidRPr="00162614">
        <w:rPr>
          <w:rFonts w:ascii="Times New Roman" w:eastAsia="Times New Roman" w:hAnsi="Times New Roman" w:cs="Times New Roman"/>
          <w:sz w:val="20"/>
          <w:szCs w:val="20"/>
          <w:lang w:eastAsia="ru-RU"/>
        </w:rPr>
        <w:t>- проводить контрольно-аналитическую работу в отношении налогоплательщиков в целях устранения побуждения к уточнению налоговых обязательств по налогу на добавленную стоимость;</w:t>
      </w:r>
    </w:p>
    <w:p w:rsidR="00162614" w:rsidRPr="00162614" w:rsidRDefault="00162614" w:rsidP="00162614">
      <w:pPr>
        <w:spacing w:after="0" w:line="240" w:lineRule="auto"/>
        <w:ind w:firstLine="720"/>
        <w:jc w:val="both"/>
        <w:rPr>
          <w:rFonts w:ascii="Times New Roman" w:eastAsia="Times New Roman" w:hAnsi="Times New Roman" w:cs="Times New Roman"/>
          <w:sz w:val="20"/>
          <w:szCs w:val="20"/>
          <w:lang w:eastAsia="ru-RU"/>
        </w:rPr>
      </w:pPr>
      <w:r w:rsidRPr="00162614">
        <w:rPr>
          <w:rFonts w:ascii="Times New Roman" w:eastAsia="Times New Roman" w:hAnsi="Times New Roman" w:cs="Times New Roman"/>
          <w:sz w:val="20"/>
          <w:szCs w:val="20"/>
          <w:lang w:eastAsia="ru-RU"/>
        </w:rPr>
        <w:t>- осуществлять взаимодействие с правоохранительными и иными контролирующими органами по предмету деятельности отдела;</w:t>
      </w:r>
    </w:p>
    <w:p w:rsidR="00162614" w:rsidRPr="00162614" w:rsidRDefault="00162614" w:rsidP="00162614">
      <w:pPr>
        <w:spacing w:after="0" w:line="240" w:lineRule="auto"/>
        <w:ind w:firstLine="720"/>
        <w:jc w:val="both"/>
        <w:rPr>
          <w:rFonts w:ascii="Times New Roman" w:eastAsia="Times New Roman" w:hAnsi="Times New Roman" w:cs="Times New Roman"/>
          <w:sz w:val="20"/>
          <w:szCs w:val="20"/>
          <w:lang w:eastAsia="ru-RU"/>
        </w:rPr>
      </w:pPr>
      <w:r w:rsidRPr="00162614">
        <w:rPr>
          <w:rFonts w:ascii="Times New Roman" w:eastAsia="Times New Roman" w:hAnsi="Times New Roman" w:cs="Times New Roman"/>
          <w:sz w:val="20"/>
          <w:szCs w:val="20"/>
          <w:lang w:eastAsia="ru-RU"/>
        </w:rPr>
        <w:t>- осуществлять мероприятия для выявления потенциальных налоговых рисков в деятельности налогоплательщиков;</w:t>
      </w:r>
    </w:p>
    <w:p w:rsidR="00162614" w:rsidRPr="00162614" w:rsidRDefault="00162614" w:rsidP="00162614">
      <w:pPr>
        <w:spacing w:after="0" w:line="240" w:lineRule="auto"/>
        <w:ind w:firstLine="720"/>
        <w:jc w:val="both"/>
        <w:rPr>
          <w:rFonts w:ascii="Times New Roman" w:eastAsia="Times New Roman" w:hAnsi="Times New Roman" w:cs="Times New Roman"/>
          <w:sz w:val="20"/>
          <w:szCs w:val="20"/>
          <w:lang w:eastAsia="ru-RU"/>
        </w:rPr>
      </w:pPr>
      <w:r w:rsidRPr="00162614">
        <w:rPr>
          <w:rFonts w:ascii="Times New Roman" w:eastAsia="Times New Roman" w:hAnsi="Times New Roman" w:cs="Times New Roman"/>
          <w:sz w:val="20"/>
          <w:szCs w:val="20"/>
          <w:lang w:eastAsia="ru-RU"/>
        </w:rPr>
        <w:t>- проводить анализ выписок по банковским счетам налогоплательщиков, запрошенных в порядке ст.86 НК РФ;</w:t>
      </w:r>
    </w:p>
    <w:p w:rsidR="00162614" w:rsidRPr="00162614" w:rsidRDefault="00162614" w:rsidP="00162614">
      <w:pPr>
        <w:spacing w:after="0" w:line="240" w:lineRule="auto"/>
        <w:ind w:firstLine="720"/>
        <w:jc w:val="both"/>
        <w:rPr>
          <w:rFonts w:ascii="Times New Roman" w:eastAsia="Times New Roman" w:hAnsi="Times New Roman" w:cs="Times New Roman"/>
          <w:sz w:val="20"/>
          <w:szCs w:val="20"/>
          <w:lang w:eastAsia="ru-RU"/>
        </w:rPr>
      </w:pPr>
      <w:r w:rsidRPr="00162614">
        <w:rPr>
          <w:rFonts w:ascii="Times New Roman" w:eastAsia="Times New Roman" w:hAnsi="Times New Roman" w:cs="Times New Roman"/>
          <w:sz w:val="20"/>
          <w:szCs w:val="20"/>
          <w:lang w:eastAsia="ru-RU"/>
        </w:rPr>
        <w:t>- проводить анализ истребованной информации по конкретным сделкам у исследуемого налогоплательщика в порядке статьи 93.1 НК РФ;</w:t>
      </w:r>
    </w:p>
    <w:p w:rsidR="00162614" w:rsidRPr="00162614" w:rsidRDefault="00162614" w:rsidP="00162614">
      <w:pPr>
        <w:spacing w:after="0" w:line="240" w:lineRule="auto"/>
        <w:ind w:firstLine="720"/>
        <w:jc w:val="both"/>
        <w:rPr>
          <w:rFonts w:ascii="Times New Roman" w:eastAsia="Times New Roman" w:hAnsi="Times New Roman" w:cs="Times New Roman"/>
          <w:sz w:val="20"/>
          <w:szCs w:val="20"/>
          <w:lang w:eastAsia="ru-RU"/>
        </w:rPr>
      </w:pPr>
      <w:r w:rsidRPr="00162614">
        <w:rPr>
          <w:rFonts w:ascii="Times New Roman" w:eastAsia="Times New Roman" w:hAnsi="Times New Roman" w:cs="Times New Roman"/>
          <w:sz w:val="20"/>
          <w:szCs w:val="20"/>
          <w:lang w:eastAsia="ru-RU"/>
        </w:rPr>
        <w:t>- проводить допросы должностных лиц, учредителей налогоплательщиков и иных физических лиц;</w:t>
      </w:r>
    </w:p>
    <w:p w:rsidR="00162614" w:rsidRPr="00162614" w:rsidRDefault="00162614" w:rsidP="00162614">
      <w:pPr>
        <w:spacing w:after="0" w:line="240" w:lineRule="auto"/>
        <w:ind w:firstLine="720"/>
        <w:jc w:val="both"/>
        <w:rPr>
          <w:rFonts w:ascii="Times New Roman" w:eastAsia="Times New Roman" w:hAnsi="Times New Roman" w:cs="Times New Roman"/>
          <w:sz w:val="20"/>
          <w:szCs w:val="20"/>
          <w:lang w:eastAsia="ru-RU"/>
        </w:rPr>
      </w:pPr>
      <w:r w:rsidRPr="00162614">
        <w:rPr>
          <w:rFonts w:ascii="Times New Roman" w:eastAsia="Times New Roman" w:hAnsi="Times New Roman" w:cs="Times New Roman"/>
          <w:sz w:val="20"/>
          <w:szCs w:val="20"/>
          <w:lang w:eastAsia="ru-RU"/>
        </w:rPr>
        <w:lastRenderedPageBreak/>
        <w:t>- участвовать в проведении Комиссий по рассмотрению деятельности налогоплательщиков, имеющих взаимоотношения с контрагентами, которые имеют признаки «высокого» налогового риска, по которым имеются расхождения вида «разрыв» и по взаимоотношения с контрагентами, имеющими признаки «высокого» налогового риска;</w:t>
      </w:r>
    </w:p>
    <w:p w:rsidR="00162614" w:rsidRPr="00162614" w:rsidRDefault="00162614" w:rsidP="00162614">
      <w:pPr>
        <w:spacing w:after="0" w:line="240" w:lineRule="auto"/>
        <w:ind w:firstLine="720"/>
        <w:jc w:val="both"/>
        <w:rPr>
          <w:rFonts w:ascii="Times New Roman" w:eastAsia="Times New Roman" w:hAnsi="Times New Roman" w:cs="Times New Roman"/>
          <w:sz w:val="20"/>
          <w:szCs w:val="20"/>
          <w:lang w:eastAsia="ru-RU"/>
        </w:rPr>
      </w:pPr>
      <w:r w:rsidRPr="00162614">
        <w:rPr>
          <w:rFonts w:ascii="Times New Roman" w:eastAsia="Times New Roman" w:hAnsi="Times New Roman" w:cs="Times New Roman"/>
          <w:sz w:val="20"/>
          <w:szCs w:val="20"/>
          <w:lang w:eastAsia="ru-RU"/>
        </w:rPr>
        <w:t>- участвовать в подготовке ответов на письменные запросы налогоплательщиков по вопросам, входящим в компетенцию отдела;</w:t>
      </w:r>
    </w:p>
    <w:p w:rsidR="00162614" w:rsidRPr="00162614" w:rsidRDefault="00162614" w:rsidP="00162614">
      <w:pPr>
        <w:spacing w:after="0" w:line="240" w:lineRule="auto"/>
        <w:ind w:firstLine="720"/>
        <w:jc w:val="both"/>
        <w:rPr>
          <w:rFonts w:ascii="Times New Roman" w:eastAsia="Times New Roman" w:hAnsi="Times New Roman" w:cs="Times New Roman"/>
          <w:sz w:val="20"/>
          <w:szCs w:val="20"/>
          <w:lang w:eastAsia="ru-RU"/>
        </w:rPr>
      </w:pPr>
      <w:r w:rsidRPr="00162614">
        <w:rPr>
          <w:rFonts w:ascii="Times New Roman" w:eastAsia="Times New Roman" w:hAnsi="Times New Roman" w:cs="Times New Roman"/>
          <w:sz w:val="20"/>
          <w:szCs w:val="20"/>
          <w:lang w:eastAsia="ru-RU"/>
        </w:rPr>
        <w:t>- формировать установленную отчетность по деятельности отдела;</w:t>
      </w:r>
    </w:p>
    <w:p w:rsidR="00162614" w:rsidRPr="00162614" w:rsidRDefault="00162614" w:rsidP="00162614">
      <w:pPr>
        <w:spacing w:after="0" w:line="240" w:lineRule="auto"/>
        <w:jc w:val="both"/>
        <w:rPr>
          <w:rFonts w:ascii="Times New Roman" w:eastAsia="Times New Roman" w:hAnsi="Times New Roman" w:cs="Times New Roman"/>
          <w:sz w:val="20"/>
          <w:szCs w:val="20"/>
          <w:lang w:eastAsia="ru-RU"/>
        </w:rPr>
      </w:pPr>
      <w:r w:rsidRPr="00162614">
        <w:rPr>
          <w:rFonts w:ascii="Times New Roman" w:eastAsia="Times New Roman" w:hAnsi="Times New Roman" w:cs="Times New Roman"/>
          <w:sz w:val="20"/>
          <w:szCs w:val="20"/>
          <w:lang w:eastAsia="ru-RU"/>
        </w:rPr>
        <w:t xml:space="preserve">            - вести в установленном порядке делопроизводство, хранение и сдачу в архив документов отдела камеральных проверок №6;</w:t>
      </w:r>
    </w:p>
    <w:p w:rsidR="00162614" w:rsidRPr="00162614" w:rsidRDefault="00162614" w:rsidP="00162614">
      <w:pPr>
        <w:spacing w:after="0" w:line="240" w:lineRule="auto"/>
        <w:jc w:val="both"/>
        <w:rPr>
          <w:rFonts w:ascii="Times New Roman" w:eastAsia="Times New Roman" w:hAnsi="Times New Roman" w:cs="Times New Roman"/>
          <w:sz w:val="20"/>
          <w:szCs w:val="20"/>
          <w:lang w:eastAsia="ru-RU"/>
        </w:rPr>
      </w:pPr>
      <w:r w:rsidRPr="00162614">
        <w:rPr>
          <w:rFonts w:ascii="Times New Roman" w:eastAsia="Times New Roman" w:hAnsi="Times New Roman" w:cs="Times New Roman"/>
          <w:sz w:val="20"/>
          <w:szCs w:val="20"/>
          <w:lang w:eastAsia="ru-RU"/>
        </w:rPr>
        <w:t xml:space="preserve">            - инициировать проведение мероприятий оперативного контроля; </w:t>
      </w:r>
    </w:p>
    <w:p w:rsidR="00162614" w:rsidRPr="00162614" w:rsidRDefault="00162614" w:rsidP="00162614">
      <w:pPr>
        <w:spacing w:after="0" w:line="240" w:lineRule="auto"/>
        <w:jc w:val="both"/>
        <w:rPr>
          <w:rFonts w:ascii="Times New Roman" w:eastAsia="Times New Roman" w:hAnsi="Times New Roman" w:cs="Times New Roman"/>
          <w:sz w:val="20"/>
          <w:szCs w:val="20"/>
          <w:lang w:eastAsia="ru-RU"/>
        </w:rPr>
      </w:pPr>
      <w:r w:rsidRPr="00162614">
        <w:rPr>
          <w:rFonts w:ascii="Times New Roman" w:eastAsia="Times New Roman" w:hAnsi="Times New Roman" w:cs="Times New Roman"/>
          <w:sz w:val="20"/>
          <w:szCs w:val="20"/>
          <w:lang w:eastAsia="ru-RU"/>
        </w:rPr>
        <w:t xml:space="preserve">            - выявлять и пресекать схемы уклонения от налогообложения; </w:t>
      </w:r>
    </w:p>
    <w:p w:rsidR="00162614" w:rsidRPr="00162614" w:rsidRDefault="00162614" w:rsidP="00162614">
      <w:pPr>
        <w:spacing w:after="0" w:line="240" w:lineRule="auto"/>
        <w:ind w:firstLine="720"/>
        <w:jc w:val="both"/>
        <w:rPr>
          <w:rFonts w:ascii="Times New Roman" w:eastAsia="Times New Roman" w:hAnsi="Times New Roman" w:cs="Times New Roman"/>
          <w:sz w:val="20"/>
          <w:szCs w:val="20"/>
          <w:lang w:eastAsia="ru-RU"/>
        </w:rPr>
      </w:pPr>
      <w:r w:rsidRPr="00162614">
        <w:rPr>
          <w:rFonts w:ascii="Times New Roman" w:eastAsia="Times New Roman" w:hAnsi="Times New Roman" w:cs="Times New Roman"/>
          <w:sz w:val="20"/>
          <w:szCs w:val="20"/>
          <w:lang w:eastAsia="ru-RU"/>
        </w:rPr>
        <w:t>- подготавливать проекты документов для привлечения налогоплательщиков к административной ответственности по вопросам, относящимся к компетенции отдела;</w:t>
      </w:r>
    </w:p>
    <w:p w:rsidR="00162614" w:rsidRPr="00162614" w:rsidRDefault="00162614" w:rsidP="00162614">
      <w:pPr>
        <w:spacing w:after="0" w:line="240" w:lineRule="auto"/>
        <w:jc w:val="both"/>
        <w:rPr>
          <w:rFonts w:ascii="Times New Roman" w:eastAsia="Times New Roman" w:hAnsi="Times New Roman" w:cs="Times New Roman"/>
          <w:sz w:val="20"/>
          <w:szCs w:val="20"/>
          <w:lang w:eastAsia="ru-RU"/>
        </w:rPr>
      </w:pPr>
      <w:r w:rsidRPr="00162614">
        <w:rPr>
          <w:rFonts w:ascii="Times New Roman" w:eastAsia="Times New Roman" w:hAnsi="Times New Roman" w:cs="Times New Roman"/>
          <w:sz w:val="20"/>
          <w:szCs w:val="20"/>
          <w:lang w:eastAsia="ru-RU"/>
        </w:rPr>
        <w:t xml:space="preserve">             - оформлять в установленном порядке результаты проведенных налоговых проверок и принимать меры в отношении налогоплательщиков, допустивших нарушения законодательства, в рамках установленной компетенции;</w:t>
      </w:r>
    </w:p>
    <w:p w:rsidR="00162614" w:rsidRPr="00162614" w:rsidRDefault="00162614" w:rsidP="00162614">
      <w:pPr>
        <w:spacing w:after="0" w:line="240" w:lineRule="auto"/>
        <w:ind w:firstLine="708"/>
        <w:jc w:val="both"/>
        <w:rPr>
          <w:rFonts w:ascii="Times New Roman" w:eastAsia="Times New Roman" w:hAnsi="Times New Roman" w:cs="Times New Roman"/>
          <w:sz w:val="20"/>
          <w:szCs w:val="20"/>
          <w:lang w:eastAsia="ru-RU"/>
        </w:rPr>
      </w:pPr>
      <w:r w:rsidRPr="00162614">
        <w:rPr>
          <w:rFonts w:ascii="Times New Roman" w:eastAsia="Times New Roman" w:hAnsi="Times New Roman" w:cs="Times New Roman"/>
          <w:sz w:val="20"/>
          <w:szCs w:val="20"/>
          <w:lang w:eastAsia="ru-RU"/>
        </w:rPr>
        <w:t>- обеспечивать сохранность служебного удостоверения;</w:t>
      </w:r>
    </w:p>
    <w:p w:rsidR="00162614" w:rsidRPr="00162614" w:rsidRDefault="00162614" w:rsidP="00162614">
      <w:pPr>
        <w:spacing w:after="0" w:line="240" w:lineRule="auto"/>
        <w:jc w:val="both"/>
        <w:rPr>
          <w:rFonts w:ascii="Times New Roman" w:eastAsia="Times New Roman" w:hAnsi="Times New Roman" w:cs="Times New Roman"/>
          <w:sz w:val="20"/>
          <w:szCs w:val="20"/>
          <w:lang w:eastAsia="ru-RU"/>
        </w:rPr>
      </w:pPr>
      <w:r w:rsidRPr="00162614">
        <w:rPr>
          <w:rFonts w:ascii="Times New Roman" w:eastAsia="Times New Roman" w:hAnsi="Times New Roman" w:cs="Times New Roman"/>
          <w:sz w:val="20"/>
          <w:szCs w:val="20"/>
          <w:lang w:eastAsia="ru-RU"/>
        </w:rPr>
        <w:t xml:space="preserve">            - выполнять иные поручения начальника отдела.</w:t>
      </w:r>
    </w:p>
    <w:p w:rsidR="00162614" w:rsidRPr="00162614" w:rsidRDefault="00162614" w:rsidP="00162614">
      <w:pPr>
        <w:spacing w:after="0" w:line="240" w:lineRule="auto"/>
        <w:ind w:firstLine="720"/>
        <w:jc w:val="both"/>
        <w:rPr>
          <w:rFonts w:ascii="Times New Roman" w:eastAsia="Times New Roman" w:hAnsi="Times New Roman" w:cs="Times New Roman"/>
          <w:sz w:val="20"/>
          <w:szCs w:val="20"/>
          <w:lang w:eastAsia="ru-RU"/>
        </w:rPr>
      </w:pPr>
      <w:r w:rsidRPr="00162614">
        <w:rPr>
          <w:rFonts w:ascii="Times New Roman" w:eastAsia="Times New Roman" w:hAnsi="Times New Roman" w:cs="Times New Roman"/>
          <w:sz w:val="20"/>
          <w:szCs w:val="20"/>
          <w:lang w:eastAsia="ru-RU"/>
        </w:rPr>
        <w:t>9. В целях исполнения возложенных должностных обязанностей старший государственный налоговый инспектор имеет право на:</w:t>
      </w:r>
    </w:p>
    <w:p w:rsidR="00162614" w:rsidRPr="00162614" w:rsidRDefault="00162614" w:rsidP="00162614">
      <w:pPr>
        <w:pStyle w:val="ConsPlusNormal0"/>
        <w:ind w:firstLine="540"/>
        <w:jc w:val="both"/>
        <w:rPr>
          <w:rFonts w:ascii="Times New Roman" w:hAnsi="Times New Roman" w:cs="Times New Roman"/>
          <w:sz w:val="20"/>
          <w:szCs w:val="20"/>
        </w:rPr>
      </w:pPr>
      <w:r w:rsidRPr="00162614">
        <w:rPr>
          <w:rFonts w:ascii="Times New Roman" w:hAnsi="Times New Roman" w:cs="Times New Roman"/>
          <w:sz w:val="20"/>
          <w:szCs w:val="20"/>
        </w:rPr>
        <w:t>1) обеспечение надлежащих организационно-технических условий, необходимых для исполнения должностных обязанностей;</w:t>
      </w:r>
    </w:p>
    <w:p w:rsidR="00162614" w:rsidRPr="00162614" w:rsidRDefault="00162614" w:rsidP="00162614">
      <w:pPr>
        <w:pStyle w:val="ConsPlusNormal0"/>
        <w:ind w:firstLine="540"/>
        <w:jc w:val="both"/>
        <w:rPr>
          <w:rFonts w:ascii="Times New Roman" w:hAnsi="Times New Roman" w:cs="Times New Roman"/>
          <w:sz w:val="20"/>
          <w:szCs w:val="20"/>
        </w:rPr>
      </w:pPr>
      <w:r w:rsidRPr="00162614">
        <w:rPr>
          <w:rFonts w:ascii="Times New Roman" w:hAnsi="Times New Roman" w:cs="Times New Roman"/>
          <w:sz w:val="20"/>
          <w:szCs w:val="20"/>
        </w:rPr>
        <w:t>2) 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162614" w:rsidRPr="00162614" w:rsidRDefault="00162614" w:rsidP="00162614">
      <w:pPr>
        <w:pStyle w:val="ConsPlusNormal0"/>
        <w:ind w:firstLine="540"/>
        <w:jc w:val="both"/>
        <w:rPr>
          <w:rFonts w:ascii="Times New Roman" w:hAnsi="Times New Roman" w:cs="Times New Roman"/>
          <w:sz w:val="20"/>
          <w:szCs w:val="20"/>
        </w:rPr>
      </w:pPr>
      <w:r w:rsidRPr="00162614">
        <w:rPr>
          <w:rFonts w:ascii="Times New Roman" w:hAnsi="Times New Roman" w:cs="Times New Roman"/>
          <w:sz w:val="20"/>
          <w:szCs w:val="20"/>
        </w:rPr>
        <w:t>3)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162614" w:rsidRPr="00162614" w:rsidRDefault="00162614" w:rsidP="00162614">
      <w:pPr>
        <w:pStyle w:val="ConsPlusNormal0"/>
        <w:ind w:firstLine="540"/>
        <w:jc w:val="both"/>
        <w:rPr>
          <w:rFonts w:ascii="Times New Roman" w:hAnsi="Times New Roman" w:cs="Times New Roman"/>
          <w:sz w:val="20"/>
          <w:szCs w:val="20"/>
        </w:rPr>
      </w:pPr>
      <w:r w:rsidRPr="00162614">
        <w:rPr>
          <w:rFonts w:ascii="Times New Roman" w:hAnsi="Times New Roman" w:cs="Times New Roman"/>
          <w:sz w:val="20"/>
          <w:szCs w:val="20"/>
        </w:rPr>
        <w:t>4) оплату труда и другие выплаты в соответствии с Федеральным законом, иными нормативными правовыми актами Российской Федерации и со служебным контрактом;</w:t>
      </w:r>
    </w:p>
    <w:p w:rsidR="00162614" w:rsidRPr="00162614" w:rsidRDefault="00162614" w:rsidP="00162614">
      <w:pPr>
        <w:pStyle w:val="ConsPlusNormal0"/>
        <w:ind w:firstLine="540"/>
        <w:jc w:val="both"/>
        <w:rPr>
          <w:rFonts w:ascii="Times New Roman" w:hAnsi="Times New Roman" w:cs="Times New Roman"/>
          <w:sz w:val="20"/>
          <w:szCs w:val="20"/>
        </w:rPr>
      </w:pPr>
      <w:r w:rsidRPr="00162614">
        <w:rPr>
          <w:rFonts w:ascii="Times New Roman" w:hAnsi="Times New Roman" w:cs="Times New Roman"/>
          <w:sz w:val="20"/>
          <w:szCs w:val="20"/>
        </w:rPr>
        <w:t>5)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Инспекции;</w:t>
      </w:r>
    </w:p>
    <w:p w:rsidR="00162614" w:rsidRPr="00162614" w:rsidRDefault="00162614" w:rsidP="00162614">
      <w:pPr>
        <w:pStyle w:val="ConsPlusNormal0"/>
        <w:ind w:firstLine="540"/>
        <w:jc w:val="both"/>
        <w:rPr>
          <w:rFonts w:ascii="Times New Roman" w:hAnsi="Times New Roman" w:cs="Times New Roman"/>
          <w:sz w:val="20"/>
          <w:szCs w:val="20"/>
        </w:rPr>
      </w:pPr>
      <w:r w:rsidRPr="00162614">
        <w:rPr>
          <w:rFonts w:ascii="Times New Roman" w:hAnsi="Times New Roman" w:cs="Times New Roman"/>
          <w:sz w:val="20"/>
          <w:szCs w:val="20"/>
        </w:rPr>
        <w:t>6) доступ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p>
    <w:p w:rsidR="00162614" w:rsidRPr="00162614" w:rsidRDefault="00162614" w:rsidP="00162614">
      <w:pPr>
        <w:pStyle w:val="ConsPlusNormal0"/>
        <w:ind w:firstLine="540"/>
        <w:jc w:val="both"/>
        <w:rPr>
          <w:rFonts w:ascii="Times New Roman" w:hAnsi="Times New Roman" w:cs="Times New Roman"/>
          <w:sz w:val="20"/>
          <w:szCs w:val="20"/>
        </w:rPr>
      </w:pPr>
      <w:r w:rsidRPr="00162614">
        <w:rPr>
          <w:rFonts w:ascii="Times New Roman" w:hAnsi="Times New Roman" w:cs="Times New Roman"/>
          <w:sz w:val="20"/>
          <w:szCs w:val="20"/>
        </w:rPr>
        <w:t>7) 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rsidR="00162614" w:rsidRPr="00162614" w:rsidRDefault="00162614" w:rsidP="00162614">
      <w:pPr>
        <w:pStyle w:val="ConsPlusNormal0"/>
        <w:ind w:firstLine="540"/>
        <w:jc w:val="both"/>
        <w:rPr>
          <w:rFonts w:ascii="Times New Roman" w:hAnsi="Times New Roman" w:cs="Times New Roman"/>
          <w:sz w:val="20"/>
          <w:szCs w:val="20"/>
        </w:rPr>
      </w:pPr>
      <w:r w:rsidRPr="00162614">
        <w:rPr>
          <w:rFonts w:ascii="Times New Roman" w:hAnsi="Times New Roman" w:cs="Times New Roman"/>
          <w:sz w:val="20"/>
          <w:szCs w:val="20"/>
        </w:rPr>
        <w:t>8) 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162614" w:rsidRPr="00162614" w:rsidRDefault="00162614" w:rsidP="00162614">
      <w:pPr>
        <w:pStyle w:val="ConsPlusNormal0"/>
        <w:ind w:firstLine="540"/>
        <w:jc w:val="both"/>
        <w:rPr>
          <w:rFonts w:ascii="Times New Roman" w:hAnsi="Times New Roman" w:cs="Times New Roman"/>
          <w:sz w:val="20"/>
          <w:szCs w:val="20"/>
        </w:rPr>
      </w:pPr>
      <w:r w:rsidRPr="00162614">
        <w:rPr>
          <w:rFonts w:ascii="Times New Roman" w:hAnsi="Times New Roman" w:cs="Times New Roman"/>
          <w:sz w:val="20"/>
          <w:szCs w:val="20"/>
        </w:rPr>
        <w:t>9) защиту сведений о гражданском служащем;</w:t>
      </w:r>
    </w:p>
    <w:p w:rsidR="00162614" w:rsidRPr="00162614" w:rsidRDefault="00162614" w:rsidP="00162614">
      <w:pPr>
        <w:pStyle w:val="ConsPlusNormal0"/>
        <w:ind w:firstLine="540"/>
        <w:jc w:val="both"/>
        <w:rPr>
          <w:rFonts w:ascii="Times New Roman" w:hAnsi="Times New Roman" w:cs="Times New Roman"/>
          <w:sz w:val="20"/>
          <w:szCs w:val="20"/>
        </w:rPr>
      </w:pPr>
      <w:r w:rsidRPr="00162614">
        <w:rPr>
          <w:rFonts w:ascii="Times New Roman" w:hAnsi="Times New Roman" w:cs="Times New Roman"/>
          <w:sz w:val="20"/>
          <w:szCs w:val="20"/>
        </w:rPr>
        <w:t>10) должностной рост на конкурсной основе;</w:t>
      </w:r>
    </w:p>
    <w:p w:rsidR="00162614" w:rsidRPr="00162614" w:rsidRDefault="00162614" w:rsidP="00162614">
      <w:pPr>
        <w:pStyle w:val="ConsPlusNormal0"/>
        <w:ind w:firstLine="540"/>
        <w:jc w:val="both"/>
        <w:rPr>
          <w:rFonts w:ascii="Times New Roman" w:hAnsi="Times New Roman" w:cs="Times New Roman"/>
          <w:sz w:val="20"/>
          <w:szCs w:val="20"/>
        </w:rPr>
      </w:pPr>
      <w:r w:rsidRPr="00162614">
        <w:rPr>
          <w:rFonts w:ascii="Times New Roman" w:hAnsi="Times New Roman" w:cs="Times New Roman"/>
          <w:sz w:val="20"/>
          <w:szCs w:val="20"/>
        </w:rPr>
        <w:t>11) профессиональное развитие в порядке, установленном Федеральным законом и другими федеральными законами;</w:t>
      </w:r>
    </w:p>
    <w:p w:rsidR="00162614" w:rsidRPr="00162614" w:rsidRDefault="00162614" w:rsidP="00162614">
      <w:pPr>
        <w:pStyle w:val="ConsPlusNormal0"/>
        <w:ind w:firstLine="540"/>
        <w:jc w:val="both"/>
        <w:rPr>
          <w:rFonts w:ascii="Times New Roman" w:hAnsi="Times New Roman" w:cs="Times New Roman"/>
          <w:sz w:val="20"/>
          <w:szCs w:val="20"/>
        </w:rPr>
      </w:pPr>
      <w:r w:rsidRPr="00162614">
        <w:rPr>
          <w:rFonts w:ascii="Times New Roman" w:hAnsi="Times New Roman" w:cs="Times New Roman"/>
          <w:sz w:val="20"/>
          <w:szCs w:val="20"/>
        </w:rPr>
        <w:t>12) членство в профессиональном союзе;</w:t>
      </w:r>
    </w:p>
    <w:p w:rsidR="00162614" w:rsidRPr="00162614" w:rsidRDefault="00162614" w:rsidP="00162614">
      <w:pPr>
        <w:pStyle w:val="ConsPlusNormal0"/>
        <w:ind w:firstLine="540"/>
        <w:jc w:val="both"/>
        <w:rPr>
          <w:rFonts w:ascii="Times New Roman" w:hAnsi="Times New Roman" w:cs="Times New Roman"/>
          <w:sz w:val="20"/>
          <w:szCs w:val="20"/>
        </w:rPr>
      </w:pPr>
      <w:r w:rsidRPr="00162614">
        <w:rPr>
          <w:rFonts w:ascii="Times New Roman" w:hAnsi="Times New Roman" w:cs="Times New Roman"/>
          <w:sz w:val="20"/>
          <w:szCs w:val="20"/>
        </w:rPr>
        <w:t>13) рассмотрение индивидуальных служебных споров в соответствии с Федеральным законом и другими федеральными законами;</w:t>
      </w:r>
    </w:p>
    <w:p w:rsidR="00162614" w:rsidRPr="00162614" w:rsidRDefault="00162614" w:rsidP="00162614">
      <w:pPr>
        <w:pStyle w:val="ConsPlusNormal0"/>
        <w:ind w:firstLine="540"/>
        <w:jc w:val="both"/>
        <w:rPr>
          <w:rFonts w:ascii="Times New Roman" w:hAnsi="Times New Roman" w:cs="Times New Roman"/>
          <w:sz w:val="20"/>
          <w:szCs w:val="20"/>
        </w:rPr>
      </w:pPr>
      <w:r w:rsidRPr="00162614">
        <w:rPr>
          <w:rFonts w:ascii="Times New Roman" w:hAnsi="Times New Roman" w:cs="Times New Roman"/>
          <w:sz w:val="20"/>
          <w:szCs w:val="20"/>
        </w:rPr>
        <w:t>14) проведение по его заявлению служебной проверки;</w:t>
      </w:r>
    </w:p>
    <w:p w:rsidR="00162614" w:rsidRPr="00162614" w:rsidRDefault="00162614" w:rsidP="00162614">
      <w:pPr>
        <w:pStyle w:val="ConsPlusNormal0"/>
        <w:ind w:firstLine="540"/>
        <w:jc w:val="both"/>
        <w:rPr>
          <w:rFonts w:ascii="Times New Roman" w:hAnsi="Times New Roman" w:cs="Times New Roman"/>
          <w:sz w:val="20"/>
          <w:szCs w:val="20"/>
        </w:rPr>
      </w:pPr>
      <w:r w:rsidRPr="00162614">
        <w:rPr>
          <w:rFonts w:ascii="Times New Roman" w:hAnsi="Times New Roman" w:cs="Times New Roman"/>
          <w:sz w:val="20"/>
          <w:szCs w:val="20"/>
        </w:rPr>
        <w:t>15) защиту своих прав и законных интересов на гражданской службе, включая обжалование в суде их нарушения;</w:t>
      </w:r>
    </w:p>
    <w:p w:rsidR="00162614" w:rsidRPr="00162614" w:rsidRDefault="00162614" w:rsidP="00162614">
      <w:pPr>
        <w:pStyle w:val="ConsPlusNormal0"/>
        <w:ind w:firstLine="540"/>
        <w:jc w:val="both"/>
        <w:rPr>
          <w:rFonts w:ascii="Times New Roman" w:hAnsi="Times New Roman" w:cs="Times New Roman"/>
          <w:sz w:val="20"/>
          <w:szCs w:val="20"/>
        </w:rPr>
      </w:pPr>
      <w:r w:rsidRPr="00162614">
        <w:rPr>
          <w:rFonts w:ascii="Times New Roman" w:hAnsi="Times New Roman" w:cs="Times New Roman"/>
          <w:sz w:val="20"/>
          <w:szCs w:val="20"/>
        </w:rPr>
        <w:t>16)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w:t>
      </w:r>
    </w:p>
    <w:p w:rsidR="00162614" w:rsidRPr="00162614" w:rsidRDefault="00162614" w:rsidP="00162614">
      <w:pPr>
        <w:pStyle w:val="ConsPlusNormal0"/>
        <w:ind w:firstLine="540"/>
        <w:jc w:val="both"/>
        <w:rPr>
          <w:rFonts w:ascii="Times New Roman" w:hAnsi="Times New Roman" w:cs="Times New Roman"/>
          <w:sz w:val="20"/>
          <w:szCs w:val="20"/>
        </w:rPr>
      </w:pPr>
      <w:r w:rsidRPr="00162614">
        <w:rPr>
          <w:rFonts w:ascii="Times New Roman" w:hAnsi="Times New Roman" w:cs="Times New Roman"/>
          <w:sz w:val="20"/>
          <w:szCs w:val="20"/>
        </w:rPr>
        <w:t>17) государственную защиту своих жизни и здоровья, жизни и здоровья членов своей семьи, а также принадлежащего ему имущества;</w:t>
      </w:r>
    </w:p>
    <w:p w:rsidR="00162614" w:rsidRPr="00162614" w:rsidRDefault="00162614" w:rsidP="00162614">
      <w:pPr>
        <w:pStyle w:val="ConsPlusNormal0"/>
        <w:ind w:firstLine="540"/>
        <w:jc w:val="both"/>
        <w:rPr>
          <w:rFonts w:ascii="Times New Roman" w:hAnsi="Times New Roman" w:cs="Times New Roman"/>
          <w:sz w:val="20"/>
          <w:szCs w:val="20"/>
        </w:rPr>
      </w:pPr>
      <w:r w:rsidRPr="00162614">
        <w:rPr>
          <w:rFonts w:ascii="Times New Roman" w:hAnsi="Times New Roman" w:cs="Times New Roman"/>
          <w:sz w:val="20"/>
          <w:szCs w:val="20"/>
        </w:rPr>
        <w:t>18) государственное пенсионное обеспечение в соответствии с федеральным законом;</w:t>
      </w:r>
    </w:p>
    <w:p w:rsidR="00162614" w:rsidRPr="00162614" w:rsidRDefault="00162614" w:rsidP="00162614">
      <w:pPr>
        <w:pStyle w:val="ConsPlusNormal0"/>
        <w:ind w:firstLine="540"/>
        <w:jc w:val="both"/>
        <w:rPr>
          <w:rFonts w:ascii="Times New Roman" w:hAnsi="Times New Roman" w:cs="Times New Roman"/>
          <w:sz w:val="20"/>
          <w:szCs w:val="20"/>
        </w:rPr>
      </w:pPr>
      <w:r w:rsidRPr="00162614">
        <w:rPr>
          <w:rFonts w:ascii="Times New Roman" w:hAnsi="Times New Roman" w:cs="Times New Roman"/>
          <w:sz w:val="20"/>
          <w:szCs w:val="20"/>
        </w:rPr>
        <w:t>19) выполнение иной оплачиваемой работы, с предварительным уведомлением представителя нанимателя, если это не повлечет за собой конфликт интересов.</w:t>
      </w:r>
    </w:p>
    <w:p w:rsidR="00162614" w:rsidRPr="00162614" w:rsidRDefault="00162614" w:rsidP="00162614">
      <w:pPr>
        <w:pStyle w:val="ConsPlusNormal0"/>
        <w:ind w:firstLine="540"/>
        <w:jc w:val="both"/>
        <w:rPr>
          <w:rFonts w:ascii="Times New Roman" w:hAnsi="Times New Roman" w:cs="Times New Roman"/>
          <w:sz w:val="20"/>
          <w:szCs w:val="20"/>
        </w:rPr>
      </w:pPr>
      <w:r w:rsidRPr="00162614">
        <w:rPr>
          <w:rFonts w:ascii="Times New Roman" w:hAnsi="Times New Roman" w:cs="Times New Roman"/>
          <w:sz w:val="20"/>
          <w:szCs w:val="20"/>
        </w:rPr>
        <w:t>В дополнение к правам, предоставленным федеральным законом № 79-ФЗ, и исходя из установленных полномочий, старший государственный налоговый инспектор имеет право:</w:t>
      </w:r>
    </w:p>
    <w:p w:rsidR="00162614" w:rsidRPr="00162614" w:rsidRDefault="00162614" w:rsidP="00162614">
      <w:pPr>
        <w:pStyle w:val="ConsPlusNormal0"/>
        <w:ind w:firstLine="540"/>
        <w:jc w:val="both"/>
        <w:rPr>
          <w:rFonts w:ascii="Times New Roman" w:hAnsi="Times New Roman" w:cs="Times New Roman"/>
          <w:sz w:val="20"/>
          <w:szCs w:val="20"/>
        </w:rPr>
      </w:pPr>
      <w:r w:rsidRPr="00162614">
        <w:rPr>
          <w:rFonts w:ascii="Times New Roman" w:hAnsi="Times New Roman" w:cs="Times New Roman"/>
          <w:sz w:val="20"/>
          <w:szCs w:val="20"/>
        </w:rPr>
        <w:t xml:space="preserve"> вносить предложения начальнику отдела по вопросам, отнесенным к компетенции отдела;</w:t>
      </w:r>
    </w:p>
    <w:p w:rsidR="00162614" w:rsidRPr="00162614" w:rsidRDefault="00162614" w:rsidP="00162614">
      <w:pPr>
        <w:pStyle w:val="ConsPlusNormal0"/>
        <w:ind w:firstLine="540"/>
        <w:jc w:val="both"/>
        <w:rPr>
          <w:rFonts w:ascii="Times New Roman" w:hAnsi="Times New Roman" w:cs="Times New Roman"/>
          <w:sz w:val="20"/>
          <w:szCs w:val="20"/>
        </w:rPr>
      </w:pPr>
      <w:r w:rsidRPr="00162614">
        <w:rPr>
          <w:rFonts w:ascii="Times New Roman" w:hAnsi="Times New Roman" w:cs="Times New Roman"/>
          <w:sz w:val="20"/>
          <w:szCs w:val="20"/>
        </w:rPr>
        <w:t xml:space="preserve"> принимать участие в подготовке материалов соответствующими структурными подразделениями инспекции, в пределах сферы своей деятельности и компетенции для участия руководства в заседаниях администрации в вышестоящих органах;</w:t>
      </w:r>
    </w:p>
    <w:p w:rsidR="00162614" w:rsidRPr="00162614" w:rsidRDefault="00162614" w:rsidP="00162614">
      <w:pPr>
        <w:pStyle w:val="ConsPlusNormal0"/>
        <w:ind w:firstLine="540"/>
        <w:jc w:val="both"/>
        <w:rPr>
          <w:rFonts w:ascii="Times New Roman" w:hAnsi="Times New Roman" w:cs="Times New Roman"/>
          <w:sz w:val="20"/>
          <w:szCs w:val="20"/>
        </w:rPr>
      </w:pPr>
      <w:r w:rsidRPr="00162614">
        <w:rPr>
          <w:rFonts w:ascii="Times New Roman" w:hAnsi="Times New Roman" w:cs="Times New Roman"/>
          <w:sz w:val="20"/>
          <w:szCs w:val="20"/>
        </w:rPr>
        <w:t xml:space="preserve"> вести переписку по вопросам, относящимся к компетенции отдела;</w:t>
      </w:r>
    </w:p>
    <w:p w:rsidR="00162614" w:rsidRPr="00162614" w:rsidRDefault="00162614" w:rsidP="00162614">
      <w:pPr>
        <w:pStyle w:val="ConsPlusNormal0"/>
        <w:ind w:firstLine="540"/>
        <w:jc w:val="both"/>
        <w:rPr>
          <w:rFonts w:ascii="Times New Roman" w:hAnsi="Times New Roman" w:cs="Times New Roman"/>
          <w:sz w:val="20"/>
          <w:szCs w:val="20"/>
        </w:rPr>
      </w:pPr>
      <w:r w:rsidRPr="00162614">
        <w:rPr>
          <w:rFonts w:ascii="Times New Roman" w:hAnsi="Times New Roman" w:cs="Times New Roman"/>
          <w:sz w:val="20"/>
          <w:szCs w:val="20"/>
        </w:rPr>
        <w:lastRenderedPageBreak/>
        <w:t xml:space="preserve"> готовить проекты приказов и других документов по вопросам, относящимся к компетенции отдела;</w:t>
      </w:r>
    </w:p>
    <w:p w:rsidR="00162614" w:rsidRPr="00162614" w:rsidRDefault="00162614" w:rsidP="00162614">
      <w:pPr>
        <w:pStyle w:val="ConsPlusNormal0"/>
        <w:ind w:firstLine="540"/>
        <w:jc w:val="both"/>
        <w:rPr>
          <w:rFonts w:ascii="Times New Roman" w:hAnsi="Times New Roman" w:cs="Times New Roman"/>
          <w:sz w:val="20"/>
          <w:szCs w:val="20"/>
        </w:rPr>
      </w:pPr>
      <w:r w:rsidRPr="00162614">
        <w:rPr>
          <w:rFonts w:ascii="Times New Roman" w:hAnsi="Times New Roman" w:cs="Times New Roman"/>
          <w:sz w:val="20"/>
          <w:szCs w:val="20"/>
        </w:rPr>
        <w:t xml:space="preserve"> запрашивать и получать от структурных подразделений инспекции рекомендации, предложения и заключения по вопросам, относящимся к компетенции отдела;</w:t>
      </w:r>
    </w:p>
    <w:p w:rsidR="00162614" w:rsidRPr="00162614" w:rsidRDefault="00162614" w:rsidP="00162614">
      <w:pPr>
        <w:pStyle w:val="ConsPlusNormal0"/>
        <w:ind w:firstLine="540"/>
        <w:jc w:val="both"/>
        <w:rPr>
          <w:rFonts w:ascii="Times New Roman" w:hAnsi="Times New Roman" w:cs="Times New Roman"/>
          <w:sz w:val="20"/>
          <w:szCs w:val="20"/>
        </w:rPr>
      </w:pPr>
      <w:r w:rsidRPr="00162614">
        <w:rPr>
          <w:rFonts w:ascii="Times New Roman" w:hAnsi="Times New Roman" w:cs="Times New Roman"/>
          <w:sz w:val="20"/>
          <w:szCs w:val="20"/>
        </w:rPr>
        <w:t xml:space="preserve"> давать заключения по проектам документов, представленных на заключение другими структурными подразделениями инспекции, по вопросам, относящимся к компетенции отдела.</w:t>
      </w:r>
    </w:p>
    <w:p w:rsidR="00162614" w:rsidRPr="00162614" w:rsidRDefault="00162614" w:rsidP="00162614">
      <w:pPr>
        <w:pStyle w:val="ConsPlusNormal0"/>
        <w:ind w:firstLine="540"/>
        <w:jc w:val="both"/>
        <w:rPr>
          <w:rFonts w:ascii="Times New Roman" w:hAnsi="Times New Roman" w:cs="Times New Roman"/>
          <w:sz w:val="20"/>
          <w:szCs w:val="20"/>
        </w:rPr>
      </w:pPr>
      <w:r w:rsidRPr="00162614">
        <w:rPr>
          <w:rFonts w:ascii="Times New Roman" w:hAnsi="Times New Roman" w:cs="Times New Roman"/>
          <w:sz w:val="20"/>
          <w:szCs w:val="20"/>
        </w:rPr>
        <w:t>10. Старший государственный налоговый инспектор 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 сентября 2004 № 506 "Об утверждении Положения о Федеральной налоговой службе", Положением об Инспекции, утвержденным руководителем УФНС России по г. Москве от 15.02.2019, положением об отделе камеральных проверок № 6 утвержденным начальником Инспекции, приказами (распоряжениями) ФНС России, приказами Управления, поручениями руководства Инспекции.</w:t>
      </w:r>
    </w:p>
    <w:p w:rsidR="00162614" w:rsidRPr="00162614" w:rsidRDefault="00162614" w:rsidP="00162614">
      <w:pPr>
        <w:pStyle w:val="ConsPlusNormal0"/>
        <w:ind w:firstLine="540"/>
        <w:jc w:val="both"/>
        <w:rPr>
          <w:rFonts w:ascii="Times New Roman" w:hAnsi="Times New Roman" w:cs="Times New Roman"/>
          <w:sz w:val="20"/>
          <w:szCs w:val="20"/>
        </w:rPr>
      </w:pPr>
      <w:r w:rsidRPr="00162614">
        <w:rPr>
          <w:rFonts w:ascii="Times New Roman" w:hAnsi="Times New Roman" w:cs="Times New Roman"/>
          <w:sz w:val="20"/>
          <w:szCs w:val="20"/>
        </w:rPr>
        <w:t>11. 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162614" w:rsidRPr="00162614" w:rsidRDefault="00162614" w:rsidP="00162614">
      <w:pPr>
        <w:pStyle w:val="ConsPlusNormal0"/>
        <w:jc w:val="both"/>
        <w:rPr>
          <w:rFonts w:ascii="Times New Roman" w:hAnsi="Times New Roman" w:cs="Times New Roman"/>
          <w:sz w:val="20"/>
          <w:szCs w:val="20"/>
        </w:rPr>
      </w:pPr>
    </w:p>
    <w:p w:rsidR="00162614" w:rsidRPr="00162614" w:rsidRDefault="00162614" w:rsidP="00162614">
      <w:pPr>
        <w:pStyle w:val="ConsPlusNormal0"/>
        <w:jc w:val="center"/>
        <w:outlineLvl w:val="1"/>
        <w:rPr>
          <w:rFonts w:ascii="Times New Roman" w:hAnsi="Times New Roman" w:cs="Times New Roman"/>
          <w:sz w:val="20"/>
          <w:szCs w:val="20"/>
        </w:rPr>
      </w:pPr>
      <w:r w:rsidRPr="00162614">
        <w:rPr>
          <w:rFonts w:ascii="Times New Roman" w:hAnsi="Times New Roman" w:cs="Times New Roman"/>
          <w:sz w:val="20"/>
          <w:szCs w:val="20"/>
        </w:rPr>
        <w:t xml:space="preserve">IV. Перечень вопросов, по которым старший государственный </w:t>
      </w:r>
    </w:p>
    <w:p w:rsidR="00162614" w:rsidRPr="00162614" w:rsidRDefault="00162614" w:rsidP="00162614">
      <w:pPr>
        <w:pStyle w:val="ConsPlusNormal0"/>
        <w:jc w:val="center"/>
        <w:outlineLvl w:val="1"/>
        <w:rPr>
          <w:rFonts w:ascii="Times New Roman" w:hAnsi="Times New Roman" w:cs="Times New Roman"/>
          <w:sz w:val="20"/>
          <w:szCs w:val="20"/>
        </w:rPr>
      </w:pPr>
      <w:r w:rsidRPr="00162614">
        <w:rPr>
          <w:rFonts w:ascii="Times New Roman" w:hAnsi="Times New Roman" w:cs="Times New Roman"/>
          <w:sz w:val="20"/>
          <w:szCs w:val="20"/>
        </w:rPr>
        <w:t>налоговый инспектор вправе или обязан самостоятельно</w:t>
      </w:r>
    </w:p>
    <w:p w:rsidR="00162614" w:rsidRPr="00162614" w:rsidRDefault="00162614" w:rsidP="00162614">
      <w:pPr>
        <w:pStyle w:val="ConsPlusNormal0"/>
        <w:jc w:val="center"/>
        <w:rPr>
          <w:rFonts w:ascii="Times New Roman" w:hAnsi="Times New Roman" w:cs="Times New Roman"/>
          <w:sz w:val="20"/>
          <w:szCs w:val="20"/>
        </w:rPr>
      </w:pPr>
      <w:r w:rsidRPr="00162614">
        <w:rPr>
          <w:rFonts w:ascii="Times New Roman" w:hAnsi="Times New Roman" w:cs="Times New Roman"/>
          <w:sz w:val="20"/>
          <w:szCs w:val="20"/>
        </w:rPr>
        <w:t>принимать управленческие и иные решения</w:t>
      </w:r>
    </w:p>
    <w:p w:rsidR="00162614" w:rsidRPr="00162614" w:rsidRDefault="00162614" w:rsidP="00162614">
      <w:pPr>
        <w:pStyle w:val="ConsPlusNormal0"/>
        <w:jc w:val="both"/>
        <w:rPr>
          <w:rFonts w:ascii="Times New Roman" w:hAnsi="Times New Roman" w:cs="Times New Roman"/>
          <w:sz w:val="20"/>
          <w:szCs w:val="20"/>
        </w:rPr>
      </w:pPr>
    </w:p>
    <w:p w:rsidR="00162614" w:rsidRPr="00162614" w:rsidRDefault="00162614" w:rsidP="00162614">
      <w:pPr>
        <w:pStyle w:val="ConsPlusNormal0"/>
        <w:ind w:firstLine="540"/>
        <w:jc w:val="both"/>
        <w:rPr>
          <w:rFonts w:ascii="Times New Roman" w:hAnsi="Times New Roman" w:cs="Times New Roman"/>
          <w:sz w:val="20"/>
          <w:szCs w:val="20"/>
        </w:rPr>
      </w:pPr>
      <w:r w:rsidRPr="00162614">
        <w:rPr>
          <w:rFonts w:ascii="Times New Roman" w:hAnsi="Times New Roman" w:cs="Times New Roman"/>
          <w:sz w:val="20"/>
          <w:szCs w:val="20"/>
        </w:rPr>
        <w:t>12. При исполнении служебных обязанностей старший государственный налоговый инспектор вправе самостоятельно принимать решения по вопросам:</w:t>
      </w:r>
    </w:p>
    <w:p w:rsidR="00162614" w:rsidRPr="00162614" w:rsidRDefault="00162614" w:rsidP="00162614">
      <w:pPr>
        <w:spacing w:after="0" w:line="240" w:lineRule="auto"/>
        <w:ind w:firstLine="720"/>
        <w:jc w:val="both"/>
        <w:rPr>
          <w:rFonts w:ascii="Times New Roman" w:eastAsia="Times New Roman" w:hAnsi="Times New Roman" w:cs="Times New Roman"/>
          <w:sz w:val="20"/>
          <w:szCs w:val="20"/>
          <w:lang w:eastAsia="ru-RU"/>
        </w:rPr>
      </w:pPr>
      <w:r w:rsidRPr="00162614">
        <w:rPr>
          <w:rFonts w:ascii="Times New Roman" w:eastAsia="Times New Roman" w:hAnsi="Times New Roman" w:cs="Times New Roman"/>
          <w:sz w:val="20"/>
          <w:szCs w:val="20"/>
          <w:lang w:eastAsia="ru-RU"/>
        </w:rPr>
        <w:t>- отказа в приеме документов, оформленных ненадлежащим образом;</w:t>
      </w:r>
    </w:p>
    <w:p w:rsidR="00162614" w:rsidRPr="00162614" w:rsidRDefault="00162614" w:rsidP="00162614">
      <w:pPr>
        <w:spacing w:after="0" w:line="240" w:lineRule="auto"/>
        <w:ind w:firstLine="720"/>
        <w:jc w:val="both"/>
        <w:rPr>
          <w:rFonts w:ascii="Times New Roman" w:eastAsia="Times New Roman" w:hAnsi="Times New Roman" w:cs="Times New Roman"/>
          <w:sz w:val="20"/>
          <w:szCs w:val="20"/>
          <w:lang w:eastAsia="ru-RU"/>
        </w:rPr>
      </w:pPr>
      <w:r w:rsidRPr="00162614">
        <w:rPr>
          <w:rFonts w:ascii="Times New Roman" w:eastAsia="Times New Roman" w:hAnsi="Times New Roman" w:cs="Times New Roman"/>
          <w:sz w:val="20"/>
          <w:szCs w:val="20"/>
          <w:lang w:eastAsia="ru-RU"/>
        </w:rPr>
        <w:t>- соответствия представленных документов требованиям законодательства, их достоверности и полноты;</w:t>
      </w:r>
    </w:p>
    <w:p w:rsidR="00162614" w:rsidRPr="00162614" w:rsidRDefault="00162614" w:rsidP="00162614">
      <w:pPr>
        <w:spacing w:after="0" w:line="240" w:lineRule="auto"/>
        <w:ind w:firstLine="720"/>
        <w:jc w:val="both"/>
        <w:rPr>
          <w:rFonts w:ascii="Times New Roman" w:eastAsia="Times New Roman" w:hAnsi="Times New Roman" w:cs="Times New Roman"/>
          <w:sz w:val="20"/>
          <w:szCs w:val="20"/>
          <w:lang w:eastAsia="ru-RU"/>
        </w:rPr>
      </w:pPr>
      <w:r w:rsidRPr="00162614">
        <w:rPr>
          <w:rFonts w:ascii="Times New Roman" w:eastAsia="Times New Roman" w:hAnsi="Times New Roman" w:cs="Times New Roman"/>
          <w:sz w:val="20"/>
          <w:szCs w:val="20"/>
          <w:lang w:eastAsia="ru-RU"/>
        </w:rPr>
        <w:t>- перечня проведения необходимых мероприятий налогового контроля с целью установления фактов получения налогоплательщиками необоснованной налоговой выгоды;</w:t>
      </w:r>
    </w:p>
    <w:p w:rsidR="00162614" w:rsidRPr="00162614" w:rsidRDefault="00162614" w:rsidP="00162614">
      <w:pPr>
        <w:spacing w:after="0" w:line="240" w:lineRule="auto"/>
        <w:ind w:firstLine="720"/>
        <w:jc w:val="both"/>
        <w:rPr>
          <w:rFonts w:ascii="Times New Roman" w:eastAsia="Times New Roman" w:hAnsi="Times New Roman" w:cs="Times New Roman"/>
          <w:sz w:val="20"/>
          <w:szCs w:val="20"/>
          <w:lang w:eastAsia="ru-RU"/>
        </w:rPr>
      </w:pPr>
      <w:r w:rsidRPr="00162614">
        <w:rPr>
          <w:rFonts w:ascii="Times New Roman" w:eastAsia="Times New Roman" w:hAnsi="Times New Roman" w:cs="Times New Roman"/>
          <w:sz w:val="20"/>
          <w:szCs w:val="20"/>
          <w:lang w:eastAsia="ru-RU"/>
        </w:rPr>
        <w:t>- иным возникающим вопросам с целью надлежащего, своевременного, полного и качественного выполнения своих должностных обязанностей.</w:t>
      </w:r>
    </w:p>
    <w:p w:rsidR="00162614" w:rsidRPr="00162614" w:rsidRDefault="00162614" w:rsidP="00162614">
      <w:pPr>
        <w:pStyle w:val="ConsPlusNormal0"/>
        <w:ind w:firstLine="540"/>
        <w:jc w:val="both"/>
        <w:rPr>
          <w:rFonts w:ascii="Times New Roman" w:hAnsi="Times New Roman" w:cs="Times New Roman"/>
          <w:sz w:val="20"/>
          <w:szCs w:val="20"/>
        </w:rPr>
      </w:pPr>
      <w:r w:rsidRPr="00162614">
        <w:rPr>
          <w:rFonts w:ascii="Times New Roman" w:hAnsi="Times New Roman" w:cs="Times New Roman"/>
          <w:sz w:val="20"/>
          <w:szCs w:val="20"/>
        </w:rPr>
        <w:t>13. При исполнении служебных обязанностей старший государственный налоговый инспектор обязан самостоятельно принимать решения по вопросам:</w:t>
      </w:r>
    </w:p>
    <w:p w:rsidR="00162614" w:rsidRPr="00162614" w:rsidRDefault="00162614" w:rsidP="00162614">
      <w:pPr>
        <w:spacing w:after="0" w:line="240" w:lineRule="auto"/>
        <w:ind w:firstLine="720"/>
        <w:jc w:val="both"/>
        <w:rPr>
          <w:rFonts w:ascii="Times New Roman" w:eastAsia="Times New Roman" w:hAnsi="Times New Roman" w:cs="Times New Roman"/>
          <w:sz w:val="20"/>
          <w:szCs w:val="20"/>
          <w:lang w:eastAsia="ru-RU"/>
        </w:rPr>
      </w:pPr>
      <w:r w:rsidRPr="00162614">
        <w:rPr>
          <w:rFonts w:ascii="Times New Roman" w:eastAsia="Times New Roman" w:hAnsi="Times New Roman" w:cs="Times New Roman"/>
          <w:sz w:val="20"/>
          <w:szCs w:val="20"/>
          <w:lang w:eastAsia="ru-RU"/>
        </w:rPr>
        <w:t>- составления акта проверки, протокола об административном правонарушении в случае выявления факта нарушения законодательства Российской Федерации,</w:t>
      </w:r>
    </w:p>
    <w:p w:rsidR="00162614" w:rsidRPr="00162614" w:rsidRDefault="00162614" w:rsidP="00162614">
      <w:pPr>
        <w:spacing w:after="0" w:line="240" w:lineRule="auto"/>
        <w:ind w:firstLine="720"/>
        <w:jc w:val="both"/>
        <w:rPr>
          <w:rFonts w:ascii="Times New Roman" w:eastAsia="Times New Roman" w:hAnsi="Times New Roman" w:cs="Times New Roman"/>
          <w:sz w:val="20"/>
          <w:szCs w:val="20"/>
          <w:lang w:eastAsia="ru-RU"/>
        </w:rPr>
      </w:pPr>
      <w:r w:rsidRPr="00162614">
        <w:rPr>
          <w:rFonts w:ascii="Times New Roman" w:eastAsia="Times New Roman" w:hAnsi="Times New Roman" w:cs="Times New Roman"/>
          <w:sz w:val="20"/>
          <w:szCs w:val="20"/>
          <w:lang w:eastAsia="ru-RU"/>
        </w:rPr>
        <w:t xml:space="preserve">- иным возникающим вопросам с целью надлежащего, своевременного, полного и качественного выполнения своих должностных обязанностей и недопущению фактов нарушения действующего законодательства Российской Федерации, процесса прохождения гражданской службы, норм делового общения, форм и методов работы с применением автоматизированных средств управления, </w:t>
      </w:r>
      <w:hyperlink r:id="rId67" w:history="1">
        <w:r w:rsidRPr="00162614">
          <w:rPr>
            <w:rFonts w:ascii="Times New Roman" w:eastAsia="Times New Roman" w:hAnsi="Times New Roman" w:cs="Times New Roman"/>
            <w:bCs/>
            <w:sz w:val="20"/>
            <w:szCs w:val="20"/>
            <w:lang w:eastAsia="ru-RU"/>
          </w:rPr>
          <w:t>служебного распорядка</w:t>
        </w:r>
      </w:hyperlink>
      <w:r w:rsidRPr="00162614">
        <w:rPr>
          <w:rFonts w:ascii="Times New Roman" w:eastAsia="Times New Roman" w:hAnsi="Times New Roman" w:cs="Times New Roman"/>
          <w:sz w:val="20"/>
          <w:szCs w:val="20"/>
          <w:lang w:eastAsia="ru-RU"/>
        </w:rPr>
        <w:t xml:space="preserve"> инспекции, порядка работы со служебной информацией, правил делопроизводства, охраны труда и противопожарной безопасности.</w:t>
      </w:r>
    </w:p>
    <w:p w:rsidR="00162614" w:rsidRPr="00162614" w:rsidRDefault="00162614" w:rsidP="00162614">
      <w:pPr>
        <w:pStyle w:val="ConsPlusNormal0"/>
        <w:jc w:val="center"/>
        <w:outlineLvl w:val="1"/>
        <w:rPr>
          <w:rFonts w:ascii="Times New Roman" w:hAnsi="Times New Roman" w:cs="Times New Roman"/>
          <w:sz w:val="20"/>
          <w:szCs w:val="20"/>
        </w:rPr>
      </w:pPr>
      <w:r w:rsidRPr="00162614">
        <w:rPr>
          <w:rFonts w:ascii="Times New Roman" w:hAnsi="Times New Roman" w:cs="Times New Roman"/>
          <w:sz w:val="20"/>
          <w:szCs w:val="20"/>
        </w:rPr>
        <w:t>V. Перечень вопросов, по которым старший государственный налоговый инспектор вправе или обязан участвовать при подготовке</w:t>
      </w:r>
    </w:p>
    <w:p w:rsidR="00162614" w:rsidRPr="00162614" w:rsidRDefault="00162614" w:rsidP="00162614">
      <w:pPr>
        <w:pStyle w:val="ConsPlusNormal0"/>
        <w:jc w:val="center"/>
        <w:rPr>
          <w:rFonts w:ascii="Times New Roman" w:hAnsi="Times New Roman" w:cs="Times New Roman"/>
          <w:sz w:val="20"/>
          <w:szCs w:val="20"/>
        </w:rPr>
      </w:pPr>
      <w:r w:rsidRPr="00162614">
        <w:rPr>
          <w:rFonts w:ascii="Times New Roman" w:hAnsi="Times New Roman" w:cs="Times New Roman"/>
          <w:sz w:val="20"/>
          <w:szCs w:val="20"/>
        </w:rPr>
        <w:t>проектов нормативных правовых актов и (или) проектов</w:t>
      </w:r>
    </w:p>
    <w:p w:rsidR="00162614" w:rsidRPr="00162614" w:rsidRDefault="00162614" w:rsidP="00162614">
      <w:pPr>
        <w:pStyle w:val="ConsPlusNormal0"/>
        <w:jc w:val="center"/>
        <w:rPr>
          <w:rFonts w:ascii="Times New Roman" w:hAnsi="Times New Roman" w:cs="Times New Roman"/>
          <w:sz w:val="20"/>
          <w:szCs w:val="20"/>
        </w:rPr>
      </w:pPr>
      <w:r w:rsidRPr="00162614">
        <w:rPr>
          <w:rFonts w:ascii="Times New Roman" w:hAnsi="Times New Roman" w:cs="Times New Roman"/>
          <w:sz w:val="20"/>
          <w:szCs w:val="20"/>
        </w:rPr>
        <w:t>управленческих и иных решений</w:t>
      </w:r>
    </w:p>
    <w:p w:rsidR="00162614" w:rsidRPr="00162614" w:rsidRDefault="00162614" w:rsidP="00162614">
      <w:pPr>
        <w:pStyle w:val="ConsPlusNormal0"/>
        <w:jc w:val="both"/>
        <w:rPr>
          <w:rFonts w:ascii="Times New Roman" w:hAnsi="Times New Roman" w:cs="Times New Roman"/>
          <w:sz w:val="20"/>
          <w:szCs w:val="20"/>
        </w:rPr>
      </w:pPr>
    </w:p>
    <w:p w:rsidR="00162614" w:rsidRPr="00162614" w:rsidRDefault="00162614" w:rsidP="00162614">
      <w:pPr>
        <w:pStyle w:val="ConsPlusNormal0"/>
        <w:ind w:firstLine="540"/>
        <w:jc w:val="both"/>
        <w:rPr>
          <w:rFonts w:ascii="Times New Roman" w:hAnsi="Times New Roman" w:cs="Times New Roman"/>
          <w:sz w:val="20"/>
          <w:szCs w:val="20"/>
        </w:rPr>
      </w:pPr>
      <w:r w:rsidRPr="00162614">
        <w:rPr>
          <w:rFonts w:ascii="Times New Roman" w:hAnsi="Times New Roman" w:cs="Times New Roman"/>
          <w:sz w:val="20"/>
          <w:szCs w:val="20"/>
        </w:rPr>
        <w:t>14. Старший государственный налоговый инспектор в соответствии со своей компетенцией вправе участвовать в подготовке (обсуждении) следующих проектов: актов и решений по камеральным проверкам, служебных записок, протоколов об административном правонарушении, иных документов, необходимость в подготовке которых возникает при выполнении должностных обязанностей.</w:t>
      </w:r>
    </w:p>
    <w:p w:rsidR="00162614" w:rsidRPr="00162614" w:rsidRDefault="00162614" w:rsidP="00162614">
      <w:pPr>
        <w:pStyle w:val="ConsPlusNormal0"/>
        <w:ind w:firstLine="540"/>
        <w:jc w:val="both"/>
        <w:rPr>
          <w:rFonts w:ascii="Times New Roman" w:hAnsi="Times New Roman" w:cs="Times New Roman"/>
          <w:sz w:val="20"/>
          <w:szCs w:val="20"/>
        </w:rPr>
      </w:pPr>
      <w:r w:rsidRPr="00162614">
        <w:rPr>
          <w:rFonts w:ascii="Times New Roman" w:hAnsi="Times New Roman" w:cs="Times New Roman"/>
          <w:sz w:val="20"/>
          <w:szCs w:val="20"/>
        </w:rPr>
        <w:t>15. Старший государственный налоговый инспектор в соответствии со своей компетенцией обязан участвовать в подготовке (обсуждении) следующих проектов: положений об отделе и инспекции; графика отпусков гражданских служащих отдела; иных актов по поручению непосредственного руководителя и руководства инспекции.</w:t>
      </w:r>
    </w:p>
    <w:p w:rsidR="00162614" w:rsidRPr="00162614" w:rsidRDefault="00162614" w:rsidP="00162614">
      <w:pPr>
        <w:pStyle w:val="ConsPlusNormal0"/>
        <w:jc w:val="both"/>
        <w:rPr>
          <w:rFonts w:ascii="Times New Roman" w:hAnsi="Times New Roman" w:cs="Times New Roman"/>
          <w:sz w:val="20"/>
          <w:szCs w:val="20"/>
        </w:rPr>
      </w:pPr>
    </w:p>
    <w:p w:rsidR="00162614" w:rsidRPr="00162614" w:rsidRDefault="00162614" w:rsidP="00162614">
      <w:pPr>
        <w:pStyle w:val="ConsPlusNormal0"/>
        <w:jc w:val="center"/>
        <w:outlineLvl w:val="1"/>
        <w:rPr>
          <w:rFonts w:ascii="Times New Roman" w:hAnsi="Times New Roman" w:cs="Times New Roman"/>
          <w:sz w:val="20"/>
          <w:szCs w:val="20"/>
        </w:rPr>
      </w:pPr>
      <w:r w:rsidRPr="00162614">
        <w:rPr>
          <w:rFonts w:ascii="Times New Roman" w:hAnsi="Times New Roman" w:cs="Times New Roman"/>
          <w:sz w:val="20"/>
          <w:szCs w:val="20"/>
        </w:rPr>
        <w:t>VI. Сроки и процедуры подготовки, рассмотрения проектов</w:t>
      </w:r>
    </w:p>
    <w:p w:rsidR="00162614" w:rsidRPr="00162614" w:rsidRDefault="00162614" w:rsidP="00162614">
      <w:pPr>
        <w:pStyle w:val="ConsPlusNormal0"/>
        <w:jc w:val="center"/>
        <w:rPr>
          <w:rFonts w:ascii="Times New Roman" w:hAnsi="Times New Roman" w:cs="Times New Roman"/>
          <w:sz w:val="20"/>
          <w:szCs w:val="20"/>
        </w:rPr>
      </w:pPr>
      <w:r w:rsidRPr="00162614">
        <w:rPr>
          <w:rFonts w:ascii="Times New Roman" w:hAnsi="Times New Roman" w:cs="Times New Roman"/>
          <w:sz w:val="20"/>
          <w:szCs w:val="20"/>
        </w:rPr>
        <w:t>управленческих и иных решений, порядок согласования</w:t>
      </w:r>
    </w:p>
    <w:p w:rsidR="00162614" w:rsidRPr="00162614" w:rsidRDefault="00162614" w:rsidP="00162614">
      <w:pPr>
        <w:pStyle w:val="ConsPlusNormal0"/>
        <w:jc w:val="center"/>
        <w:rPr>
          <w:rFonts w:ascii="Times New Roman" w:hAnsi="Times New Roman" w:cs="Times New Roman"/>
          <w:sz w:val="20"/>
          <w:szCs w:val="20"/>
        </w:rPr>
      </w:pPr>
      <w:r w:rsidRPr="00162614">
        <w:rPr>
          <w:rFonts w:ascii="Times New Roman" w:hAnsi="Times New Roman" w:cs="Times New Roman"/>
          <w:sz w:val="20"/>
          <w:szCs w:val="20"/>
        </w:rPr>
        <w:t>и принятия данных решений</w:t>
      </w:r>
    </w:p>
    <w:p w:rsidR="00162614" w:rsidRPr="00162614" w:rsidRDefault="00162614" w:rsidP="00162614">
      <w:pPr>
        <w:pStyle w:val="ConsPlusNormal0"/>
        <w:ind w:firstLine="540"/>
        <w:jc w:val="both"/>
        <w:rPr>
          <w:rFonts w:ascii="Times New Roman" w:hAnsi="Times New Roman" w:cs="Times New Roman"/>
          <w:sz w:val="20"/>
          <w:szCs w:val="20"/>
        </w:rPr>
      </w:pPr>
    </w:p>
    <w:p w:rsidR="00162614" w:rsidRPr="00162614" w:rsidRDefault="00162614" w:rsidP="00162614">
      <w:pPr>
        <w:pStyle w:val="ConsPlusNormal0"/>
        <w:ind w:firstLine="540"/>
        <w:jc w:val="both"/>
        <w:rPr>
          <w:rFonts w:ascii="Times New Roman" w:hAnsi="Times New Roman" w:cs="Times New Roman"/>
          <w:sz w:val="20"/>
          <w:szCs w:val="20"/>
        </w:rPr>
      </w:pPr>
      <w:r w:rsidRPr="00162614">
        <w:rPr>
          <w:rFonts w:ascii="Times New Roman" w:hAnsi="Times New Roman" w:cs="Times New Roman"/>
          <w:sz w:val="20"/>
          <w:szCs w:val="20"/>
        </w:rPr>
        <w:t>16. В соответствии со своими должностными обязанностями старший государственный налоговый инспектор принимает решения в сроки, установленные законодательными и иными нормативными правовыми актами Российской Федерации.</w:t>
      </w:r>
    </w:p>
    <w:p w:rsidR="00162614" w:rsidRPr="00162614" w:rsidRDefault="00162614" w:rsidP="00162614">
      <w:pPr>
        <w:pStyle w:val="ConsPlusNormal0"/>
        <w:jc w:val="both"/>
        <w:rPr>
          <w:rFonts w:ascii="Times New Roman" w:hAnsi="Times New Roman" w:cs="Times New Roman"/>
          <w:sz w:val="20"/>
          <w:szCs w:val="20"/>
        </w:rPr>
      </w:pPr>
    </w:p>
    <w:p w:rsidR="00162614" w:rsidRPr="00162614" w:rsidRDefault="00162614" w:rsidP="00162614">
      <w:pPr>
        <w:pStyle w:val="ConsPlusNormal0"/>
        <w:jc w:val="center"/>
        <w:outlineLvl w:val="1"/>
        <w:rPr>
          <w:rFonts w:ascii="Times New Roman" w:hAnsi="Times New Roman" w:cs="Times New Roman"/>
          <w:sz w:val="20"/>
          <w:szCs w:val="20"/>
        </w:rPr>
      </w:pPr>
      <w:r w:rsidRPr="00162614">
        <w:rPr>
          <w:rFonts w:ascii="Times New Roman" w:hAnsi="Times New Roman" w:cs="Times New Roman"/>
          <w:sz w:val="20"/>
          <w:szCs w:val="20"/>
        </w:rPr>
        <w:t>VII. Порядок служебного взаимодействия</w:t>
      </w:r>
    </w:p>
    <w:p w:rsidR="00162614" w:rsidRPr="00162614" w:rsidRDefault="00162614" w:rsidP="00162614">
      <w:pPr>
        <w:pStyle w:val="ConsPlusNormal0"/>
        <w:jc w:val="center"/>
        <w:outlineLvl w:val="1"/>
        <w:rPr>
          <w:rFonts w:ascii="Times New Roman" w:hAnsi="Times New Roman" w:cs="Times New Roman"/>
          <w:sz w:val="20"/>
          <w:szCs w:val="20"/>
        </w:rPr>
      </w:pPr>
    </w:p>
    <w:p w:rsidR="00162614" w:rsidRPr="00162614" w:rsidRDefault="00162614" w:rsidP="00162614">
      <w:pPr>
        <w:pStyle w:val="ConsPlusNormal0"/>
        <w:ind w:firstLine="540"/>
        <w:jc w:val="both"/>
        <w:rPr>
          <w:rFonts w:ascii="Times New Roman" w:hAnsi="Times New Roman" w:cs="Times New Roman"/>
          <w:sz w:val="20"/>
          <w:szCs w:val="20"/>
        </w:rPr>
      </w:pPr>
      <w:r w:rsidRPr="00162614">
        <w:rPr>
          <w:rFonts w:ascii="Times New Roman" w:hAnsi="Times New Roman" w:cs="Times New Roman"/>
          <w:sz w:val="20"/>
          <w:szCs w:val="20"/>
        </w:rPr>
        <w:t xml:space="preserve">17. Взаимодействие  старшего государственного налогового инспектора </w:t>
      </w:r>
      <w:r w:rsidRPr="00162614">
        <w:rPr>
          <w:rFonts w:ascii="Times New Roman" w:hAnsi="Times New Roman" w:cs="Times New Roman"/>
          <w:sz w:val="20"/>
          <w:szCs w:val="20"/>
        </w:rPr>
        <w:br/>
        <w:t xml:space="preserve">с федеральными государственными гражданскими служащими инспекции, управления </w:t>
      </w:r>
      <w:r w:rsidRPr="00162614">
        <w:rPr>
          <w:rFonts w:ascii="Times New Roman" w:hAnsi="Times New Roman" w:cs="Times New Roman"/>
          <w:sz w:val="20"/>
          <w:szCs w:val="20"/>
        </w:rPr>
        <w:br/>
      </w:r>
      <w:r w:rsidRPr="00162614">
        <w:rPr>
          <w:rFonts w:ascii="Times New Roman" w:hAnsi="Times New Roman" w:cs="Times New Roman"/>
          <w:sz w:val="20"/>
          <w:szCs w:val="20"/>
        </w:rPr>
        <w:lastRenderedPageBreak/>
        <w:t xml:space="preserve">и ФНС России, государственными служащими иных государственных органов, а также </w:t>
      </w:r>
      <w:r w:rsidRPr="00162614">
        <w:rPr>
          <w:rFonts w:ascii="Times New Roman" w:hAnsi="Times New Roman" w:cs="Times New Roman"/>
          <w:sz w:val="20"/>
          <w:szCs w:val="20"/>
        </w:rPr>
        <w:br/>
        <w:t xml:space="preserve">с другими гражданами и организациями строится в рамках деловых отношений на основе общих </w:t>
      </w:r>
      <w:hyperlink r:id="rId68" w:history="1">
        <w:r w:rsidRPr="00162614">
          <w:rPr>
            <w:rFonts w:ascii="Times New Roman" w:hAnsi="Times New Roman" w:cs="Times New Roman"/>
            <w:color w:val="0000FF"/>
            <w:sz w:val="20"/>
            <w:szCs w:val="20"/>
          </w:rPr>
          <w:t>принципов</w:t>
        </w:r>
      </w:hyperlink>
      <w:r w:rsidRPr="00162614">
        <w:rPr>
          <w:rFonts w:ascii="Times New Roman" w:hAnsi="Times New Roman" w:cs="Times New Roman"/>
          <w:sz w:val="20"/>
          <w:szCs w:val="20"/>
        </w:rPr>
        <w:t xml:space="preserve"> служебного поведения гражданских служащих, утвержденных Указом Президента Российской Федерации от 12 августа 2002 г. N 885 "Об утверждении общих принципов служебного поведения государственных служащих" (Собрание законодательства Российской Федерации, 2002, N 33, ст. 3196; 2007, N 13, ст. 1531; 2009, N 29, ст. 3658), и требований к служебному поведению, установленных </w:t>
      </w:r>
      <w:hyperlink r:id="rId69" w:history="1">
        <w:r w:rsidRPr="00162614">
          <w:rPr>
            <w:rFonts w:ascii="Times New Roman" w:hAnsi="Times New Roman" w:cs="Times New Roman"/>
            <w:color w:val="0000FF"/>
            <w:sz w:val="20"/>
            <w:szCs w:val="20"/>
          </w:rPr>
          <w:t>статьей 18</w:t>
        </w:r>
      </w:hyperlink>
      <w:r w:rsidRPr="00162614">
        <w:rPr>
          <w:rFonts w:ascii="Times New Roman" w:hAnsi="Times New Roman" w:cs="Times New Roman"/>
          <w:sz w:val="20"/>
          <w:szCs w:val="20"/>
        </w:rPr>
        <w:t xml:space="preserve"> Федерального закона от 27 июля 2004 г. N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
    <w:p w:rsidR="00162614" w:rsidRPr="00162614" w:rsidRDefault="00162614" w:rsidP="00162614">
      <w:pPr>
        <w:pStyle w:val="ConsPlusNormal0"/>
        <w:outlineLvl w:val="1"/>
        <w:rPr>
          <w:rFonts w:ascii="Times New Roman" w:hAnsi="Times New Roman" w:cs="Times New Roman"/>
          <w:sz w:val="20"/>
          <w:szCs w:val="20"/>
        </w:rPr>
      </w:pPr>
    </w:p>
    <w:p w:rsidR="00162614" w:rsidRPr="00162614" w:rsidRDefault="00162614" w:rsidP="00162614">
      <w:pPr>
        <w:pStyle w:val="ConsPlusNormal0"/>
        <w:jc w:val="center"/>
        <w:outlineLvl w:val="1"/>
        <w:rPr>
          <w:rFonts w:ascii="Times New Roman" w:hAnsi="Times New Roman" w:cs="Times New Roman"/>
          <w:sz w:val="20"/>
          <w:szCs w:val="20"/>
        </w:rPr>
      </w:pPr>
      <w:r w:rsidRPr="00162614">
        <w:rPr>
          <w:rFonts w:ascii="Times New Roman" w:hAnsi="Times New Roman" w:cs="Times New Roman"/>
          <w:sz w:val="20"/>
          <w:szCs w:val="20"/>
        </w:rPr>
        <w:t>VIII. Перечень государственных услуг, оказываемых</w:t>
      </w:r>
    </w:p>
    <w:p w:rsidR="00162614" w:rsidRPr="00162614" w:rsidRDefault="00162614" w:rsidP="00162614">
      <w:pPr>
        <w:pStyle w:val="ConsPlusNormal0"/>
        <w:jc w:val="center"/>
        <w:rPr>
          <w:rFonts w:ascii="Times New Roman" w:hAnsi="Times New Roman" w:cs="Times New Roman"/>
          <w:sz w:val="20"/>
          <w:szCs w:val="20"/>
        </w:rPr>
      </w:pPr>
      <w:r w:rsidRPr="00162614">
        <w:rPr>
          <w:rFonts w:ascii="Times New Roman" w:hAnsi="Times New Roman" w:cs="Times New Roman"/>
          <w:sz w:val="20"/>
          <w:szCs w:val="20"/>
        </w:rPr>
        <w:t>гражданам и организациям в соответствии с административным</w:t>
      </w:r>
    </w:p>
    <w:p w:rsidR="00162614" w:rsidRPr="00162614" w:rsidRDefault="00162614" w:rsidP="00162614">
      <w:pPr>
        <w:pStyle w:val="ConsPlusNormal0"/>
        <w:jc w:val="center"/>
        <w:rPr>
          <w:rFonts w:ascii="Times New Roman" w:hAnsi="Times New Roman" w:cs="Times New Roman"/>
          <w:sz w:val="20"/>
          <w:szCs w:val="20"/>
        </w:rPr>
      </w:pPr>
      <w:r w:rsidRPr="00162614">
        <w:rPr>
          <w:rFonts w:ascii="Times New Roman" w:hAnsi="Times New Roman" w:cs="Times New Roman"/>
          <w:sz w:val="20"/>
          <w:szCs w:val="20"/>
        </w:rPr>
        <w:t>регламентом Федеральной налоговой службы</w:t>
      </w:r>
    </w:p>
    <w:p w:rsidR="00162614" w:rsidRPr="00162614" w:rsidRDefault="00162614" w:rsidP="00162614">
      <w:pPr>
        <w:pStyle w:val="ConsPlusNormal0"/>
        <w:jc w:val="center"/>
        <w:rPr>
          <w:rFonts w:ascii="Times New Roman" w:hAnsi="Times New Roman" w:cs="Times New Roman"/>
          <w:sz w:val="20"/>
          <w:szCs w:val="20"/>
        </w:rPr>
      </w:pPr>
    </w:p>
    <w:p w:rsidR="00162614" w:rsidRPr="00162614" w:rsidRDefault="00162614" w:rsidP="00162614">
      <w:pPr>
        <w:spacing w:after="0" w:line="240" w:lineRule="auto"/>
        <w:ind w:firstLine="567"/>
        <w:jc w:val="both"/>
        <w:rPr>
          <w:rFonts w:ascii="Times New Roman" w:eastAsia="Times New Roman" w:hAnsi="Times New Roman" w:cs="Times New Roman"/>
          <w:sz w:val="20"/>
          <w:szCs w:val="20"/>
          <w:lang w:eastAsia="ru-RU"/>
        </w:rPr>
      </w:pPr>
      <w:r w:rsidRPr="00162614">
        <w:rPr>
          <w:rFonts w:ascii="Times New Roman" w:eastAsia="Times New Roman" w:hAnsi="Times New Roman" w:cs="Times New Roman"/>
          <w:sz w:val="20"/>
          <w:szCs w:val="20"/>
          <w:lang w:eastAsia="ru-RU"/>
        </w:rPr>
        <w:t>18. В соответствии с замещаемой государственной гражданской должностью и в пределах функциональной компетенции старший государственный налоговый инспектор выполняет организационное, информационное обеспечение (принимает участие в обеспечении) оказания следующих видов государственных услуг, осуществляемых Инспекцией Федеральной налоговой службы № 10 по г. Москве: консультирование налогоплательщиков по вопросам налогообложения и заполнения налоговой отчетности.</w:t>
      </w:r>
    </w:p>
    <w:p w:rsidR="00162614" w:rsidRPr="00162614" w:rsidRDefault="00162614" w:rsidP="00162614">
      <w:pPr>
        <w:pStyle w:val="ConsPlusNormal0"/>
        <w:jc w:val="center"/>
        <w:outlineLvl w:val="1"/>
        <w:rPr>
          <w:rFonts w:ascii="Times New Roman" w:hAnsi="Times New Roman" w:cs="Times New Roman"/>
          <w:sz w:val="20"/>
          <w:szCs w:val="20"/>
        </w:rPr>
      </w:pPr>
    </w:p>
    <w:p w:rsidR="00162614" w:rsidRPr="00162614" w:rsidRDefault="00162614" w:rsidP="00162614">
      <w:pPr>
        <w:pStyle w:val="ConsPlusNormal0"/>
        <w:jc w:val="center"/>
        <w:outlineLvl w:val="1"/>
        <w:rPr>
          <w:rFonts w:ascii="Times New Roman" w:hAnsi="Times New Roman" w:cs="Times New Roman"/>
          <w:sz w:val="20"/>
          <w:szCs w:val="20"/>
        </w:rPr>
      </w:pPr>
      <w:r w:rsidRPr="00162614">
        <w:rPr>
          <w:rFonts w:ascii="Times New Roman" w:hAnsi="Times New Roman" w:cs="Times New Roman"/>
          <w:sz w:val="20"/>
          <w:szCs w:val="20"/>
        </w:rPr>
        <w:t>IX. Показатели эффективности и результативности</w:t>
      </w:r>
    </w:p>
    <w:p w:rsidR="00162614" w:rsidRPr="00162614" w:rsidRDefault="00162614" w:rsidP="00162614">
      <w:pPr>
        <w:pStyle w:val="ConsPlusNormal0"/>
        <w:jc w:val="center"/>
        <w:rPr>
          <w:rFonts w:ascii="Times New Roman" w:hAnsi="Times New Roman" w:cs="Times New Roman"/>
          <w:sz w:val="20"/>
          <w:szCs w:val="20"/>
        </w:rPr>
      </w:pPr>
      <w:r w:rsidRPr="00162614">
        <w:rPr>
          <w:rFonts w:ascii="Times New Roman" w:hAnsi="Times New Roman" w:cs="Times New Roman"/>
          <w:sz w:val="20"/>
          <w:szCs w:val="20"/>
        </w:rPr>
        <w:t>профессиональной служебной деятельности</w:t>
      </w:r>
    </w:p>
    <w:p w:rsidR="00162614" w:rsidRPr="00162614" w:rsidRDefault="00162614" w:rsidP="00162614">
      <w:pPr>
        <w:pStyle w:val="ConsPlusNormal0"/>
        <w:jc w:val="center"/>
        <w:rPr>
          <w:rFonts w:ascii="Times New Roman" w:hAnsi="Times New Roman" w:cs="Times New Roman"/>
          <w:sz w:val="20"/>
          <w:szCs w:val="20"/>
        </w:rPr>
      </w:pPr>
    </w:p>
    <w:p w:rsidR="00162614" w:rsidRPr="00162614" w:rsidRDefault="00162614" w:rsidP="00162614">
      <w:pPr>
        <w:pStyle w:val="ConsPlusNormal0"/>
        <w:ind w:firstLine="540"/>
        <w:jc w:val="both"/>
        <w:rPr>
          <w:rFonts w:ascii="Times New Roman" w:hAnsi="Times New Roman" w:cs="Times New Roman"/>
          <w:sz w:val="20"/>
          <w:szCs w:val="20"/>
        </w:rPr>
      </w:pPr>
      <w:r w:rsidRPr="00162614">
        <w:rPr>
          <w:rFonts w:ascii="Times New Roman" w:hAnsi="Times New Roman" w:cs="Times New Roman"/>
          <w:sz w:val="20"/>
          <w:szCs w:val="20"/>
        </w:rPr>
        <w:t>19. Эффективность профессиональной служебной деятельности старшего государственного налогового инспектора оценивается по следующим показателям:</w:t>
      </w:r>
    </w:p>
    <w:p w:rsidR="00162614" w:rsidRPr="00162614" w:rsidRDefault="00162614" w:rsidP="00162614">
      <w:pPr>
        <w:pStyle w:val="ConsPlusNormal0"/>
        <w:ind w:firstLine="540"/>
        <w:jc w:val="both"/>
        <w:rPr>
          <w:rFonts w:ascii="Times New Roman" w:hAnsi="Times New Roman" w:cs="Times New Roman"/>
          <w:sz w:val="20"/>
          <w:szCs w:val="20"/>
        </w:rPr>
      </w:pPr>
      <w:r w:rsidRPr="00162614">
        <w:rPr>
          <w:rFonts w:ascii="Times New Roman" w:hAnsi="Times New Roman" w:cs="Times New Roman"/>
          <w:sz w:val="20"/>
          <w:szCs w:val="20"/>
        </w:rPr>
        <w:t xml:space="preserve">- 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 </w:t>
      </w:r>
    </w:p>
    <w:p w:rsidR="00162614" w:rsidRPr="00162614" w:rsidRDefault="00162614" w:rsidP="00162614">
      <w:pPr>
        <w:pStyle w:val="ConsPlusNormal0"/>
        <w:ind w:firstLine="540"/>
        <w:jc w:val="both"/>
        <w:rPr>
          <w:rFonts w:ascii="Times New Roman" w:hAnsi="Times New Roman" w:cs="Times New Roman"/>
          <w:sz w:val="20"/>
          <w:szCs w:val="20"/>
        </w:rPr>
      </w:pPr>
      <w:r w:rsidRPr="00162614">
        <w:rPr>
          <w:rFonts w:ascii="Times New Roman" w:hAnsi="Times New Roman" w:cs="Times New Roman"/>
          <w:sz w:val="20"/>
          <w:szCs w:val="20"/>
        </w:rPr>
        <w:t xml:space="preserve">- своевременности и оперативности выполнения поручений; </w:t>
      </w:r>
    </w:p>
    <w:p w:rsidR="00162614" w:rsidRPr="00162614" w:rsidRDefault="00162614" w:rsidP="00162614">
      <w:pPr>
        <w:pStyle w:val="ConsPlusNormal0"/>
        <w:ind w:firstLine="540"/>
        <w:jc w:val="both"/>
        <w:rPr>
          <w:rFonts w:ascii="Times New Roman" w:hAnsi="Times New Roman" w:cs="Times New Roman"/>
          <w:sz w:val="20"/>
          <w:szCs w:val="20"/>
        </w:rPr>
      </w:pPr>
      <w:r w:rsidRPr="00162614">
        <w:rPr>
          <w:rFonts w:ascii="Times New Roman" w:hAnsi="Times New Roman" w:cs="Times New Roman"/>
          <w:sz w:val="20"/>
          <w:szCs w:val="20"/>
        </w:rPr>
        <w:t>- 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162614" w:rsidRPr="00162614" w:rsidRDefault="00162614" w:rsidP="00162614">
      <w:pPr>
        <w:pStyle w:val="ConsPlusNormal0"/>
        <w:ind w:firstLine="540"/>
        <w:jc w:val="both"/>
        <w:rPr>
          <w:rFonts w:ascii="Times New Roman" w:hAnsi="Times New Roman" w:cs="Times New Roman"/>
          <w:sz w:val="20"/>
          <w:szCs w:val="20"/>
        </w:rPr>
      </w:pPr>
      <w:r w:rsidRPr="00162614">
        <w:rPr>
          <w:rFonts w:ascii="Times New Roman" w:hAnsi="Times New Roman" w:cs="Times New Roman"/>
          <w:sz w:val="20"/>
          <w:szCs w:val="20"/>
        </w:rPr>
        <w:t>- 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162614" w:rsidRPr="00162614" w:rsidRDefault="00162614" w:rsidP="00162614">
      <w:pPr>
        <w:pStyle w:val="ConsPlusNormal0"/>
        <w:ind w:firstLine="540"/>
        <w:jc w:val="both"/>
        <w:rPr>
          <w:rFonts w:ascii="Times New Roman" w:hAnsi="Times New Roman" w:cs="Times New Roman"/>
          <w:sz w:val="20"/>
          <w:szCs w:val="20"/>
        </w:rPr>
      </w:pPr>
      <w:r w:rsidRPr="00162614">
        <w:rPr>
          <w:rFonts w:ascii="Times New Roman" w:hAnsi="Times New Roman" w:cs="Times New Roman"/>
          <w:sz w:val="20"/>
          <w:szCs w:val="20"/>
        </w:rPr>
        <w:t>- 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162614" w:rsidRPr="00162614" w:rsidRDefault="00162614" w:rsidP="00162614">
      <w:pPr>
        <w:pStyle w:val="ConsPlusNormal0"/>
        <w:ind w:firstLine="540"/>
        <w:jc w:val="both"/>
        <w:rPr>
          <w:rFonts w:ascii="Times New Roman" w:hAnsi="Times New Roman" w:cs="Times New Roman"/>
          <w:sz w:val="20"/>
          <w:szCs w:val="20"/>
        </w:rPr>
      </w:pPr>
      <w:r w:rsidRPr="00162614">
        <w:rPr>
          <w:rFonts w:ascii="Times New Roman" w:hAnsi="Times New Roman" w:cs="Times New Roman"/>
          <w:sz w:val="20"/>
          <w:szCs w:val="20"/>
        </w:rPr>
        <w:t>- 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162614" w:rsidRPr="00162614" w:rsidRDefault="00162614" w:rsidP="00162614">
      <w:pPr>
        <w:pStyle w:val="ConsPlusNormal0"/>
        <w:ind w:firstLine="540"/>
        <w:jc w:val="both"/>
        <w:rPr>
          <w:rFonts w:ascii="Times New Roman" w:hAnsi="Times New Roman" w:cs="Times New Roman"/>
          <w:sz w:val="20"/>
          <w:szCs w:val="20"/>
        </w:rPr>
      </w:pPr>
      <w:r w:rsidRPr="00162614">
        <w:rPr>
          <w:rFonts w:ascii="Times New Roman" w:hAnsi="Times New Roman" w:cs="Times New Roman"/>
          <w:sz w:val="20"/>
          <w:szCs w:val="20"/>
        </w:rPr>
        <w:t>- осознанию ответственности за последствия своих действий.</w:t>
      </w:r>
    </w:p>
    <w:p w:rsidR="00162614" w:rsidRPr="00162614" w:rsidRDefault="00162614" w:rsidP="00162614">
      <w:pPr>
        <w:pStyle w:val="ConsPlusNormal0"/>
        <w:jc w:val="center"/>
        <w:outlineLvl w:val="1"/>
        <w:rPr>
          <w:rFonts w:ascii="Times New Roman" w:hAnsi="Times New Roman" w:cs="Times New Roman"/>
          <w:sz w:val="20"/>
          <w:szCs w:val="20"/>
        </w:rPr>
      </w:pPr>
    </w:p>
    <w:p w:rsidR="00AA7D78" w:rsidRPr="00162614" w:rsidRDefault="00AA7D78" w:rsidP="00162614">
      <w:pPr>
        <w:widowControl w:val="0"/>
        <w:autoSpaceDE w:val="0"/>
        <w:autoSpaceDN w:val="0"/>
        <w:adjustRightInd w:val="0"/>
        <w:spacing w:after="0" w:line="240" w:lineRule="auto"/>
        <w:jc w:val="both"/>
        <w:rPr>
          <w:rFonts w:ascii="Times New Roman" w:eastAsia="Calibri" w:hAnsi="Times New Roman" w:cs="Times New Roman"/>
          <w:sz w:val="20"/>
          <w:szCs w:val="20"/>
        </w:rPr>
      </w:pPr>
    </w:p>
    <w:p w:rsidR="00162614" w:rsidRPr="00162614" w:rsidRDefault="00162614" w:rsidP="00162614">
      <w:pPr>
        <w:widowControl w:val="0"/>
        <w:autoSpaceDE w:val="0"/>
        <w:autoSpaceDN w:val="0"/>
        <w:adjustRightInd w:val="0"/>
        <w:spacing w:after="0" w:line="240" w:lineRule="auto"/>
        <w:jc w:val="both"/>
        <w:rPr>
          <w:rFonts w:ascii="Times New Roman" w:eastAsia="Calibri" w:hAnsi="Times New Roman" w:cs="Times New Roman"/>
          <w:sz w:val="20"/>
          <w:szCs w:val="20"/>
        </w:rPr>
      </w:pPr>
    </w:p>
    <w:p w:rsidR="00162614" w:rsidRPr="00162614" w:rsidRDefault="00162614" w:rsidP="00162614">
      <w:pPr>
        <w:spacing w:after="0" w:line="240" w:lineRule="auto"/>
        <w:jc w:val="center"/>
        <w:rPr>
          <w:rFonts w:ascii="Times New Roman" w:hAnsi="Times New Roman" w:cs="Times New Roman"/>
          <w:b/>
          <w:sz w:val="20"/>
          <w:szCs w:val="20"/>
        </w:rPr>
      </w:pPr>
      <w:r w:rsidRPr="00162614">
        <w:rPr>
          <w:rFonts w:ascii="Times New Roman" w:hAnsi="Times New Roman" w:cs="Times New Roman"/>
          <w:b/>
          <w:sz w:val="20"/>
          <w:szCs w:val="20"/>
        </w:rPr>
        <w:t>Должностной регламент</w:t>
      </w:r>
    </w:p>
    <w:p w:rsidR="00162614" w:rsidRPr="00162614" w:rsidRDefault="00162614" w:rsidP="00162614">
      <w:pPr>
        <w:spacing w:after="0" w:line="240" w:lineRule="auto"/>
        <w:jc w:val="center"/>
        <w:rPr>
          <w:rFonts w:ascii="Times New Roman" w:hAnsi="Times New Roman" w:cs="Times New Roman"/>
          <w:b/>
          <w:sz w:val="20"/>
          <w:szCs w:val="20"/>
        </w:rPr>
      </w:pPr>
      <w:r w:rsidRPr="00162614">
        <w:rPr>
          <w:rFonts w:ascii="Times New Roman" w:hAnsi="Times New Roman" w:cs="Times New Roman"/>
          <w:b/>
          <w:sz w:val="20"/>
          <w:szCs w:val="20"/>
        </w:rPr>
        <w:t xml:space="preserve">Главного государственного налогового инспектора </w:t>
      </w:r>
    </w:p>
    <w:p w:rsidR="00162614" w:rsidRPr="00162614" w:rsidRDefault="00162614" w:rsidP="00162614">
      <w:pPr>
        <w:spacing w:after="0" w:line="240" w:lineRule="auto"/>
        <w:jc w:val="center"/>
        <w:rPr>
          <w:rFonts w:ascii="Times New Roman" w:hAnsi="Times New Roman" w:cs="Times New Roman"/>
          <w:b/>
          <w:sz w:val="20"/>
          <w:szCs w:val="20"/>
        </w:rPr>
      </w:pPr>
      <w:r w:rsidRPr="00162614">
        <w:rPr>
          <w:rFonts w:ascii="Times New Roman" w:hAnsi="Times New Roman" w:cs="Times New Roman"/>
          <w:b/>
          <w:sz w:val="20"/>
          <w:szCs w:val="20"/>
        </w:rPr>
        <w:t xml:space="preserve">контрольно-аналитического отдела </w:t>
      </w:r>
    </w:p>
    <w:p w:rsidR="00162614" w:rsidRPr="00162614" w:rsidRDefault="00162614" w:rsidP="00162614">
      <w:pPr>
        <w:spacing w:after="0" w:line="240" w:lineRule="auto"/>
        <w:jc w:val="center"/>
        <w:rPr>
          <w:rFonts w:ascii="Times New Roman" w:hAnsi="Times New Roman" w:cs="Times New Roman"/>
          <w:b/>
          <w:sz w:val="20"/>
          <w:szCs w:val="20"/>
        </w:rPr>
      </w:pPr>
      <w:r w:rsidRPr="00162614">
        <w:rPr>
          <w:rFonts w:ascii="Times New Roman" w:hAnsi="Times New Roman" w:cs="Times New Roman"/>
          <w:b/>
          <w:sz w:val="20"/>
          <w:szCs w:val="20"/>
          <w:u w:val="single"/>
        </w:rPr>
        <w:t>Инспекции Федеральной налоговой службы №10 по г. Москве</w:t>
      </w:r>
    </w:p>
    <w:p w:rsidR="00162614" w:rsidRPr="00162614" w:rsidRDefault="00162614" w:rsidP="00162614">
      <w:pPr>
        <w:spacing w:after="0" w:line="240" w:lineRule="auto"/>
        <w:jc w:val="both"/>
        <w:rPr>
          <w:rFonts w:ascii="Times New Roman" w:hAnsi="Times New Roman" w:cs="Times New Roman"/>
          <w:sz w:val="20"/>
          <w:szCs w:val="20"/>
        </w:rPr>
      </w:pPr>
    </w:p>
    <w:p w:rsidR="00162614" w:rsidRPr="00162614" w:rsidRDefault="00162614" w:rsidP="00162614">
      <w:pPr>
        <w:spacing w:after="0" w:line="240" w:lineRule="auto"/>
        <w:jc w:val="center"/>
        <w:outlineLvl w:val="1"/>
        <w:rPr>
          <w:rFonts w:ascii="Times New Roman" w:hAnsi="Times New Roman" w:cs="Times New Roman"/>
          <w:sz w:val="20"/>
          <w:szCs w:val="20"/>
        </w:rPr>
      </w:pPr>
      <w:r w:rsidRPr="00162614">
        <w:rPr>
          <w:rFonts w:ascii="Times New Roman" w:hAnsi="Times New Roman" w:cs="Times New Roman"/>
          <w:sz w:val="20"/>
          <w:szCs w:val="20"/>
        </w:rPr>
        <w:t>I. Общие положения</w:t>
      </w:r>
    </w:p>
    <w:p w:rsidR="00162614" w:rsidRPr="00162614" w:rsidRDefault="00162614" w:rsidP="00162614">
      <w:pPr>
        <w:spacing w:after="0" w:line="240" w:lineRule="auto"/>
        <w:ind w:firstLine="540"/>
        <w:jc w:val="both"/>
        <w:rPr>
          <w:rFonts w:ascii="Times New Roman" w:hAnsi="Times New Roman" w:cs="Times New Roman"/>
          <w:sz w:val="20"/>
          <w:szCs w:val="20"/>
        </w:rPr>
      </w:pPr>
      <w:r w:rsidRPr="00162614">
        <w:rPr>
          <w:rFonts w:ascii="Times New Roman" w:hAnsi="Times New Roman" w:cs="Times New Roman"/>
          <w:sz w:val="20"/>
          <w:szCs w:val="20"/>
        </w:rPr>
        <w:t>1. Должность федеральной государственной гражданской службы (далее - гражданская служба) главного государственного налогового инспектора контрольно-аналитического отдела (далее – отдел) Инспекции Федеральной налоговой службы №10 по г. Москве (далее - главный государственный налоговый инспектор) относится к ведущей группе должностей гражданской службы категории «специалисты».</w:t>
      </w:r>
    </w:p>
    <w:p w:rsidR="00162614" w:rsidRPr="00162614" w:rsidRDefault="00162614" w:rsidP="00162614">
      <w:pPr>
        <w:spacing w:after="0" w:line="240" w:lineRule="auto"/>
        <w:ind w:firstLine="540"/>
        <w:jc w:val="both"/>
        <w:rPr>
          <w:rFonts w:ascii="Times New Roman" w:hAnsi="Times New Roman" w:cs="Times New Roman"/>
          <w:sz w:val="20"/>
          <w:szCs w:val="20"/>
        </w:rPr>
      </w:pPr>
      <w:r w:rsidRPr="00162614">
        <w:rPr>
          <w:rFonts w:ascii="Times New Roman" w:hAnsi="Times New Roman" w:cs="Times New Roman"/>
          <w:sz w:val="20"/>
          <w:szCs w:val="20"/>
        </w:rPr>
        <w:t>Регистрационный номер (код) должности – 11-3-3-094.</w:t>
      </w:r>
    </w:p>
    <w:p w:rsidR="00162614" w:rsidRPr="00162614" w:rsidRDefault="00162614" w:rsidP="00162614">
      <w:pPr>
        <w:spacing w:after="0" w:line="240" w:lineRule="auto"/>
        <w:ind w:firstLine="540"/>
        <w:jc w:val="both"/>
        <w:rPr>
          <w:rFonts w:ascii="Times New Roman" w:hAnsi="Times New Roman" w:cs="Times New Roman"/>
          <w:sz w:val="20"/>
          <w:szCs w:val="20"/>
        </w:rPr>
      </w:pPr>
      <w:r w:rsidRPr="00162614">
        <w:rPr>
          <w:rFonts w:ascii="Times New Roman" w:hAnsi="Times New Roman" w:cs="Times New Roman"/>
          <w:sz w:val="20"/>
          <w:szCs w:val="20"/>
        </w:rPr>
        <w:t>2. Область профессиональной служебной деятельности главного государственного налогового инспектора: Регулирование налоговой деятельности.</w:t>
      </w:r>
    </w:p>
    <w:p w:rsidR="00162614" w:rsidRPr="00162614" w:rsidRDefault="00162614" w:rsidP="00162614">
      <w:pPr>
        <w:spacing w:after="0" w:line="240" w:lineRule="auto"/>
        <w:ind w:firstLine="540"/>
        <w:jc w:val="both"/>
        <w:rPr>
          <w:rFonts w:ascii="Times New Roman" w:hAnsi="Times New Roman" w:cs="Times New Roman"/>
          <w:sz w:val="20"/>
          <w:szCs w:val="20"/>
        </w:rPr>
      </w:pPr>
      <w:r w:rsidRPr="00162614">
        <w:rPr>
          <w:rFonts w:ascii="Times New Roman" w:hAnsi="Times New Roman" w:cs="Times New Roman"/>
          <w:sz w:val="20"/>
          <w:szCs w:val="20"/>
        </w:rPr>
        <w:t>3. Вид профессиональной служебной деятельности главного государственного налогового инспектора: Осуществление налогового контроля.</w:t>
      </w:r>
    </w:p>
    <w:p w:rsidR="00162614" w:rsidRPr="00162614" w:rsidRDefault="00162614" w:rsidP="00162614">
      <w:pPr>
        <w:spacing w:after="0" w:line="240" w:lineRule="auto"/>
        <w:ind w:firstLine="540"/>
        <w:jc w:val="both"/>
        <w:rPr>
          <w:rFonts w:ascii="Times New Roman" w:hAnsi="Times New Roman" w:cs="Times New Roman"/>
          <w:sz w:val="20"/>
          <w:szCs w:val="20"/>
        </w:rPr>
      </w:pPr>
      <w:r w:rsidRPr="00162614">
        <w:rPr>
          <w:rFonts w:ascii="Times New Roman" w:hAnsi="Times New Roman" w:cs="Times New Roman"/>
          <w:sz w:val="20"/>
          <w:szCs w:val="20"/>
        </w:rPr>
        <w:t>4. Назначение на должность и освобождение от должности главного государственного налогового инспектора осуществляется начальником Инспекции Федеральной налоговой службы №10 по г. Москве (далее - Инспекция).</w:t>
      </w:r>
    </w:p>
    <w:p w:rsidR="00162614" w:rsidRPr="00162614" w:rsidRDefault="00162614" w:rsidP="00162614">
      <w:pPr>
        <w:spacing w:after="0" w:line="240" w:lineRule="auto"/>
        <w:ind w:firstLine="540"/>
        <w:jc w:val="both"/>
        <w:rPr>
          <w:rFonts w:ascii="Times New Roman" w:hAnsi="Times New Roman" w:cs="Times New Roman"/>
          <w:sz w:val="20"/>
          <w:szCs w:val="20"/>
        </w:rPr>
      </w:pPr>
      <w:r w:rsidRPr="00162614">
        <w:rPr>
          <w:rFonts w:ascii="Times New Roman" w:hAnsi="Times New Roman" w:cs="Times New Roman"/>
          <w:sz w:val="20"/>
          <w:szCs w:val="20"/>
        </w:rPr>
        <w:t>5. Главный государственный налоговый инспектор непосредственно подчиняется начальнику отдела, функционально - заместителю начальника отдела по соответствующим направлениям деятельности.</w:t>
      </w:r>
    </w:p>
    <w:p w:rsidR="00162614" w:rsidRPr="00162614" w:rsidRDefault="00162614" w:rsidP="00162614">
      <w:pPr>
        <w:spacing w:after="0" w:line="240" w:lineRule="auto"/>
        <w:jc w:val="center"/>
        <w:outlineLvl w:val="1"/>
        <w:rPr>
          <w:rFonts w:ascii="Times New Roman" w:hAnsi="Times New Roman" w:cs="Times New Roman"/>
          <w:sz w:val="20"/>
          <w:szCs w:val="20"/>
        </w:rPr>
      </w:pPr>
    </w:p>
    <w:p w:rsidR="00162614" w:rsidRPr="00162614" w:rsidRDefault="00162614" w:rsidP="00162614">
      <w:pPr>
        <w:spacing w:after="0" w:line="240" w:lineRule="auto"/>
        <w:jc w:val="center"/>
        <w:outlineLvl w:val="1"/>
        <w:rPr>
          <w:rFonts w:ascii="Times New Roman" w:hAnsi="Times New Roman" w:cs="Times New Roman"/>
          <w:sz w:val="20"/>
          <w:szCs w:val="20"/>
        </w:rPr>
      </w:pPr>
      <w:r w:rsidRPr="00162614">
        <w:rPr>
          <w:rFonts w:ascii="Times New Roman" w:hAnsi="Times New Roman" w:cs="Times New Roman"/>
          <w:sz w:val="20"/>
          <w:szCs w:val="20"/>
        </w:rPr>
        <w:t>II. Квалификационные требования для замещения должности</w:t>
      </w:r>
    </w:p>
    <w:p w:rsidR="00162614" w:rsidRPr="00162614" w:rsidRDefault="00162614" w:rsidP="00162614">
      <w:pPr>
        <w:spacing w:after="0" w:line="240" w:lineRule="auto"/>
        <w:jc w:val="center"/>
        <w:rPr>
          <w:rFonts w:ascii="Times New Roman" w:hAnsi="Times New Roman" w:cs="Times New Roman"/>
          <w:sz w:val="20"/>
          <w:szCs w:val="20"/>
        </w:rPr>
      </w:pPr>
      <w:r w:rsidRPr="00162614">
        <w:rPr>
          <w:rFonts w:ascii="Times New Roman" w:hAnsi="Times New Roman" w:cs="Times New Roman"/>
          <w:sz w:val="20"/>
          <w:szCs w:val="20"/>
        </w:rPr>
        <w:t xml:space="preserve">гражданской службы </w:t>
      </w:r>
    </w:p>
    <w:p w:rsidR="00162614" w:rsidRPr="00162614" w:rsidRDefault="00162614" w:rsidP="00162614">
      <w:pPr>
        <w:spacing w:after="0" w:line="240" w:lineRule="auto"/>
        <w:ind w:firstLine="540"/>
        <w:jc w:val="both"/>
        <w:rPr>
          <w:rFonts w:ascii="Times New Roman" w:hAnsi="Times New Roman" w:cs="Times New Roman"/>
          <w:sz w:val="20"/>
          <w:szCs w:val="20"/>
        </w:rPr>
      </w:pPr>
    </w:p>
    <w:p w:rsidR="00162614" w:rsidRPr="00162614" w:rsidRDefault="00162614" w:rsidP="00162614">
      <w:pPr>
        <w:spacing w:after="0" w:line="240" w:lineRule="auto"/>
        <w:ind w:firstLine="540"/>
        <w:jc w:val="both"/>
        <w:rPr>
          <w:rFonts w:ascii="Times New Roman" w:hAnsi="Times New Roman" w:cs="Times New Roman"/>
          <w:sz w:val="20"/>
          <w:szCs w:val="20"/>
        </w:rPr>
      </w:pPr>
      <w:r w:rsidRPr="00162614">
        <w:rPr>
          <w:rFonts w:ascii="Times New Roman" w:hAnsi="Times New Roman" w:cs="Times New Roman"/>
          <w:sz w:val="20"/>
          <w:szCs w:val="20"/>
        </w:rPr>
        <w:t>6. Для замещения должности главного государственного налогового инспектора устанавливаются следующие требования.</w:t>
      </w:r>
    </w:p>
    <w:p w:rsidR="00162614" w:rsidRPr="00162614" w:rsidRDefault="00162614" w:rsidP="00162614">
      <w:pPr>
        <w:spacing w:after="0" w:line="240" w:lineRule="auto"/>
        <w:ind w:firstLine="540"/>
        <w:jc w:val="both"/>
        <w:rPr>
          <w:rFonts w:ascii="Times New Roman" w:hAnsi="Times New Roman" w:cs="Times New Roman"/>
          <w:sz w:val="20"/>
          <w:szCs w:val="20"/>
        </w:rPr>
      </w:pPr>
      <w:r w:rsidRPr="00162614">
        <w:rPr>
          <w:rFonts w:ascii="Times New Roman" w:hAnsi="Times New Roman" w:cs="Times New Roman"/>
          <w:sz w:val="20"/>
          <w:szCs w:val="20"/>
        </w:rPr>
        <w:t>6.1. Наличие высшего образования.</w:t>
      </w:r>
    </w:p>
    <w:p w:rsidR="00162614" w:rsidRPr="00162614" w:rsidRDefault="00162614" w:rsidP="00162614">
      <w:pPr>
        <w:spacing w:after="0" w:line="240" w:lineRule="auto"/>
        <w:ind w:firstLine="540"/>
        <w:jc w:val="both"/>
        <w:rPr>
          <w:rFonts w:ascii="Times New Roman" w:hAnsi="Times New Roman" w:cs="Times New Roman"/>
          <w:sz w:val="20"/>
          <w:szCs w:val="20"/>
        </w:rPr>
      </w:pPr>
      <w:r w:rsidRPr="00162614">
        <w:rPr>
          <w:rFonts w:ascii="Times New Roman" w:hAnsi="Times New Roman" w:cs="Times New Roman"/>
          <w:sz w:val="20"/>
          <w:szCs w:val="20"/>
        </w:rPr>
        <w:t>6.2. Квалификационные требования к стажу государственной гражданской службы или стажу работы по специальности не предъявляются.</w:t>
      </w:r>
    </w:p>
    <w:p w:rsidR="00162614" w:rsidRPr="00162614" w:rsidRDefault="00162614" w:rsidP="00162614">
      <w:pPr>
        <w:spacing w:after="0" w:line="240" w:lineRule="auto"/>
        <w:ind w:firstLine="540"/>
        <w:jc w:val="both"/>
        <w:rPr>
          <w:rFonts w:ascii="Times New Roman" w:hAnsi="Times New Roman" w:cs="Times New Roman"/>
          <w:sz w:val="20"/>
          <w:szCs w:val="20"/>
        </w:rPr>
      </w:pPr>
      <w:r w:rsidRPr="00162614">
        <w:rPr>
          <w:rFonts w:ascii="Times New Roman" w:hAnsi="Times New Roman" w:cs="Times New Roman"/>
          <w:sz w:val="20"/>
          <w:szCs w:val="20"/>
        </w:rPr>
        <w:t>6.3. Наличие базовых знаний: принципы, методы, технологии и механизмы осуществления контроля (надзора); виды, назначение и технологии организации проверочных процедур; понятие единого реестра проверок, процедура его формирования; институт предварительной проверки жалобы и иной информации, поступившей в контрольно-надзорный орган; процедура организации проверки: порядок, этапы, инструменты проведения; ограничения при проведении проверочных процедур; меры, принимаемые по результатам проверки;</w:t>
      </w:r>
    </w:p>
    <w:p w:rsidR="00162614" w:rsidRPr="00162614" w:rsidRDefault="00162614" w:rsidP="00162614">
      <w:pPr>
        <w:spacing w:after="0" w:line="240" w:lineRule="auto"/>
        <w:ind w:firstLine="540"/>
        <w:jc w:val="both"/>
        <w:rPr>
          <w:rFonts w:ascii="Times New Roman" w:hAnsi="Times New Roman" w:cs="Times New Roman"/>
          <w:sz w:val="20"/>
          <w:szCs w:val="20"/>
        </w:rPr>
      </w:pPr>
      <w:r w:rsidRPr="00162614">
        <w:rPr>
          <w:rFonts w:ascii="Times New Roman" w:hAnsi="Times New Roman" w:cs="Times New Roman"/>
          <w:sz w:val="20"/>
          <w:szCs w:val="20"/>
        </w:rPr>
        <w:t xml:space="preserve">6.4. Наличие профессиональных знаний: </w:t>
      </w:r>
    </w:p>
    <w:p w:rsidR="00162614" w:rsidRPr="00162614" w:rsidRDefault="00162614" w:rsidP="00162614">
      <w:pPr>
        <w:autoSpaceDE w:val="0"/>
        <w:autoSpaceDN w:val="0"/>
        <w:adjustRightInd w:val="0"/>
        <w:spacing w:after="0" w:line="240" w:lineRule="auto"/>
        <w:ind w:firstLine="283"/>
        <w:jc w:val="both"/>
        <w:rPr>
          <w:rFonts w:ascii="Times New Roman" w:hAnsi="Times New Roman" w:cs="Times New Roman"/>
          <w:sz w:val="20"/>
          <w:szCs w:val="20"/>
        </w:rPr>
      </w:pPr>
      <w:r w:rsidRPr="00162614">
        <w:rPr>
          <w:rFonts w:ascii="Times New Roman" w:hAnsi="Times New Roman" w:cs="Times New Roman"/>
          <w:sz w:val="20"/>
          <w:szCs w:val="20"/>
        </w:rPr>
        <w:t xml:space="preserve">6.4.1. В сфере законодательства Российской Федерации: </w:t>
      </w:r>
    </w:p>
    <w:p w:rsidR="00162614" w:rsidRPr="00162614" w:rsidRDefault="00162614" w:rsidP="00162614">
      <w:pPr>
        <w:autoSpaceDE w:val="0"/>
        <w:autoSpaceDN w:val="0"/>
        <w:adjustRightInd w:val="0"/>
        <w:spacing w:after="0" w:line="240" w:lineRule="auto"/>
        <w:ind w:firstLine="283"/>
        <w:jc w:val="both"/>
        <w:rPr>
          <w:rFonts w:ascii="Times New Roman" w:hAnsi="Times New Roman" w:cs="Times New Roman"/>
          <w:sz w:val="20"/>
          <w:szCs w:val="20"/>
        </w:rPr>
      </w:pPr>
      <w:r w:rsidRPr="00162614">
        <w:rPr>
          <w:rFonts w:ascii="Times New Roman" w:hAnsi="Times New Roman" w:cs="Times New Roman"/>
          <w:sz w:val="20"/>
          <w:szCs w:val="20"/>
        </w:rPr>
        <w:t>6.4.1.1. приказ от 30 июня 2009 г. МВД России N 495 и ФНС России N ММ-7-2-347 "Об утверждении порядка взаимодействия органов внутренних дел и налоговых органов по предупреждению, выявлению и пресечению налоговых правонарушений и преступлений";</w:t>
      </w:r>
    </w:p>
    <w:p w:rsidR="00162614" w:rsidRPr="00162614" w:rsidRDefault="00162614" w:rsidP="00162614">
      <w:pPr>
        <w:autoSpaceDE w:val="0"/>
        <w:autoSpaceDN w:val="0"/>
        <w:adjustRightInd w:val="0"/>
        <w:spacing w:after="0" w:line="240" w:lineRule="auto"/>
        <w:ind w:firstLine="283"/>
        <w:jc w:val="both"/>
        <w:rPr>
          <w:rFonts w:ascii="Times New Roman" w:hAnsi="Times New Roman" w:cs="Times New Roman"/>
          <w:sz w:val="20"/>
          <w:szCs w:val="20"/>
        </w:rPr>
      </w:pPr>
      <w:r w:rsidRPr="00162614">
        <w:rPr>
          <w:rFonts w:ascii="Times New Roman" w:hAnsi="Times New Roman" w:cs="Times New Roman"/>
          <w:sz w:val="20"/>
          <w:szCs w:val="20"/>
        </w:rPr>
        <w:t>6.4.1.2. приказ ФНС России от 25 июля 2012 г. N ММВ-7-2/518@ "Об утверждении Порядка направления налоговым органом запросов в банк (оператору по переводу денежных средств) о наличии счетов (специальных банковских счетов) в банке и (или) об остатках денежных средств на счетах (специальных банковских счетах), о представлении выписок по операциям на счетах (специальных банковских счетах), справок об остатках электронных денежных средств и переводах электронных денежных средств организаций (индивидуальных предпринимателей, нотариусов, занимающихся частной практикой, адвокатов, учредивших адвокатские кабинеты) на бумажном носителе, а также форм соответствующих запросов";</w:t>
      </w:r>
    </w:p>
    <w:p w:rsidR="00162614" w:rsidRPr="00162614" w:rsidRDefault="00162614" w:rsidP="00162614">
      <w:pPr>
        <w:autoSpaceDE w:val="0"/>
        <w:autoSpaceDN w:val="0"/>
        <w:adjustRightInd w:val="0"/>
        <w:spacing w:after="0" w:line="240" w:lineRule="auto"/>
        <w:ind w:firstLine="283"/>
        <w:jc w:val="both"/>
        <w:rPr>
          <w:rFonts w:ascii="Times New Roman" w:hAnsi="Times New Roman" w:cs="Times New Roman"/>
          <w:sz w:val="20"/>
          <w:szCs w:val="20"/>
        </w:rPr>
      </w:pPr>
      <w:r w:rsidRPr="00162614">
        <w:rPr>
          <w:rFonts w:ascii="Times New Roman" w:hAnsi="Times New Roman" w:cs="Times New Roman"/>
          <w:sz w:val="20"/>
          <w:szCs w:val="20"/>
        </w:rPr>
        <w:t>6.4.1.3. приказ ФНС России от 25 июля 2012 г. N ММВ-7-2/520@ "Об утверждении Порядка представления в банки (операторам по переводу денежных средств) документов, используемых налоговыми органами при реализации своих полномочий в отношениях, регулируемых законодательством о налогах и сборах, и представления банками (операторами по переводу денежных средств) информации по запросам налоговых органов в электронном виде по телекоммуникационным каналам связи";</w:t>
      </w:r>
    </w:p>
    <w:p w:rsidR="00162614" w:rsidRPr="00162614" w:rsidRDefault="00162614" w:rsidP="00162614">
      <w:pPr>
        <w:autoSpaceDE w:val="0"/>
        <w:autoSpaceDN w:val="0"/>
        <w:adjustRightInd w:val="0"/>
        <w:spacing w:after="0" w:line="240" w:lineRule="auto"/>
        <w:ind w:firstLine="283"/>
        <w:jc w:val="both"/>
        <w:rPr>
          <w:rFonts w:ascii="Times New Roman" w:hAnsi="Times New Roman" w:cs="Times New Roman"/>
          <w:sz w:val="20"/>
          <w:szCs w:val="20"/>
        </w:rPr>
      </w:pPr>
      <w:r w:rsidRPr="00162614">
        <w:rPr>
          <w:rFonts w:ascii="Times New Roman" w:hAnsi="Times New Roman" w:cs="Times New Roman"/>
          <w:sz w:val="20"/>
          <w:szCs w:val="20"/>
        </w:rPr>
        <w:t>6.4.1.4. приказ Минфина Российской Федерации N 20н, МНС Российской Федерации N ГБ-3-04/39 от 10 марта 1999 г. "Об утверждении Положения о порядке проведения инвентаризации имущества налогоплательщиков при налоговой проверке";</w:t>
      </w:r>
    </w:p>
    <w:p w:rsidR="00162614" w:rsidRPr="00162614" w:rsidRDefault="00162614" w:rsidP="00162614">
      <w:pPr>
        <w:autoSpaceDE w:val="0"/>
        <w:autoSpaceDN w:val="0"/>
        <w:adjustRightInd w:val="0"/>
        <w:spacing w:after="0" w:line="240" w:lineRule="auto"/>
        <w:ind w:firstLine="283"/>
        <w:jc w:val="both"/>
        <w:rPr>
          <w:rFonts w:ascii="Times New Roman" w:hAnsi="Times New Roman" w:cs="Times New Roman"/>
          <w:sz w:val="20"/>
          <w:szCs w:val="20"/>
        </w:rPr>
      </w:pPr>
      <w:r w:rsidRPr="00162614">
        <w:rPr>
          <w:rFonts w:ascii="Times New Roman" w:hAnsi="Times New Roman" w:cs="Times New Roman"/>
          <w:sz w:val="20"/>
          <w:szCs w:val="20"/>
        </w:rPr>
        <w:t>6.4.1.5. приказ ФНС России от 2 августа 2005 г. N САЭ-3-06/354@ "Об утверждении Перечня должностных лиц налоговых органов Российской Федерации, уполномоченных составлять протоколы об административных правонарушениях";</w:t>
      </w:r>
    </w:p>
    <w:p w:rsidR="00162614" w:rsidRPr="00162614" w:rsidRDefault="00162614" w:rsidP="00162614">
      <w:pPr>
        <w:autoSpaceDE w:val="0"/>
        <w:autoSpaceDN w:val="0"/>
        <w:adjustRightInd w:val="0"/>
        <w:spacing w:after="0" w:line="240" w:lineRule="auto"/>
        <w:ind w:firstLine="283"/>
        <w:jc w:val="both"/>
        <w:rPr>
          <w:rFonts w:ascii="Times New Roman" w:hAnsi="Times New Roman" w:cs="Times New Roman"/>
          <w:sz w:val="20"/>
          <w:szCs w:val="20"/>
        </w:rPr>
      </w:pPr>
      <w:r w:rsidRPr="00162614">
        <w:rPr>
          <w:rFonts w:ascii="Times New Roman" w:hAnsi="Times New Roman" w:cs="Times New Roman"/>
          <w:sz w:val="20"/>
          <w:szCs w:val="20"/>
        </w:rPr>
        <w:t>6.4.1.6. приказ ФНС Российской Федерации от 17 февраля 2011 г. N ММВ-7-2/168@ "Об утверждении Порядка направления требования о представлении документов (информации) и порядка представления документов (информации) по требованию налогового органа в электронном виде по телекоммуникационным каналам связи";</w:t>
      </w:r>
    </w:p>
    <w:p w:rsidR="00162614" w:rsidRPr="00162614" w:rsidRDefault="00162614" w:rsidP="00162614">
      <w:pPr>
        <w:autoSpaceDE w:val="0"/>
        <w:autoSpaceDN w:val="0"/>
        <w:adjustRightInd w:val="0"/>
        <w:spacing w:after="0" w:line="240" w:lineRule="auto"/>
        <w:ind w:firstLine="283"/>
        <w:jc w:val="both"/>
        <w:rPr>
          <w:rFonts w:ascii="Times New Roman" w:hAnsi="Times New Roman" w:cs="Times New Roman"/>
          <w:sz w:val="20"/>
          <w:szCs w:val="20"/>
        </w:rPr>
      </w:pPr>
      <w:r w:rsidRPr="00162614">
        <w:rPr>
          <w:rFonts w:ascii="Times New Roman" w:hAnsi="Times New Roman" w:cs="Times New Roman"/>
          <w:sz w:val="20"/>
          <w:szCs w:val="20"/>
        </w:rPr>
        <w:t>6.4.1.7. приказ ФНС России от 6 мая 2007 г. N ММ-3-06/281@ "Об утверждении рекомендуемых форм документов, используемых налоговыми органами при реализации своих полномочий в отношениях, регулируемых законодательством о налогах и сборах";</w:t>
      </w:r>
    </w:p>
    <w:p w:rsidR="00162614" w:rsidRPr="00162614" w:rsidRDefault="00162614" w:rsidP="00162614">
      <w:pPr>
        <w:autoSpaceDE w:val="0"/>
        <w:autoSpaceDN w:val="0"/>
        <w:adjustRightInd w:val="0"/>
        <w:spacing w:after="0" w:line="240" w:lineRule="auto"/>
        <w:ind w:firstLine="283"/>
        <w:jc w:val="both"/>
        <w:rPr>
          <w:rFonts w:ascii="Times New Roman" w:hAnsi="Times New Roman" w:cs="Times New Roman"/>
          <w:sz w:val="20"/>
          <w:szCs w:val="20"/>
        </w:rPr>
      </w:pPr>
      <w:r w:rsidRPr="00162614">
        <w:rPr>
          <w:rFonts w:ascii="Times New Roman" w:hAnsi="Times New Roman" w:cs="Times New Roman"/>
          <w:sz w:val="20"/>
          <w:szCs w:val="20"/>
        </w:rPr>
        <w:t>6.4.1.8. приказ ФНС России от 30 мая 2007 г. N ММ-3-06/333@ "Об утверждении Концепции системы планирования выездных налоговых проверок";</w:t>
      </w:r>
    </w:p>
    <w:p w:rsidR="00162614" w:rsidRPr="00162614" w:rsidRDefault="00162614" w:rsidP="00162614">
      <w:pPr>
        <w:autoSpaceDE w:val="0"/>
        <w:autoSpaceDN w:val="0"/>
        <w:adjustRightInd w:val="0"/>
        <w:spacing w:after="0" w:line="240" w:lineRule="auto"/>
        <w:ind w:firstLine="283"/>
        <w:jc w:val="both"/>
        <w:rPr>
          <w:rFonts w:ascii="Times New Roman" w:hAnsi="Times New Roman" w:cs="Times New Roman"/>
          <w:sz w:val="20"/>
          <w:szCs w:val="20"/>
        </w:rPr>
      </w:pPr>
      <w:r w:rsidRPr="00162614">
        <w:rPr>
          <w:rFonts w:ascii="Times New Roman" w:hAnsi="Times New Roman" w:cs="Times New Roman"/>
          <w:sz w:val="20"/>
          <w:szCs w:val="20"/>
        </w:rPr>
        <w:t>6.4.1.9. приказ ФНС России от 8 мая 2015 г. N ММВ-7-2/189@ "Об утверждении форм документов, предусмотренных Налоговым кодексом Российской Федерации и используемых налоговыми органами при реализации своих полномочий в отношениях, регулируемых законодательством о налогах и сборах, оснований и порядка продления срока проведения выездной налоговой проверки, порядка взаимодействия налоговых органов по выполнению поручений об истребовании документов, требований к составлению Акта налоговой проверки, требований к составлению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дела о выявлении которых рассматриваются в порядке, установленном статьей 101 Налогового кодекса Российской Федерации)" (зарегистрирован Министерством юстиции Российской Федерации 28 мая 2015 г., регистрационный номер 37445).</w:t>
      </w:r>
    </w:p>
    <w:p w:rsidR="00162614" w:rsidRPr="00162614" w:rsidRDefault="00162614" w:rsidP="00162614">
      <w:pPr>
        <w:autoSpaceDE w:val="0"/>
        <w:autoSpaceDN w:val="0"/>
        <w:adjustRightInd w:val="0"/>
        <w:spacing w:after="0" w:line="240" w:lineRule="auto"/>
        <w:ind w:firstLine="283"/>
        <w:jc w:val="both"/>
        <w:rPr>
          <w:rFonts w:ascii="Times New Roman" w:hAnsi="Times New Roman" w:cs="Times New Roman"/>
          <w:sz w:val="20"/>
          <w:szCs w:val="20"/>
        </w:rPr>
      </w:pPr>
      <w:r w:rsidRPr="00162614">
        <w:rPr>
          <w:rFonts w:ascii="Times New Roman" w:hAnsi="Times New Roman" w:cs="Times New Roman"/>
          <w:sz w:val="20"/>
          <w:szCs w:val="20"/>
        </w:rPr>
        <w:t>Главный государственный налоговый инспектор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162614" w:rsidRPr="00162614" w:rsidRDefault="00162614" w:rsidP="00162614">
      <w:pPr>
        <w:autoSpaceDE w:val="0"/>
        <w:autoSpaceDN w:val="0"/>
        <w:adjustRightInd w:val="0"/>
        <w:spacing w:after="0" w:line="240" w:lineRule="auto"/>
        <w:ind w:firstLine="283"/>
        <w:jc w:val="both"/>
        <w:rPr>
          <w:rFonts w:ascii="Times New Roman" w:hAnsi="Times New Roman" w:cs="Times New Roman"/>
          <w:sz w:val="20"/>
          <w:szCs w:val="20"/>
        </w:rPr>
      </w:pPr>
      <w:r w:rsidRPr="00162614">
        <w:rPr>
          <w:rFonts w:ascii="Times New Roman" w:hAnsi="Times New Roman" w:cs="Times New Roman"/>
          <w:sz w:val="20"/>
          <w:szCs w:val="20"/>
        </w:rPr>
        <w:t xml:space="preserve">    6.4.2. Иные профессиональные знания:</w:t>
      </w:r>
    </w:p>
    <w:p w:rsidR="00162614" w:rsidRPr="00162614" w:rsidRDefault="00162614" w:rsidP="00162614">
      <w:pPr>
        <w:autoSpaceDE w:val="0"/>
        <w:autoSpaceDN w:val="0"/>
        <w:adjustRightInd w:val="0"/>
        <w:spacing w:after="0" w:line="240" w:lineRule="auto"/>
        <w:ind w:firstLine="567"/>
        <w:jc w:val="both"/>
        <w:rPr>
          <w:rFonts w:ascii="Times New Roman" w:hAnsi="Times New Roman" w:cs="Times New Roman"/>
          <w:sz w:val="20"/>
          <w:szCs w:val="20"/>
        </w:rPr>
      </w:pPr>
      <w:r w:rsidRPr="00162614">
        <w:rPr>
          <w:rFonts w:ascii="Times New Roman" w:hAnsi="Times New Roman" w:cs="Times New Roman"/>
          <w:sz w:val="20"/>
          <w:szCs w:val="20"/>
        </w:rPr>
        <w:t>6.4.2.1. порядок и критерии контрольно-аналитических мероприятий в отношении налогоплательщиков;</w:t>
      </w:r>
    </w:p>
    <w:p w:rsidR="00162614" w:rsidRPr="00162614" w:rsidRDefault="00162614" w:rsidP="00162614">
      <w:pPr>
        <w:autoSpaceDE w:val="0"/>
        <w:autoSpaceDN w:val="0"/>
        <w:adjustRightInd w:val="0"/>
        <w:spacing w:after="0" w:line="240" w:lineRule="auto"/>
        <w:ind w:firstLine="567"/>
        <w:jc w:val="both"/>
        <w:rPr>
          <w:rFonts w:ascii="Times New Roman" w:hAnsi="Times New Roman" w:cs="Times New Roman"/>
          <w:sz w:val="20"/>
          <w:szCs w:val="20"/>
        </w:rPr>
      </w:pPr>
      <w:r w:rsidRPr="00162614">
        <w:rPr>
          <w:rFonts w:ascii="Times New Roman" w:hAnsi="Times New Roman" w:cs="Times New Roman"/>
          <w:sz w:val="20"/>
          <w:szCs w:val="20"/>
        </w:rPr>
        <w:t>6.4.2.2. понятие "налоговый контроль".</w:t>
      </w:r>
    </w:p>
    <w:p w:rsidR="00162614" w:rsidRPr="00162614" w:rsidRDefault="00162614" w:rsidP="00162614">
      <w:pPr>
        <w:autoSpaceDE w:val="0"/>
        <w:autoSpaceDN w:val="0"/>
        <w:adjustRightInd w:val="0"/>
        <w:spacing w:after="0" w:line="240" w:lineRule="auto"/>
        <w:ind w:firstLine="567"/>
        <w:jc w:val="both"/>
        <w:rPr>
          <w:rFonts w:ascii="Times New Roman" w:hAnsi="Times New Roman" w:cs="Times New Roman"/>
          <w:sz w:val="20"/>
          <w:szCs w:val="20"/>
        </w:rPr>
      </w:pPr>
      <w:r w:rsidRPr="00162614">
        <w:rPr>
          <w:rFonts w:ascii="Times New Roman" w:hAnsi="Times New Roman" w:cs="Times New Roman"/>
          <w:sz w:val="20"/>
          <w:szCs w:val="20"/>
        </w:rPr>
        <w:t>6.4.2.3. особенности проведения контрольно-аналитических мероприятий;</w:t>
      </w:r>
    </w:p>
    <w:p w:rsidR="00162614" w:rsidRPr="00162614" w:rsidRDefault="00162614" w:rsidP="00162614">
      <w:pPr>
        <w:autoSpaceDE w:val="0"/>
        <w:autoSpaceDN w:val="0"/>
        <w:adjustRightInd w:val="0"/>
        <w:spacing w:after="0" w:line="240" w:lineRule="auto"/>
        <w:ind w:firstLine="567"/>
        <w:jc w:val="both"/>
        <w:rPr>
          <w:rFonts w:ascii="Times New Roman" w:hAnsi="Times New Roman" w:cs="Times New Roman"/>
          <w:sz w:val="20"/>
          <w:szCs w:val="20"/>
        </w:rPr>
      </w:pPr>
      <w:r w:rsidRPr="00162614">
        <w:rPr>
          <w:rFonts w:ascii="Times New Roman" w:hAnsi="Times New Roman" w:cs="Times New Roman"/>
          <w:sz w:val="20"/>
          <w:szCs w:val="20"/>
        </w:rPr>
        <w:t>6.4.2.4. порядок и сроки проведения контрольно-аналитических мероприятий;</w:t>
      </w:r>
    </w:p>
    <w:p w:rsidR="00162614" w:rsidRPr="00162614" w:rsidRDefault="00162614" w:rsidP="00162614">
      <w:pPr>
        <w:autoSpaceDE w:val="0"/>
        <w:autoSpaceDN w:val="0"/>
        <w:adjustRightInd w:val="0"/>
        <w:spacing w:after="0" w:line="240" w:lineRule="auto"/>
        <w:ind w:firstLine="567"/>
        <w:jc w:val="both"/>
        <w:rPr>
          <w:rFonts w:ascii="Times New Roman" w:hAnsi="Times New Roman" w:cs="Times New Roman"/>
          <w:sz w:val="20"/>
          <w:szCs w:val="20"/>
        </w:rPr>
      </w:pPr>
      <w:r w:rsidRPr="00162614">
        <w:rPr>
          <w:rFonts w:ascii="Times New Roman" w:hAnsi="Times New Roman" w:cs="Times New Roman"/>
          <w:sz w:val="20"/>
          <w:szCs w:val="20"/>
        </w:rPr>
        <w:t>6.4.2.5. порядок и сроки рассмотрения материалов налоговой проверки.</w:t>
      </w:r>
    </w:p>
    <w:p w:rsidR="00162614" w:rsidRPr="00162614" w:rsidRDefault="00162614" w:rsidP="00162614">
      <w:pPr>
        <w:autoSpaceDE w:val="0"/>
        <w:autoSpaceDN w:val="0"/>
        <w:adjustRightInd w:val="0"/>
        <w:spacing w:after="0" w:line="240" w:lineRule="auto"/>
        <w:ind w:firstLine="567"/>
        <w:jc w:val="both"/>
        <w:rPr>
          <w:rFonts w:ascii="Times New Roman" w:hAnsi="Times New Roman" w:cs="Times New Roman"/>
          <w:sz w:val="20"/>
          <w:szCs w:val="20"/>
        </w:rPr>
      </w:pPr>
      <w:r w:rsidRPr="00162614">
        <w:rPr>
          <w:rFonts w:ascii="Times New Roman" w:hAnsi="Times New Roman" w:cs="Times New Roman"/>
          <w:sz w:val="20"/>
          <w:szCs w:val="20"/>
        </w:rPr>
        <w:t>6.4.2.6. порядок осуществления мероприятий налогового контроля.</w:t>
      </w:r>
    </w:p>
    <w:p w:rsidR="00162614" w:rsidRPr="00162614" w:rsidRDefault="00162614" w:rsidP="00162614">
      <w:pPr>
        <w:spacing w:after="0" w:line="240" w:lineRule="auto"/>
        <w:ind w:firstLine="540"/>
        <w:jc w:val="both"/>
        <w:rPr>
          <w:rFonts w:ascii="Times New Roman" w:hAnsi="Times New Roman" w:cs="Times New Roman"/>
          <w:sz w:val="20"/>
          <w:szCs w:val="20"/>
        </w:rPr>
      </w:pPr>
      <w:r w:rsidRPr="00162614">
        <w:rPr>
          <w:rFonts w:ascii="Times New Roman" w:hAnsi="Times New Roman" w:cs="Times New Roman"/>
          <w:sz w:val="20"/>
          <w:szCs w:val="20"/>
        </w:rPr>
        <w:t>6.5. Наличие функциональных знаний:</w:t>
      </w:r>
    </w:p>
    <w:p w:rsidR="00162614" w:rsidRPr="00162614" w:rsidRDefault="00162614" w:rsidP="00162614">
      <w:pPr>
        <w:autoSpaceDE w:val="0"/>
        <w:autoSpaceDN w:val="0"/>
        <w:adjustRightInd w:val="0"/>
        <w:spacing w:after="0" w:line="240" w:lineRule="auto"/>
        <w:jc w:val="both"/>
        <w:rPr>
          <w:rFonts w:ascii="Times New Roman" w:hAnsi="Times New Roman" w:cs="Times New Roman"/>
          <w:sz w:val="20"/>
          <w:szCs w:val="20"/>
          <w:lang w:eastAsia="ru-RU"/>
        </w:rPr>
      </w:pPr>
      <w:r w:rsidRPr="00162614">
        <w:rPr>
          <w:rFonts w:ascii="Times New Roman" w:hAnsi="Times New Roman" w:cs="Times New Roman"/>
          <w:sz w:val="20"/>
          <w:szCs w:val="20"/>
          <w:lang w:eastAsia="ru-RU"/>
        </w:rPr>
        <w:t>- принципы, методы, технологии и механизмы осуществления контроля (надзора);</w:t>
      </w:r>
    </w:p>
    <w:p w:rsidR="00162614" w:rsidRPr="00162614" w:rsidRDefault="00162614" w:rsidP="00162614">
      <w:pPr>
        <w:autoSpaceDE w:val="0"/>
        <w:autoSpaceDN w:val="0"/>
        <w:adjustRightInd w:val="0"/>
        <w:spacing w:after="0" w:line="240" w:lineRule="auto"/>
        <w:jc w:val="both"/>
        <w:rPr>
          <w:rFonts w:ascii="Times New Roman" w:hAnsi="Times New Roman" w:cs="Times New Roman"/>
          <w:sz w:val="20"/>
          <w:szCs w:val="20"/>
          <w:lang w:eastAsia="ru-RU"/>
        </w:rPr>
      </w:pPr>
      <w:r w:rsidRPr="00162614">
        <w:rPr>
          <w:rFonts w:ascii="Times New Roman" w:hAnsi="Times New Roman" w:cs="Times New Roman"/>
          <w:sz w:val="20"/>
          <w:szCs w:val="20"/>
          <w:lang w:eastAsia="ru-RU"/>
        </w:rPr>
        <w:lastRenderedPageBreak/>
        <w:t>- виды, назначение и технологии организации проверочных процедур;</w:t>
      </w:r>
    </w:p>
    <w:p w:rsidR="00162614" w:rsidRPr="00162614" w:rsidRDefault="00162614" w:rsidP="00162614">
      <w:pPr>
        <w:autoSpaceDE w:val="0"/>
        <w:autoSpaceDN w:val="0"/>
        <w:adjustRightInd w:val="0"/>
        <w:spacing w:after="0" w:line="240" w:lineRule="auto"/>
        <w:jc w:val="both"/>
        <w:rPr>
          <w:rFonts w:ascii="Times New Roman" w:hAnsi="Times New Roman" w:cs="Times New Roman"/>
          <w:sz w:val="20"/>
          <w:szCs w:val="20"/>
          <w:lang w:eastAsia="ru-RU"/>
        </w:rPr>
      </w:pPr>
      <w:r w:rsidRPr="00162614">
        <w:rPr>
          <w:rFonts w:ascii="Times New Roman" w:hAnsi="Times New Roman" w:cs="Times New Roman"/>
          <w:sz w:val="20"/>
          <w:szCs w:val="20"/>
          <w:lang w:eastAsia="ru-RU"/>
        </w:rPr>
        <w:t>- понятие единого реестра проверок, процедура его формирования;</w:t>
      </w:r>
    </w:p>
    <w:p w:rsidR="00162614" w:rsidRPr="00162614" w:rsidRDefault="00162614" w:rsidP="00162614">
      <w:pPr>
        <w:autoSpaceDE w:val="0"/>
        <w:autoSpaceDN w:val="0"/>
        <w:adjustRightInd w:val="0"/>
        <w:spacing w:after="0" w:line="240" w:lineRule="auto"/>
        <w:jc w:val="both"/>
        <w:rPr>
          <w:rFonts w:ascii="Times New Roman" w:hAnsi="Times New Roman" w:cs="Times New Roman"/>
          <w:sz w:val="20"/>
          <w:szCs w:val="20"/>
          <w:lang w:eastAsia="ru-RU"/>
        </w:rPr>
      </w:pPr>
      <w:r w:rsidRPr="00162614">
        <w:rPr>
          <w:rFonts w:ascii="Times New Roman" w:hAnsi="Times New Roman" w:cs="Times New Roman"/>
          <w:sz w:val="20"/>
          <w:szCs w:val="20"/>
          <w:lang w:eastAsia="ru-RU"/>
        </w:rPr>
        <w:t>- институт предварительной проверки жалобы и иной информации, поступившей в контрольно-надзорный орган;</w:t>
      </w:r>
    </w:p>
    <w:p w:rsidR="00162614" w:rsidRPr="00162614" w:rsidRDefault="00162614" w:rsidP="00162614">
      <w:pPr>
        <w:autoSpaceDE w:val="0"/>
        <w:autoSpaceDN w:val="0"/>
        <w:adjustRightInd w:val="0"/>
        <w:spacing w:after="0" w:line="240" w:lineRule="auto"/>
        <w:jc w:val="both"/>
        <w:rPr>
          <w:rFonts w:ascii="Times New Roman" w:hAnsi="Times New Roman" w:cs="Times New Roman"/>
          <w:sz w:val="20"/>
          <w:szCs w:val="20"/>
          <w:lang w:eastAsia="ru-RU"/>
        </w:rPr>
      </w:pPr>
      <w:r w:rsidRPr="00162614">
        <w:rPr>
          <w:rFonts w:ascii="Times New Roman" w:hAnsi="Times New Roman" w:cs="Times New Roman"/>
          <w:sz w:val="20"/>
          <w:szCs w:val="20"/>
          <w:lang w:eastAsia="ru-RU"/>
        </w:rPr>
        <w:t>- процедура организации проверки: порядок, этапы, инструменты проведения;</w:t>
      </w:r>
    </w:p>
    <w:p w:rsidR="00162614" w:rsidRPr="00162614" w:rsidRDefault="00162614" w:rsidP="00162614">
      <w:pPr>
        <w:autoSpaceDE w:val="0"/>
        <w:autoSpaceDN w:val="0"/>
        <w:adjustRightInd w:val="0"/>
        <w:spacing w:after="0" w:line="240" w:lineRule="auto"/>
        <w:jc w:val="both"/>
        <w:rPr>
          <w:rFonts w:ascii="Times New Roman" w:hAnsi="Times New Roman" w:cs="Times New Roman"/>
          <w:sz w:val="20"/>
          <w:szCs w:val="20"/>
          <w:lang w:eastAsia="ru-RU"/>
        </w:rPr>
      </w:pPr>
      <w:r w:rsidRPr="00162614">
        <w:rPr>
          <w:rFonts w:ascii="Times New Roman" w:hAnsi="Times New Roman" w:cs="Times New Roman"/>
          <w:sz w:val="20"/>
          <w:szCs w:val="20"/>
          <w:lang w:eastAsia="ru-RU"/>
        </w:rPr>
        <w:t>- ограничения при проведении проверочных процедур;</w:t>
      </w:r>
    </w:p>
    <w:p w:rsidR="00162614" w:rsidRPr="00162614" w:rsidRDefault="00162614" w:rsidP="00162614">
      <w:pPr>
        <w:autoSpaceDE w:val="0"/>
        <w:autoSpaceDN w:val="0"/>
        <w:adjustRightInd w:val="0"/>
        <w:spacing w:after="0" w:line="240" w:lineRule="auto"/>
        <w:jc w:val="both"/>
        <w:rPr>
          <w:rFonts w:ascii="Times New Roman" w:hAnsi="Times New Roman" w:cs="Times New Roman"/>
          <w:sz w:val="20"/>
          <w:szCs w:val="20"/>
          <w:lang w:eastAsia="ru-RU"/>
        </w:rPr>
      </w:pPr>
      <w:r w:rsidRPr="00162614">
        <w:rPr>
          <w:rFonts w:ascii="Times New Roman" w:hAnsi="Times New Roman" w:cs="Times New Roman"/>
          <w:sz w:val="20"/>
          <w:szCs w:val="20"/>
          <w:lang w:eastAsia="ru-RU"/>
        </w:rPr>
        <w:t>- меры, принимаемые по результатам проверки;</w:t>
      </w:r>
    </w:p>
    <w:p w:rsidR="00162614" w:rsidRPr="00162614" w:rsidRDefault="00162614" w:rsidP="00162614">
      <w:pPr>
        <w:autoSpaceDE w:val="0"/>
        <w:autoSpaceDN w:val="0"/>
        <w:adjustRightInd w:val="0"/>
        <w:spacing w:after="0" w:line="240" w:lineRule="auto"/>
        <w:jc w:val="both"/>
        <w:rPr>
          <w:rFonts w:ascii="Times New Roman" w:hAnsi="Times New Roman" w:cs="Times New Roman"/>
          <w:sz w:val="20"/>
          <w:szCs w:val="20"/>
          <w:lang w:eastAsia="ru-RU"/>
        </w:rPr>
      </w:pPr>
      <w:r w:rsidRPr="00162614">
        <w:rPr>
          <w:rFonts w:ascii="Times New Roman" w:hAnsi="Times New Roman" w:cs="Times New Roman"/>
          <w:sz w:val="20"/>
          <w:szCs w:val="20"/>
          <w:lang w:eastAsia="ru-RU"/>
        </w:rPr>
        <w:t xml:space="preserve">- основания проведения и особенности внеплановых проверок. </w:t>
      </w:r>
    </w:p>
    <w:p w:rsidR="00162614" w:rsidRPr="00162614" w:rsidRDefault="00162614" w:rsidP="00162614">
      <w:pPr>
        <w:spacing w:after="0" w:line="240" w:lineRule="auto"/>
        <w:ind w:firstLine="540"/>
        <w:jc w:val="both"/>
        <w:rPr>
          <w:rFonts w:ascii="Times New Roman" w:hAnsi="Times New Roman" w:cs="Times New Roman"/>
          <w:sz w:val="20"/>
          <w:szCs w:val="20"/>
        </w:rPr>
      </w:pPr>
      <w:r w:rsidRPr="00162614">
        <w:rPr>
          <w:rFonts w:ascii="Times New Roman" w:hAnsi="Times New Roman" w:cs="Times New Roman"/>
          <w:sz w:val="20"/>
          <w:szCs w:val="20"/>
        </w:rPr>
        <w:t>6.6. Наличие базовых умений:</w:t>
      </w:r>
    </w:p>
    <w:p w:rsidR="00162614" w:rsidRPr="00162614" w:rsidRDefault="00162614" w:rsidP="00162614">
      <w:pPr>
        <w:pStyle w:val="af0"/>
        <w:rPr>
          <w:sz w:val="20"/>
          <w:szCs w:val="20"/>
        </w:rPr>
      </w:pPr>
      <w:r w:rsidRPr="00162614">
        <w:rPr>
          <w:sz w:val="20"/>
          <w:szCs w:val="20"/>
        </w:rPr>
        <w:t>- умение мыслить системно (стратегически);</w:t>
      </w:r>
    </w:p>
    <w:p w:rsidR="00162614" w:rsidRPr="00162614" w:rsidRDefault="00162614" w:rsidP="00162614">
      <w:pPr>
        <w:pStyle w:val="af0"/>
        <w:rPr>
          <w:sz w:val="20"/>
          <w:szCs w:val="20"/>
        </w:rPr>
      </w:pPr>
      <w:r w:rsidRPr="00162614">
        <w:rPr>
          <w:sz w:val="20"/>
          <w:szCs w:val="20"/>
        </w:rPr>
        <w:t>- умение планировать, рационально использовать служебное время и достигать результата;</w:t>
      </w:r>
    </w:p>
    <w:p w:rsidR="00162614" w:rsidRPr="00162614" w:rsidRDefault="00162614" w:rsidP="00162614">
      <w:pPr>
        <w:pStyle w:val="af0"/>
        <w:rPr>
          <w:sz w:val="20"/>
          <w:szCs w:val="20"/>
        </w:rPr>
      </w:pPr>
      <w:r w:rsidRPr="00162614">
        <w:rPr>
          <w:sz w:val="20"/>
          <w:szCs w:val="20"/>
        </w:rPr>
        <w:t>- коммуникативные умения;</w:t>
      </w:r>
    </w:p>
    <w:p w:rsidR="00162614" w:rsidRPr="00162614" w:rsidRDefault="00162614" w:rsidP="00162614">
      <w:pPr>
        <w:pStyle w:val="af0"/>
        <w:rPr>
          <w:sz w:val="20"/>
          <w:szCs w:val="20"/>
        </w:rPr>
      </w:pPr>
      <w:r w:rsidRPr="00162614">
        <w:rPr>
          <w:sz w:val="20"/>
          <w:szCs w:val="20"/>
        </w:rPr>
        <w:t>- умение управлять изменениями;</w:t>
      </w:r>
    </w:p>
    <w:p w:rsidR="00162614" w:rsidRPr="00162614" w:rsidRDefault="00162614" w:rsidP="00162614">
      <w:pPr>
        <w:pStyle w:val="af0"/>
        <w:rPr>
          <w:sz w:val="20"/>
          <w:szCs w:val="20"/>
        </w:rPr>
      </w:pPr>
      <w:r w:rsidRPr="00162614">
        <w:rPr>
          <w:sz w:val="20"/>
          <w:szCs w:val="20"/>
        </w:rPr>
        <w:t>- умение руководить подчиненными, эффективно планировать, организовывать работу и контролировать ее выполнение;</w:t>
      </w:r>
    </w:p>
    <w:p w:rsidR="00162614" w:rsidRPr="00162614" w:rsidRDefault="00162614" w:rsidP="00162614">
      <w:pPr>
        <w:pStyle w:val="af0"/>
        <w:rPr>
          <w:sz w:val="20"/>
          <w:szCs w:val="20"/>
        </w:rPr>
      </w:pPr>
      <w:r w:rsidRPr="00162614">
        <w:rPr>
          <w:sz w:val="20"/>
          <w:szCs w:val="20"/>
        </w:rPr>
        <w:t>- умение оперативно принимать и реализовывать управленческие решения.</w:t>
      </w:r>
    </w:p>
    <w:p w:rsidR="00162614" w:rsidRPr="00162614" w:rsidRDefault="00162614" w:rsidP="00162614">
      <w:pPr>
        <w:spacing w:after="0" w:line="240" w:lineRule="auto"/>
        <w:ind w:firstLine="540"/>
        <w:jc w:val="both"/>
        <w:rPr>
          <w:rFonts w:ascii="Times New Roman" w:hAnsi="Times New Roman" w:cs="Times New Roman"/>
          <w:sz w:val="20"/>
          <w:szCs w:val="20"/>
        </w:rPr>
      </w:pPr>
      <w:r w:rsidRPr="00162614">
        <w:rPr>
          <w:rFonts w:ascii="Times New Roman" w:hAnsi="Times New Roman" w:cs="Times New Roman"/>
          <w:sz w:val="20"/>
          <w:szCs w:val="20"/>
        </w:rPr>
        <w:t xml:space="preserve">6.7. Наличие профессиональных умений: </w:t>
      </w:r>
    </w:p>
    <w:p w:rsidR="00162614" w:rsidRPr="00162614" w:rsidRDefault="00162614" w:rsidP="00162614">
      <w:pPr>
        <w:spacing w:after="0" w:line="240" w:lineRule="auto"/>
        <w:ind w:firstLine="540"/>
        <w:jc w:val="both"/>
        <w:rPr>
          <w:rFonts w:ascii="Times New Roman" w:hAnsi="Times New Roman" w:cs="Times New Roman"/>
          <w:sz w:val="20"/>
          <w:szCs w:val="20"/>
          <w:lang w:eastAsia="ru-RU"/>
        </w:rPr>
      </w:pPr>
      <w:r w:rsidRPr="00162614">
        <w:rPr>
          <w:rFonts w:ascii="Times New Roman" w:hAnsi="Times New Roman" w:cs="Times New Roman"/>
          <w:sz w:val="20"/>
          <w:szCs w:val="20"/>
          <w:lang w:eastAsia="ru-RU"/>
        </w:rPr>
        <w:t>Наличие профессиональных умений, необходимых для выполнения работы в сфере, соответствующей направлению деятельности структурного подразделения, осуществления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работы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и актов инспекции.</w:t>
      </w:r>
    </w:p>
    <w:p w:rsidR="00162614" w:rsidRPr="00162614" w:rsidRDefault="00162614" w:rsidP="00162614">
      <w:pPr>
        <w:spacing w:after="0" w:line="240" w:lineRule="auto"/>
        <w:ind w:firstLine="540"/>
        <w:jc w:val="both"/>
        <w:rPr>
          <w:rFonts w:ascii="Times New Roman" w:hAnsi="Times New Roman" w:cs="Times New Roman"/>
          <w:sz w:val="20"/>
          <w:szCs w:val="20"/>
        </w:rPr>
      </w:pPr>
      <w:r w:rsidRPr="00162614">
        <w:rPr>
          <w:rFonts w:ascii="Times New Roman" w:hAnsi="Times New Roman" w:cs="Times New Roman"/>
          <w:sz w:val="20"/>
          <w:szCs w:val="20"/>
        </w:rPr>
        <w:t>6.8. Наличие функциональных умений:</w:t>
      </w:r>
    </w:p>
    <w:p w:rsidR="00162614" w:rsidRPr="00162614" w:rsidRDefault="00162614" w:rsidP="00162614">
      <w:pPr>
        <w:autoSpaceDE w:val="0"/>
        <w:autoSpaceDN w:val="0"/>
        <w:adjustRightInd w:val="0"/>
        <w:spacing w:after="0" w:line="240" w:lineRule="auto"/>
        <w:jc w:val="both"/>
        <w:rPr>
          <w:rFonts w:ascii="Times New Roman" w:hAnsi="Times New Roman" w:cs="Times New Roman"/>
          <w:sz w:val="20"/>
          <w:szCs w:val="20"/>
          <w:lang w:eastAsia="ru-RU"/>
        </w:rPr>
      </w:pPr>
      <w:r w:rsidRPr="00162614">
        <w:rPr>
          <w:rFonts w:ascii="Times New Roman" w:hAnsi="Times New Roman" w:cs="Times New Roman"/>
          <w:sz w:val="20"/>
          <w:szCs w:val="20"/>
          <w:lang w:eastAsia="ru-RU"/>
        </w:rPr>
        <w:t xml:space="preserve">- проведение </w:t>
      </w:r>
      <w:r w:rsidRPr="00162614">
        <w:rPr>
          <w:rFonts w:ascii="Times New Roman" w:hAnsi="Times New Roman" w:cs="Times New Roman"/>
          <w:sz w:val="20"/>
          <w:szCs w:val="20"/>
        </w:rPr>
        <w:t>контрольно-аналитических мероприятий</w:t>
      </w:r>
      <w:r w:rsidRPr="00162614">
        <w:rPr>
          <w:rFonts w:ascii="Times New Roman" w:hAnsi="Times New Roman" w:cs="Times New Roman"/>
          <w:sz w:val="20"/>
          <w:szCs w:val="20"/>
          <w:lang w:eastAsia="ru-RU"/>
        </w:rPr>
        <w:t>;</w:t>
      </w:r>
    </w:p>
    <w:p w:rsidR="00162614" w:rsidRPr="00162614" w:rsidRDefault="00162614" w:rsidP="00162614">
      <w:pPr>
        <w:autoSpaceDE w:val="0"/>
        <w:autoSpaceDN w:val="0"/>
        <w:adjustRightInd w:val="0"/>
        <w:spacing w:after="0" w:line="240" w:lineRule="auto"/>
        <w:jc w:val="both"/>
        <w:rPr>
          <w:rFonts w:ascii="Times New Roman" w:hAnsi="Times New Roman" w:cs="Times New Roman"/>
          <w:sz w:val="20"/>
          <w:szCs w:val="20"/>
          <w:lang w:eastAsia="ru-RU"/>
        </w:rPr>
      </w:pPr>
      <w:r w:rsidRPr="00162614">
        <w:rPr>
          <w:rFonts w:ascii="Times New Roman" w:hAnsi="Times New Roman" w:cs="Times New Roman"/>
          <w:sz w:val="20"/>
          <w:szCs w:val="20"/>
          <w:lang w:eastAsia="ru-RU"/>
        </w:rPr>
        <w:t>- формирование и ведение реестров, кадастров, регистров, перечней, каталогов, лицевых счетов для обеспечения контрольно-надзорных полномочий;</w:t>
      </w:r>
    </w:p>
    <w:p w:rsidR="00162614" w:rsidRPr="00162614" w:rsidRDefault="00162614" w:rsidP="00162614">
      <w:pPr>
        <w:autoSpaceDE w:val="0"/>
        <w:autoSpaceDN w:val="0"/>
        <w:adjustRightInd w:val="0"/>
        <w:spacing w:after="0" w:line="240" w:lineRule="auto"/>
        <w:jc w:val="both"/>
        <w:rPr>
          <w:rFonts w:ascii="Times New Roman" w:hAnsi="Times New Roman" w:cs="Times New Roman"/>
          <w:sz w:val="20"/>
          <w:szCs w:val="20"/>
        </w:rPr>
      </w:pPr>
      <w:r w:rsidRPr="00162614">
        <w:rPr>
          <w:rFonts w:ascii="Times New Roman" w:hAnsi="Times New Roman" w:cs="Times New Roman"/>
          <w:sz w:val="20"/>
          <w:szCs w:val="20"/>
          <w:lang w:eastAsia="ru-RU"/>
        </w:rPr>
        <w:t>- осуществление контроля исполнения предписаний, решений и других распорядительных документов.</w:t>
      </w:r>
    </w:p>
    <w:p w:rsidR="00162614" w:rsidRPr="00162614" w:rsidRDefault="00162614" w:rsidP="00162614">
      <w:pPr>
        <w:autoSpaceDE w:val="0"/>
        <w:autoSpaceDN w:val="0"/>
        <w:adjustRightInd w:val="0"/>
        <w:spacing w:after="0" w:line="240" w:lineRule="auto"/>
        <w:jc w:val="both"/>
        <w:rPr>
          <w:rFonts w:ascii="Times New Roman" w:hAnsi="Times New Roman" w:cs="Times New Roman"/>
          <w:sz w:val="20"/>
          <w:szCs w:val="20"/>
        </w:rPr>
      </w:pPr>
      <w:r w:rsidRPr="00162614">
        <w:rPr>
          <w:rFonts w:ascii="Times New Roman" w:hAnsi="Times New Roman" w:cs="Times New Roman"/>
          <w:sz w:val="20"/>
          <w:szCs w:val="20"/>
          <w:lang w:eastAsia="ru-RU"/>
        </w:rPr>
        <w:t>- осуществление контроля исполнения предписаний, решений и других распорядительных документов.</w:t>
      </w:r>
    </w:p>
    <w:p w:rsidR="00162614" w:rsidRPr="00162614" w:rsidRDefault="00162614" w:rsidP="00162614">
      <w:pPr>
        <w:spacing w:after="0" w:line="240" w:lineRule="auto"/>
        <w:jc w:val="both"/>
        <w:rPr>
          <w:rFonts w:ascii="Times New Roman" w:hAnsi="Times New Roman" w:cs="Times New Roman"/>
          <w:sz w:val="20"/>
          <w:szCs w:val="20"/>
        </w:rPr>
      </w:pPr>
    </w:p>
    <w:p w:rsidR="00162614" w:rsidRPr="00162614" w:rsidRDefault="00162614" w:rsidP="00162614">
      <w:pPr>
        <w:spacing w:after="0" w:line="240" w:lineRule="auto"/>
        <w:jc w:val="center"/>
        <w:outlineLvl w:val="1"/>
        <w:rPr>
          <w:rFonts w:ascii="Times New Roman" w:hAnsi="Times New Roman" w:cs="Times New Roman"/>
          <w:sz w:val="20"/>
          <w:szCs w:val="20"/>
        </w:rPr>
      </w:pPr>
      <w:r w:rsidRPr="00162614">
        <w:rPr>
          <w:rFonts w:ascii="Times New Roman" w:hAnsi="Times New Roman" w:cs="Times New Roman"/>
          <w:sz w:val="20"/>
          <w:szCs w:val="20"/>
        </w:rPr>
        <w:t>III. Должностные обязанности, права и ответственность</w:t>
      </w:r>
    </w:p>
    <w:p w:rsidR="00162614" w:rsidRPr="00162614" w:rsidRDefault="00162614" w:rsidP="00162614">
      <w:pPr>
        <w:spacing w:after="0" w:line="240" w:lineRule="auto"/>
        <w:ind w:firstLine="540"/>
        <w:jc w:val="both"/>
        <w:rPr>
          <w:rFonts w:ascii="Times New Roman" w:hAnsi="Times New Roman" w:cs="Times New Roman"/>
          <w:sz w:val="20"/>
          <w:szCs w:val="20"/>
        </w:rPr>
      </w:pPr>
    </w:p>
    <w:p w:rsidR="00162614" w:rsidRPr="00162614" w:rsidRDefault="00162614" w:rsidP="00162614">
      <w:pPr>
        <w:spacing w:after="0" w:line="240" w:lineRule="auto"/>
        <w:ind w:firstLine="540"/>
        <w:jc w:val="both"/>
        <w:rPr>
          <w:rFonts w:ascii="Times New Roman" w:hAnsi="Times New Roman" w:cs="Times New Roman"/>
          <w:sz w:val="20"/>
          <w:szCs w:val="20"/>
        </w:rPr>
      </w:pPr>
      <w:r w:rsidRPr="00162614">
        <w:rPr>
          <w:rFonts w:ascii="Times New Roman" w:hAnsi="Times New Roman" w:cs="Times New Roman"/>
          <w:sz w:val="20"/>
          <w:szCs w:val="20"/>
        </w:rPr>
        <w:t xml:space="preserve">7. Основные права и обязанности главного государственного налогового инспектора, а также запреты и требования, связанные с гражданской службой, которые установлены в его отношении, предусмотрены </w:t>
      </w:r>
      <w:hyperlink r:id="rId70" w:history="1">
        <w:r w:rsidRPr="00162614">
          <w:rPr>
            <w:rFonts w:ascii="Times New Roman" w:hAnsi="Times New Roman" w:cs="Times New Roman"/>
            <w:sz w:val="20"/>
            <w:szCs w:val="20"/>
          </w:rPr>
          <w:t>статьями 14</w:t>
        </w:r>
      </w:hyperlink>
      <w:r w:rsidRPr="00162614">
        <w:rPr>
          <w:rFonts w:ascii="Times New Roman" w:hAnsi="Times New Roman" w:cs="Times New Roman"/>
          <w:sz w:val="20"/>
          <w:szCs w:val="20"/>
        </w:rPr>
        <w:t xml:space="preserve">, </w:t>
      </w:r>
      <w:hyperlink r:id="rId71" w:history="1">
        <w:r w:rsidRPr="00162614">
          <w:rPr>
            <w:rFonts w:ascii="Times New Roman" w:hAnsi="Times New Roman" w:cs="Times New Roman"/>
            <w:sz w:val="20"/>
            <w:szCs w:val="20"/>
          </w:rPr>
          <w:t>15</w:t>
        </w:r>
      </w:hyperlink>
      <w:r w:rsidRPr="00162614">
        <w:rPr>
          <w:rFonts w:ascii="Times New Roman" w:hAnsi="Times New Roman" w:cs="Times New Roman"/>
          <w:sz w:val="20"/>
          <w:szCs w:val="20"/>
        </w:rPr>
        <w:t xml:space="preserve">, </w:t>
      </w:r>
      <w:hyperlink r:id="rId72" w:history="1">
        <w:r w:rsidRPr="00162614">
          <w:rPr>
            <w:rFonts w:ascii="Times New Roman" w:hAnsi="Times New Roman" w:cs="Times New Roman"/>
            <w:sz w:val="20"/>
            <w:szCs w:val="20"/>
          </w:rPr>
          <w:t>17</w:t>
        </w:r>
      </w:hyperlink>
      <w:r w:rsidRPr="00162614">
        <w:rPr>
          <w:rFonts w:ascii="Times New Roman" w:hAnsi="Times New Roman" w:cs="Times New Roman"/>
          <w:sz w:val="20"/>
          <w:szCs w:val="20"/>
        </w:rPr>
        <w:t xml:space="preserve">, </w:t>
      </w:r>
      <w:hyperlink r:id="rId73" w:history="1">
        <w:r w:rsidRPr="00162614">
          <w:rPr>
            <w:rFonts w:ascii="Times New Roman" w:hAnsi="Times New Roman" w:cs="Times New Roman"/>
            <w:sz w:val="20"/>
            <w:szCs w:val="20"/>
          </w:rPr>
          <w:t>18</w:t>
        </w:r>
      </w:hyperlink>
      <w:r w:rsidRPr="00162614">
        <w:rPr>
          <w:rFonts w:ascii="Times New Roman" w:hAnsi="Times New Roman" w:cs="Times New Roman"/>
          <w:sz w:val="20"/>
          <w:szCs w:val="20"/>
        </w:rPr>
        <w:t xml:space="preserve"> Федерального закона от 27.07.2004 N 79-ФЗ "О государственной гражданской службе Российской Федерации" (далее – федеральный закон №79-ФЗ).</w:t>
      </w:r>
    </w:p>
    <w:p w:rsidR="00162614" w:rsidRPr="00162614" w:rsidRDefault="00162614" w:rsidP="00162614">
      <w:pPr>
        <w:pStyle w:val="af0"/>
        <w:ind w:firstLine="567"/>
        <w:jc w:val="both"/>
        <w:rPr>
          <w:sz w:val="20"/>
          <w:szCs w:val="20"/>
        </w:rPr>
      </w:pPr>
      <w:r w:rsidRPr="00162614">
        <w:rPr>
          <w:sz w:val="20"/>
          <w:szCs w:val="20"/>
        </w:rPr>
        <w:t>8. В целях реализации задач и функций, возложенных на отдел, главный государственный налоговый инспектор отдела обязан:</w:t>
      </w:r>
    </w:p>
    <w:p w:rsidR="00162614" w:rsidRPr="00162614" w:rsidRDefault="00162614" w:rsidP="00162614">
      <w:pPr>
        <w:pStyle w:val="af0"/>
        <w:jc w:val="both"/>
        <w:rPr>
          <w:sz w:val="20"/>
          <w:szCs w:val="20"/>
        </w:rPr>
      </w:pPr>
      <w:r w:rsidRPr="00162614">
        <w:rPr>
          <w:sz w:val="20"/>
          <w:szCs w:val="20"/>
        </w:rPr>
        <w:t>- проводить контрольно-аналитическую работу в отношении налогоплательщиков в целях побуждения к уточнению налоговых обязательств по налогу на добавленную стоимость;</w:t>
      </w:r>
    </w:p>
    <w:p w:rsidR="00162614" w:rsidRPr="00162614" w:rsidRDefault="00162614" w:rsidP="00162614">
      <w:pPr>
        <w:pStyle w:val="af0"/>
        <w:jc w:val="both"/>
        <w:rPr>
          <w:sz w:val="20"/>
          <w:szCs w:val="20"/>
        </w:rPr>
      </w:pPr>
      <w:r w:rsidRPr="00162614">
        <w:rPr>
          <w:sz w:val="20"/>
          <w:szCs w:val="20"/>
        </w:rPr>
        <w:t>- осуществлять взаимодействие с правоохранительными органами и иными контролирующими органами по предмету деятельности отдела;</w:t>
      </w:r>
    </w:p>
    <w:p w:rsidR="00162614" w:rsidRPr="00162614" w:rsidRDefault="00162614" w:rsidP="00162614">
      <w:pPr>
        <w:pStyle w:val="af0"/>
        <w:jc w:val="both"/>
        <w:rPr>
          <w:sz w:val="20"/>
          <w:szCs w:val="20"/>
        </w:rPr>
      </w:pPr>
      <w:r w:rsidRPr="00162614">
        <w:rPr>
          <w:sz w:val="20"/>
          <w:szCs w:val="20"/>
        </w:rPr>
        <w:t>- осуществлять мероприятия для выявления потенциальных налоговых рисков в деятельности налогоплательщиков;</w:t>
      </w:r>
    </w:p>
    <w:p w:rsidR="00162614" w:rsidRPr="00162614" w:rsidRDefault="00162614" w:rsidP="00162614">
      <w:pPr>
        <w:pStyle w:val="af0"/>
        <w:jc w:val="both"/>
        <w:rPr>
          <w:sz w:val="20"/>
          <w:szCs w:val="20"/>
        </w:rPr>
      </w:pPr>
      <w:r w:rsidRPr="00162614">
        <w:rPr>
          <w:sz w:val="20"/>
          <w:szCs w:val="20"/>
        </w:rPr>
        <w:t>- проводить анализа выписок по банковским счетам налогоплательщиков, запрошенных в порядке ст.86 НК РФ;</w:t>
      </w:r>
    </w:p>
    <w:p w:rsidR="00162614" w:rsidRPr="00162614" w:rsidRDefault="00162614" w:rsidP="00162614">
      <w:pPr>
        <w:pStyle w:val="af0"/>
        <w:jc w:val="both"/>
        <w:rPr>
          <w:sz w:val="20"/>
          <w:szCs w:val="20"/>
        </w:rPr>
      </w:pPr>
      <w:r w:rsidRPr="00162614">
        <w:rPr>
          <w:sz w:val="20"/>
          <w:szCs w:val="20"/>
        </w:rPr>
        <w:t>- проводить анализ истребованной информации по конкретным сделкам у исследуемого налогоплательщика в порядке статьи 93.1 НК РФ;</w:t>
      </w:r>
    </w:p>
    <w:p w:rsidR="00162614" w:rsidRPr="00162614" w:rsidRDefault="00162614" w:rsidP="00162614">
      <w:pPr>
        <w:pStyle w:val="af0"/>
        <w:jc w:val="both"/>
        <w:rPr>
          <w:sz w:val="20"/>
          <w:szCs w:val="20"/>
        </w:rPr>
      </w:pPr>
      <w:r w:rsidRPr="00162614">
        <w:rPr>
          <w:sz w:val="20"/>
          <w:szCs w:val="20"/>
        </w:rPr>
        <w:t>- проводить опрос должностных лиц, учредителей налогоплательщика и иных физических лиц;</w:t>
      </w:r>
    </w:p>
    <w:p w:rsidR="00162614" w:rsidRPr="00162614" w:rsidRDefault="00162614" w:rsidP="00162614">
      <w:pPr>
        <w:pStyle w:val="af0"/>
        <w:jc w:val="both"/>
        <w:rPr>
          <w:sz w:val="20"/>
          <w:szCs w:val="20"/>
        </w:rPr>
      </w:pPr>
      <w:r w:rsidRPr="00162614">
        <w:rPr>
          <w:sz w:val="20"/>
          <w:szCs w:val="20"/>
        </w:rPr>
        <w:t>- оценивать результаты предыдущих камеральных и выездных налоговых проверок, материалов оперативного контроля, решений судебных органов по ним;</w:t>
      </w:r>
    </w:p>
    <w:p w:rsidR="00162614" w:rsidRPr="00162614" w:rsidRDefault="00162614" w:rsidP="00162614">
      <w:pPr>
        <w:pStyle w:val="af0"/>
        <w:jc w:val="both"/>
        <w:rPr>
          <w:sz w:val="20"/>
          <w:szCs w:val="20"/>
        </w:rPr>
      </w:pPr>
      <w:r w:rsidRPr="00162614">
        <w:rPr>
          <w:sz w:val="20"/>
          <w:szCs w:val="20"/>
        </w:rPr>
        <w:t>- оформлять результаты анализа финансово-хозяйственной деятельности в виде Заключения по результатам контрольно-аналитической работы;</w:t>
      </w:r>
    </w:p>
    <w:p w:rsidR="00162614" w:rsidRPr="00162614" w:rsidRDefault="00162614" w:rsidP="00162614">
      <w:pPr>
        <w:pStyle w:val="af0"/>
        <w:jc w:val="both"/>
        <w:rPr>
          <w:sz w:val="20"/>
          <w:szCs w:val="20"/>
        </w:rPr>
      </w:pPr>
      <w:r w:rsidRPr="00162614">
        <w:rPr>
          <w:sz w:val="20"/>
          <w:szCs w:val="20"/>
        </w:rPr>
        <w:t>- проводить Комиссии по рассмотрению деятельности налогоплательщиков, имеющих взаимоотношения с контрагентами, которые имеют признаки «высокого» налогового риска, по которым имеются расхождения вида «разрыв» и по взаимоотношениям с контрагентами, имеющими признаки «высокого» налогового риска</w:t>
      </w:r>
    </w:p>
    <w:p w:rsidR="00162614" w:rsidRPr="00162614" w:rsidRDefault="00162614" w:rsidP="00162614">
      <w:pPr>
        <w:pStyle w:val="af0"/>
        <w:jc w:val="both"/>
        <w:rPr>
          <w:sz w:val="20"/>
          <w:szCs w:val="20"/>
        </w:rPr>
      </w:pPr>
      <w:r w:rsidRPr="00162614">
        <w:rPr>
          <w:sz w:val="20"/>
          <w:szCs w:val="20"/>
        </w:rPr>
        <w:t>- участвовать в подготовке ответов на письменные запросы налогоплательщиков по вопросам, входящим в компетенцию контрольно-аналитического отдела;</w:t>
      </w:r>
    </w:p>
    <w:p w:rsidR="00162614" w:rsidRPr="00162614" w:rsidRDefault="00162614" w:rsidP="00162614">
      <w:pPr>
        <w:pStyle w:val="af0"/>
        <w:jc w:val="both"/>
        <w:rPr>
          <w:sz w:val="20"/>
          <w:szCs w:val="20"/>
        </w:rPr>
      </w:pPr>
      <w:r w:rsidRPr="00162614">
        <w:rPr>
          <w:sz w:val="20"/>
          <w:szCs w:val="20"/>
        </w:rPr>
        <w:t>- формировать установленную отчетность по деятельности контрольно-аналитического отдела;</w:t>
      </w:r>
    </w:p>
    <w:p w:rsidR="00162614" w:rsidRPr="00162614" w:rsidRDefault="00162614" w:rsidP="00162614">
      <w:pPr>
        <w:pStyle w:val="af0"/>
        <w:jc w:val="both"/>
        <w:rPr>
          <w:sz w:val="20"/>
          <w:szCs w:val="20"/>
        </w:rPr>
      </w:pPr>
      <w:r w:rsidRPr="00162614">
        <w:rPr>
          <w:sz w:val="20"/>
          <w:szCs w:val="20"/>
        </w:rPr>
        <w:t>- участвовать в организации мероприятий по профессиональной подготовке кадров инспекции, проводить совещания, семинары по вопросам, входящим в компетенцию контрольно-аналитического отдела;</w:t>
      </w:r>
    </w:p>
    <w:p w:rsidR="00162614" w:rsidRPr="00162614" w:rsidRDefault="00162614" w:rsidP="00162614">
      <w:pPr>
        <w:pStyle w:val="af0"/>
        <w:jc w:val="both"/>
        <w:rPr>
          <w:sz w:val="20"/>
          <w:szCs w:val="20"/>
        </w:rPr>
      </w:pPr>
      <w:r w:rsidRPr="00162614">
        <w:rPr>
          <w:sz w:val="20"/>
          <w:szCs w:val="20"/>
        </w:rPr>
        <w:t>- вести в установленном порядке делопроизводства, хранение и сдачу в архив документов контрольно-аналитического отдела</w:t>
      </w:r>
    </w:p>
    <w:p w:rsidR="00162614" w:rsidRPr="00162614" w:rsidRDefault="00162614" w:rsidP="00162614">
      <w:pPr>
        <w:pStyle w:val="af2"/>
        <w:widowControl w:val="0"/>
        <w:autoSpaceDE w:val="0"/>
        <w:autoSpaceDN w:val="0"/>
        <w:adjustRightInd w:val="0"/>
        <w:spacing w:after="0" w:line="240" w:lineRule="auto"/>
        <w:ind w:left="0"/>
        <w:jc w:val="both"/>
        <w:rPr>
          <w:rFonts w:ascii="Times New Roman" w:hAnsi="Times New Roman"/>
          <w:sz w:val="20"/>
          <w:szCs w:val="20"/>
        </w:rPr>
      </w:pPr>
      <w:r w:rsidRPr="00162614">
        <w:rPr>
          <w:rFonts w:ascii="Times New Roman" w:hAnsi="Times New Roman"/>
          <w:sz w:val="20"/>
          <w:szCs w:val="20"/>
        </w:rPr>
        <w:t>- инициировать проведение мероприятий оперативного контроля</w:t>
      </w:r>
    </w:p>
    <w:p w:rsidR="00162614" w:rsidRPr="00162614" w:rsidRDefault="00162614" w:rsidP="00162614">
      <w:pPr>
        <w:pStyle w:val="af0"/>
        <w:jc w:val="both"/>
        <w:rPr>
          <w:sz w:val="20"/>
          <w:szCs w:val="20"/>
        </w:rPr>
      </w:pPr>
      <w:r w:rsidRPr="00162614">
        <w:rPr>
          <w:sz w:val="20"/>
          <w:szCs w:val="20"/>
        </w:rPr>
        <w:lastRenderedPageBreak/>
        <w:t>- выявлять и пресекать схемы уклонения от налогообложения</w:t>
      </w:r>
    </w:p>
    <w:p w:rsidR="00162614" w:rsidRPr="00162614" w:rsidRDefault="00162614" w:rsidP="00162614">
      <w:pPr>
        <w:pStyle w:val="af0"/>
        <w:jc w:val="both"/>
        <w:rPr>
          <w:sz w:val="20"/>
          <w:szCs w:val="20"/>
        </w:rPr>
      </w:pPr>
      <w:r w:rsidRPr="00162614">
        <w:rPr>
          <w:sz w:val="20"/>
          <w:szCs w:val="20"/>
        </w:rPr>
        <w:t>- проводить мероприятия налогового контроля в рамках тематических выездных налоговых проверок налогоплательщиков-выгодоприобретателей</w:t>
      </w:r>
    </w:p>
    <w:p w:rsidR="00162614" w:rsidRPr="00162614" w:rsidRDefault="00162614" w:rsidP="00162614">
      <w:pPr>
        <w:pStyle w:val="af0"/>
        <w:jc w:val="both"/>
        <w:rPr>
          <w:sz w:val="20"/>
          <w:szCs w:val="20"/>
        </w:rPr>
      </w:pPr>
      <w:r w:rsidRPr="00162614">
        <w:rPr>
          <w:sz w:val="20"/>
          <w:szCs w:val="20"/>
        </w:rPr>
        <w:t>- проводить мероприятия налогового контроля в рамках камеральных налоговых проверок налогоплательщиков-выгодоприобретателей</w:t>
      </w:r>
    </w:p>
    <w:p w:rsidR="00162614" w:rsidRPr="00162614" w:rsidRDefault="00162614" w:rsidP="00162614">
      <w:pPr>
        <w:pStyle w:val="af0"/>
        <w:jc w:val="both"/>
        <w:rPr>
          <w:sz w:val="20"/>
          <w:szCs w:val="20"/>
        </w:rPr>
      </w:pPr>
      <w:r w:rsidRPr="00162614">
        <w:rPr>
          <w:sz w:val="20"/>
          <w:szCs w:val="20"/>
        </w:rPr>
        <w:t>- оформлять в установленном порядке результаты проведенных налоговых проверок, и принимать меры в отношении налогоплательщиков, допустивших нарушения законодательства, в рамках установленной компетенции</w:t>
      </w:r>
    </w:p>
    <w:p w:rsidR="00162614" w:rsidRPr="00162614" w:rsidRDefault="00162614" w:rsidP="00162614">
      <w:pPr>
        <w:autoSpaceDE w:val="0"/>
        <w:autoSpaceDN w:val="0"/>
        <w:adjustRightInd w:val="0"/>
        <w:spacing w:after="0" w:line="240" w:lineRule="auto"/>
        <w:jc w:val="both"/>
        <w:rPr>
          <w:rFonts w:ascii="Times New Roman" w:hAnsi="Times New Roman" w:cs="Times New Roman"/>
          <w:sz w:val="20"/>
          <w:szCs w:val="20"/>
        </w:rPr>
      </w:pPr>
      <w:r w:rsidRPr="00162614">
        <w:rPr>
          <w:rFonts w:ascii="Times New Roman" w:hAnsi="Times New Roman" w:cs="Times New Roman"/>
          <w:sz w:val="20"/>
          <w:szCs w:val="20"/>
        </w:rPr>
        <w:t>- обеспечивать сохранность служебного удостоверения;</w:t>
      </w:r>
    </w:p>
    <w:p w:rsidR="00162614" w:rsidRPr="00162614" w:rsidRDefault="00162614" w:rsidP="00162614">
      <w:pPr>
        <w:pStyle w:val="aa"/>
        <w:tabs>
          <w:tab w:val="left" w:pos="9900"/>
        </w:tabs>
        <w:rPr>
          <w:rFonts w:eastAsia="Calibri"/>
          <w:sz w:val="20"/>
          <w:szCs w:val="20"/>
          <w:lang w:eastAsia="en-US"/>
        </w:rPr>
      </w:pPr>
      <w:r w:rsidRPr="00162614">
        <w:rPr>
          <w:rFonts w:eastAsia="Calibri"/>
          <w:sz w:val="20"/>
          <w:szCs w:val="20"/>
          <w:lang w:eastAsia="en-US"/>
        </w:rPr>
        <w:t>- выполнять иные поручения руководства в соответствии с положением об отделе.</w:t>
      </w:r>
    </w:p>
    <w:p w:rsidR="00162614" w:rsidRPr="00162614" w:rsidRDefault="00162614" w:rsidP="00162614">
      <w:pPr>
        <w:pStyle w:val="aa"/>
        <w:ind w:firstLine="708"/>
        <w:rPr>
          <w:sz w:val="20"/>
          <w:szCs w:val="20"/>
        </w:rPr>
      </w:pPr>
      <w:r w:rsidRPr="00162614">
        <w:rPr>
          <w:sz w:val="20"/>
          <w:szCs w:val="20"/>
        </w:rPr>
        <w:t>9. В целях исполнения возложенных должностных обязанностей главный государственный налоговый инспектор имеет право:</w:t>
      </w:r>
    </w:p>
    <w:p w:rsidR="00162614" w:rsidRPr="00162614" w:rsidRDefault="00162614" w:rsidP="00162614">
      <w:pPr>
        <w:pStyle w:val="aa"/>
        <w:ind w:firstLine="708"/>
        <w:rPr>
          <w:sz w:val="20"/>
          <w:szCs w:val="20"/>
        </w:rPr>
      </w:pPr>
      <w:r w:rsidRPr="00162614">
        <w:rPr>
          <w:sz w:val="20"/>
          <w:szCs w:val="20"/>
        </w:rPr>
        <w:t xml:space="preserve"> 1) обеспечение надлежащих организационно-технических условий, необходимых для исполнения должностных обязанностей;</w:t>
      </w:r>
    </w:p>
    <w:p w:rsidR="00162614" w:rsidRPr="00162614" w:rsidRDefault="00162614" w:rsidP="00162614">
      <w:pPr>
        <w:spacing w:after="0" w:line="240" w:lineRule="auto"/>
        <w:ind w:firstLine="709"/>
        <w:jc w:val="both"/>
        <w:rPr>
          <w:rFonts w:ascii="Times New Roman" w:hAnsi="Times New Roman" w:cs="Times New Roman"/>
          <w:sz w:val="20"/>
          <w:szCs w:val="20"/>
        </w:rPr>
      </w:pPr>
      <w:r w:rsidRPr="00162614">
        <w:rPr>
          <w:rFonts w:ascii="Times New Roman" w:hAnsi="Times New Roman" w:cs="Times New Roman"/>
          <w:sz w:val="20"/>
          <w:szCs w:val="20"/>
        </w:rPr>
        <w:t>2) ознакомление с должностным регламентом и иными документами, определяющими его права и обязанности по замещаемой должности гражда</w:t>
      </w:r>
      <w:r w:rsidRPr="00162614">
        <w:rPr>
          <w:rFonts w:ascii="Times New Roman" w:hAnsi="Times New Roman" w:cs="Times New Roman"/>
          <w:sz w:val="20"/>
          <w:szCs w:val="20"/>
        </w:rPr>
        <w:t>н</w:t>
      </w:r>
      <w:r w:rsidRPr="00162614">
        <w:rPr>
          <w:rFonts w:ascii="Times New Roman" w:hAnsi="Times New Roman" w:cs="Times New Roman"/>
          <w:sz w:val="20"/>
          <w:szCs w:val="20"/>
        </w:rPr>
        <w:t>ской службы, критериями оценки эффективности исполнения должностных обязанностей, показателями результативности пр</w:t>
      </w:r>
      <w:r w:rsidRPr="00162614">
        <w:rPr>
          <w:rFonts w:ascii="Times New Roman" w:hAnsi="Times New Roman" w:cs="Times New Roman"/>
          <w:sz w:val="20"/>
          <w:szCs w:val="20"/>
        </w:rPr>
        <w:t>о</w:t>
      </w:r>
      <w:r w:rsidRPr="00162614">
        <w:rPr>
          <w:rFonts w:ascii="Times New Roman" w:hAnsi="Times New Roman" w:cs="Times New Roman"/>
          <w:sz w:val="20"/>
          <w:szCs w:val="20"/>
        </w:rPr>
        <w:t>фессиональной служебной деятельности и условиями должностного роста;</w:t>
      </w:r>
    </w:p>
    <w:p w:rsidR="00162614" w:rsidRPr="00162614" w:rsidRDefault="00162614" w:rsidP="00162614">
      <w:pPr>
        <w:spacing w:after="0" w:line="240" w:lineRule="auto"/>
        <w:ind w:firstLine="709"/>
        <w:jc w:val="both"/>
        <w:rPr>
          <w:rFonts w:ascii="Times New Roman" w:hAnsi="Times New Roman" w:cs="Times New Roman"/>
          <w:sz w:val="20"/>
          <w:szCs w:val="20"/>
        </w:rPr>
      </w:pPr>
      <w:r w:rsidRPr="00162614">
        <w:rPr>
          <w:rFonts w:ascii="Times New Roman" w:hAnsi="Times New Roman" w:cs="Times New Roman"/>
          <w:sz w:val="20"/>
          <w:szCs w:val="20"/>
        </w:rPr>
        <w:t>3) отдых, обеспечиваемый установлением нормальной продолжительности служебного времени, пр</w:t>
      </w:r>
      <w:r w:rsidRPr="00162614">
        <w:rPr>
          <w:rFonts w:ascii="Times New Roman" w:hAnsi="Times New Roman" w:cs="Times New Roman"/>
          <w:sz w:val="20"/>
          <w:szCs w:val="20"/>
        </w:rPr>
        <w:t>е</w:t>
      </w:r>
      <w:r w:rsidRPr="00162614">
        <w:rPr>
          <w:rFonts w:ascii="Times New Roman" w:hAnsi="Times New Roman" w:cs="Times New Roman"/>
          <w:sz w:val="20"/>
          <w:szCs w:val="20"/>
        </w:rPr>
        <w:t>доставлением выходных дней и нерабочих праздничных дней, а также ежегодных оплачиваемых основного и дополн</w:t>
      </w:r>
      <w:r w:rsidRPr="00162614">
        <w:rPr>
          <w:rFonts w:ascii="Times New Roman" w:hAnsi="Times New Roman" w:cs="Times New Roman"/>
          <w:sz w:val="20"/>
          <w:szCs w:val="20"/>
        </w:rPr>
        <w:t>и</w:t>
      </w:r>
      <w:r w:rsidRPr="00162614">
        <w:rPr>
          <w:rFonts w:ascii="Times New Roman" w:hAnsi="Times New Roman" w:cs="Times New Roman"/>
          <w:sz w:val="20"/>
          <w:szCs w:val="20"/>
        </w:rPr>
        <w:t>тельных отпусков;</w:t>
      </w:r>
    </w:p>
    <w:p w:rsidR="00162614" w:rsidRPr="00162614" w:rsidRDefault="00162614" w:rsidP="00162614">
      <w:pPr>
        <w:spacing w:after="0" w:line="240" w:lineRule="auto"/>
        <w:ind w:firstLine="709"/>
        <w:jc w:val="both"/>
        <w:rPr>
          <w:rFonts w:ascii="Times New Roman" w:hAnsi="Times New Roman" w:cs="Times New Roman"/>
          <w:sz w:val="20"/>
          <w:szCs w:val="20"/>
        </w:rPr>
      </w:pPr>
      <w:r w:rsidRPr="00162614">
        <w:rPr>
          <w:rFonts w:ascii="Times New Roman" w:hAnsi="Times New Roman" w:cs="Times New Roman"/>
          <w:sz w:val="20"/>
          <w:szCs w:val="20"/>
        </w:rPr>
        <w:t>4) оплату труда и другие выплаты в соответствии с Федеральным законом, иными нормативными правовыми актами Российской Федерации и со сл</w:t>
      </w:r>
      <w:r w:rsidRPr="00162614">
        <w:rPr>
          <w:rFonts w:ascii="Times New Roman" w:hAnsi="Times New Roman" w:cs="Times New Roman"/>
          <w:sz w:val="20"/>
          <w:szCs w:val="20"/>
        </w:rPr>
        <w:t>у</w:t>
      </w:r>
      <w:r w:rsidRPr="00162614">
        <w:rPr>
          <w:rFonts w:ascii="Times New Roman" w:hAnsi="Times New Roman" w:cs="Times New Roman"/>
          <w:sz w:val="20"/>
          <w:szCs w:val="20"/>
        </w:rPr>
        <w:t>жебным контрактом;</w:t>
      </w:r>
    </w:p>
    <w:p w:rsidR="00162614" w:rsidRPr="00162614" w:rsidRDefault="00162614" w:rsidP="00162614">
      <w:pPr>
        <w:spacing w:after="0" w:line="240" w:lineRule="auto"/>
        <w:ind w:firstLine="709"/>
        <w:jc w:val="both"/>
        <w:rPr>
          <w:rFonts w:ascii="Times New Roman" w:hAnsi="Times New Roman" w:cs="Times New Roman"/>
          <w:sz w:val="20"/>
          <w:szCs w:val="20"/>
        </w:rPr>
      </w:pPr>
      <w:r w:rsidRPr="00162614">
        <w:rPr>
          <w:rFonts w:ascii="Times New Roman" w:hAnsi="Times New Roman" w:cs="Times New Roman"/>
          <w:sz w:val="20"/>
          <w:szCs w:val="20"/>
        </w:rPr>
        <w:t>5) получение в установленном порядке информации и материалов, необходимых для исполнения должностных обязанностей, а также на внесение предл</w:t>
      </w:r>
      <w:r w:rsidRPr="00162614">
        <w:rPr>
          <w:rFonts w:ascii="Times New Roman" w:hAnsi="Times New Roman" w:cs="Times New Roman"/>
          <w:sz w:val="20"/>
          <w:szCs w:val="20"/>
        </w:rPr>
        <w:t>о</w:t>
      </w:r>
      <w:r w:rsidRPr="00162614">
        <w:rPr>
          <w:rFonts w:ascii="Times New Roman" w:hAnsi="Times New Roman" w:cs="Times New Roman"/>
          <w:sz w:val="20"/>
          <w:szCs w:val="20"/>
        </w:rPr>
        <w:t>жений о совершенствовании деятельности Инспекции;</w:t>
      </w:r>
    </w:p>
    <w:p w:rsidR="00162614" w:rsidRPr="00162614" w:rsidRDefault="00162614" w:rsidP="00162614">
      <w:pPr>
        <w:spacing w:after="0" w:line="240" w:lineRule="auto"/>
        <w:ind w:firstLine="709"/>
        <w:jc w:val="both"/>
        <w:rPr>
          <w:rFonts w:ascii="Times New Roman" w:hAnsi="Times New Roman" w:cs="Times New Roman"/>
          <w:sz w:val="20"/>
          <w:szCs w:val="20"/>
        </w:rPr>
      </w:pPr>
      <w:r w:rsidRPr="00162614">
        <w:rPr>
          <w:rFonts w:ascii="Times New Roman" w:hAnsi="Times New Roman" w:cs="Times New Roman"/>
          <w:sz w:val="20"/>
          <w:szCs w:val="20"/>
        </w:rPr>
        <w:t>6) доступ в установленном порядке к сведениям, составляющим государс</w:t>
      </w:r>
      <w:r w:rsidRPr="00162614">
        <w:rPr>
          <w:rFonts w:ascii="Times New Roman" w:hAnsi="Times New Roman" w:cs="Times New Roman"/>
          <w:sz w:val="20"/>
          <w:szCs w:val="20"/>
        </w:rPr>
        <w:t>т</w:t>
      </w:r>
      <w:r w:rsidRPr="00162614">
        <w:rPr>
          <w:rFonts w:ascii="Times New Roman" w:hAnsi="Times New Roman" w:cs="Times New Roman"/>
          <w:sz w:val="20"/>
          <w:szCs w:val="20"/>
        </w:rPr>
        <w:t>венную тайну, если исполнение должностных обязанностей связано с использов</w:t>
      </w:r>
      <w:r w:rsidRPr="00162614">
        <w:rPr>
          <w:rFonts w:ascii="Times New Roman" w:hAnsi="Times New Roman" w:cs="Times New Roman"/>
          <w:sz w:val="20"/>
          <w:szCs w:val="20"/>
        </w:rPr>
        <w:t>а</w:t>
      </w:r>
      <w:r w:rsidRPr="00162614">
        <w:rPr>
          <w:rFonts w:ascii="Times New Roman" w:hAnsi="Times New Roman" w:cs="Times New Roman"/>
          <w:sz w:val="20"/>
          <w:szCs w:val="20"/>
        </w:rPr>
        <w:t>нием таких сведений;</w:t>
      </w:r>
    </w:p>
    <w:p w:rsidR="00162614" w:rsidRPr="00162614" w:rsidRDefault="00162614" w:rsidP="00162614">
      <w:pPr>
        <w:spacing w:after="0" w:line="240" w:lineRule="auto"/>
        <w:ind w:firstLine="709"/>
        <w:jc w:val="both"/>
        <w:rPr>
          <w:rFonts w:ascii="Times New Roman" w:hAnsi="Times New Roman" w:cs="Times New Roman"/>
          <w:sz w:val="20"/>
          <w:szCs w:val="20"/>
        </w:rPr>
      </w:pPr>
      <w:r w:rsidRPr="00162614">
        <w:rPr>
          <w:rFonts w:ascii="Times New Roman" w:hAnsi="Times New Roman" w:cs="Times New Roman"/>
          <w:sz w:val="20"/>
          <w:szCs w:val="20"/>
        </w:rPr>
        <w:t>7) доступ в установленном порядке в связи с исполнением должностных обязанностей в государственные органы, органы местного самоуправления, обществе</w:t>
      </w:r>
      <w:r w:rsidRPr="00162614">
        <w:rPr>
          <w:rFonts w:ascii="Times New Roman" w:hAnsi="Times New Roman" w:cs="Times New Roman"/>
          <w:sz w:val="20"/>
          <w:szCs w:val="20"/>
        </w:rPr>
        <w:t>н</w:t>
      </w:r>
      <w:r w:rsidRPr="00162614">
        <w:rPr>
          <w:rFonts w:ascii="Times New Roman" w:hAnsi="Times New Roman" w:cs="Times New Roman"/>
          <w:sz w:val="20"/>
          <w:szCs w:val="20"/>
        </w:rPr>
        <w:t>ные объединения и иные организации;</w:t>
      </w:r>
    </w:p>
    <w:p w:rsidR="00162614" w:rsidRPr="00162614" w:rsidRDefault="00162614" w:rsidP="00162614">
      <w:pPr>
        <w:pStyle w:val="12"/>
        <w:rPr>
          <w:rFonts w:eastAsia="Calibri"/>
          <w:sz w:val="20"/>
          <w:lang w:eastAsia="en-US"/>
        </w:rPr>
      </w:pPr>
      <w:r w:rsidRPr="00162614">
        <w:rPr>
          <w:rFonts w:eastAsia="Calibri"/>
          <w:sz w:val="20"/>
          <w:lang w:eastAsia="en-US"/>
        </w:rPr>
        <w:t>8) ознакомление с отзывами о его профессиональной служебной деятельн</w:t>
      </w:r>
      <w:r w:rsidRPr="00162614">
        <w:rPr>
          <w:rFonts w:eastAsia="Calibri"/>
          <w:sz w:val="20"/>
          <w:lang w:eastAsia="en-US"/>
        </w:rPr>
        <w:t>о</w:t>
      </w:r>
      <w:r w:rsidRPr="00162614">
        <w:rPr>
          <w:rFonts w:eastAsia="Calibri"/>
          <w:sz w:val="20"/>
          <w:lang w:eastAsia="en-US"/>
        </w:rPr>
        <w:t>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w:t>
      </w:r>
      <w:r w:rsidRPr="00162614">
        <w:rPr>
          <w:rFonts w:eastAsia="Calibri"/>
          <w:sz w:val="20"/>
          <w:lang w:eastAsia="en-US"/>
        </w:rPr>
        <w:t>о</w:t>
      </w:r>
      <w:r w:rsidRPr="00162614">
        <w:rPr>
          <w:rFonts w:eastAsia="Calibri"/>
          <w:sz w:val="20"/>
          <w:lang w:eastAsia="en-US"/>
        </w:rPr>
        <w:t>кументов и материалов;</w:t>
      </w:r>
    </w:p>
    <w:p w:rsidR="00162614" w:rsidRPr="00162614" w:rsidRDefault="00162614" w:rsidP="00162614">
      <w:pPr>
        <w:spacing w:after="0" w:line="240" w:lineRule="auto"/>
        <w:ind w:firstLine="709"/>
        <w:jc w:val="both"/>
        <w:rPr>
          <w:rFonts w:ascii="Times New Roman" w:hAnsi="Times New Roman" w:cs="Times New Roman"/>
          <w:sz w:val="20"/>
          <w:szCs w:val="20"/>
        </w:rPr>
      </w:pPr>
      <w:r w:rsidRPr="00162614">
        <w:rPr>
          <w:rFonts w:ascii="Times New Roman" w:hAnsi="Times New Roman" w:cs="Times New Roman"/>
          <w:sz w:val="20"/>
          <w:szCs w:val="20"/>
        </w:rPr>
        <w:t>9) защиту сведений о гражданском служащем;</w:t>
      </w:r>
    </w:p>
    <w:p w:rsidR="00162614" w:rsidRPr="00162614" w:rsidRDefault="00162614" w:rsidP="00162614">
      <w:pPr>
        <w:spacing w:after="0" w:line="240" w:lineRule="auto"/>
        <w:ind w:firstLine="709"/>
        <w:jc w:val="both"/>
        <w:rPr>
          <w:rFonts w:ascii="Times New Roman" w:hAnsi="Times New Roman" w:cs="Times New Roman"/>
          <w:sz w:val="20"/>
          <w:szCs w:val="20"/>
        </w:rPr>
      </w:pPr>
      <w:r w:rsidRPr="00162614">
        <w:rPr>
          <w:rFonts w:ascii="Times New Roman" w:hAnsi="Times New Roman" w:cs="Times New Roman"/>
          <w:sz w:val="20"/>
          <w:szCs w:val="20"/>
        </w:rPr>
        <w:t>10) должностной рост на конкурсной основе;</w:t>
      </w:r>
    </w:p>
    <w:p w:rsidR="00162614" w:rsidRPr="00162614" w:rsidRDefault="00162614" w:rsidP="00162614">
      <w:pPr>
        <w:autoSpaceDE w:val="0"/>
        <w:autoSpaceDN w:val="0"/>
        <w:adjustRightInd w:val="0"/>
        <w:spacing w:after="0" w:line="240" w:lineRule="auto"/>
        <w:ind w:firstLine="709"/>
        <w:jc w:val="both"/>
        <w:rPr>
          <w:rFonts w:ascii="Times New Roman" w:hAnsi="Times New Roman" w:cs="Times New Roman"/>
          <w:sz w:val="20"/>
          <w:szCs w:val="20"/>
        </w:rPr>
      </w:pPr>
      <w:r w:rsidRPr="00162614">
        <w:rPr>
          <w:rFonts w:ascii="Times New Roman" w:hAnsi="Times New Roman" w:cs="Times New Roman"/>
          <w:sz w:val="20"/>
          <w:szCs w:val="20"/>
        </w:rPr>
        <w:t xml:space="preserve">11) профессиональное развитие в порядке, установленном Федеральным </w:t>
      </w:r>
      <w:hyperlink r:id="rId74" w:history="1">
        <w:r w:rsidRPr="00162614">
          <w:rPr>
            <w:rFonts w:ascii="Times New Roman" w:hAnsi="Times New Roman" w:cs="Times New Roman"/>
            <w:sz w:val="20"/>
            <w:szCs w:val="20"/>
          </w:rPr>
          <w:t>законом</w:t>
        </w:r>
      </w:hyperlink>
      <w:r w:rsidRPr="00162614">
        <w:rPr>
          <w:rFonts w:ascii="Times New Roman" w:hAnsi="Times New Roman" w:cs="Times New Roman"/>
          <w:sz w:val="20"/>
          <w:szCs w:val="20"/>
        </w:rPr>
        <w:t xml:space="preserve"> и другими федеральными законами;</w:t>
      </w:r>
    </w:p>
    <w:p w:rsidR="00162614" w:rsidRPr="00162614" w:rsidRDefault="00162614" w:rsidP="00162614">
      <w:pPr>
        <w:spacing w:after="0" w:line="240" w:lineRule="auto"/>
        <w:ind w:firstLine="709"/>
        <w:jc w:val="both"/>
        <w:rPr>
          <w:rFonts w:ascii="Times New Roman" w:hAnsi="Times New Roman" w:cs="Times New Roman"/>
          <w:sz w:val="20"/>
          <w:szCs w:val="20"/>
        </w:rPr>
      </w:pPr>
      <w:r w:rsidRPr="00162614">
        <w:rPr>
          <w:rFonts w:ascii="Times New Roman" w:hAnsi="Times New Roman" w:cs="Times New Roman"/>
          <w:sz w:val="20"/>
          <w:szCs w:val="20"/>
        </w:rPr>
        <w:t>12) членство в профессиональном союзе;</w:t>
      </w:r>
    </w:p>
    <w:p w:rsidR="00162614" w:rsidRPr="00162614" w:rsidRDefault="00162614" w:rsidP="00162614">
      <w:pPr>
        <w:spacing w:after="0" w:line="240" w:lineRule="auto"/>
        <w:ind w:firstLine="709"/>
        <w:jc w:val="both"/>
        <w:rPr>
          <w:rFonts w:ascii="Times New Roman" w:hAnsi="Times New Roman" w:cs="Times New Roman"/>
          <w:sz w:val="20"/>
          <w:szCs w:val="20"/>
        </w:rPr>
      </w:pPr>
      <w:r w:rsidRPr="00162614">
        <w:rPr>
          <w:rFonts w:ascii="Times New Roman" w:hAnsi="Times New Roman" w:cs="Times New Roman"/>
          <w:sz w:val="20"/>
          <w:szCs w:val="20"/>
        </w:rPr>
        <w:t>13) рассмотрение индивидуальных служебных споров в соответствии с Федеральным законом и другими федеральными законами;</w:t>
      </w:r>
    </w:p>
    <w:p w:rsidR="00162614" w:rsidRPr="00162614" w:rsidRDefault="00162614" w:rsidP="00162614">
      <w:pPr>
        <w:spacing w:after="0" w:line="240" w:lineRule="auto"/>
        <w:ind w:firstLine="709"/>
        <w:jc w:val="both"/>
        <w:rPr>
          <w:rFonts w:ascii="Times New Roman" w:hAnsi="Times New Roman" w:cs="Times New Roman"/>
          <w:sz w:val="20"/>
          <w:szCs w:val="20"/>
        </w:rPr>
      </w:pPr>
      <w:r w:rsidRPr="00162614">
        <w:rPr>
          <w:rFonts w:ascii="Times New Roman" w:hAnsi="Times New Roman" w:cs="Times New Roman"/>
          <w:sz w:val="20"/>
          <w:szCs w:val="20"/>
        </w:rPr>
        <w:t xml:space="preserve">14) проведение по его заявлению </w:t>
      </w:r>
      <w:hyperlink r:id="rId75" w:anchor="sub_59#sub_59" w:history="1">
        <w:r w:rsidRPr="00162614">
          <w:rPr>
            <w:rFonts w:ascii="Times New Roman" w:hAnsi="Times New Roman" w:cs="Times New Roman"/>
            <w:sz w:val="20"/>
            <w:szCs w:val="20"/>
          </w:rPr>
          <w:t>служебной проверки</w:t>
        </w:r>
      </w:hyperlink>
      <w:r w:rsidRPr="00162614">
        <w:rPr>
          <w:rFonts w:ascii="Times New Roman" w:hAnsi="Times New Roman" w:cs="Times New Roman"/>
          <w:sz w:val="20"/>
          <w:szCs w:val="20"/>
        </w:rPr>
        <w:t>;</w:t>
      </w:r>
    </w:p>
    <w:p w:rsidR="00162614" w:rsidRPr="00162614" w:rsidRDefault="00162614" w:rsidP="00162614">
      <w:pPr>
        <w:spacing w:after="0" w:line="240" w:lineRule="auto"/>
        <w:ind w:firstLine="709"/>
        <w:jc w:val="both"/>
        <w:rPr>
          <w:rFonts w:ascii="Times New Roman" w:hAnsi="Times New Roman" w:cs="Times New Roman"/>
          <w:sz w:val="20"/>
          <w:szCs w:val="20"/>
        </w:rPr>
      </w:pPr>
      <w:r w:rsidRPr="00162614">
        <w:rPr>
          <w:rFonts w:ascii="Times New Roman" w:hAnsi="Times New Roman" w:cs="Times New Roman"/>
          <w:sz w:val="20"/>
          <w:szCs w:val="20"/>
        </w:rPr>
        <w:t>15) защиту своих прав и законных интересов на гражданской службе, включая обжал</w:t>
      </w:r>
      <w:r w:rsidRPr="00162614">
        <w:rPr>
          <w:rFonts w:ascii="Times New Roman" w:hAnsi="Times New Roman" w:cs="Times New Roman"/>
          <w:sz w:val="20"/>
          <w:szCs w:val="20"/>
        </w:rPr>
        <w:t>о</w:t>
      </w:r>
      <w:r w:rsidRPr="00162614">
        <w:rPr>
          <w:rFonts w:ascii="Times New Roman" w:hAnsi="Times New Roman" w:cs="Times New Roman"/>
          <w:sz w:val="20"/>
          <w:szCs w:val="20"/>
        </w:rPr>
        <w:t>вание в суде их нарушения;</w:t>
      </w:r>
    </w:p>
    <w:p w:rsidR="00162614" w:rsidRPr="00162614" w:rsidRDefault="00162614" w:rsidP="00162614">
      <w:pPr>
        <w:spacing w:after="0" w:line="240" w:lineRule="auto"/>
        <w:ind w:firstLine="709"/>
        <w:jc w:val="both"/>
        <w:rPr>
          <w:rFonts w:ascii="Times New Roman" w:hAnsi="Times New Roman" w:cs="Times New Roman"/>
          <w:sz w:val="20"/>
          <w:szCs w:val="20"/>
        </w:rPr>
      </w:pPr>
      <w:r w:rsidRPr="00162614">
        <w:rPr>
          <w:rFonts w:ascii="Times New Roman" w:hAnsi="Times New Roman" w:cs="Times New Roman"/>
          <w:sz w:val="20"/>
          <w:szCs w:val="20"/>
        </w:rPr>
        <w:t>16) медицинское страхование в соответствии с Федеральным законом и ф</w:t>
      </w:r>
      <w:r w:rsidRPr="00162614">
        <w:rPr>
          <w:rFonts w:ascii="Times New Roman" w:hAnsi="Times New Roman" w:cs="Times New Roman"/>
          <w:sz w:val="20"/>
          <w:szCs w:val="20"/>
        </w:rPr>
        <w:t>е</w:t>
      </w:r>
      <w:r w:rsidRPr="00162614">
        <w:rPr>
          <w:rFonts w:ascii="Times New Roman" w:hAnsi="Times New Roman" w:cs="Times New Roman"/>
          <w:sz w:val="20"/>
          <w:szCs w:val="20"/>
        </w:rPr>
        <w:t>деральным законом о медицинском страховании государственных служащих Российской Фед</w:t>
      </w:r>
      <w:r w:rsidRPr="00162614">
        <w:rPr>
          <w:rFonts w:ascii="Times New Roman" w:hAnsi="Times New Roman" w:cs="Times New Roman"/>
          <w:sz w:val="20"/>
          <w:szCs w:val="20"/>
        </w:rPr>
        <w:t>е</w:t>
      </w:r>
      <w:r w:rsidRPr="00162614">
        <w:rPr>
          <w:rFonts w:ascii="Times New Roman" w:hAnsi="Times New Roman" w:cs="Times New Roman"/>
          <w:sz w:val="20"/>
          <w:szCs w:val="20"/>
        </w:rPr>
        <w:t>рации;</w:t>
      </w:r>
    </w:p>
    <w:p w:rsidR="00162614" w:rsidRPr="00162614" w:rsidRDefault="00162614" w:rsidP="00162614">
      <w:pPr>
        <w:spacing w:after="0" w:line="240" w:lineRule="auto"/>
        <w:ind w:firstLine="709"/>
        <w:jc w:val="both"/>
        <w:rPr>
          <w:rFonts w:ascii="Times New Roman" w:hAnsi="Times New Roman" w:cs="Times New Roman"/>
          <w:sz w:val="20"/>
          <w:szCs w:val="20"/>
        </w:rPr>
      </w:pPr>
      <w:r w:rsidRPr="00162614">
        <w:rPr>
          <w:rFonts w:ascii="Times New Roman" w:hAnsi="Times New Roman" w:cs="Times New Roman"/>
          <w:sz w:val="20"/>
          <w:szCs w:val="20"/>
        </w:rPr>
        <w:t>17) государственную защиту своих жизни и здоровья, жизни и здоровья членов своей семьи, а также принадлежащего ему имущества;</w:t>
      </w:r>
    </w:p>
    <w:p w:rsidR="00162614" w:rsidRPr="00162614" w:rsidRDefault="00162614" w:rsidP="00162614">
      <w:pPr>
        <w:spacing w:after="0" w:line="240" w:lineRule="auto"/>
        <w:ind w:firstLine="709"/>
        <w:jc w:val="both"/>
        <w:rPr>
          <w:rFonts w:ascii="Times New Roman" w:hAnsi="Times New Roman" w:cs="Times New Roman"/>
          <w:sz w:val="20"/>
          <w:szCs w:val="20"/>
        </w:rPr>
      </w:pPr>
      <w:r w:rsidRPr="00162614">
        <w:rPr>
          <w:rFonts w:ascii="Times New Roman" w:hAnsi="Times New Roman" w:cs="Times New Roman"/>
          <w:sz w:val="20"/>
          <w:szCs w:val="20"/>
        </w:rPr>
        <w:t>18) государственное пенсионное обеспечение в соответствии с федеральным законом;</w:t>
      </w:r>
    </w:p>
    <w:p w:rsidR="00162614" w:rsidRPr="00162614" w:rsidRDefault="00162614" w:rsidP="00162614">
      <w:pPr>
        <w:spacing w:after="0" w:line="240" w:lineRule="auto"/>
        <w:ind w:firstLine="709"/>
        <w:jc w:val="both"/>
        <w:rPr>
          <w:rFonts w:ascii="Times New Roman" w:hAnsi="Times New Roman" w:cs="Times New Roman"/>
          <w:sz w:val="20"/>
          <w:szCs w:val="20"/>
        </w:rPr>
      </w:pPr>
      <w:r w:rsidRPr="00162614">
        <w:rPr>
          <w:rFonts w:ascii="Times New Roman" w:hAnsi="Times New Roman" w:cs="Times New Roman"/>
          <w:sz w:val="20"/>
          <w:szCs w:val="20"/>
        </w:rPr>
        <w:t>19) выполнение иной оплач</w:t>
      </w:r>
      <w:r w:rsidRPr="00162614">
        <w:rPr>
          <w:rFonts w:ascii="Times New Roman" w:hAnsi="Times New Roman" w:cs="Times New Roman"/>
          <w:sz w:val="20"/>
          <w:szCs w:val="20"/>
        </w:rPr>
        <w:t>и</w:t>
      </w:r>
      <w:r w:rsidRPr="00162614">
        <w:rPr>
          <w:rFonts w:ascii="Times New Roman" w:hAnsi="Times New Roman" w:cs="Times New Roman"/>
          <w:sz w:val="20"/>
          <w:szCs w:val="20"/>
        </w:rPr>
        <w:t xml:space="preserve">ваемой работы, с предварительным уведомлением </w:t>
      </w:r>
      <w:hyperlink r:id="rId76" w:anchor="sub_102#sub_102" w:history="1">
        <w:r w:rsidRPr="00162614">
          <w:rPr>
            <w:rFonts w:ascii="Times New Roman" w:hAnsi="Times New Roman" w:cs="Times New Roman"/>
            <w:sz w:val="20"/>
            <w:szCs w:val="20"/>
          </w:rPr>
          <w:t>представителя нанимателя</w:t>
        </w:r>
      </w:hyperlink>
      <w:r w:rsidRPr="00162614">
        <w:rPr>
          <w:rFonts w:ascii="Times New Roman" w:hAnsi="Times New Roman" w:cs="Times New Roman"/>
          <w:sz w:val="20"/>
          <w:szCs w:val="20"/>
        </w:rPr>
        <w:t xml:space="preserve">, если это не повлечет за собой </w:t>
      </w:r>
      <w:hyperlink r:id="rId77" w:anchor="sub_1901#sub_1901" w:history="1">
        <w:r w:rsidRPr="00162614">
          <w:rPr>
            <w:rFonts w:ascii="Times New Roman" w:hAnsi="Times New Roman" w:cs="Times New Roman"/>
            <w:sz w:val="20"/>
            <w:szCs w:val="20"/>
          </w:rPr>
          <w:t>конфликт и</w:t>
        </w:r>
        <w:r w:rsidRPr="00162614">
          <w:rPr>
            <w:rFonts w:ascii="Times New Roman" w:hAnsi="Times New Roman" w:cs="Times New Roman"/>
            <w:sz w:val="20"/>
            <w:szCs w:val="20"/>
          </w:rPr>
          <w:t>н</w:t>
        </w:r>
        <w:r w:rsidRPr="00162614">
          <w:rPr>
            <w:rFonts w:ascii="Times New Roman" w:hAnsi="Times New Roman" w:cs="Times New Roman"/>
            <w:sz w:val="20"/>
            <w:szCs w:val="20"/>
          </w:rPr>
          <w:t>тересов</w:t>
        </w:r>
      </w:hyperlink>
      <w:r w:rsidRPr="00162614">
        <w:rPr>
          <w:rFonts w:ascii="Times New Roman" w:hAnsi="Times New Roman" w:cs="Times New Roman"/>
          <w:sz w:val="20"/>
          <w:szCs w:val="20"/>
        </w:rPr>
        <w:t>.</w:t>
      </w:r>
    </w:p>
    <w:p w:rsidR="00162614" w:rsidRPr="00162614" w:rsidRDefault="00162614" w:rsidP="00162614">
      <w:pPr>
        <w:spacing w:after="0" w:line="240" w:lineRule="auto"/>
        <w:ind w:firstLine="540"/>
        <w:jc w:val="both"/>
        <w:rPr>
          <w:rFonts w:ascii="Times New Roman" w:hAnsi="Times New Roman" w:cs="Times New Roman"/>
          <w:sz w:val="20"/>
          <w:szCs w:val="20"/>
        </w:rPr>
      </w:pPr>
      <w:r w:rsidRPr="00162614">
        <w:rPr>
          <w:rFonts w:ascii="Times New Roman" w:hAnsi="Times New Roman" w:cs="Times New Roman"/>
          <w:sz w:val="20"/>
          <w:szCs w:val="20"/>
        </w:rPr>
        <w:t>10. Главный государственный налоговый инспектор 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 сентября 2004 № 506 "Об утверждении Положения о Федеральной налоговой службе", Положением об Инспекции, утвержденным руководителем УФНС России по г. Москве от 15.02.2019, положением о контрольно-аналитическом отделе, утвержденным начальником Инспекции, приказами (распоряжениями) ФНС России, приказами Управления, поручениями руководства Инспекции.</w:t>
      </w:r>
    </w:p>
    <w:p w:rsidR="00162614" w:rsidRPr="00162614" w:rsidRDefault="00162614" w:rsidP="00162614">
      <w:pPr>
        <w:spacing w:after="0" w:line="240" w:lineRule="auto"/>
        <w:ind w:firstLine="540"/>
        <w:jc w:val="both"/>
        <w:rPr>
          <w:rFonts w:ascii="Times New Roman" w:hAnsi="Times New Roman" w:cs="Times New Roman"/>
          <w:sz w:val="20"/>
          <w:szCs w:val="20"/>
        </w:rPr>
      </w:pPr>
      <w:r w:rsidRPr="00162614">
        <w:rPr>
          <w:rFonts w:ascii="Times New Roman" w:hAnsi="Times New Roman" w:cs="Times New Roman"/>
          <w:sz w:val="20"/>
          <w:szCs w:val="20"/>
        </w:rPr>
        <w:t>11. Главный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162614" w:rsidRPr="00162614" w:rsidRDefault="00162614" w:rsidP="00162614">
      <w:pPr>
        <w:spacing w:after="0" w:line="240" w:lineRule="auto"/>
        <w:jc w:val="center"/>
        <w:outlineLvl w:val="1"/>
        <w:rPr>
          <w:rFonts w:ascii="Times New Roman" w:hAnsi="Times New Roman" w:cs="Times New Roman"/>
          <w:sz w:val="20"/>
          <w:szCs w:val="20"/>
        </w:rPr>
      </w:pPr>
    </w:p>
    <w:p w:rsidR="00162614" w:rsidRPr="00162614" w:rsidRDefault="00162614" w:rsidP="00162614">
      <w:pPr>
        <w:spacing w:after="0" w:line="240" w:lineRule="auto"/>
        <w:jc w:val="center"/>
        <w:outlineLvl w:val="1"/>
        <w:rPr>
          <w:rFonts w:ascii="Times New Roman" w:hAnsi="Times New Roman" w:cs="Times New Roman"/>
          <w:sz w:val="20"/>
          <w:szCs w:val="20"/>
        </w:rPr>
      </w:pPr>
      <w:r w:rsidRPr="00162614">
        <w:rPr>
          <w:rFonts w:ascii="Times New Roman" w:hAnsi="Times New Roman" w:cs="Times New Roman"/>
          <w:sz w:val="20"/>
          <w:szCs w:val="20"/>
        </w:rPr>
        <w:t xml:space="preserve">IV. Перечень вопросов, по которым главный государственный налоговый инспектор </w:t>
      </w:r>
    </w:p>
    <w:p w:rsidR="00162614" w:rsidRPr="00162614" w:rsidRDefault="00162614" w:rsidP="00162614">
      <w:pPr>
        <w:spacing w:after="0" w:line="240" w:lineRule="auto"/>
        <w:jc w:val="center"/>
        <w:rPr>
          <w:rFonts w:ascii="Times New Roman" w:hAnsi="Times New Roman" w:cs="Times New Roman"/>
          <w:sz w:val="20"/>
          <w:szCs w:val="20"/>
        </w:rPr>
      </w:pPr>
      <w:r w:rsidRPr="00162614">
        <w:rPr>
          <w:rFonts w:ascii="Times New Roman" w:hAnsi="Times New Roman" w:cs="Times New Roman"/>
          <w:sz w:val="20"/>
          <w:szCs w:val="20"/>
        </w:rPr>
        <w:t>вправе или обязан самостоятельно принимать управленческие</w:t>
      </w:r>
    </w:p>
    <w:p w:rsidR="00162614" w:rsidRPr="00162614" w:rsidRDefault="00162614" w:rsidP="00162614">
      <w:pPr>
        <w:spacing w:after="0" w:line="240" w:lineRule="auto"/>
        <w:jc w:val="center"/>
        <w:rPr>
          <w:rFonts w:ascii="Times New Roman" w:hAnsi="Times New Roman" w:cs="Times New Roman"/>
          <w:sz w:val="20"/>
          <w:szCs w:val="20"/>
        </w:rPr>
      </w:pPr>
      <w:r w:rsidRPr="00162614">
        <w:rPr>
          <w:rFonts w:ascii="Times New Roman" w:hAnsi="Times New Roman" w:cs="Times New Roman"/>
          <w:sz w:val="20"/>
          <w:szCs w:val="20"/>
        </w:rPr>
        <w:t>и иные решения</w:t>
      </w:r>
    </w:p>
    <w:p w:rsidR="00162614" w:rsidRPr="00162614" w:rsidRDefault="00162614" w:rsidP="00162614">
      <w:pPr>
        <w:pStyle w:val="af0"/>
        <w:jc w:val="both"/>
        <w:rPr>
          <w:sz w:val="20"/>
          <w:szCs w:val="20"/>
          <w:highlight w:val="yellow"/>
        </w:rPr>
      </w:pPr>
    </w:p>
    <w:p w:rsidR="00162614" w:rsidRPr="00162614" w:rsidRDefault="00162614" w:rsidP="00162614">
      <w:pPr>
        <w:pStyle w:val="af0"/>
        <w:ind w:firstLine="567"/>
        <w:jc w:val="both"/>
        <w:rPr>
          <w:sz w:val="20"/>
          <w:szCs w:val="20"/>
        </w:rPr>
      </w:pPr>
      <w:r w:rsidRPr="00162614">
        <w:rPr>
          <w:sz w:val="20"/>
          <w:szCs w:val="20"/>
        </w:rPr>
        <w:lastRenderedPageBreak/>
        <w:t xml:space="preserve">12. При исполнении служебных обязанностей главный государственный налоговый инспектор вправе самостоятельно принимать решения по вопросам: </w:t>
      </w:r>
    </w:p>
    <w:p w:rsidR="00162614" w:rsidRPr="00162614" w:rsidRDefault="00162614" w:rsidP="00162614">
      <w:pPr>
        <w:pStyle w:val="af0"/>
        <w:ind w:firstLine="567"/>
        <w:jc w:val="both"/>
        <w:rPr>
          <w:sz w:val="20"/>
          <w:szCs w:val="20"/>
        </w:rPr>
      </w:pPr>
      <w:r w:rsidRPr="00162614">
        <w:rPr>
          <w:sz w:val="20"/>
          <w:szCs w:val="20"/>
        </w:rPr>
        <w:t>- направлять в функциональные отделы Инспекции служебные записки для сведения и использования в работе, истребования необходимой информации;</w:t>
      </w:r>
    </w:p>
    <w:p w:rsidR="00162614" w:rsidRPr="00162614" w:rsidRDefault="00162614" w:rsidP="00162614">
      <w:pPr>
        <w:pStyle w:val="af0"/>
        <w:ind w:firstLine="567"/>
        <w:jc w:val="both"/>
        <w:rPr>
          <w:sz w:val="20"/>
          <w:szCs w:val="20"/>
        </w:rPr>
      </w:pPr>
      <w:r w:rsidRPr="00162614">
        <w:rPr>
          <w:sz w:val="20"/>
          <w:szCs w:val="20"/>
        </w:rPr>
        <w:t>- принимать участие в рассмотрении, согласовании, визировании протокола, акта, служебной записки, методического письма, отчета, плана, доклада и т.д.;</w:t>
      </w:r>
    </w:p>
    <w:p w:rsidR="00162614" w:rsidRPr="00162614" w:rsidRDefault="00162614" w:rsidP="00162614">
      <w:pPr>
        <w:pStyle w:val="af0"/>
        <w:ind w:firstLine="567"/>
        <w:jc w:val="both"/>
        <w:rPr>
          <w:sz w:val="20"/>
          <w:szCs w:val="20"/>
          <w:highlight w:val="yellow"/>
        </w:rPr>
      </w:pPr>
      <w:r w:rsidRPr="00162614">
        <w:rPr>
          <w:sz w:val="20"/>
          <w:szCs w:val="20"/>
        </w:rPr>
        <w:t>- информировать вышестоящего руководителя для принятия им соответствующего решения.</w:t>
      </w:r>
    </w:p>
    <w:p w:rsidR="00162614" w:rsidRPr="00162614" w:rsidRDefault="00162614" w:rsidP="00162614">
      <w:pPr>
        <w:pStyle w:val="af0"/>
        <w:ind w:firstLine="567"/>
        <w:jc w:val="both"/>
        <w:rPr>
          <w:sz w:val="20"/>
          <w:szCs w:val="20"/>
        </w:rPr>
      </w:pPr>
      <w:r w:rsidRPr="00162614">
        <w:rPr>
          <w:sz w:val="20"/>
          <w:szCs w:val="20"/>
        </w:rPr>
        <w:t>13. При исполнении служебных обязанностей главный государственный налоговый инспектор обязан самостоятельно принимать решения по вопросам:</w:t>
      </w:r>
    </w:p>
    <w:p w:rsidR="00162614" w:rsidRPr="00162614" w:rsidRDefault="00162614" w:rsidP="00162614">
      <w:pPr>
        <w:spacing w:after="0" w:line="240" w:lineRule="auto"/>
        <w:ind w:firstLine="540"/>
        <w:jc w:val="both"/>
        <w:rPr>
          <w:rFonts w:ascii="Times New Roman" w:hAnsi="Times New Roman" w:cs="Times New Roman"/>
          <w:sz w:val="20"/>
          <w:szCs w:val="20"/>
        </w:rPr>
      </w:pPr>
      <w:r w:rsidRPr="00162614">
        <w:rPr>
          <w:rFonts w:ascii="Times New Roman" w:hAnsi="Times New Roman" w:cs="Times New Roman"/>
          <w:sz w:val="20"/>
          <w:szCs w:val="20"/>
        </w:rPr>
        <w:t>-организации работы отдела по установленным направлениям деятельности, направленным на реализацию задач и функций, возложенных на отдел;</w:t>
      </w:r>
    </w:p>
    <w:p w:rsidR="00162614" w:rsidRPr="00162614" w:rsidRDefault="00162614" w:rsidP="00162614">
      <w:pPr>
        <w:spacing w:after="0" w:line="240" w:lineRule="auto"/>
        <w:ind w:firstLine="540"/>
        <w:jc w:val="both"/>
        <w:rPr>
          <w:rFonts w:ascii="Times New Roman" w:hAnsi="Times New Roman" w:cs="Times New Roman"/>
          <w:sz w:val="20"/>
          <w:szCs w:val="20"/>
        </w:rPr>
      </w:pPr>
      <w:r w:rsidRPr="00162614">
        <w:rPr>
          <w:rFonts w:ascii="Times New Roman" w:hAnsi="Times New Roman" w:cs="Times New Roman"/>
          <w:sz w:val="20"/>
          <w:szCs w:val="20"/>
        </w:rPr>
        <w:t xml:space="preserve"> -реализации законодательства Российской Федерации, Положения об ИФНС России № 10 по г. Москве, поручений начальника отдела;</w:t>
      </w:r>
    </w:p>
    <w:p w:rsidR="00162614" w:rsidRPr="00162614" w:rsidRDefault="00162614" w:rsidP="00162614">
      <w:pPr>
        <w:spacing w:after="0" w:line="240" w:lineRule="auto"/>
        <w:jc w:val="center"/>
        <w:outlineLvl w:val="1"/>
        <w:rPr>
          <w:rFonts w:ascii="Times New Roman" w:hAnsi="Times New Roman" w:cs="Times New Roman"/>
          <w:sz w:val="20"/>
          <w:szCs w:val="20"/>
        </w:rPr>
      </w:pPr>
    </w:p>
    <w:p w:rsidR="00162614" w:rsidRPr="00162614" w:rsidRDefault="00162614" w:rsidP="00162614">
      <w:pPr>
        <w:spacing w:after="0" w:line="240" w:lineRule="auto"/>
        <w:jc w:val="center"/>
        <w:outlineLvl w:val="1"/>
        <w:rPr>
          <w:rFonts w:ascii="Times New Roman" w:hAnsi="Times New Roman" w:cs="Times New Roman"/>
          <w:sz w:val="20"/>
          <w:szCs w:val="20"/>
        </w:rPr>
      </w:pPr>
      <w:r w:rsidRPr="00162614">
        <w:rPr>
          <w:rFonts w:ascii="Times New Roman" w:hAnsi="Times New Roman" w:cs="Times New Roman"/>
          <w:sz w:val="20"/>
          <w:szCs w:val="20"/>
        </w:rPr>
        <w:t>V. Перечень вопросов, по которым главный государственный налоговый инспектор</w:t>
      </w:r>
    </w:p>
    <w:p w:rsidR="00162614" w:rsidRPr="00162614" w:rsidRDefault="00162614" w:rsidP="00162614">
      <w:pPr>
        <w:spacing w:after="0" w:line="240" w:lineRule="auto"/>
        <w:jc w:val="center"/>
        <w:rPr>
          <w:rFonts w:ascii="Times New Roman" w:hAnsi="Times New Roman" w:cs="Times New Roman"/>
          <w:sz w:val="20"/>
          <w:szCs w:val="20"/>
        </w:rPr>
      </w:pPr>
      <w:r w:rsidRPr="00162614">
        <w:rPr>
          <w:rFonts w:ascii="Times New Roman" w:hAnsi="Times New Roman" w:cs="Times New Roman"/>
          <w:sz w:val="20"/>
          <w:szCs w:val="20"/>
        </w:rPr>
        <w:t>вправе или обязан участвовать при подготовке проектов</w:t>
      </w:r>
    </w:p>
    <w:p w:rsidR="00162614" w:rsidRPr="00162614" w:rsidRDefault="00162614" w:rsidP="00162614">
      <w:pPr>
        <w:spacing w:after="0" w:line="240" w:lineRule="auto"/>
        <w:jc w:val="center"/>
        <w:rPr>
          <w:rFonts w:ascii="Times New Roman" w:hAnsi="Times New Roman" w:cs="Times New Roman"/>
          <w:sz w:val="20"/>
          <w:szCs w:val="20"/>
        </w:rPr>
      </w:pPr>
      <w:r w:rsidRPr="00162614">
        <w:rPr>
          <w:rFonts w:ascii="Times New Roman" w:hAnsi="Times New Roman" w:cs="Times New Roman"/>
          <w:sz w:val="20"/>
          <w:szCs w:val="20"/>
        </w:rPr>
        <w:t>нормативных правовых актов и (или) проектов</w:t>
      </w:r>
    </w:p>
    <w:p w:rsidR="00162614" w:rsidRPr="00162614" w:rsidRDefault="00162614" w:rsidP="00162614">
      <w:pPr>
        <w:spacing w:after="0" w:line="240" w:lineRule="auto"/>
        <w:jc w:val="center"/>
        <w:rPr>
          <w:rFonts w:ascii="Times New Roman" w:hAnsi="Times New Roman" w:cs="Times New Roman"/>
          <w:sz w:val="20"/>
          <w:szCs w:val="20"/>
        </w:rPr>
      </w:pPr>
      <w:r w:rsidRPr="00162614">
        <w:rPr>
          <w:rFonts w:ascii="Times New Roman" w:hAnsi="Times New Roman" w:cs="Times New Roman"/>
          <w:sz w:val="20"/>
          <w:szCs w:val="20"/>
        </w:rPr>
        <w:t>управленческих и иных решений</w:t>
      </w:r>
    </w:p>
    <w:p w:rsidR="00162614" w:rsidRPr="00162614" w:rsidRDefault="00162614" w:rsidP="00162614">
      <w:pPr>
        <w:pStyle w:val="af0"/>
        <w:ind w:firstLine="567"/>
        <w:jc w:val="both"/>
        <w:rPr>
          <w:sz w:val="20"/>
          <w:szCs w:val="20"/>
        </w:rPr>
      </w:pPr>
    </w:p>
    <w:p w:rsidR="00162614" w:rsidRPr="00162614" w:rsidRDefault="00162614" w:rsidP="00162614">
      <w:pPr>
        <w:pStyle w:val="af0"/>
        <w:ind w:firstLine="567"/>
        <w:jc w:val="both"/>
        <w:rPr>
          <w:sz w:val="20"/>
          <w:szCs w:val="20"/>
        </w:rPr>
      </w:pPr>
      <w:r w:rsidRPr="00162614">
        <w:rPr>
          <w:sz w:val="20"/>
          <w:szCs w:val="20"/>
        </w:rPr>
        <w:t>14. Главный государственный налоговый инспектор в соответствии со своей компетенцией вправе участвовать в подготовке (обсуждении) следующих проектов:</w:t>
      </w:r>
    </w:p>
    <w:p w:rsidR="00162614" w:rsidRPr="00162614" w:rsidRDefault="00162614" w:rsidP="00162614">
      <w:pPr>
        <w:pStyle w:val="af0"/>
        <w:ind w:firstLine="567"/>
        <w:jc w:val="both"/>
        <w:rPr>
          <w:sz w:val="20"/>
          <w:szCs w:val="20"/>
        </w:rPr>
      </w:pPr>
      <w:r w:rsidRPr="00162614">
        <w:rPr>
          <w:sz w:val="20"/>
          <w:szCs w:val="20"/>
        </w:rPr>
        <w:t>- методологического, организационного и информационного обеспечения подготовки соответствующих документов по вопросам применения законодательства Российской Федерации о налогах и сборах;</w:t>
      </w:r>
    </w:p>
    <w:p w:rsidR="00162614" w:rsidRPr="00162614" w:rsidRDefault="00162614" w:rsidP="00162614">
      <w:pPr>
        <w:pStyle w:val="af0"/>
        <w:ind w:firstLine="567"/>
        <w:jc w:val="both"/>
        <w:rPr>
          <w:sz w:val="20"/>
          <w:szCs w:val="20"/>
        </w:rPr>
      </w:pPr>
      <w:r w:rsidRPr="00162614">
        <w:rPr>
          <w:sz w:val="20"/>
          <w:szCs w:val="20"/>
        </w:rPr>
        <w:t>- подготовки предложений для предоставления в установленном порядке к присвоению почетных званий, награждений государственными и ведомственными наградами работников отдела.</w:t>
      </w:r>
    </w:p>
    <w:p w:rsidR="00162614" w:rsidRPr="00162614" w:rsidRDefault="00162614" w:rsidP="00162614">
      <w:pPr>
        <w:spacing w:after="0" w:line="240" w:lineRule="auto"/>
        <w:ind w:firstLine="540"/>
        <w:jc w:val="both"/>
        <w:rPr>
          <w:rFonts w:ascii="Times New Roman" w:hAnsi="Times New Roman" w:cs="Times New Roman"/>
          <w:sz w:val="20"/>
          <w:szCs w:val="20"/>
        </w:rPr>
      </w:pPr>
      <w:r w:rsidRPr="00162614">
        <w:rPr>
          <w:rFonts w:ascii="Times New Roman" w:hAnsi="Times New Roman" w:cs="Times New Roman"/>
          <w:sz w:val="20"/>
          <w:szCs w:val="20"/>
        </w:rPr>
        <w:t>15. Главный государственный налоговый инспектор в соответствии со своей компетенцией обязан участвовать в подготовке (обсуждении) следующих проектов:</w:t>
      </w:r>
    </w:p>
    <w:p w:rsidR="00162614" w:rsidRPr="00162614" w:rsidRDefault="00162614" w:rsidP="00162614">
      <w:pPr>
        <w:spacing w:after="0" w:line="240" w:lineRule="auto"/>
        <w:ind w:firstLine="540"/>
        <w:jc w:val="both"/>
        <w:rPr>
          <w:rFonts w:ascii="Times New Roman" w:hAnsi="Times New Roman" w:cs="Times New Roman"/>
          <w:sz w:val="20"/>
          <w:szCs w:val="20"/>
        </w:rPr>
      </w:pPr>
      <w:r w:rsidRPr="00162614">
        <w:rPr>
          <w:rFonts w:ascii="Times New Roman" w:hAnsi="Times New Roman" w:cs="Times New Roman"/>
          <w:sz w:val="20"/>
          <w:szCs w:val="20"/>
        </w:rPr>
        <w:t>- положений об инспекции и отделе;</w:t>
      </w:r>
    </w:p>
    <w:p w:rsidR="00162614" w:rsidRPr="00162614" w:rsidRDefault="00162614" w:rsidP="00162614">
      <w:pPr>
        <w:spacing w:after="0" w:line="240" w:lineRule="auto"/>
        <w:ind w:firstLine="540"/>
        <w:jc w:val="both"/>
        <w:rPr>
          <w:rFonts w:ascii="Times New Roman" w:hAnsi="Times New Roman" w:cs="Times New Roman"/>
          <w:sz w:val="20"/>
          <w:szCs w:val="20"/>
        </w:rPr>
      </w:pPr>
      <w:r w:rsidRPr="00162614">
        <w:rPr>
          <w:rFonts w:ascii="Times New Roman" w:hAnsi="Times New Roman" w:cs="Times New Roman"/>
          <w:sz w:val="20"/>
          <w:szCs w:val="20"/>
        </w:rPr>
        <w:t>- иных актов по поручению начальника отдела и руководства инспекции.</w:t>
      </w:r>
    </w:p>
    <w:p w:rsidR="00162614" w:rsidRPr="00162614" w:rsidRDefault="00162614" w:rsidP="00162614">
      <w:pPr>
        <w:spacing w:after="0" w:line="240" w:lineRule="auto"/>
        <w:jc w:val="both"/>
        <w:rPr>
          <w:rFonts w:ascii="Times New Roman" w:hAnsi="Times New Roman" w:cs="Times New Roman"/>
          <w:sz w:val="20"/>
          <w:szCs w:val="20"/>
        </w:rPr>
      </w:pPr>
    </w:p>
    <w:p w:rsidR="00162614" w:rsidRPr="00162614" w:rsidRDefault="00162614" w:rsidP="00162614">
      <w:pPr>
        <w:spacing w:after="0" w:line="240" w:lineRule="auto"/>
        <w:jc w:val="center"/>
        <w:outlineLvl w:val="1"/>
        <w:rPr>
          <w:rFonts w:ascii="Times New Roman" w:hAnsi="Times New Roman" w:cs="Times New Roman"/>
          <w:sz w:val="20"/>
          <w:szCs w:val="20"/>
        </w:rPr>
      </w:pPr>
      <w:r w:rsidRPr="00162614">
        <w:rPr>
          <w:rFonts w:ascii="Times New Roman" w:hAnsi="Times New Roman" w:cs="Times New Roman"/>
          <w:sz w:val="20"/>
          <w:szCs w:val="20"/>
        </w:rPr>
        <w:t>VI. Сроки и процедуры подготовки, рассмотрения</w:t>
      </w:r>
    </w:p>
    <w:p w:rsidR="00162614" w:rsidRPr="00162614" w:rsidRDefault="00162614" w:rsidP="00162614">
      <w:pPr>
        <w:spacing w:after="0" w:line="240" w:lineRule="auto"/>
        <w:jc w:val="center"/>
        <w:rPr>
          <w:rFonts w:ascii="Times New Roman" w:hAnsi="Times New Roman" w:cs="Times New Roman"/>
          <w:sz w:val="20"/>
          <w:szCs w:val="20"/>
        </w:rPr>
      </w:pPr>
      <w:r w:rsidRPr="00162614">
        <w:rPr>
          <w:rFonts w:ascii="Times New Roman" w:hAnsi="Times New Roman" w:cs="Times New Roman"/>
          <w:sz w:val="20"/>
          <w:szCs w:val="20"/>
        </w:rPr>
        <w:t>проектов управленческих и иных решений, порядок</w:t>
      </w:r>
    </w:p>
    <w:p w:rsidR="00162614" w:rsidRPr="00162614" w:rsidRDefault="00162614" w:rsidP="00162614">
      <w:pPr>
        <w:spacing w:after="0" w:line="240" w:lineRule="auto"/>
        <w:jc w:val="center"/>
        <w:rPr>
          <w:rFonts w:ascii="Times New Roman" w:hAnsi="Times New Roman" w:cs="Times New Roman"/>
          <w:sz w:val="20"/>
          <w:szCs w:val="20"/>
        </w:rPr>
      </w:pPr>
      <w:r w:rsidRPr="00162614">
        <w:rPr>
          <w:rFonts w:ascii="Times New Roman" w:hAnsi="Times New Roman" w:cs="Times New Roman"/>
          <w:sz w:val="20"/>
          <w:szCs w:val="20"/>
        </w:rPr>
        <w:t>согласования и принятия данных решений</w:t>
      </w:r>
    </w:p>
    <w:p w:rsidR="00162614" w:rsidRPr="00162614" w:rsidRDefault="00162614" w:rsidP="00162614">
      <w:pPr>
        <w:spacing w:after="0" w:line="240" w:lineRule="auto"/>
        <w:jc w:val="center"/>
        <w:rPr>
          <w:rFonts w:ascii="Times New Roman" w:hAnsi="Times New Roman" w:cs="Times New Roman"/>
          <w:sz w:val="20"/>
          <w:szCs w:val="20"/>
        </w:rPr>
      </w:pPr>
    </w:p>
    <w:p w:rsidR="00162614" w:rsidRPr="00162614" w:rsidRDefault="00162614" w:rsidP="00162614">
      <w:pPr>
        <w:spacing w:after="0" w:line="240" w:lineRule="auto"/>
        <w:ind w:firstLine="540"/>
        <w:jc w:val="both"/>
        <w:rPr>
          <w:rFonts w:ascii="Times New Roman" w:eastAsia="Times New Roman" w:hAnsi="Times New Roman" w:cs="Times New Roman"/>
          <w:sz w:val="20"/>
          <w:szCs w:val="20"/>
          <w:lang w:eastAsia="ru-RU"/>
        </w:rPr>
      </w:pPr>
      <w:r w:rsidRPr="00162614">
        <w:rPr>
          <w:rFonts w:ascii="Times New Roman" w:hAnsi="Times New Roman" w:cs="Times New Roman"/>
          <w:sz w:val="20"/>
          <w:szCs w:val="20"/>
        </w:rPr>
        <w:t xml:space="preserve">16. </w:t>
      </w:r>
      <w:r w:rsidRPr="00162614">
        <w:rPr>
          <w:rFonts w:ascii="Times New Roman" w:eastAsia="Times New Roman" w:hAnsi="Times New Roman" w:cs="Times New Roman"/>
          <w:sz w:val="20"/>
          <w:szCs w:val="20"/>
          <w:lang w:eastAsia="ru-RU"/>
        </w:rPr>
        <w:t>В соответствии со своими должностными обязанностями главный государственный налоговый инспектор принимает решения в сроки, установленные законодательными и иными нормативными правовыми актами Российской Федерации.</w:t>
      </w:r>
    </w:p>
    <w:p w:rsidR="00162614" w:rsidRPr="00162614" w:rsidRDefault="00162614" w:rsidP="00162614">
      <w:pPr>
        <w:spacing w:after="0" w:line="240" w:lineRule="auto"/>
        <w:jc w:val="both"/>
        <w:rPr>
          <w:rFonts w:ascii="Times New Roman" w:hAnsi="Times New Roman" w:cs="Times New Roman"/>
          <w:sz w:val="20"/>
          <w:szCs w:val="20"/>
        </w:rPr>
      </w:pPr>
    </w:p>
    <w:p w:rsidR="00162614" w:rsidRPr="00162614" w:rsidRDefault="00162614" w:rsidP="00162614">
      <w:pPr>
        <w:spacing w:after="0" w:line="240" w:lineRule="auto"/>
        <w:jc w:val="center"/>
        <w:outlineLvl w:val="1"/>
        <w:rPr>
          <w:rFonts w:ascii="Times New Roman" w:hAnsi="Times New Roman" w:cs="Times New Roman"/>
          <w:sz w:val="20"/>
          <w:szCs w:val="20"/>
        </w:rPr>
      </w:pPr>
      <w:r w:rsidRPr="00162614">
        <w:rPr>
          <w:rFonts w:ascii="Times New Roman" w:hAnsi="Times New Roman" w:cs="Times New Roman"/>
          <w:sz w:val="20"/>
          <w:szCs w:val="20"/>
        </w:rPr>
        <w:t>VII. Порядок служебного взаимодействия</w:t>
      </w:r>
    </w:p>
    <w:p w:rsidR="00162614" w:rsidRPr="00162614" w:rsidRDefault="00162614" w:rsidP="00162614">
      <w:pPr>
        <w:spacing w:after="0" w:line="240" w:lineRule="auto"/>
        <w:jc w:val="center"/>
        <w:outlineLvl w:val="1"/>
        <w:rPr>
          <w:rFonts w:ascii="Times New Roman" w:hAnsi="Times New Roman" w:cs="Times New Roman"/>
          <w:sz w:val="20"/>
          <w:szCs w:val="20"/>
        </w:rPr>
      </w:pPr>
    </w:p>
    <w:p w:rsidR="00162614" w:rsidRPr="00162614" w:rsidRDefault="00162614" w:rsidP="00162614">
      <w:pPr>
        <w:spacing w:after="0" w:line="240" w:lineRule="auto"/>
        <w:ind w:firstLine="540"/>
        <w:jc w:val="both"/>
        <w:rPr>
          <w:rFonts w:ascii="Times New Roman" w:hAnsi="Times New Roman" w:cs="Times New Roman"/>
          <w:sz w:val="20"/>
          <w:szCs w:val="20"/>
        </w:rPr>
      </w:pPr>
      <w:r w:rsidRPr="00162614">
        <w:rPr>
          <w:rFonts w:ascii="Times New Roman" w:hAnsi="Times New Roman" w:cs="Times New Roman"/>
          <w:sz w:val="20"/>
          <w:szCs w:val="20"/>
        </w:rPr>
        <w:t xml:space="preserve">17. Взаимодействие главного государственного налогового инспектора с федеральными государственными гражданскими служащими инспекции, Управления 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78" w:history="1">
        <w:r w:rsidRPr="00162614">
          <w:rPr>
            <w:rFonts w:ascii="Times New Roman" w:hAnsi="Times New Roman" w:cs="Times New Roman"/>
            <w:sz w:val="20"/>
            <w:szCs w:val="20"/>
          </w:rPr>
          <w:t>общих принципов</w:t>
        </w:r>
      </w:hyperlink>
      <w:r w:rsidRPr="00162614">
        <w:rPr>
          <w:rFonts w:ascii="Times New Roman" w:hAnsi="Times New Roman" w:cs="Times New Roman"/>
          <w:sz w:val="20"/>
          <w:szCs w:val="20"/>
        </w:rPr>
        <w:t xml:space="preserve"> служебного поведения государственных служащих, утвержденных Указом Президента Российской Федерации от 12.08.2002 N 885 "Об утверждении общих принципов служебного поведения государственных служащих" (Собрание законодательства Российской Федерации, 2002, N 33, ст. 3196; 2009, N 29, ст. 3658), и требований к служебному поведению, установленных </w:t>
      </w:r>
      <w:hyperlink r:id="rId79" w:history="1">
        <w:r w:rsidRPr="00162614">
          <w:rPr>
            <w:rFonts w:ascii="Times New Roman" w:hAnsi="Times New Roman" w:cs="Times New Roman"/>
            <w:sz w:val="20"/>
            <w:szCs w:val="20"/>
          </w:rPr>
          <w:t>статьей 18</w:t>
        </w:r>
      </w:hyperlink>
      <w:r w:rsidRPr="00162614">
        <w:rPr>
          <w:rFonts w:ascii="Times New Roman" w:hAnsi="Times New Roman" w:cs="Times New Roman"/>
          <w:sz w:val="20"/>
          <w:szCs w:val="20"/>
        </w:rPr>
        <w:t xml:space="preserve"> Федерального закона от 27.07.2004 N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 Положением об Инспекции и Положением об </w:t>
      </w:r>
      <w:proofErr w:type="spellStart"/>
      <w:r w:rsidRPr="00162614">
        <w:rPr>
          <w:rFonts w:ascii="Times New Roman" w:hAnsi="Times New Roman" w:cs="Times New Roman"/>
          <w:sz w:val="20"/>
          <w:szCs w:val="20"/>
        </w:rPr>
        <w:t>контрольно</w:t>
      </w:r>
      <w:proofErr w:type="spellEnd"/>
      <w:r w:rsidRPr="00162614">
        <w:rPr>
          <w:rFonts w:ascii="Times New Roman" w:hAnsi="Times New Roman" w:cs="Times New Roman"/>
          <w:sz w:val="20"/>
          <w:szCs w:val="20"/>
        </w:rPr>
        <w:t>–аналитическом отделе.</w:t>
      </w:r>
    </w:p>
    <w:p w:rsidR="00162614" w:rsidRPr="00162614" w:rsidRDefault="00162614" w:rsidP="00162614">
      <w:pPr>
        <w:spacing w:after="0" w:line="240" w:lineRule="auto"/>
        <w:jc w:val="center"/>
        <w:outlineLvl w:val="1"/>
        <w:rPr>
          <w:rFonts w:ascii="Times New Roman" w:hAnsi="Times New Roman" w:cs="Times New Roman"/>
          <w:sz w:val="20"/>
          <w:szCs w:val="20"/>
        </w:rPr>
      </w:pPr>
      <w:r w:rsidRPr="00162614">
        <w:rPr>
          <w:rFonts w:ascii="Times New Roman" w:hAnsi="Times New Roman" w:cs="Times New Roman"/>
          <w:sz w:val="20"/>
          <w:szCs w:val="20"/>
        </w:rPr>
        <w:t>VIII. Перечень государственных услуг, оказываемых</w:t>
      </w:r>
    </w:p>
    <w:p w:rsidR="00162614" w:rsidRPr="00162614" w:rsidRDefault="00162614" w:rsidP="00162614">
      <w:pPr>
        <w:spacing w:after="0" w:line="240" w:lineRule="auto"/>
        <w:jc w:val="center"/>
        <w:rPr>
          <w:rFonts w:ascii="Times New Roman" w:hAnsi="Times New Roman" w:cs="Times New Roman"/>
          <w:sz w:val="20"/>
          <w:szCs w:val="20"/>
        </w:rPr>
      </w:pPr>
      <w:r w:rsidRPr="00162614">
        <w:rPr>
          <w:rFonts w:ascii="Times New Roman" w:hAnsi="Times New Roman" w:cs="Times New Roman"/>
          <w:sz w:val="20"/>
          <w:szCs w:val="20"/>
        </w:rPr>
        <w:t>гражданам и организациям в соответствии с административным</w:t>
      </w:r>
    </w:p>
    <w:p w:rsidR="00162614" w:rsidRPr="00162614" w:rsidRDefault="00162614" w:rsidP="00162614">
      <w:pPr>
        <w:spacing w:after="0" w:line="240" w:lineRule="auto"/>
        <w:jc w:val="center"/>
        <w:rPr>
          <w:rFonts w:ascii="Times New Roman" w:hAnsi="Times New Roman" w:cs="Times New Roman"/>
          <w:sz w:val="20"/>
          <w:szCs w:val="20"/>
        </w:rPr>
      </w:pPr>
      <w:r w:rsidRPr="00162614">
        <w:rPr>
          <w:rFonts w:ascii="Times New Roman" w:hAnsi="Times New Roman" w:cs="Times New Roman"/>
          <w:sz w:val="20"/>
          <w:szCs w:val="20"/>
        </w:rPr>
        <w:t>регламентом Федеральной налоговой службы</w:t>
      </w:r>
    </w:p>
    <w:p w:rsidR="00162614" w:rsidRPr="00162614" w:rsidRDefault="00162614" w:rsidP="00162614">
      <w:pPr>
        <w:spacing w:after="0" w:line="240" w:lineRule="auto"/>
        <w:jc w:val="center"/>
        <w:rPr>
          <w:rFonts w:ascii="Times New Roman" w:hAnsi="Times New Roman" w:cs="Times New Roman"/>
          <w:sz w:val="20"/>
          <w:szCs w:val="20"/>
        </w:rPr>
      </w:pPr>
    </w:p>
    <w:p w:rsidR="00162614" w:rsidRPr="00162614" w:rsidRDefault="00162614" w:rsidP="00162614">
      <w:pPr>
        <w:spacing w:after="0" w:line="240" w:lineRule="auto"/>
        <w:ind w:firstLine="540"/>
        <w:jc w:val="both"/>
        <w:rPr>
          <w:rFonts w:ascii="Times New Roman" w:hAnsi="Times New Roman" w:cs="Times New Roman"/>
          <w:sz w:val="20"/>
          <w:szCs w:val="20"/>
        </w:rPr>
      </w:pPr>
      <w:r w:rsidRPr="00162614">
        <w:rPr>
          <w:rFonts w:ascii="Times New Roman" w:hAnsi="Times New Roman" w:cs="Times New Roman"/>
          <w:sz w:val="20"/>
          <w:szCs w:val="20"/>
        </w:rPr>
        <w:t>18. Главным государственным налоговым инспектором оказываются следующие государственные услуги:</w:t>
      </w:r>
    </w:p>
    <w:p w:rsidR="00162614" w:rsidRPr="00162614" w:rsidRDefault="00162614" w:rsidP="00162614">
      <w:pPr>
        <w:spacing w:after="0" w:line="240" w:lineRule="auto"/>
        <w:ind w:firstLine="540"/>
        <w:jc w:val="both"/>
        <w:rPr>
          <w:rFonts w:ascii="Times New Roman" w:hAnsi="Times New Roman" w:cs="Times New Roman"/>
          <w:sz w:val="20"/>
          <w:szCs w:val="20"/>
        </w:rPr>
      </w:pPr>
      <w:r w:rsidRPr="00162614">
        <w:rPr>
          <w:rFonts w:ascii="Times New Roman" w:hAnsi="Times New Roman" w:cs="Times New Roman"/>
          <w:sz w:val="20"/>
          <w:szCs w:val="20"/>
        </w:rPr>
        <w:t>-представление ФНС России государственной услуги по осуществлению приема налогоплательщиков, обеспечению своевременного и полного рассмотрения устных и письменных обращений граждан, принятию по ним решений и направлению заявителям ответов в установленный законодательством Российской Федерации срок.</w:t>
      </w:r>
    </w:p>
    <w:p w:rsidR="00162614" w:rsidRPr="00162614" w:rsidRDefault="00162614" w:rsidP="00162614">
      <w:pPr>
        <w:spacing w:after="0" w:line="240" w:lineRule="auto"/>
        <w:jc w:val="center"/>
        <w:outlineLvl w:val="1"/>
        <w:rPr>
          <w:rFonts w:ascii="Times New Roman" w:hAnsi="Times New Roman" w:cs="Times New Roman"/>
          <w:sz w:val="20"/>
          <w:szCs w:val="20"/>
        </w:rPr>
      </w:pPr>
    </w:p>
    <w:p w:rsidR="00162614" w:rsidRPr="00162614" w:rsidRDefault="00162614" w:rsidP="00162614">
      <w:pPr>
        <w:spacing w:after="0" w:line="240" w:lineRule="auto"/>
        <w:jc w:val="center"/>
        <w:outlineLvl w:val="1"/>
        <w:rPr>
          <w:rFonts w:ascii="Times New Roman" w:hAnsi="Times New Roman" w:cs="Times New Roman"/>
          <w:sz w:val="20"/>
          <w:szCs w:val="20"/>
        </w:rPr>
      </w:pPr>
    </w:p>
    <w:p w:rsidR="00162614" w:rsidRPr="00162614" w:rsidRDefault="00162614" w:rsidP="00162614">
      <w:pPr>
        <w:spacing w:after="0" w:line="240" w:lineRule="auto"/>
        <w:jc w:val="center"/>
        <w:outlineLvl w:val="1"/>
        <w:rPr>
          <w:rFonts w:ascii="Times New Roman" w:hAnsi="Times New Roman" w:cs="Times New Roman"/>
          <w:sz w:val="20"/>
          <w:szCs w:val="20"/>
        </w:rPr>
      </w:pPr>
      <w:r w:rsidRPr="00162614">
        <w:rPr>
          <w:rFonts w:ascii="Times New Roman" w:hAnsi="Times New Roman" w:cs="Times New Roman"/>
          <w:sz w:val="20"/>
          <w:szCs w:val="20"/>
        </w:rPr>
        <w:t>IX. Показатели эффективности и результативности</w:t>
      </w:r>
    </w:p>
    <w:p w:rsidR="00162614" w:rsidRPr="00162614" w:rsidRDefault="00162614" w:rsidP="00162614">
      <w:pPr>
        <w:spacing w:after="0" w:line="240" w:lineRule="auto"/>
        <w:jc w:val="center"/>
        <w:rPr>
          <w:rFonts w:ascii="Times New Roman" w:hAnsi="Times New Roman" w:cs="Times New Roman"/>
          <w:sz w:val="20"/>
          <w:szCs w:val="20"/>
        </w:rPr>
      </w:pPr>
      <w:r w:rsidRPr="00162614">
        <w:rPr>
          <w:rFonts w:ascii="Times New Roman" w:hAnsi="Times New Roman" w:cs="Times New Roman"/>
          <w:sz w:val="20"/>
          <w:szCs w:val="20"/>
        </w:rPr>
        <w:t>профессиональной служебной деятельности</w:t>
      </w:r>
    </w:p>
    <w:p w:rsidR="00162614" w:rsidRPr="00162614" w:rsidRDefault="00162614" w:rsidP="00162614">
      <w:pPr>
        <w:spacing w:after="0" w:line="240" w:lineRule="auto"/>
        <w:jc w:val="center"/>
        <w:rPr>
          <w:rFonts w:ascii="Times New Roman" w:hAnsi="Times New Roman" w:cs="Times New Roman"/>
          <w:sz w:val="20"/>
          <w:szCs w:val="20"/>
        </w:rPr>
      </w:pPr>
    </w:p>
    <w:p w:rsidR="00162614" w:rsidRPr="00162614" w:rsidRDefault="00162614" w:rsidP="00162614">
      <w:pPr>
        <w:spacing w:after="0" w:line="240" w:lineRule="auto"/>
        <w:ind w:firstLine="540"/>
        <w:jc w:val="both"/>
        <w:rPr>
          <w:rFonts w:ascii="Times New Roman" w:hAnsi="Times New Roman" w:cs="Times New Roman"/>
          <w:sz w:val="20"/>
          <w:szCs w:val="20"/>
        </w:rPr>
      </w:pPr>
      <w:r w:rsidRPr="00162614">
        <w:rPr>
          <w:rFonts w:ascii="Times New Roman" w:hAnsi="Times New Roman" w:cs="Times New Roman"/>
          <w:sz w:val="20"/>
          <w:szCs w:val="20"/>
        </w:rPr>
        <w:lastRenderedPageBreak/>
        <w:t>19. Эффективность и результативность профессиональной служебной деятельности главного государственного налогового инспектора оценивается по следующим показателям:</w:t>
      </w:r>
    </w:p>
    <w:p w:rsidR="00162614" w:rsidRPr="00162614" w:rsidRDefault="00162614" w:rsidP="00162614">
      <w:pPr>
        <w:spacing w:after="0" w:line="240" w:lineRule="auto"/>
        <w:ind w:firstLine="540"/>
        <w:jc w:val="both"/>
        <w:rPr>
          <w:rFonts w:ascii="Times New Roman" w:hAnsi="Times New Roman" w:cs="Times New Roman"/>
          <w:sz w:val="20"/>
          <w:szCs w:val="20"/>
        </w:rPr>
      </w:pPr>
      <w:r w:rsidRPr="00162614">
        <w:rPr>
          <w:rFonts w:ascii="Times New Roman" w:hAnsi="Times New Roman" w:cs="Times New Roman"/>
          <w:sz w:val="20"/>
          <w:szCs w:val="20"/>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162614" w:rsidRPr="00162614" w:rsidRDefault="00162614" w:rsidP="00162614">
      <w:pPr>
        <w:spacing w:after="0" w:line="240" w:lineRule="auto"/>
        <w:ind w:firstLine="540"/>
        <w:jc w:val="both"/>
        <w:rPr>
          <w:rFonts w:ascii="Times New Roman" w:hAnsi="Times New Roman" w:cs="Times New Roman"/>
          <w:sz w:val="20"/>
          <w:szCs w:val="20"/>
        </w:rPr>
      </w:pPr>
      <w:r w:rsidRPr="00162614">
        <w:rPr>
          <w:rFonts w:ascii="Times New Roman" w:hAnsi="Times New Roman" w:cs="Times New Roman"/>
          <w:sz w:val="20"/>
          <w:szCs w:val="20"/>
        </w:rPr>
        <w:t>своевременности и оперативности выполнения поручений;</w:t>
      </w:r>
    </w:p>
    <w:p w:rsidR="00162614" w:rsidRPr="00162614" w:rsidRDefault="00162614" w:rsidP="00162614">
      <w:pPr>
        <w:spacing w:after="0" w:line="240" w:lineRule="auto"/>
        <w:ind w:firstLine="540"/>
        <w:jc w:val="both"/>
        <w:rPr>
          <w:rFonts w:ascii="Times New Roman" w:hAnsi="Times New Roman" w:cs="Times New Roman"/>
          <w:sz w:val="20"/>
          <w:szCs w:val="20"/>
        </w:rPr>
      </w:pPr>
      <w:r w:rsidRPr="00162614">
        <w:rPr>
          <w:rFonts w:ascii="Times New Roman" w:hAnsi="Times New Roman" w:cs="Times New Roman"/>
          <w:sz w:val="20"/>
          <w:szCs w:val="20"/>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162614" w:rsidRPr="00162614" w:rsidRDefault="00162614" w:rsidP="00162614">
      <w:pPr>
        <w:spacing w:after="0" w:line="240" w:lineRule="auto"/>
        <w:ind w:firstLine="540"/>
        <w:jc w:val="both"/>
        <w:rPr>
          <w:rFonts w:ascii="Times New Roman" w:hAnsi="Times New Roman" w:cs="Times New Roman"/>
          <w:sz w:val="20"/>
          <w:szCs w:val="20"/>
        </w:rPr>
      </w:pPr>
      <w:r w:rsidRPr="00162614">
        <w:rPr>
          <w:rFonts w:ascii="Times New Roman" w:hAnsi="Times New Roman" w:cs="Times New Roman"/>
          <w:sz w:val="20"/>
          <w:szCs w:val="20"/>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162614" w:rsidRPr="00162614" w:rsidRDefault="00162614" w:rsidP="00162614">
      <w:pPr>
        <w:spacing w:after="0" w:line="240" w:lineRule="auto"/>
        <w:ind w:firstLine="540"/>
        <w:jc w:val="both"/>
        <w:rPr>
          <w:rFonts w:ascii="Times New Roman" w:hAnsi="Times New Roman" w:cs="Times New Roman"/>
          <w:sz w:val="20"/>
          <w:szCs w:val="20"/>
        </w:rPr>
      </w:pPr>
      <w:r w:rsidRPr="00162614">
        <w:rPr>
          <w:rFonts w:ascii="Times New Roman" w:hAnsi="Times New Roman" w:cs="Times New Roman"/>
          <w:sz w:val="20"/>
          <w:szCs w:val="20"/>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162614" w:rsidRPr="00162614" w:rsidRDefault="00162614" w:rsidP="00162614">
      <w:pPr>
        <w:spacing w:after="0" w:line="240" w:lineRule="auto"/>
        <w:ind w:firstLine="540"/>
        <w:jc w:val="both"/>
        <w:rPr>
          <w:rFonts w:ascii="Times New Roman" w:hAnsi="Times New Roman" w:cs="Times New Roman"/>
          <w:sz w:val="20"/>
          <w:szCs w:val="20"/>
        </w:rPr>
      </w:pPr>
      <w:r w:rsidRPr="00162614">
        <w:rPr>
          <w:rFonts w:ascii="Times New Roman" w:hAnsi="Times New Roman" w:cs="Times New Roman"/>
          <w:sz w:val="20"/>
          <w:szCs w:val="20"/>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162614" w:rsidRPr="00162614" w:rsidRDefault="00162614" w:rsidP="00162614">
      <w:pPr>
        <w:spacing w:after="0" w:line="240" w:lineRule="auto"/>
        <w:ind w:firstLine="540"/>
        <w:jc w:val="both"/>
        <w:rPr>
          <w:rFonts w:ascii="Times New Roman" w:hAnsi="Times New Roman" w:cs="Times New Roman"/>
          <w:sz w:val="20"/>
          <w:szCs w:val="20"/>
        </w:rPr>
      </w:pPr>
      <w:r w:rsidRPr="00162614">
        <w:rPr>
          <w:rFonts w:ascii="Times New Roman" w:hAnsi="Times New Roman" w:cs="Times New Roman"/>
          <w:sz w:val="20"/>
          <w:szCs w:val="20"/>
        </w:rPr>
        <w:t>осознанию ответственности за последствия своих действий, принимаемых решений;</w:t>
      </w:r>
    </w:p>
    <w:p w:rsidR="00162614" w:rsidRPr="00162614" w:rsidRDefault="00162614" w:rsidP="00162614">
      <w:pPr>
        <w:spacing w:after="0" w:line="240" w:lineRule="auto"/>
        <w:jc w:val="both"/>
        <w:rPr>
          <w:rFonts w:ascii="Times New Roman" w:eastAsia="Times New Roman" w:hAnsi="Times New Roman" w:cs="Times New Roman"/>
          <w:sz w:val="20"/>
          <w:szCs w:val="20"/>
          <w:lang w:eastAsia="ru-RU"/>
        </w:rPr>
      </w:pPr>
      <w:r w:rsidRPr="00162614">
        <w:rPr>
          <w:rFonts w:ascii="Times New Roman" w:eastAsia="Times New Roman" w:hAnsi="Times New Roman" w:cs="Times New Roman"/>
          <w:sz w:val="20"/>
          <w:szCs w:val="20"/>
          <w:lang w:eastAsia="ru-RU"/>
        </w:rPr>
        <w:t xml:space="preserve">         количественным показателям (участию в достижении) деятельности отдела:</w:t>
      </w:r>
    </w:p>
    <w:p w:rsidR="00162614" w:rsidRPr="00162614" w:rsidRDefault="00162614" w:rsidP="00162614">
      <w:pPr>
        <w:spacing w:after="0" w:line="240" w:lineRule="auto"/>
        <w:jc w:val="both"/>
        <w:rPr>
          <w:rFonts w:ascii="Times New Roman" w:eastAsia="Times New Roman" w:hAnsi="Times New Roman" w:cs="Times New Roman"/>
          <w:sz w:val="20"/>
          <w:szCs w:val="20"/>
          <w:lang w:eastAsia="ru-RU"/>
        </w:rPr>
      </w:pPr>
    </w:p>
    <w:p w:rsidR="00162614" w:rsidRPr="00162614" w:rsidRDefault="00162614" w:rsidP="00162614">
      <w:pPr>
        <w:widowControl w:val="0"/>
        <w:autoSpaceDE w:val="0"/>
        <w:autoSpaceDN w:val="0"/>
        <w:adjustRightInd w:val="0"/>
        <w:spacing w:after="0" w:line="240" w:lineRule="auto"/>
        <w:jc w:val="both"/>
        <w:rPr>
          <w:rFonts w:ascii="Times New Roman" w:eastAsia="Calibri" w:hAnsi="Times New Roman" w:cs="Times New Roman"/>
          <w:sz w:val="20"/>
          <w:szCs w:val="20"/>
        </w:rPr>
      </w:pPr>
    </w:p>
    <w:p w:rsidR="00162614" w:rsidRPr="00162614" w:rsidRDefault="00162614" w:rsidP="00162614">
      <w:pPr>
        <w:spacing w:after="0" w:line="240" w:lineRule="auto"/>
        <w:jc w:val="center"/>
        <w:rPr>
          <w:rFonts w:ascii="Times New Roman" w:hAnsi="Times New Roman" w:cs="Times New Roman"/>
          <w:b/>
          <w:sz w:val="20"/>
          <w:szCs w:val="20"/>
        </w:rPr>
      </w:pPr>
      <w:r w:rsidRPr="00162614">
        <w:rPr>
          <w:rFonts w:ascii="Times New Roman" w:hAnsi="Times New Roman" w:cs="Times New Roman"/>
          <w:b/>
          <w:sz w:val="20"/>
          <w:szCs w:val="20"/>
        </w:rPr>
        <w:t>Должностной регламент</w:t>
      </w:r>
    </w:p>
    <w:p w:rsidR="00162614" w:rsidRPr="00162614" w:rsidRDefault="00162614" w:rsidP="00162614">
      <w:pPr>
        <w:spacing w:after="0" w:line="240" w:lineRule="auto"/>
        <w:jc w:val="center"/>
        <w:rPr>
          <w:rFonts w:ascii="Times New Roman" w:hAnsi="Times New Roman" w:cs="Times New Roman"/>
          <w:b/>
          <w:sz w:val="20"/>
          <w:szCs w:val="20"/>
        </w:rPr>
      </w:pPr>
      <w:r w:rsidRPr="00162614">
        <w:rPr>
          <w:rFonts w:ascii="Times New Roman" w:hAnsi="Times New Roman" w:cs="Times New Roman"/>
          <w:b/>
          <w:sz w:val="20"/>
          <w:szCs w:val="20"/>
        </w:rPr>
        <w:t xml:space="preserve"> государственного налогового инспектора контрольно-аналитического отдела </w:t>
      </w:r>
    </w:p>
    <w:p w:rsidR="00162614" w:rsidRPr="00162614" w:rsidRDefault="00162614" w:rsidP="00162614">
      <w:pPr>
        <w:spacing w:after="0" w:line="240" w:lineRule="auto"/>
        <w:jc w:val="center"/>
        <w:rPr>
          <w:rFonts w:ascii="Times New Roman" w:hAnsi="Times New Roman" w:cs="Times New Roman"/>
          <w:b/>
          <w:sz w:val="20"/>
          <w:szCs w:val="20"/>
        </w:rPr>
      </w:pPr>
      <w:r w:rsidRPr="00162614">
        <w:rPr>
          <w:rFonts w:ascii="Times New Roman" w:hAnsi="Times New Roman" w:cs="Times New Roman"/>
          <w:b/>
          <w:sz w:val="20"/>
          <w:szCs w:val="20"/>
        </w:rPr>
        <w:t>Инспекции Федеральной налоговой службы №10 по г. Москве</w:t>
      </w:r>
    </w:p>
    <w:p w:rsidR="00162614" w:rsidRPr="00162614" w:rsidRDefault="00162614" w:rsidP="00162614">
      <w:pPr>
        <w:spacing w:after="0" w:line="240" w:lineRule="auto"/>
        <w:jc w:val="both"/>
        <w:rPr>
          <w:rFonts w:ascii="Times New Roman" w:hAnsi="Times New Roman" w:cs="Times New Roman"/>
          <w:b/>
          <w:sz w:val="20"/>
          <w:szCs w:val="20"/>
        </w:rPr>
      </w:pPr>
    </w:p>
    <w:p w:rsidR="00162614" w:rsidRPr="00162614" w:rsidRDefault="00162614" w:rsidP="00162614">
      <w:pPr>
        <w:spacing w:after="0" w:line="240" w:lineRule="auto"/>
        <w:jc w:val="center"/>
        <w:outlineLvl w:val="1"/>
        <w:rPr>
          <w:rFonts w:ascii="Times New Roman" w:hAnsi="Times New Roman" w:cs="Times New Roman"/>
          <w:sz w:val="20"/>
          <w:szCs w:val="20"/>
        </w:rPr>
      </w:pPr>
      <w:r w:rsidRPr="00162614">
        <w:rPr>
          <w:rFonts w:ascii="Times New Roman" w:hAnsi="Times New Roman" w:cs="Times New Roman"/>
          <w:sz w:val="20"/>
          <w:szCs w:val="20"/>
        </w:rPr>
        <w:t>I. Общие положения</w:t>
      </w:r>
    </w:p>
    <w:p w:rsidR="00162614" w:rsidRPr="00162614" w:rsidRDefault="00162614" w:rsidP="00162614">
      <w:pPr>
        <w:spacing w:after="0" w:line="240" w:lineRule="auto"/>
        <w:ind w:firstLine="540"/>
        <w:jc w:val="both"/>
        <w:rPr>
          <w:rFonts w:ascii="Times New Roman" w:hAnsi="Times New Roman" w:cs="Times New Roman"/>
          <w:sz w:val="20"/>
          <w:szCs w:val="20"/>
        </w:rPr>
      </w:pPr>
      <w:r w:rsidRPr="00162614">
        <w:rPr>
          <w:rFonts w:ascii="Times New Roman" w:hAnsi="Times New Roman" w:cs="Times New Roman"/>
          <w:sz w:val="20"/>
          <w:szCs w:val="20"/>
        </w:rPr>
        <w:t>1. Должность федеральной государственной гражданской службы (далее - гражданская служба) государственного налогового инспектора контрольно-аналитического отдела Инспекции Федеральной налоговой службы №10 по г. Москве (далее -  государственный налоговый инспектор) относится к старшей группе должностей гражданской службы категории «специалисты».</w:t>
      </w:r>
    </w:p>
    <w:p w:rsidR="00162614" w:rsidRPr="00162614" w:rsidRDefault="00162614" w:rsidP="00162614">
      <w:pPr>
        <w:spacing w:after="0" w:line="240" w:lineRule="auto"/>
        <w:ind w:firstLine="540"/>
        <w:jc w:val="both"/>
        <w:rPr>
          <w:rFonts w:ascii="Times New Roman" w:hAnsi="Times New Roman" w:cs="Times New Roman"/>
          <w:sz w:val="20"/>
          <w:szCs w:val="20"/>
        </w:rPr>
      </w:pPr>
      <w:r w:rsidRPr="00162614">
        <w:rPr>
          <w:rFonts w:ascii="Times New Roman" w:hAnsi="Times New Roman" w:cs="Times New Roman"/>
          <w:sz w:val="20"/>
          <w:szCs w:val="20"/>
        </w:rPr>
        <w:t>Регистрационный номер (код) должности – 11-3-4-096.</w:t>
      </w:r>
    </w:p>
    <w:p w:rsidR="00162614" w:rsidRPr="00162614" w:rsidRDefault="00162614" w:rsidP="00162614">
      <w:pPr>
        <w:spacing w:after="0" w:line="240" w:lineRule="auto"/>
        <w:ind w:firstLine="540"/>
        <w:jc w:val="both"/>
        <w:rPr>
          <w:rFonts w:ascii="Times New Roman" w:hAnsi="Times New Roman" w:cs="Times New Roman"/>
          <w:sz w:val="20"/>
          <w:szCs w:val="20"/>
        </w:rPr>
      </w:pPr>
      <w:r w:rsidRPr="00162614">
        <w:rPr>
          <w:rFonts w:ascii="Times New Roman" w:hAnsi="Times New Roman" w:cs="Times New Roman"/>
          <w:sz w:val="20"/>
          <w:szCs w:val="20"/>
        </w:rPr>
        <w:t>2. Область профессиональной служебной деятельности государственного налогового инспектора: Регулирование налоговой деятельности.</w:t>
      </w:r>
    </w:p>
    <w:p w:rsidR="00162614" w:rsidRPr="00162614" w:rsidRDefault="00162614" w:rsidP="00162614">
      <w:pPr>
        <w:spacing w:after="0" w:line="240" w:lineRule="auto"/>
        <w:ind w:firstLine="540"/>
        <w:jc w:val="both"/>
        <w:rPr>
          <w:rFonts w:ascii="Times New Roman" w:hAnsi="Times New Roman" w:cs="Times New Roman"/>
          <w:sz w:val="20"/>
          <w:szCs w:val="20"/>
        </w:rPr>
      </w:pPr>
      <w:r w:rsidRPr="00162614">
        <w:rPr>
          <w:rFonts w:ascii="Times New Roman" w:hAnsi="Times New Roman" w:cs="Times New Roman"/>
          <w:sz w:val="20"/>
          <w:szCs w:val="20"/>
        </w:rPr>
        <w:t>3. Вид профессиональной служебной деятельности государственного налогового инспектора: Осуществление налогового контроля.</w:t>
      </w:r>
    </w:p>
    <w:p w:rsidR="00162614" w:rsidRPr="00162614" w:rsidRDefault="00162614" w:rsidP="00162614">
      <w:pPr>
        <w:spacing w:after="0" w:line="240" w:lineRule="auto"/>
        <w:ind w:firstLine="540"/>
        <w:jc w:val="both"/>
        <w:rPr>
          <w:rFonts w:ascii="Times New Roman" w:hAnsi="Times New Roman" w:cs="Times New Roman"/>
          <w:sz w:val="20"/>
          <w:szCs w:val="20"/>
        </w:rPr>
      </w:pPr>
      <w:r w:rsidRPr="00162614">
        <w:rPr>
          <w:rFonts w:ascii="Times New Roman" w:hAnsi="Times New Roman" w:cs="Times New Roman"/>
          <w:sz w:val="20"/>
          <w:szCs w:val="20"/>
        </w:rPr>
        <w:t>4. Назначение на должность и освобождение от должности государственного налогового инспектора осуществляется приказом начальника Инспекции Федеральной налоговой службы №10 по г. Москве (далее - Инспекция).</w:t>
      </w:r>
    </w:p>
    <w:p w:rsidR="00162614" w:rsidRPr="00162614" w:rsidRDefault="00162614" w:rsidP="00162614">
      <w:pPr>
        <w:spacing w:after="0" w:line="240" w:lineRule="auto"/>
        <w:ind w:firstLine="540"/>
        <w:jc w:val="both"/>
        <w:rPr>
          <w:rFonts w:ascii="Times New Roman" w:hAnsi="Times New Roman" w:cs="Times New Roman"/>
          <w:sz w:val="20"/>
          <w:szCs w:val="20"/>
        </w:rPr>
      </w:pPr>
      <w:r w:rsidRPr="00162614">
        <w:rPr>
          <w:rFonts w:ascii="Times New Roman" w:hAnsi="Times New Roman" w:cs="Times New Roman"/>
          <w:sz w:val="20"/>
          <w:szCs w:val="20"/>
        </w:rPr>
        <w:t>5.  Государственный налоговый инспектор непосредственно подчиняется начальнику отдела, функционально - заместителю начальника отдела по соответствующим направлениям деятельности.</w:t>
      </w:r>
    </w:p>
    <w:p w:rsidR="00162614" w:rsidRPr="00162614" w:rsidRDefault="00162614" w:rsidP="00162614">
      <w:pPr>
        <w:spacing w:after="0" w:line="240" w:lineRule="auto"/>
        <w:jc w:val="center"/>
        <w:outlineLvl w:val="1"/>
        <w:rPr>
          <w:rFonts w:ascii="Times New Roman" w:hAnsi="Times New Roman" w:cs="Times New Roman"/>
          <w:sz w:val="20"/>
          <w:szCs w:val="20"/>
        </w:rPr>
      </w:pPr>
    </w:p>
    <w:p w:rsidR="00162614" w:rsidRPr="00162614" w:rsidRDefault="00162614" w:rsidP="00162614">
      <w:pPr>
        <w:spacing w:after="0" w:line="240" w:lineRule="auto"/>
        <w:jc w:val="center"/>
        <w:outlineLvl w:val="1"/>
        <w:rPr>
          <w:rFonts w:ascii="Times New Roman" w:hAnsi="Times New Roman" w:cs="Times New Roman"/>
          <w:sz w:val="20"/>
          <w:szCs w:val="20"/>
        </w:rPr>
      </w:pPr>
      <w:r w:rsidRPr="00162614">
        <w:rPr>
          <w:rFonts w:ascii="Times New Roman" w:hAnsi="Times New Roman" w:cs="Times New Roman"/>
          <w:sz w:val="20"/>
          <w:szCs w:val="20"/>
        </w:rPr>
        <w:t>II. Квалификационные требования для замещения должности</w:t>
      </w:r>
    </w:p>
    <w:p w:rsidR="00162614" w:rsidRPr="00162614" w:rsidRDefault="00162614" w:rsidP="00162614">
      <w:pPr>
        <w:spacing w:after="0" w:line="240" w:lineRule="auto"/>
        <w:jc w:val="center"/>
        <w:rPr>
          <w:rFonts w:ascii="Times New Roman" w:hAnsi="Times New Roman" w:cs="Times New Roman"/>
          <w:sz w:val="20"/>
          <w:szCs w:val="20"/>
        </w:rPr>
      </w:pPr>
      <w:r w:rsidRPr="00162614">
        <w:rPr>
          <w:rFonts w:ascii="Times New Roman" w:hAnsi="Times New Roman" w:cs="Times New Roman"/>
          <w:sz w:val="20"/>
          <w:szCs w:val="20"/>
        </w:rPr>
        <w:t xml:space="preserve">гражданской службы </w:t>
      </w:r>
    </w:p>
    <w:p w:rsidR="00162614" w:rsidRPr="00162614" w:rsidRDefault="00162614" w:rsidP="00162614">
      <w:pPr>
        <w:spacing w:after="0" w:line="240" w:lineRule="auto"/>
        <w:ind w:firstLine="540"/>
        <w:jc w:val="both"/>
        <w:rPr>
          <w:rFonts w:ascii="Times New Roman" w:hAnsi="Times New Roman" w:cs="Times New Roman"/>
          <w:sz w:val="20"/>
          <w:szCs w:val="20"/>
        </w:rPr>
      </w:pPr>
    </w:p>
    <w:p w:rsidR="00162614" w:rsidRPr="00162614" w:rsidRDefault="00162614" w:rsidP="00162614">
      <w:pPr>
        <w:spacing w:after="0" w:line="240" w:lineRule="auto"/>
        <w:ind w:firstLine="540"/>
        <w:jc w:val="both"/>
        <w:rPr>
          <w:rFonts w:ascii="Times New Roman" w:hAnsi="Times New Roman" w:cs="Times New Roman"/>
          <w:sz w:val="20"/>
          <w:szCs w:val="20"/>
        </w:rPr>
      </w:pPr>
      <w:r w:rsidRPr="00162614">
        <w:rPr>
          <w:rFonts w:ascii="Times New Roman" w:hAnsi="Times New Roman" w:cs="Times New Roman"/>
          <w:sz w:val="20"/>
          <w:szCs w:val="20"/>
        </w:rPr>
        <w:t>6. Для замещения должности государственного налогового инспектора устанавливаются следующие требования.</w:t>
      </w:r>
    </w:p>
    <w:p w:rsidR="00162614" w:rsidRPr="00162614" w:rsidRDefault="00162614" w:rsidP="00162614">
      <w:pPr>
        <w:spacing w:after="0" w:line="240" w:lineRule="auto"/>
        <w:ind w:firstLine="540"/>
        <w:jc w:val="both"/>
        <w:rPr>
          <w:rFonts w:ascii="Times New Roman" w:hAnsi="Times New Roman" w:cs="Times New Roman"/>
          <w:sz w:val="20"/>
          <w:szCs w:val="20"/>
        </w:rPr>
      </w:pPr>
      <w:r w:rsidRPr="00162614">
        <w:rPr>
          <w:rFonts w:ascii="Times New Roman" w:hAnsi="Times New Roman" w:cs="Times New Roman"/>
          <w:sz w:val="20"/>
          <w:szCs w:val="20"/>
        </w:rPr>
        <w:t>6.1. Наличие высшего образования.</w:t>
      </w:r>
    </w:p>
    <w:p w:rsidR="00162614" w:rsidRPr="00162614" w:rsidRDefault="00162614" w:rsidP="00162614">
      <w:pPr>
        <w:spacing w:after="0" w:line="240" w:lineRule="auto"/>
        <w:ind w:firstLine="540"/>
        <w:jc w:val="both"/>
        <w:rPr>
          <w:rFonts w:ascii="Times New Roman" w:hAnsi="Times New Roman" w:cs="Times New Roman"/>
          <w:sz w:val="20"/>
          <w:szCs w:val="20"/>
        </w:rPr>
      </w:pPr>
      <w:r w:rsidRPr="00162614">
        <w:rPr>
          <w:rFonts w:ascii="Times New Roman" w:hAnsi="Times New Roman" w:cs="Times New Roman"/>
          <w:sz w:val="20"/>
          <w:szCs w:val="20"/>
        </w:rPr>
        <w:t>6.2. Квалификационные требования к стажу государственной гражданской службы или стажу работы по специальности не предъявляются.</w:t>
      </w:r>
    </w:p>
    <w:p w:rsidR="00162614" w:rsidRPr="00162614" w:rsidRDefault="00162614" w:rsidP="00162614">
      <w:pPr>
        <w:widowControl w:val="0"/>
        <w:spacing w:after="0" w:line="240" w:lineRule="auto"/>
        <w:ind w:firstLine="540"/>
        <w:jc w:val="both"/>
        <w:rPr>
          <w:rFonts w:ascii="Times New Roman" w:hAnsi="Times New Roman" w:cs="Times New Roman"/>
          <w:sz w:val="20"/>
          <w:szCs w:val="20"/>
        </w:rPr>
      </w:pPr>
      <w:r w:rsidRPr="00162614">
        <w:rPr>
          <w:rFonts w:ascii="Times New Roman" w:hAnsi="Times New Roman" w:cs="Times New Roman"/>
          <w:sz w:val="20"/>
          <w:szCs w:val="20"/>
        </w:rPr>
        <w:t>6.3. Наличие базовых знаний: включая знание Конституции Российской Федерации, федеральных конституционных законов, федеральных законов; указов Президента Российской Федерации, постановлений Правительства Российской Федерации, иных нормативных правовых актов применительно к исполнению должностных обязанностей; правовых основ прохождения федеральной государственной гражданской службы; правил делового этикета, порядка работы с обращениями граждан; правил и норм охраны труда, техники безопасности и противопожарной защиты; служебного распорядка Инспекции; порядка работы со служебной информацией, порядка работы с персональными данными и конфиденциальной информацией; инструкции по делопроизводству; возможности и особенности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должностного регламента.</w:t>
      </w:r>
    </w:p>
    <w:p w:rsidR="00162614" w:rsidRPr="00162614" w:rsidRDefault="00162614" w:rsidP="00162614">
      <w:pPr>
        <w:spacing w:after="0" w:line="240" w:lineRule="auto"/>
        <w:ind w:firstLine="540"/>
        <w:jc w:val="both"/>
        <w:rPr>
          <w:rFonts w:ascii="Times New Roman" w:hAnsi="Times New Roman" w:cs="Times New Roman"/>
          <w:sz w:val="20"/>
          <w:szCs w:val="20"/>
        </w:rPr>
      </w:pPr>
      <w:r w:rsidRPr="00162614">
        <w:rPr>
          <w:rFonts w:ascii="Times New Roman" w:hAnsi="Times New Roman" w:cs="Times New Roman"/>
          <w:sz w:val="20"/>
          <w:szCs w:val="20"/>
        </w:rPr>
        <w:t xml:space="preserve">6.4. Наличие профессиональных знаний: </w:t>
      </w:r>
    </w:p>
    <w:p w:rsidR="00162614" w:rsidRPr="00162614" w:rsidRDefault="00162614" w:rsidP="00162614">
      <w:pPr>
        <w:autoSpaceDE w:val="0"/>
        <w:autoSpaceDN w:val="0"/>
        <w:adjustRightInd w:val="0"/>
        <w:spacing w:after="0" w:line="240" w:lineRule="auto"/>
        <w:ind w:firstLine="283"/>
        <w:jc w:val="both"/>
        <w:rPr>
          <w:rFonts w:ascii="Times New Roman" w:hAnsi="Times New Roman" w:cs="Times New Roman"/>
          <w:sz w:val="20"/>
          <w:szCs w:val="20"/>
        </w:rPr>
      </w:pPr>
      <w:r w:rsidRPr="00162614">
        <w:rPr>
          <w:rFonts w:ascii="Times New Roman" w:hAnsi="Times New Roman" w:cs="Times New Roman"/>
          <w:sz w:val="20"/>
          <w:szCs w:val="20"/>
        </w:rPr>
        <w:t xml:space="preserve">6.4.1. В сфере законодательства Российской Федерации: </w:t>
      </w:r>
    </w:p>
    <w:p w:rsidR="00162614" w:rsidRPr="00162614" w:rsidRDefault="00162614" w:rsidP="00162614">
      <w:pPr>
        <w:autoSpaceDE w:val="0"/>
        <w:autoSpaceDN w:val="0"/>
        <w:adjustRightInd w:val="0"/>
        <w:spacing w:after="0" w:line="240" w:lineRule="auto"/>
        <w:ind w:firstLine="283"/>
        <w:jc w:val="both"/>
        <w:rPr>
          <w:rFonts w:ascii="Times New Roman" w:hAnsi="Times New Roman" w:cs="Times New Roman"/>
          <w:sz w:val="20"/>
          <w:szCs w:val="20"/>
        </w:rPr>
      </w:pPr>
      <w:r w:rsidRPr="00162614">
        <w:rPr>
          <w:rFonts w:ascii="Times New Roman" w:hAnsi="Times New Roman" w:cs="Times New Roman"/>
          <w:sz w:val="20"/>
          <w:szCs w:val="20"/>
        </w:rPr>
        <w:t>6.4.1.1. приказ от 30 июня 2009 г. МВД России N 495 и ФНС России N ММ-7-2-347 "Об утверждении порядка взаимодействия органов внутренних дел и налоговых органов по предупреждению, выявлению и пресечению налоговых правонарушений и преступлений";</w:t>
      </w:r>
    </w:p>
    <w:p w:rsidR="00162614" w:rsidRPr="00162614" w:rsidRDefault="00162614" w:rsidP="00162614">
      <w:pPr>
        <w:autoSpaceDE w:val="0"/>
        <w:autoSpaceDN w:val="0"/>
        <w:adjustRightInd w:val="0"/>
        <w:spacing w:after="0" w:line="240" w:lineRule="auto"/>
        <w:ind w:firstLine="283"/>
        <w:jc w:val="both"/>
        <w:rPr>
          <w:rFonts w:ascii="Times New Roman" w:hAnsi="Times New Roman" w:cs="Times New Roman"/>
          <w:sz w:val="20"/>
          <w:szCs w:val="20"/>
        </w:rPr>
      </w:pPr>
      <w:r w:rsidRPr="00162614">
        <w:rPr>
          <w:rFonts w:ascii="Times New Roman" w:hAnsi="Times New Roman" w:cs="Times New Roman"/>
          <w:sz w:val="20"/>
          <w:szCs w:val="20"/>
        </w:rPr>
        <w:lastRenderedPageBreak/>
        <w:t>6.4.1.2. приказ ФНС России от 25 июля 2012 г. N ММВ-7-2/518@ "Об утверждении Порядка направления налоговым органом запросов в банк (оператору по переводу денежных средств) о наличии счетов (специальных банковских счетов) в банке и (или) об остатках денежных средств на счетах (специальных банковских счетах), о представлении выписок по операциям на счетах (специальных банковских счетах), справок об остатках электронных денежных средств и переводах электронных денежных средств организаций (индивидуальных предпринимателей, нотариусов, занимающихся частной практикой, адвокатов, учредивших адвокатские кабинеты) на бумажном носителе, а также форм соответствующих запросов";</w:t>
      </w:r>
    </w:p>
    <w:p w:rsidR="00162614" w:rsidRPr="00162614" w:rsidRDefault="00162614" w:rsidP="00162614">
      <w:pPr>
        <w:autoSpaceDE w:val="0"/>
        <w:autoSpaceDN w:val="0"/>
        <w:adjustRightInd w:val="0"/>
        <w:spacing w:after="0" w:line="240" w:lineRule="auto"/>
        <w:ind w:firstLine="283"/>
        <w:jc w:val="both"/>
        <w:rPr>
          <w:rFonts w:ascii="Times New Roman" w:hAnsi="Times New Roman" w:cs="Times New Roman"/>
          <w:sz w:val="20"/>
          <w:szCs w:val="20"/>
        </w:rPr>
      </w:pPr>
      <w:r w:rsidRPr="00162614">
        <w:rPr>
          <w:rFonts w:ascii="Times New Roman" w:hAnsi="Times New Roman" w:cs="Times New Roman"/>
          <w:sz w:val="20"/>
          <w:szCs w:val="20"/>
        </w:rPr>
        <w:t>6.4.1.3. приказ ФНС России от 25 июля 2012 г. N ММВ-7-2/520@ "Об утверждении Порядка представления в банки (операторам по переводу денежных средств) документов, используемых налоговыми органами при реализации своих полномочий в отношениях, регулируемых законодательством о налогах и сборах, и представления банками (операторами по переводу денежных средств) информации по запросам налоговых органов в электронном виде по телекоммуникационным каналам связи";</w:t>
      </w:r>
    </w:p>
    <w:p w:rsidR="00162614" w:rsidRPr="00162614" w:rsidRDefault="00162614" w:rsidP="00162614">
      <w:pPr>
        <w:autoSpaceDE w:val="0"/>
        <w:autoSpaceDN w:val="0"/>
        <w:adjustRightInd w:val="0"/>
        <w:spacing w:after="0" w:line="240" w:lineRule="auto"/>
        <w:ind w:firstLine="283"/>
        <w:jc w:val="both"/>
        <w:rPr>
          <w:rFonts w:ascii="Times New Roman" w:hAnsi="Times New Roman" w:cs="Times New Roman"/>
          <w:sz w:val="20"/>
          <w:szCs w:val="20"/>
        </w:rPr>
      </w:pPr>
      <w:r w:rsidRPr="00162614">
        <w:rPr>
          <w:rFonts w:ascii="Times New Roman" w:hAnsi="Times New Roman" w:cs="Times New Roman"/>
          <w:sz w:val="20"/>
          <w:szCs w:val="20"/>
        </w:rPr>
        <w:t>6.4.1.4. приказ Минфина Российской Федерации N 20н, МНС Российской Федерации N ГБ-3-04/39 от 10 марта 1999 г. "Об утверждении Положения о порядке проведения инвентаризации имущества налогоплательщиков при налоговой проверке";</w:t>
      </w:r>
    </w:p>
    <w:p w:rsidR="00162614" w:rsidRPr="00162614" w:rsidRDefault="00162614" w:rsidP="00162614">
      <w:pPr>
        <w:autoSpaceDE w:val="0"/>
        <w:autoSpaceDN w:val="0"/>
        <w:adjustRightInd w:val="0"/>
        <w:spacing w:after="0" w:line="240" w:lineRule="auto"/>
        <w:ind w:firstLine="283"/>
        <w:jc w:val="both"/>
        <w:rPr>
          <w:rFonts w:ascii="Times New Roman" w:hAnsi="Times New Roman" w:cs="Times New Roman"/>
          <w:sz w:val="20"/>
          <w:szCs w:val="20"/>
        </w:rPr>
      </w:pPr>
      <w:r w:rsidRPr="00162614">
        <w:rPr>
          <w:rFonts w:ascii="Times New Roman" w:hAnsi="Times New Roman" w:cs="Times New Roman"/>
          <w:sz w:val="20"/>
          <w:szCs w:val="20"/>
        </w:rPr>
        <w:t>6.4.1.5. приказ ФНС России от 2 августа 2005 г. N САЭ-3-06/354@ "Об утверждении Перечня должностных лиц налоговых органов Российской Федерации, уполномоченных составлять протоколы об административных правонарушениях";</w:t>
      </w:r>
    </w:p>
    <w:p w:rsidR="00162614" w:rsidRPr="00162614" w:rsidRDefault="00162614" w:rsidP="00162614">
      <w:pPr>
        <w:autoSpaceDE w:val="0"/>
        <w:autoSpaceDN w:val="0"/>
        <w:adjustRightInd w:val="0"/>
        <w:spacing w:after="0" w:line="240" w:lineRule="auto"/>
        <w:ind w:firstLine="283"/>
        <w:jc w:val="both"/>
        <w:rPr>
          <w:rFonts w:ascii="Times New Roman" w:hAnsi="Times New Roman" w:cs="Times New Roman"/>
          <w:sz w:val="20"/>
          <w:szCs w:val="20"/>
        </w:rPr>
      </w:pPr>
      <w:r w:rsidRPr="00162614">
        <w:rPr>
          <w:rFonts w:ascii="Times New Roman" w:hAnsi="Times New Roman" w:cs="Times New Roman"/>
          <w:sz w:val="20"/>
          <w:szCs w:val="20"/>
        </w:rPr>
        <w:t>6.4.1.6. приказ ФНС Российской Федерации от 17 февраля 2011 г. N ММВ-7-2/168@ "Об утверждении Порядка направления требования о представлении документов (информации) и порядка представления документов (информации) по требованию налогового органа в электронном виде по телекоммуникационным каналам связи";</w:t>
      </w:r>
    </w:p>
    <w:p w:rsidR="00162614" w:rsidRPr="00162614" w:rsidRDefault="00162614" w:rsidP="00162614">
      <w:pPr>
        <w:autoSpaceDE w:val="0"/>
        <w:autoSpaceDN w:val="0"/>
        <w:adjustRightInd w:val="0"/>
        <w:spacing w:after="0" w:line="240" w:lineRule="auto"/>
        <w:ind w:firstLine="283"/>
        <w:jc w:val="both"/>
        <w:rPr>
          <w:rFonts w:ascii="Times New Roman" w:hAnsi="Times New Roman" w:cs="Times New Roman"/>
          <w:sz w:val="20"/>
          <w:szCs w:val="20"/>
        </w:rPr>
      </w:pPr>
      <w:r w:rsidRPr="00162614">
        <w:rPr>
          <w:rFonts w:ascii="Times New Roman" w:hAnsi="Times New Roman" w:cs="Times New Roman"/>
          <w:sz w:val="20"/>
          <w:szCs w:val="20"/>
        </w:rPr>
        <w:t>6.4.1.7. приказ ФНС России от 6 мая 2007 г. N ММ-3-06/281@ "Об утверждении рекомендуемых форм документов, используемых налоговыми органами при реализации своих полномочий в отношениях, регулируемых законодательством о налогах и сборах";</w:t>
      </w:r>
    </w:p>
    <w:p w:rsidR="00162614" w:rsidRPr="00162614" w:rsidRDefault="00162614" w:rsidP="00162614">
      <w:pPr>
        <w:autoSpaceDE w:val="0"/>
        <w:autoSpaceDN w:val="0"/>
        <w:adjustRightInd w:val="0"/>
        <w:spacing w:after="0" w:line="240" w:lineRule="auto"/>
        <w:ind w:firstLine="283"/>
        <w:jc w:val="both"/>
        <w:rPr>
          <w:rFonts w:ascii="Times New Roman" w:hAnsi="Times New Roman" w:cs="Times New Roman"/>
          <w:sz w:val="20"/>
          <w:szCs w:val="20"/>
        </w:rPr>
      </w:pPr>
      <w:r w:rsidRPr="00162614">
        <w:rPr>
          <w:rFonts w:ascii="Times New Roman" w:hAnsi="Times New Roman" w:cs="Times New Roman"/>
          <w:sz w:val="20"/>
          <w:szCs w:val="20"/>
        </w:rPr>
        <w:t>6.4.1.8. приказ ФНС России от 30 мая 2007 г. N ММ-3-06/333@ "Об утверждении Концепции системы планирования выездных налоговых проверок";</w:t>
      </w:r>
    </w:p>
    <w:p w:rsidR="00162614" w:rsidRPr="00162614" w:rsidRDefault="00162614" w:rsidP="00162614">
      <w:pPr>
        <w:autoSpaceDE w:val="0"/>
        <w:autoSpaceDN w:val="0"/>
        <w:adjustRightInd w:val="0"/>
        <w:spacing w:after="0" w:line="240" w:lineRule="auto"/>
        <w:ind w:firstLine="283"/>
        <w:jc w:val="both"/>
        <w:rPr>
          <w:rFonts w:ascii="Times New Roman" w:hAnsi="Times New Roman" w:cs="Times New Roman"/>
          <w:sz w:val="20"/>
          <w:szCs w:val="20"/>
        </w:rPr>
      </w:pPr>
      <w:r w:rsidRPr="00162614">
        <w:rPr>
          <w:rFonts w:ascii="Times New Roman" w:hAnsi="Times New Roman" w:cs="Times New Roman"/>
          <w:sz w:val="20"/>
          <w:szCs w:val="20"/>
        </w:rPr>
        <w:t>6.4.1.9. приказ ФНС России от 8 мая 2015 г. N ММВ-7-2/189@ "Об утверждении форм документов, предусмотренных Налоговым кодексом Российской Федерации и используемых налоговыми органами при реализации своих полномочий в отношениях, регулируемых законодательством о налогах и сборах, оснований и порядка продления срока проведения выездной налоговой проверки, порядка взаимодействия налоговых органов по выполнению поручений об истребовании документов, требований к составлению Акта налоговой проверки, требований к составлению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дела о выявлении которых рассматриваются в порядке, установленном статьей 101 Налогового кодекса Российской Федерации)" (зарегистрирован Министерством юстиции Российской Федерации 28 мая 2015 г., регистрационный номер 37445).</w:t>
      </w:r>
    </w:p>
    <w:p w:rsidR="00162614" w:rsidRPr="00162614" w:rsidRDefault="00162614" w:rsidP="00162614">
      <w:pPr>
        <w:autoSpaceDE w:val="0"/>
        <w:autoSpaceDN w:val="0"/>
        <w:adjustRightInd w:val="0"/>
        <w:spacing w:after="0" w:line="240" w:lineRule="auto"/>
        <w:ind w:firstLine="283"/>
        <w:jc w:val="both"/>
        <w:rPr>
          <w:rFonts w:ascii="Times New Roman" w:hAnsi="Times New Roman" w:cs="Times New Roman"/>
          <w:sz w:val="20"/>
          <w:szCs w:val="20"/>
        </w:rPr>
      </w:pPr>
      <w:r w:rsidRPr="00162614">
        <w:rPr>
          <w:rFonts w:ascii="Times New Roman" w:hAnsi="Times New Roman" w:cs="Times New Roman"/>
          <w:sz w:val="20"/>
          <w:szCs w:val="20"/>
        </w:rPr>
        <w:t xml:space="preserve"> государственный налоговый инспектор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162614" w:rsidRPr="00162614" w:rsidRDefault="00162614" w:rsidP="00162614">
      <w:pPr>
        <w:autoSpaceDE w:val="0"/>
        <w:autoSpaceDN w:val="0"/>
        <w:adjustRightInd w:val="0"/>
        <w:spacing w:after="0" w:line="240" w:lineRule="auto"/>
        <w:ind w:firstLine="283"/>
        <w:jc w:val="both"/>
        <w:rPr>
          <w:rFonts w:ascii="Times New Roman" w:hAnsi="Times New Roman" w:cs="Times New Roman"/>
          <w:sz w:val="20"/>
          <w:szCs w:val="20"/>
        </w:rPr>
      </w:pPr>
      <w:r w:rsidRPr="00162614">
        <w:rPr>
          <w:rFonts w:ascii="Times New Roman" w:hAnsi="Times New Roman" w:cs="Times New Roman"/>
          <w:sz w:val="20"/>
          <w:szCs w:val="20"/>
        </w:rPr>
        <w:t xml:space="preserve">    6.4.2. Иные профессиональные знания:</w:t>
      </w:r>
    </w:p>
    <w:p w:rsidR="00162614" w:rsidRPr="00162614" w:rsidRDefault="00162614" w:rsidP="00162614">
      <w:pPr>
        <w:autoSpaceDE w:val="0"/>
        <w:autoSpaceDN w:val="0"/>
        <w:adjustRightInd w:val="0"/>
        <w:spacing w:after="0" w:line="240" w:lineRule="auto"/>
        <w:ind w:firstLine="567"/>
        <w:jc w:val="both"/>
        <w:rPr>
          <w:rFonts w:ascii="Times New Roman" w:hAnsi="Times New Roman" w:cs="Times New Roman"/>
          <w:sz w:val="20"/>
          <w:szCs w:val="20"/>
        </w:rPr>
      </w:pPr>
      <w:r w:rsidRPr="00162614">
        <w:rPr>
          <w:rFonts w:ascii="Times New Roman" w:hAnsi="Times New Roman" w:cs="Times New Roman"/>
          <w:sz w:val="20"/>
          <w:szCs w:val="20"/>
        </w:rPr>
        <w:t>6.4.2.1. порядок и критерии контрольно-аналитических мероприятий в отношении налогоплательщиков;</w:t>
      </w:r>
    </w:p>
    <w:p w:rsidR="00162614" w:rsidRPr="00162614" w:rsidRDefault="00162614" w:rsidP="00162614">
      <w:pPr>
        <w:autoSpaceDE w:val="0"/>
        <w:autoSpaceDN w:val="0"/>
        <w:adjustRightInd w:val="0"/>
        <w:spacing w:after="0" w:line="240" w:lineRule="auto"/>
        <w:ind w:firstLine="567"/>
        <w:jc w:val="both"/>
        <w:rPr>
          <w:rFonts w:ascii="Times New Roman" w:hAnsi="Times New Roman" w:cs="Times New Roman"/>
          <w:sz w:val="20"/>
          <w:szCs w:val="20"/>
        </w:rPr>
      </w:pPr>
      <w:r w:rsidRPr="00162614">
        <w:rPr>
          <w:rFonts w:ascii="Times New Roman" w:hAnsi="Times New Roman" w:cs="Times New Roman"/>
          <w:sz w:val="20"/>
          <w:szCs w:val="20"/>
        </w:rPr>
        <w:t>6.4.2.2. понятие "налоговый контроль".</w:t>
      </w:r>
    </w:p>
    <w:p w:rsidR="00162614" w:rsidRPr="00162614" w:rsidRDefault="00162614" w:rsidP="00162614">
      <w:pPr>
        <w:autoSpaceDE w:val="0"/>
        <w:autoSpaceDN w:val="0"/>
        <w:adjustRightInd w:val="0"/>
        <w:spacing w:after="0" w:line="240" w:lineRule="auto"/>
        <w:ind w:firstLine="567"/>
        <w:jc w:val="both"/>
        <w:rPr>
          <w:rFonts w:ascii="Times New Roman" w:hAnsi="Times New Roman" w:cs="Times New Roman"/>
          <w:sz w:val="20"/>
          <w:szCs w:val="20"/>
        </w:rPr>
      </w:pPr>
      <w:r w:rsidRPr="00162614">
        <w:rPr>
          <w:rFonts w:ascii="Times New Roman" w:hAnsi="Times New Roman" w:cs="Times New Roman"/>
          <w:sz w:val="20"/>
          <w:szCs w:val="20"/>
        </w:rPr>
        <w:t>6.4.2.3. особенности проведения контрольно-аналитических мероприятий;</w:t>
      </w:r>
    </w:p>
    <w:p w:rsidR="00162614" w:rsidRPr="00162614" w:rsidRDefault="00162614" w:rsidP="00162614">
      <w:pPr>
        <w:autoSpaceDE w:val="0"/>
        <w:autoSpaceDN w:val="0"/>
        <w:adjustRightInd w:val="0"/>
        <w:spacing w:after="0" w:line="240" w:lineRule="auto"/>
        <w:ind w:firstLine="567"/>
        <w:jc w:val="both"/>
        <w:rPr>
          <w:rFonts w:ascii="Times New Roman" w:hAnsi="Times New Roman" w:cs="Times New Roman"/>
          <w:sz w:val="20"/>
          <w:szCs w:val="20"/>
        </w:rPr>
      </w:pPr>
      <w:r w:rsidRPr="00162614">
        <w:rPr>
          <w:rFonts w:ascii="Times New Roman" w:hAnsi="Times New Roman" w:cs="Times New Roman"/>
          <w:sz w:val="20"/>
          <w:szCs w:val="20"/>
        </w:rPr>
        <w:t>6.4.2.4. порядок и сроки проведения контрольно-аналитических мероприятий;</w:t>
      </w:r>
    </w:p>
    <w:p w:rsidR="00162614" w:rsidRPr="00162614" w:rsidRDefault="00162614" w:rsidP="00162614">
      <w:pPr>
        <w:autoSpaceDE w:val="0"/>
        <w:autoSpaceDN w:val="0"/>
        <w:adjustRightInd w:val="0"/>
        <w:spacing w:after="0" w:line="240" w:lineRule="auto"/>
        <w:ind w:firstLine="567"/>
        <w:jc w:val="both"/>
        <w:rPr>
          <w:rFonts w:ascii="Times New Roman" w:hAnsi="Times New Roman" w:cs="Times New Roman"/>
          <w:sz w:val="20"/>
          <w:szCs w:val="20"/>
        </w:rPr>
      </w:pPr>
      <w:r w:rsidRPr="00162614">
        <w:rPr>
          <w:rFonts w:ascii="Times New Roman" w:hAnsi="Times New Roman" w:cs="Times New Roman"/>
          <w:sz w:val="20"/>
          <w:szCs w:val="20"/>
        </w:rPr>
        <w:t>6.4.2.5. порядок и сроки рассмотрения материалов налоговой проверки.</w:t>
      </w:r>
    </w:p>
    <w:p w:rsidR="00162614" w:rsidRPr="00162614" w:rsidRDefault="00162614" w:rsidP="00162614">
      <w:pPr>
        <w:autoSpaceDE w:val="0"/>
        <w:autoSpaceDN w:val="0"/>
        <w:adjustRightInd w:val="0"/>
        <w:spacing w:after="0" w:line="240" w:lineRule="auto"/>
        <w:ind w:firstLine="567"/>
        <w:jc w:val="both"/>
        <w:rPr>
          <w:rFonts w:ascii="Times New Roman" w:hAnsi="Times New Roman" w:cs="Times New Roman"/>
          <w:sz w:val="20"/>
          <w:szCs w:val="20"/>
        </w:rPr>
      </w:pPr>
      <w:r w:rsidRPr="00162614">
        <w:rPr>
          <w:rFonts w:ascii="Times New Roman" w:hAnsi="Times New Roman" w:cs="Times New Roman"/>
          <w:sz w:val="20"/>
          <w:szCs w:val="20"/>
        </w:rPr>
        <w:t>6.4.2.6. порядок осуществления мероприятий налогового контроля.</w:t>
      </w:r>
    </w:p>
    <w:p w:rsidR="00162614" w:rsidRPr="00162614" w:rsidRDefault="00162614" w:rsidP="00162614">
      <w:pPr>
        <w:spacing w:after="0" w:line="240" w:lineRule="auto"/>
        <w:ind w:firstLine="540"/>
        <w:jc w:val="both"/>
        <w:rPr>
          <w:rFonts w:ascii="Times New Roman" w:hAnsi="Times New Roman" w:cs="Times New Roman"/>
          <w:sz w:val="20"/>
          <w:szCs w:val="20"/>
        </w:rPr>
      </w:pPr>
      <w:r w:rsidRPr="00162614">
        <w:rPr>
          <w:rFonts w:ascii="Times New Roman" w:hAnsi="Times New Roman" w:cs="Times New Roman"/>
          <w:sz w:val="20"/>
          <w:szCs w:val="20"/>
        </w:rPr>
        <w:t>6.5. Наличие функциональных знаний:</w:t>
      </w:r>
    </w:p>
    <w:p w:rsidR="00162614" w:rsidRPr="00162614" w:rsidRDefault="00162614" w:rsidP="00162614">
      <w:pPr>
        <w:autoSpaceDE w:val="0"/>
        <w:autoSpaceDN w:val="0"/>
        <w:adjustRightInd w:val="0"/>
        <w:spacing w:after="0" w:line="240" w:lineRule="auto"/>
        <w:jc w:val="both"/>
        <w:rPr>
          <w:rFonts w:ascii="Times New Roman" w:hAnsi="Times New Roman" w:cs="Times New Roman"/>
          <w:sz w:val="20"/>
          <w:szCs w:val="20"/>
          <w:lang w:eastAsia="ru-RU"/>
        </w:rPr>
      </w:pPr>
      <w:r w:rsidRPr="00162614">
        <w:rPr>
          <w:rFonts w:ascii="Times New Roman" w:hAnsi="Times New Roman" w:cs="Times New Roman"/>
          <w:sz w:val="20"/>
          <w:szCs w:val="20"/>
          <w:lang w:eastAsia="ru-RU"/>
        </w:rPr>
        <w:t>- принципы, методы, технологии и механизмы осуществления контроля (надзора);</w:t>
      </w:r>
    </w:p>
    <w:p w:rsidR="00162614" w:rsidRPr="00162614" w:rsidRDefault="00162614" w:rsidP="00162614">
      <w:pPr>
        <w:autoSpaceDE w:val="0"/>
        <w:autoSpaceDN w:val="0"/>
        <w:adjustRightInd w:val="0"/>
        <w:spacing w:after="0" w:line="240" w:lineRule="auto"/>
        <w:jc w:val="both"/>
        <w:rPr>
          <w:rFonts w:ascii="Times New Roman" w:hAnsi="Times New Roman" w:cs="Times New Roman"/>
          <w:sz w:val="20"/>
          <w:szCs w:val="20"/>
          <w:lang w:eastAsia="ru-RU"/>
        </w:rPr>
      </w:pPr>
      <w:r w:rsidRPr="00162614">
        <w:rPr>
          <w:rFonts w:ascii="Times New Roman" w:hAnsi="Times New Roman" w:cs="Times New Roman"/>
          <w:sz w:val="20"/>
          <w:szCs w:val="20"/>
          <w:lang w:eastAsia="ru-RU"/>
        </w:rPr>
        <w:t>- виды, назначение и технологии организации проверочных процедур;</w:t>
      </w:r>
    </w:p>
    <w:p w:rsidR="00162614" w:rsidRPr="00162614" w:rsidRDefault="00162614" w:rsidP="00162614">
      <w:pPr>
        <w:autoSpaceDE w:val="0"/>
        <w:autoSpaceDN w:val="0"/>
        <w:adjustRightInd w:val="0"/>
        <w:spacing w:after="0" w:line="240" w:lineRule="auto"/>
        <w:jc w:val="both"/>
        <w:rPr>
          <w:rFonts w:ascii="Times New Roman" w:hAnsi="Times New Roman" w:cs="Times New Roman"/>
          <w:sz w:val="20"/>
          <w:szCs w:val="20"/>
          <w:lang w:eastAsia="ru-RU"/>
        </w:rPr>
      </w:pPr>
      <w:r w:rsidRPr="00162614">
        <w:rPr>
          <w:rFonts w:ascii="Times New Roman" w:hAnsi="Times New Roman" w:cs="Times New Roman"/>
          <w:sz w:val="20"/>
          <w:szCs w:val="20"/>
          <w:lang w:eastAsia="ru-RU"/>
        </w:rPr>
        <w:t>- понятие единого реестра проверок, процедура его формирования;</w:t>
      </w:r>
    </w:p>
    <w:p w:rsidR="00162614" w:rsidRPr="00162614" w:rsidRDefault="00162614" w:rsidP="00162614">
      <w:pPr>
        <w:autoSpaceDE w:val="0"/>
        <w:autoSpaceDN w:val="0"/>
        <w:adjustRightInd w:val="0"/>
        <w:spacing w:after="0" w:line="240" w:lineRule="auto"/>
        <w:jc w:val="both"/>
        <w:rPr>
          <w:rFonts w:ascii="Times New Roman" w:hAnsi="Times New Roman" w:cs="Times New Roman"/>
          <w:sz w:val="20"/>
          <w:szCs w:val="20"/>
          <w:lang w:eastAsia="ru-RU"/>
        </w:rPr>
      </w:pPr>
      <w:r w:rsidRPr="00162614">
        <w:rPr>
          <w:rFonts w:ascii="Times New Roman" w:hAnsi="Times New Roman" w:cs="Times New Roman"/>
          <w:sz w:val="20"/>
          <w:szCs w:val="20"/>
          <w:lang w:eastAsia="ru-RU"/>
        </w:rPr>
        <w:t>- институт предварительной проверки жалобы и иной информации, поступившей в контрольно-надзорный орган;</w:t>
      </w:r>
    </w:p>
    <w:p w:rsidR="00162614" w:rsidRPr="00162614" w:rsidRDefault="00162614" w:rsidP="00162614">
      <w:pPr>
        <w:autoSpaceDE w:val="0"/>
        <w:autoSpaceDN w:val="0"/>
        <w:adjustRightInd w:val="0"/>
        <w:spacing w:after="0" w:line="240" w:lineRule="auto"/>
        <w:jc w:val="both"/>
        <w:rPr>
          <w:rFonts w:ascii="Times New Roman" w:hAnsi="Times New Roman" w:cs="Times New Roman"/>
          <w:sz w:val="20"/>
          <w:szCs w:val="20"/>
          <w:lang w:eastAsia="ru-RU"/>
        </w:rPr>
      </w:pPr>
      <w:r w:rsidRPr="00162614">
        <w:rPr>
          <w:rFonts w:ascii="Times New Roman" w:hAnsi="Times New Roman" w:cs="Times New Roman"/>
          <w:sz w:val="20"/>
          <w:szCs w:val="20"/>
          <w:lang w:eastAsia="ru-RU"/>
        </w:rPr>
        <w:t>- процедура организации проверки: порядок, этапы, инструменты проведения;</w:t>
      </w:r>
    </w:p>
    <w:p w:rsidR="00162614" w:rsidRPr="00162614" w:rsidRDefault="00162614" w:rsidP="00162614">
      <w:pPr>
        <w:autoSpaceDE w:val="0"/>
        <w:autoSpaceDN w:val="0"/>
        <w:adjustRightInd w:val="0"/>
        <w:spacing w:after="0" w:line="240" w:lineRule="auto"/>
        <w:jc w:val="both"/>
        <w:rPr>
          <w:rFonts w:ascii="Times New Roman" w:hAnsi="Times New Roman" w:cs="Times New Roman"/>
          <w:sz w:val="20"/>
          <w:szCs w:val="20"/>
          <w:lang w:eastAsia="ru-RU"/>
        </w:rPr>
      </w:pPr>
      <w:r w:rsidRPr="00162614">
        <w:rPr>
          <w:rFonts w:ascii="Times New Roman" w:hAnsi="Times New Roman" w:cs="Times New Roman"/>
          <w:sz w:val="20"/>
          <w:szCs w:val="20"/>
          <w:lang w:eastAsia="ru-RU"/>
        </w:rPr>
        <w:t>- ограничения при проведении проверочных процедур;</w:t>
      </w:r>
    </w:p>
    <w:p w:rsidR="00162614" w:rsidRPr="00162614" w:rsidRDefault="00162614" w:rsidP="00162614">
      <w:pPr>
        <w:autoSpaceDE w:val="0"/>
        <w:autoSpaceDN w:val="0"/>
        <w:adjustRightInd w:val="0"/>
        <w:spacing w:after="0" w:line="240" w:lineRule="auto"/>
        <w:jc w:val="both"/>
        <w:rPr>
          <w:rFonts w:ascii="Times New Roman" w:hAnsi="Times New Roman" w:cs="Times New Roman"/>
          <w:sz w:val="20"/>
          <w:szCs w:val="20"/>
          <w:lang w:eastAsia="ru-RU"/>
        </w:rPr>
      </w:pPr>
      <w:r w:rsidRPr="00162614">
        <w:rPr>
          <w:rFonts w:ascii="Times New Roman" w:hAnsi="Times New Roman" w:cs="Times New Roman"/>
          <w:sz w:val="20"/>
          <w:szCs w:val="20"/>
          <w:lang w:eastAsia="ru-RU"/>
        </w:rPr>
        <w:t>- меры, принимаемые по результатам проверки;</w:t>
      </w:r>
    </w:p>
    <w:p w:rsidR="00162614" w:rsidRPr="00162614" w:rsidRDefault="00162614" w:rsidP="00162614">
      <w:pPr>
        <w:autoSpaceDE w:val="0"/>
        <w:autoSpaceDN w:val="0"/>
        <w:adjustRightInd w:val="0"/>
        <w:spacing w:after="0" w:line="240" w:lineRule="auto"/>
        <w:jc w:val="both"/>
        <w:rPr>
          <w:rFonts w:ascii="Times New Roman" w:hAnsi="Times New Roman" w:cs="Times New Roman"/>
          <w:sz w:val="20"/>
          <w:szCs w:val="20"/>
          <w:lang w:eastAsia="ru-RU"/>
        </w:rPr>
      </w:pPr>
      <w:r w:rsidRPr="00162614">
        <w:rPr>
          <w:rFonts w:ascii="Times New Roman" w:hAnsi="Times New Roman" w:cs="Times New Roman"/>
          <w:sz w:val="20"/>
          <w:szCs w:val="20"/>
          <w:lang w:eastAsia="ru-RU"/>
        </w:rPr>
        <w:t xml:space="preserve">- основания проведения и особенности внеплановых проверок. </w:t>
      </w:r>
    </w:p>
    <w:p w:rsidR="00162614" w:rsidRPr="00162614" w:rsidRDefault="00162614" w:rsidP="00162614">
      <w:pPr>
        <w:spacing w:after="0" w:line="240" w:lineRule="auto"/>
        <w:ind w:firstLine="540"/>
        <w:jc w:val="both"/>
        <w:rPr>
          <w:rFonts w:ascii="Times New Roman" w:hAnsi="Times New Roman" w:cs="Times New Roman"/>
          <w:sz w:val="20"/>
          <w:szCs w:val="20"/>
        </w:rPr>
      </w:pPr>
      <w:r w:rsidRPr="00162614">
        <w:rPr>
          <w:rFonts w:ascii="Times New Roman" w:hAnsi="Times New Roman" w:cs="Times New Roman"/>
          <w:sz w:val="20"/>
          <w:szCs w:val="20"/>
        </w:rPr>
        <w:t>6.6. Наличие базовых умений:</w:t>
      </w:r>
    </w:p>
    <w:p w:rsidR="00162614" w:rsidRPr="00162614" w:rsidRDefault="00162614" w:rsidP="00162614">
      <w:pPr>
        <w:pStyle w:val="af0"/>
        <w:rPr>
          <w:sz w:val="20"/>
          <w:szCs w:val="20"/>
        </w:rPr>
      </w:pPr>
      <w:r w:rsidRPr="00162614">
        <w:rPr>
          <w:sz w:val="20"/>
          <w:szCs w:val="20"/>
        </w:rPr>
        <w:t>- умение мыслить системно (стратегически);</w:t>
      </w:r>
    </w:p>
    <w:p w:rsidR="00162614" w:rsidRPr="00162614" w:rsidRDefault="00162614" w:rsidP="00162614">
      <w:pPr>
        <w:pStyle w:val="af0"/>
        <w:rPr>
          <w:sz w:val="20"/>
          <w:szCs w:val="20"/>
        </w:rPr>
      </w:pPr>
      <w:r w:rsidRPr="00162614">
        <w:rPr>
          <w:sz w:val="20"/>
          <w:szCs w:val="20"/>
        </w:rPr>
        <w:t>- умение планировать, рационально использовать служебное время и достигать результата;</w:t>
      </w:r>
    </w:p>
    <w:p w:rsidR="00162614" w:rsidRPr="00162614" w:rsidRDefault="00162614" w:rsidP="00162614">
      <w:pPr>
        <w:pStyle w:val="af0"/>
        <w:rPr>
          <w:sz w:val="20"/>
          <w:szCs w:val="20"/>
        </w:rPr>
      </w:pPr>
      <w:r w:rsidRPr="00162614">
        <w:rPr>
          <w:sz w:val="20"/>
          <w:szCs w:val="20"/>
        </w:rPr>
        <w:t>- коммуникативные умения;</w:t>
      </w:r>
    </w:p>
    <w:p w:rsidR="00162614" w:rsidRPr="00162614" w:rsidRDefault="00162614" w:rsidP="00162614">
      <w:pPr>
        <w:pStyle w:val="af0"/>
        <w:rPr>
          <w:sz w:val="20"/>
          <w:szCs w:val="20"/>
        </w:rPr>
      </w:pPr>
      <w:r w:rsidRPr="00162614">
        <w:rPr>
          <w:sz w:val="20"/>
          <w:szCs w:val="20"/>
        </w:rPr>
        <w:t>- умение управлять изменениями;</w:t>
      </w:r>
    </w:p>
    <w:p w:rsidR="00162614" w:rsidRPr="00162614" w:rsidRDefault="00162614" w:rsidP="00162614">
      <w:pPr>
        <w:pStyle w:val="af0"/>
        <w:rPr>
          <w:sz w:val="20"/>
          <w:szCs w:val="20"/>
        </w:rPr>
      </w:pPr>
      <w:r w:rsidRPr="00162614">
        <w:rPr>
          <w:sz w:val="20"/>
          <w:szCs w:val="20"/>
        </w:rPr>
        <w:t>- умение руководить подчиненными, эффективно планировать, организовывать работу и контролировать ее выполнение;</w:t>
      </w:r>
    </w:p>
    <w:p w:rsidR="00162614" w:rsidRPr="00162614" w:rsidRDefault="00162614" w:rsidP="00162614">
      <w:pPr>
        <w:pStyle w:val="af0"/>
        <w:rPr>
          <w:sz w:val="20"/>
          <w:szCs w:val="20"/>
        </w:rPr>
      </w:pPr>
      <w:r w:rsidRPr="00162614">
        <w:rPr>
          <w:sz w:val="20"/>
          <w:szCs w:val="20"/>
        </w:rPr>
        <w:t>- умение оперативно принимать и реализовывать управленческие решения.</w:t>
      </w:r>
    </w:p>
    <w:p w:rsidR="00162614" w:rsidRPr="00162614" w:rsidRDefault="00162614" w:rsidP="00162614">
      <w:pPr>
        <w:spacing w:after="0" w:line="240" w:lineRule="auto"/>
        <w:ind w:firstLine="540"/>
        <w:jc w:val="both"/>
        <w:rPr>
          <w:rFonts w:ascii="Times New Roman" w:hAnsi="Times New Roman" w:cs="Times New Roman"/>
          <w:sz w:val="20"/>
          <w:szCs w:val="20"/>
        </w:rPr>
      </w:pPr>
      <w:r w:rsidRPr="00162614">
        <w:rPr>
          <w:rFonts w:ascii="Times New Roman" w:hAnsi="Times New Roman" w:cs="Times New Roman"/>
          <w:sz w:val="20"/>
          <w:szCs w:val="20"/>
        </w:rPr>
        <w:t xml:space="preserve">6.7. Наличие профессиональных умений: </w:t>
      </w:r>
    </w:p>
    <w:p w:rsidR="00162614" w:rsidRPr="00162614" w:rsidRDefault="00162614" w:rsidP="00162614">
      <w:pPr>
        <w:spacing w:after="0" w:line="240" w:lineRule="auto"/>
        <w:ind w:firstLine="540"/>
        <w:jc w:val="both"/>
        <w:rPr>
          <w:rFonts w:ascii="Times New Roman" w:hAnsi="Times New Roman" w:cs="Times New Roman"/>
          <w:sz w:val="20"/>
          <w:szCs w:val="20"/>
          <w:lang w:eastAsia="ru-RU"/>
        </w:rPr>
      </w:pPr>
      <w:r w:rsidRPr="00162614">
        <w:rPr>
          <w:rFonts w:ascii="Times New Roman" w:hAnsi="Times New Roman" w:cs="Times New Roman"/>
          <w:sz w:val="20"/>
          <w:szCs w:val="20"/>
          <w:lang w:eastAsia="ru-RU"/>
        </w:rPr>
        <w:lastRenderedPageBreak/>
        <w:t>Наличие профессиональных умений, необходимых для выполнения работы в сфере, соответствующей направлению деятельности структурного подразделения, осуществления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работы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и актов инспекции.</w:t>
      </w:r>
    </w:p>
    <w:p w:rsidR="00162614" w:rsidRPr="00162614" w:rsidRDefault="00162614" w:rsidP="00162614">
      <w:pPr>
        <w:spacing w:after="0" w:line="240" w:lineRule="auto"/>
        <w:ind w:firstLine="540"/>
        <w:jc w:val="both"/>
        <w:rPr>
          <w:rFonts w:ascii="Times New Roman" w:hAnsi="Times New Roman" w:cs="Times New Roman"/>
          <w:sz w:val="20"/>
          <w:szCs w:val="20"/>
        </w:rPr>
      </w:pPr>
      <w:r w:rsidRPr="00162614">
        <w:rPr>
          <w:rFonts w:ascii="Times New Roman" w:hAnsi="Times New Roman" w:cs="Times New Roman"/>
          <w:sz w:val="20"/>
          <w:szCs w:val="20"/>
        </w:rPr>
        <w:t>6.8. Наличие функциональных умений:</w:t>
      </w:r>
    </w:p>
    <w:p w:rsidR="00162614" w:rsidRPr="00162614" w:rsidRDefault="00162614" w:rsidP="00162614">
      <w:pPr>
        <w:autoSpaceDE w:val="0"/>
        <w:autoSpaceDN w:val="0"/>
        <w:adjustRightInd w:val="0"/>
        <w:spacing w:after="0" w:line="240" w:lineRule="auto"/>
        <w:jc w:val="both"/>
        <w:rPr>
          <w:rFonts w:ascii="Times New Roman" w:hAnsi="Times New Roman" w:cs="Times New Roman"/>
          <w:sz w:val="20"/>
          <w:szCs w:val="20"/>
          <w:lang w:eastAsia="ru-RU"/>
        </w:rPr>
      </w:pPr>
      <w:r w:rsidRPr="00162614">
        <w:rPr>
          <w:rFonts w:ascii="Times New Roman" w:hAnsi="Times New Roman" w:cs="Times New Roman"/>
          <w:sz w:val="20"/>
          <w:szCs w:val="20"/>
          <w:lang w:eastAsia="ru-RU"/>
        </w:rPr>
        <w:t xml:space="preserve">- проведение </w:t>
      </w:r>
      <w:r w:rsidRPr="00162614">
        <w:rPr>
          <w:rFonts w:ascii="Times New Roman" w:hAnsi="Times New Roman" w:cs="Times New Roman"/>
          <w:sz w:val="20"/>
          <w:szCs w:val="20"/>
        </w:rPr>
        <w:t>контрольно-аналитических мероприятий</w:t>
      </w:r>
      <w:r w:rsidRPr="00162614">
        <w:rPr>
          <w:rFonts w:ascii="Times New Roman" w:hAnsi="Times New Roman" w:cs="Times New Roman"/>
          <w:sz w:val="20"/>
          <w:szCs w:val="20"/>
          <w:lang w:eastAsia="ru-RU"/>
        </w:rPr>
        <w:t>;</w:t>
      </w:r>
    </w:p>
    <w:p w:rsidR="00162614" w:rsidRPr="00162614" w:rsidRDefault="00162614" w:rsidP="00162614">
      <w:pPr>
        <w:autoSpaceDE w:val="0"/>
        <w:autoSpaceDN w:val="0"/>
        <w:adjustRightInd w:val="0"/>
        <w:spacing w:after="0" w:line="240" w:lineRule="auto"/>
        <w:jc w:val="both"/>
        <w:rPr>
          <w:rFonts w:ascii="Times New Roman" w:hAnsi="Times New Roman" w:cs="Times New Roman"/>
          <w:sz w:val="20"/>
          <w:szCs w:val="20"/>
          <w:lang w:eastAsia="ru-RU"/>
        </w:rPr>
      </w:pPr>
      <w:r w:rsidRPr="00162614">
        <w:rPr>
          <w:rFonts w:ascii="Times New Roman" w:hAnsi="Times New Roman" w:cs="Times New Roman"/>
          <w:sz w:val="20"/>
          <w:szCs w:val="20"/>
          <w:lang w:eastAsia="ru-RU"/>
        </w:rPr>
        <w:t>- формирование и ведение реестров, кадастров, регистров, перечней, каталогов, лицевых счетов для обеспечения контрольно-надзорных полномочий;</w:t>
      </w:r>
    </w:p>
    <w:p w:rsidR="00162614" w:rsidRPr="00162614" w:rsidRDefault="00162614" w:rsidP="00162614">
      <w:pPr>
        <w:autoSpaceDE w:val="0"/>
        <w:autoSpaceDN w:val="0"/>
        <w:adjustRightInd w:val="0"/>
        <w:spacing w:after="0" w:line="240" w:lineRule="auto"/>
        <w:jc w:val="both"/>
        <w:rPr>
          <w:rFonts w:ascii="Times New Roman" w:hAnsi="Times New Roman" w:cs="Times New Roman"/>
          <w:sz w:val="20"/>
          <w:szCs w:val="20"/>
        </w:rPr>
      </w:pPr>
      <w:r w:rsidRPr="00162614">
        <w:rPr>
          <w:rFonts w:ascii="Times New Roman" w:hAnsi="Times New Roman" w:cs="Times New Roman"/>
          <w:sz w:val="20"/>
          <w:szCs w:val="20"/>
          <w:lang w:eastAsia="ru-RU"/>
        </w:rPr>
        <w:t>- осуществление контроля исполнения предписаний, решений и других распорядительных документов.</w:t>
      </w:r>
    </w:p>
    <w:p w:rsidR="00162614" w:rsidRPr="00162614" w:rsidRDefault="00162614" w:rsidP="00162614">
      <w:pPr>
        <w:autoSpaceDE w:val="0"/>
        <w:autoSpaceDN w:val="0"/>
        <w:adjustRightInd w:val="0"/>
        <w:spacing w:after="0" w:line="240" w:lineRule="auto"/>
        <w:jc w:val="both"/>
        <w:rPr>
          <w:rFonts w:ascii="Times New Roman" w:hAnsi="Times New Roman" w:cs="Times New Roman"/>
          <w:sz w:val="20"/>
          <w:szCs w:val="20"/>
        </w:rPr>
      </w:pPr>
      <w:r w:rsidRPr="00162614">
        <w:rPr>
          <w:rFonts w:ascii="Times New Roman" w:hAnsi="Times New Roman" w:cs="Times New Roman"/>
          <w:sz w:val="20"/>
          <w:szCs w:val="20"/>
          <w:lang w:eastAsia="ru-RU"/>
        </w:rPr>
        <w:t>- осуществление контроля исполнения предписаний, решений и других распорядительных документов.</w:t>
      </w:r>
    </w:p>
    <w:p w:rsidR="00162614" w:rsidRPr="00162614" w:rsidRDefault="00162614" w:rsidP="00162614">
      <w:pPr>
        <w:spacing w:after="0" w:line="240" w:lineRule="auto"/>
        <w:jc w:val="both"/>
        <w:rPr>
          <w:rFonts w:ascii="Times New Roman" w:hAnsi="Times New Roman" w:cs="Times New Roman"/>
          <w:sz w:val="20"/>
          <w:szCs w:val="20"/>
        </w:rPr>
      </w:pPr>
    </w:p>
    <w:p w:rsidR="00162614" w:rsidRPr="00162614" w:rsidRDefault="00162614" w:rsidP="00162614">
      <w:pPr>
        <w:spacing w:after="0" w:line="240" w:lineRule="auto"/>
        <w:jc w:val="center"/>
        <w:outlineLvl w:val="1"/>
        <w:rPr>
          <w:rFonts w:ascii="Times New Roman" w:hAnsi="Times New Roman" w:cs="Times New Roman"/>
          <w:sz w:val="20"/>
          <w:szCs w:val="20"/>
        </w:rPr>
      </w:pPr>
      <w:r w:rsidRPr="00162614">
        <w:rPr>
          <w:rFonts w:ascii="Times New Roman" w:hAnsi="Times New Roman" w:cs="Times New Roman"/>
          <w:sz w:val="20"/>
          <w:szCs w:val="20"/>
        </w:rPr>
        <w:t>III. Должностные обязанности, права и ответственность</w:t>
      </w:r>
    </w:p>
    <w:p w:rsidR="00162614" w:rsidRPr="00162614" w:rsidRDefault="00162614" w:rsidP="00162614">
      <w:pPr>
        <w:spacing w:after="0" w:line="240" w:lineRule="auto"/>
        <w:ind w:firstLine="540"/>
        <w:jc w:val="both"/>
        <w:rPr>
          <w:rFonts w:ascii="Times New Roman" w:hAnsi="Times New Roman" w:cs="Times New Roman"/>
          <w:sz w:val="20"/>
          <w:szCs w:val="20"/>
        </w:rPr>
      </w:pPr>
    </w:p>
    <w:p w:rsidR="00162614" w:rsidRPr="00162614" w:rsidRDefault="00162614" w:rsidP="00162614">
      <w:pPr>
        <w:spacing w:after="0" w:line="240" w:lineRule="auto"/>
        <w:ind w:firstLine="540"/>
        <w:jc w:val="both"/>
        <w:rPr>
          <w:rFonts w:ascii="Times New Roman" w:hAnsi="Times New Roman" w:cs="Times New Roman"/>
          <w:sz w:val="20"/>
          <w:szCs w:val="20"/>
        </w:rPr>
      </w:pPr>
      <w:r w:rsidRPr="00162614">
        <w:rPr>
          <w:rFonts w:ascii="Times New Roman" w:hAnsi="Times New Roman" w:cs="Times New Roman"/>
          <w:sz w:val="20"/>
          <w:szCs w:val="20"/>
        </w:rPr>
        <w:t xml:space="preserve">7. Основные права и обязанности  государственного налогового инспектора, а также запреты и требования, связанные с гражданской службой, которые установлены в его отношении, предусмотрены </w:t>
      </w:r>
      <w:hyperlink r:id="rId80" w:history="1">
        <w:r w:rsidRPr="00162614">
          <w:rPr>
            <w:rFonts w:ascii="Times New Roman" w:hAnsi="Times New Roman" w:cs="Times New Roman"/>
            <w:sz w:val="20"/>
            <w:szCs w:val="20"/>
          </w:rPr>
          <w:t>статьями 14</w:t>
        </w:r>
      </w:hyperlink>
      <w:r w:rsidRPr="00162614">
        <w:rPr>
          <w:rFonts w:ascii="Times New Roman" w:hAnsi="Times New Roman" w:cs="Times New Roman"/>
          <w:sz w:val="20"/>
          <w:szCs w:val="20"/>
        </w:rPr>
        <w:t xml:space="preserve">, </w:t>
      </w:r>
      <w:hyperlink r:id="rId81" w:history="1">
        <w:r w:rsidRPr="00162614">
          <w:rPr>
            <w:rFonts w:ascii="Times New Roman" w:hAnsi="Times New Roman" w:cs="Times New Roman"/>
            <w:sz w:val="20"/>
            <w:szCs w:val="20"/>
          </w:rPr>
          <w:t>15</w:t>
        </w:r>
      </w:hyperlink>
      <w:r w:rsidRPr="00162614">
        <w:rPr>
          <w:rFonts w:ascii="Times New Roman" w:hAnsi="Times New Roman" w:cs="Times New Roman"/>
          <w:sz w:val="20"/>
          <w:szCs w:val="20"/>
        </w:rPr>
        <w:t xml:space="preserve">, </w:t>
      </w:r>
      <w:hyperlink r:id="rId82" w:history="1">
        <w:r w:rsidRPr="00162614">
          <w:rPr>
            <w:rFonts w:ascii="Times New Roman" w:hAnsi="Times New Roman" w:cs="Times New Roman"/>
            <w:sz w:val="20"/>
            <w:szCs w:val="20"/>
          </w:rPr>
          <w:t>17</w:t>
        </w:r>
      </w:hyperlink>
      <w:r w:rsidRPr="00162614">
        <w:rPr>
          <w:rFonts w:ascii="Times New Roman" w:hAnsi="Times New Roman" w:cs="Times New Roman"/>
          <w:sz w:val="20"/>
          <w:szCs w:val="20"/>
        </w:rPr>
        <w:t xml:space="preserve">, </w:t>
      </w:r>
      <w:hyperlink r:id="rId83" w:history="1">
        <w:r w:rsidRPr="00162614">
          <w:rPr>
            <w:rFonts w:ascii="Times New Roman" w:hAnsi="Times New Roman" w:cs="Times New Roman"/>
            <w:sz w:val="20"/>
            <w:szCs w:val="20"/>
          </w:rPr>
          <w:t>18</w:t>
        </w:r>
      </w:hyperlink>
      <w:r w:rsidRPr="00162614">
        <w:rPr>
          <w:rFonts w:ascii="Times New Roman" w:hAnsi="Times New Roman" w:cs="Times New Roman"/>
          <w:sz w:val="20"/>
          <w:szCs w:val="20"/>
        </w:rPr>
        <w:t xml:space="preserve"> Федерального закона от 27.07.2004 N 79-ФЗ "О государственной гражданской службе Российской Федерации" (далее – федеральный закон №79-ФЗ).</w:t>
      </w:r>
    </w:p>
    <w:p w:rsidR="00162614" w:rsidRPr="00162614" w:rsidRDefault="00162614" w:rsidP="00162614">
      <w:pPr>
        <w:pStyle w:val="af0"/>
        <w:ind w:firstLine="567"/>
        <w:jc w:val="both"/>
        <w:rPr>
          <w:sz w:val="20"/>
          <w:szCs w:val="20"/>
        </w:rPr>
      </w:pPr>
      <w:r w:rsidRPr="00162614">
        <w:rPr>
          <w:sz w:val="20"/>
          <w:szCs w:val="20"/>
        </w:rPr>
        <w:t>8. В целях реализации задач и функций, возложенных на контрольно-аналитического отдела, государственный налоговый инспектор отдела обязан:</w:t>
      </w:r>
    </w:p>
    <w:p w:rsidR="00162614" w:rsidRPr="00162614" w:rsidRDefault="00162614" w:rsidP="00162614">
      <w:pPr>
        <w:pStyle w:val="af0"/>
        <w:jc w:val="both"/>
        <w:rPr>
          <w:sz w:val="20"/>
          <w:szCs w:val="20"/>
        </w:rPr>
      </w:pPr>
      <w:r w:rsidRPr="00162614">
        <w:rPr>
          <w:sz w:val="20"/>
          <w:szCs w:val="20"/>
        </w:rPr>
        <w:t>- проводить контрольно-аналитическую работу в отношении налогоплательщиков в целях побуждения к уточнению налоговых обязательств по налогу на добавленную стоимость;</w:t>
      </w:r>
    </w:p>
    <w:p w:rsidR="00162614" w:rsidRPr="00162614" w:rsidRDefault="00162614" w:rsidP="00162614">
      <w:pPr>
        <w:pStyle w:val="af0"/>
        <w:jc w:val="both"/>
        <w:rPr>
          <w:sz w:val="20"/>
          <w:szCs w:val="20"/>
        </w:rPr>
      </w:pPr>
      <w:r w:rsidRPr="00162614">
        <w:rPr>
          <w:sz w:val="20"/>
          <w:szCs w:val="20"/>
        </w:rPr>
        <w:t>- осуществлять взаимодействие с правоохранительными органами и иными контролирующими органами по предмету деятельности отдела;</w:t>
      </w:r>
    </w:p>
    <w:p w:rsidR="00162614" w:rsidRPr="00162614" w:rsidRDefault="00162614" w:rsidP="00162614">
      <w:pPr>
        <w:pStyle w:val="af0"/>
        <w:jc w:val="both"/>
        <w:rPr>
          <w:sz w:val="20"/>
          <w:szCs w:val="20"/>
        </w:rPr>
      </w:pPr>
      <w:r w:rsidRPr="00162614">
        <w:rPr>
          <w:sz w:val="20"/>
          <w:szCs w:val="20"/>
        </w:rPr>
        <w:t>- осуществлять мероприятия для выявления потенциальных налоговых рисков в деятельности налогоплательщиков;</w:t>
      </w:r>
    </w:p>
    <w:p w:rsidR="00162614" w:rsidRPr="00162614" w:rsidRDefault="00162614" w:rsidP="00162614">
      <w:pPr>
        <w:pStyle w:val="af0"/>
        <w:jc w:val="both"/>
        <w:rPr>
          <w:sz w:val="20"/>
          <w:szCs w:val="20"/>
        </w:rPr>
      </w:pPr>
      <w:r w:rsidRPr="00162614">
        <w:rPr>
          <w:sz w:val="20"/>
          <w:szCs w:val="20"/>
        </w:rPr>
        <w:t>- проводить анализа выписок по банковским счетам налогоплательщиков, запрошенных в порядке ст.86 НК РФ;</w:t>
      </w:r>
    </w:p>
    <w:p w:rsidR="00162614" w:rsidRPr="00162614" w:rsidRDefault="00162614" w:rsidP="00162614">
      <w:pPr>
        <w:pStyle w:val="af0"/>
        <w:jc w:val="both"/>
        <w:rPr>
          <w:sz w:val="20"/>
          <w:szCs w:val="20"/>
        </w:rPr>
      </w:pPr>
      <w:r w:rsidRPr="00162614">
        <w:rPr>
          <w:sz w:val="20"/>
          <w:szCs w:val="20"/>
        </w:rPr>
        <w:t>- проводить анализ истребованной информации по конкретным сделкам у исследуемого налогоплательщика в порядке статьи 93.1 НК РФ;</w:t>
      </w:r>
    </w:p>
    <w:p w:rsidR="00162614" w:rsidRPr="00162614" w:rsidRDefault="00162614" w:rsidP="00162614">
      <w:pPr>
        <w:pStyle w:val="af0"/>
        <w:jc w:val="both"/>
        <w:rPr>
          <w:sz w:val="20"/>
          <w:szCs w:val="20"/>
        </w:rPr>
      </w:pPr>
      <w:r w:rsidRPr="00162614">
        <w:rPr>
          <w:sz w:val="20"/>
          <w:szCs w:val="20"/>
        </w:rPr>
        <w:t>- проводить опрос должностных лиц, учредителей налогоплательщика и иных физических лиц;</w:t>
      </w:r>
    </w:p>
    <w:p w:rsidR="00162614" w:rsidRPr="00162614" w:rsidRDefault="00162614" w:rsidP="00162614">
      <w:pPr>
        <w:pStyle w:val="af0"/>
        <w:jc w:val="both"/>
        <w:rPr>
          <w:sz w:val="20"/>
          <w:szCs w:val="20"/>
        </w:rPr>
      </w:pPr>
      <w:r w:rsidRPr="00162614">
        <w:rPr>
          <w:sz w:val="20"/>
          <w:szCs w:val="20"/>
        </w:rPr>
        <w:t>- оценивать результаты предыдущих камеральных и выездных налоговых проверок, материалов оперативного контроля, решений судебных органов по ним;</w:t>
      </w:r>
    </w:p>
    <w:p w:rsidR="00162614" w:rsidRPr="00162614" w:rsidRDefault="00162614" w:rsidP="00162614">
      <w:pPr>
        <w:pStyle w:val="af0"/>
        <w:jc w:val="both"/>
        <w:rPr>
          <w:sz w:val="20"/>
          <w:szCs w:val="20"/>
        </w:rPr>
      </w:pPr>
      <w:r w:rsidRPr="00162614">
        <w:rPr>
          <w:sz w:val="20"/>
          <w:szCs w:val="20"/>
        </w:rPr>
        <w:t>- оформлять результаты анализа финансово-хозяйственной деятельности в виде Заключения по результатам контрольно-аналитической работы;</w:t>
      </w:r>
    </w:p>
    <w:p w:rsidR="00162614" w:rsidRPr="00162614" w:rsidRDefault="00162614" w:rsidP="00162614">
      <w:pPr>
        <w:pStyle w:val="af0"/>
        <w:jc w:val="both"/>
        <w:rPr>
          <w:sz w:val="20"/>
          <w:szCs w:val="20"/>
        </w:rPr>
      </w:pPr>
      <w:r w:rsidRPr="00162614">
        <w:rPr>
          <w:sz w:val="20"/>
          <w:szCs w:val="20"/>
        </w:rPr>
        <w:t>- проводить Комиссии по рассмотрению деятельности налогоплательщиков, имеющих взаимоотношения с контрагентами, которые имеют признаки «высокого» налогового риска, по которым имеются расхождения вида «разрыв» и по взаимоотношениям с контрагентами, имеющими признаки «высокого» налогового риска</w:t>
      </w:r>
    </w:p>
    <w:p w:rsidR="00162614" w:rsidRPr="00162614" w:rsidRDefault="00162614" w:rsidP="00162614">
      <w:pPr>
        <w:pStyle w:val="af0"/>
        <w:jc w:val="both"/>
        <w:rPr>
          <w:sz w:val="20"/>
          <w:szCs w:val="20"/>
        </w:rPr>
      </w:pPr>
      <w:r w:rsidRPr="00162614">
        <w:rPr>
          <w:sz w:val="20"/>
          <w:szCs w:val="20"/>
        </w:rPr>
        <w:t>- участвовать в подготовке ответов на письменные запросы налогоплательщиков по вопросам, входящим в компетенцию контрольно-аналитического отдела;</w:t>
      </w:r>
    </w:p>
    <w:p w:rsidR="00162614" w:rsidRPr="00162614" w:rsidRDefault="00162614" w:rsidP="00162614">
      <w:pPr>
        <w:pStyle w:val="af0"/>
        <w:jc w:val="both"/>
        <w:rPr>
          <w:sz w:val="20"/>
          <w:szCs w:val="20"/>
        </w:rPr>
      </w:pPr>
      <w:r w:rsidRPr="00162614">
        <w:rPr>
          <w:sz w:val="20"/>
          <w:szCs w:val="20"/>
        </w:rPr>
        <w:t>- формировать установленную отчетность по деятельности контрольно-аналитического отдела;</w:t>
      </w:r>
    </w:p>
    <w:p w:rsidR="00162614" w:rsidRPr="00162614" w:rsidRDefault="00162614" w:rsidP="00162614">
      <w:pPr>
        <w:pStyle w:val="af0"/>
        <w:jc w:val="both"/>
        <w:rPr>
          <w:sz w:val="20"/>
          <w:szCs w:val="20"/>
        </w:rPr>
      </w:pPr>
      <w:r w:rsidRPr="00162614">
        <w:rPr>
          <w:sz w:val="20"/>
          <w:szCs w:val="20"/>
        </w:rPr>
        <w:t>- участвовать в организации мероприятий по профессиональной подготовке кадров инспекции, проводить совещания, семинары по вопросам, входящим в компетенцию контрольно-аналитического отдела;</w:t>
      </w:r>
    </w:p>
    <w:p w:rsidR="00162614" w:rsidRPr="00162614" w:rsidRDefault="00162614" w:rsidP="00162614">
      <w:pPr>
        <w:pStyle w:val="af0"/>
        <w:jc w:val="both"/>
        <w:rPr>
          <w:sz w:val="20"/>
          <w:szCs w:val="20"/>
        </w:rPr>
      </w:pPr>
      <w:r w:rsidRPr="00162614">
        <w:rPr>
          <w:sz w:val="20"/>
          <w:szCs w:val="20"/>
        </w:rPr>
        <w:t>- Вести в установленном порядке делопроизводства, хранение и сдачу в архив документов контрольно-аналитического отдела</w:t>
      </w:r>
    </w:p>
    <w:p w:rsidR="00162614" w:rsidRPr="00162614" w:rsidRDefault="00162614" w:rsidP="00162614">
      <w:pPr>
        <w:pStyle w:val="af2"/>
        <w:widowControl w:val="0"/>
        <w:autoSpaceDE w:val="0"/>
        <w:autoSpaceDN w:val="0"/>
        <w:adjustRightInd w:val="0"/>
        <w:spacing w:after="0" w:line="240" w:lineRule="auto"/>
        <w:ind w:left="0"/>
        <w:jc w:val="both"/>
        <w:rPr>
          <w:rFonts w:ascii="Times New Roman" w:hAnsi="Times New Roman"/>
          <w:sz w:val="20"/>
          <w:szCs w:val="20"/>
        </w:rPr>
      </w:pPr>
      <w:r w:rsidRPr="00162614">
        <w:rPr>
          <w:rFonts w:ascii="Times New Roman" w:hAnsi="Times New Roman"/>
          <w:sz w:val="20"/>
          <w:szCs w:val="20"/>
        </w:rPr>
        <w:t>- инициировать проведение мероприятий оперативного контроля</w:t>
      </w:r>
    </w:p>
    <w:p w:rsidR="00162614" w:rsidRPr="00162614" w:rsidRDefault="00162614" w:rsidP="00162614">
      <w:pPr>
        <w:pStyle w:val="af0"/>
        <w:jc w:val="both"/>
        <w:rPr>
          <w:sz w:val="20"/>
          <w:szCs w:val="20"/>
        </w:rPr>
      </w:pPr>
      <w:r w:rsidRPr="00162614">
        <w:rPr>
          <w:sz w:val="20"/>
          <w:szCs w:val="20"/>
        </w:rPr>
        <w:t>- выявлять и пресекать схемы уклонения от налогообложения</w:t>
      </w:r>
    </w:p>
    <w:p w:rsidR="00162614" w:rsidRPr="00162614" w:rsidRDefault="00162614" w:rsidP="00162614">
      <w:pPr>
        <w:pStyle w:val="af0"/>
        <w:jc w:val="both"/>
        <w:rPr>
          <w:sz w:val="20"/>
          <w:szCs w:val="20"/>
        </w:rPr>
      </w:pPr>
      <w:r w:rsidRPr="00162614">
        <w:rPr>
          <w:sz w:val="20"/>
          <w:szCs w:val="20"/>
        </w:rPr>
        <w:t>- проводить мероприятия налогового контроля в рамках тематических выездных налоговых проверок налогоплательщиков-выгодоприобретателей</w:t>
      </w:r>
    </w:p>
    <w:p w:rsidR="00162614" w:rsidRPr="00162614" w:rsidRDefault="00162614" w:rsidP="00162614">
      <w:pPr>
        <w:pStyle w:val="af0"/>
        <w:jc w:val="both"/>
        <w:rPr>
          <w:sz w:val="20"/>
          <w:szCs w:val="20"/>
        </w:rPr>
      </w:pPr>
      <w:r w:rsidRPr="00162614">
        <w:rPr>
          <w:sz w:val="20"/>
          <w:szCs w:val="20"/>
        </w:rPr>
        <w:t xml:space="preserve">- оформлять в установленном порядке результаты проведенных налоговых проверок, и принимать меры в отношении налогоплательщиков, допустивших нарушения законодательства, в рамках установленной компетенции. </w:t>
      </w:r>
    </w:p>
    <w:p w:rsidR="00162614" w:rsidRPr="00162614" w:rsidRDefault="00162614" w:rsidP="00162614">
      <w:pPr>
        <w:spacing w:after="0" w:line="240" w:lineRule="auto"/>
        <w:jc w:val="both"/>
        <w:rPr>
          <w:rFonts w:ascii="Times New Roman" w:hAnsi="Times New Roman" w:cs="Times New Roman"/>
          <w:sz w:val="20"/>
          <w:szCs w:val="20"/>
        </w:rPr>
      </w:pPr>
      <w:r w:rsidRPr="00162614">
        <w:rPr>
          <w:rFonts w:ascii="Times New Roman" w:hAnsi="Times New Roman" w:cs="Times New Roman"/>
          <w:sz w:val="20"/>
          <w:szCs w:val="20"/>
        </w:rPr>
        <w:t>- обеспечивать сохранность служебного удостоверения;</w:t>
      </w:r>
    </w:p>
    <w:p w:rsidR="00162614" w:rsidRPr="00162614" w:rsidRDefault="00162614" w:rsidP="00162614">
      <w:pPr>
        <w:spacing w:after="0" w:line="240" w:lineRule="auto"/>
        <w:jc w:val="both"/>
        <w:rPr>
          <w:rFonts w:ascii="Times New Roman" w:hAnsi="Times New Roman" w:cs="Times New Roman"/>
          <w:sz w:val="20"/>
          <w:szCs w:val="20"/>
        </w:rPr>
      </w:pPr>
      <w:r w:rsidRPr="00162614">
        <w:rPr>
          <w:rFonts w:ascii="Times New Roman" w:hAnsi="Times New Roman" w:cs="Times New Roman"/>
          <w:sz w:val="20"/>
          <w:szCs w:val="20"/>
        </w:rPr>
        <w:t>- выполнение иных поручений руководства в соответствии с положением об отделе.</w:t>
      </w:r>
    </w:p>
    <w:p w:rsidR="00162614" w:rsidRPr="00162614" w:rsidRDefault="00162614" w:rsidP="00162614">
      <w:pPr>
        <w:pStyle w:val="aa"/>
        <w:ind w:firstLine="708"/>
        <w:rPr>
          <w:sz w:val="20"/>
          <w:szCs w:val="20"/>
        </w:rPr>
      </w:pPr>
      <w:r w:rsidRPr="00162614">
        <w:rPr>
          <w:sz w:val="20"/>
          <w:szCs w:val="20"/>
        </w:rPr>
        <w:t>9. В целях исполнения возложенных должностных обязанностей государственный налоговый инспектор   имеет право:</w:t>
      </w:r>
    </w:p>
    <w:p w:rsidR="00162614" w:rsidRPr="00162614" w:rsidRDefault="00162614" w:rsidP="00162614">
      <w:pPr>
        <w:pStyle w:val="aa"/>
        <w:ind w:firstLine="708"/>
        <w:rPr>
          <w:sz w:val="20"/>
          <w:szCs w:val="20"/>
        </w:rPr>
      </w:pPr>
      <w:r w:rsidRPr="00162614">
        <w:rPr>
          <w:sz w:val="20"/>
          <w:szCs w:val="20"/>
        </w:rPr>
        <w:t xml:space="preserve"> 1) обеспечение надлежащих организационно-технических условий, необходимых для исполнения должностных обязанностей;</w:t>
      </w:r>
    </w:p>
    <w:p w:rsidR="00162614" w:rsidRPr="00162614" w:rsidRDefault="00162614" w:rsidP="00162614">
      <w:pPr>
        <w:spacing w:after="0" w:line="240" w:lineRule="auto"/>
        <w:ind w:firstLine="709"/>
        <w:jc w:val="both"/>
        <w:rPr>
          <w:rFonts w:ascii="Times New Roman" w:hAnsi="Times New Roman" w:cs="Times New Roman"/>
          <w:sz w:val="20"/>
          <w:szCs w:val="20"/>
        </w:rPr>
      </w:pPr>
      <w:r w:rsidRPr="00162614">
        <w:rPr>
          <w:rFonts w:ascii="Times New Roman" w:hAnsi="Times New Roman" w:cs="Times New Roman"/>
          <w:sz w:val="20"/>
          <w:szCs w:val="20"/>
        </w:rPr>
        <w:t>2) 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162614" w:rsidRPr="00162614" w:rsidRDefault="00162614" w:rsidP="00162614">
      <w:pPr>
        <w:spacing w:after="0" w:line="240" w:lineRule="auto"/>
        <w:ind w:firstLine="709"/>
        <w:jc w:val="both"/>
        <w:rPr>
          <w:rFonts w:ascii="Times New Roman" w:hAnsi="Times New Roman" w:cs="Times New Roman"/>
          <w:sz w:val="20"/>
          <w:szCs w:val="20"/>
        </w:rPr>
      </w:pPr>
      <w:r w:rsidRPr="00162614">
        <w:rPr>
          <w:rFonts w:ascii="Times New Roman" w:hAnsi="Times New Roman" w:cs="Times New Roman"/>
          <w:sz w:val="20"/>
          <w:szCs w:val="20"/>
        </w:rPr>
        <w:lastRenderedPageBreak/>
        <w:t>3)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162614" w:rsidRPr="00162614" w:rsidRDefault="00162614" w:rsidP="00162614">
      <w:pPr>
        <w:spacing w:after="0" w:line="240" w:lineRule="auto"/>
        <w:ind w:firstLine="709"/>
        <w:jc w:val="both"/>
        <w:rPr>
          <w:rFonts w:ascii="Times New Roman" w:hAnsi="Times New Roman" w:cs="Times New Roman"/>
          <w:sz w:val="20"/>
          <w:szCs w:val="20"/>
        </w:rPr>
      </w:pPr>
      <w:r w:rsidRPr="00162614">
        <w:rPr>
          <w:rFonts w:ascii="Times New Roman" w:hAnsi="Times New Roman" w:cs="Times New Roman"/>
          <w:sz w:val="20"/>
          <w:szCs w:val="20"/>
        </w:rPr>
        <w:t>4) оплату труда и другие выплаты в соответствии с Федеральным законом, иными нормативными правовыми актами Российской Федерации и со служебным контрактом;</w:t>
      </w:r>
    </w:p>
    <w:p w:rsidR="00162614" w:rsidRPr="00162614" w:rsidRDefault="00162614" w:rsidP="00162614">
      <w:pPr>
        <w:spacing w:after="0" w:line="240" w:lineRule="auto"/>
        <w:ind w:firstLine="709"/>
        <w:jc w:val="both"/>
        <w:rPr>
          <w:rFonts w:ascii="Times New Roman" w:hAnsi="Times New Roman" w:cs="Times New Roman"/>
          <w:sz w:val="20"/>
          <w:szCs w:val="20"/>
        </w:rPr>
      </w:pPr>
      <w:r w:rsidRPr="00162614">
        <w:rPr>
          <w:rFonts w:ascii="Times New Roman" w:hAnsi="Times New Roman" w:cs="Times New Roman"/>
          <w:sz w:val="20"/>
          <w:szCs w:val="20"/>
        </w:rPr>
        <w:t>5)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Инспекции;</w:t>
      </w:r>
    </w:p>
    <w:p w:rsidR="00162614" w:rsidRPr="00162614" w:rsidRDefault="00162614" w:rsidP="00162614">
      <w:pPr>
        <w:spacing w:after="0" w:line="240" w:lineRule="auto"/>
        <w:ind w:firstLine="709"/>
        <w:jc w:val="both"/>
        <w:rPr>
          <w:rFonts w:ascii="Times New Roman" w:hAnsi="Times New Roman" w:cs="Times New Roman"/>
          <w:sz w:val="20"/>
          <w:szCs w:val="20"/>
        </w:rPr>
      </w:pPr>
      <w:r w:rsidRPr="00162614">
        <w:rPr>
          <w:rFonts w:ascii="Times New Roman" w:hAnsi="Times New Roman" w:cs="Times New Roman"/>
          <w:sz w:val="20"/>
          <w:szCs w:val="20"/>
        </w:rPr>
        <w:t>6) доступ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p>
    <w:p w:rsidR="00162614" w:rsidRPr="00162614" w:rsidRDefault="00162614" w:rsidP="00162614">
      <w:pPr>
        <w:spacing w:after="0" w:line="240" w:lineRule="auto"/>
        <w:ind w:firstLine="709"/>
        <w:jc w:val="both"/>
        <w:rPr>
          <w:rFonts w:ascii="Times New Roman" w:hAnsi="Times New Roman" w:cs="Times New Roman"/>
          <w:sz w:val="20"/>
          <w:szCs w:val="20"/>
        </w:rPr>
      </w:pPr>
      <w:r w:rsidRPr="00162614">
        <w:rPr>
          <w:rFonts w:ascii="Times New Roman" w:hAnsi="Times New Roman" w:cs="Times New Roman"/>
          <w:sz w:val="20"/>
          <w:szCs w:val="20"/>
        </w:rPr>
        <w:t>7) 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rsidR="00162614" w:rsidRPr="00162614" w:rsidRDefault="00162614" w:rsidP="00162614">
      <w:pPr>
        <w:pStyle w:val="12"/>
        <w:rPr>
          <w:sz w:val="20"/>
        </w:rPr>
      </w:pPr>
      <w:r w:rsidRPr="00162614">
        <w:rPr>
          <w:sz w:val="20"/>
        </w:rPr>
        <w:t>8) 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162614" w:rsidRPr="00162614" w:rsidRDefault="00162614" w:rsidP="00162614">
      <w:pPr>
        <w:spacing w:after="0" w:line="240" w:lineRule="auto"/>
        <w:ind w:firstLine="709"/>
        <w:jc w:val="both"/>
        <w:rPr>
          <w:rFonts w:ascii="Times New Roman" w:hAnsi="Times New Roman" w:cs="Times New Roman"/>
          <w:sz w:val="20"/>
          <w:szCs w:val="20"/>
        </w:rPr>
      </w:pPr>
      <w:r w:rsidRPr="00162614">
        <w:rPr>
          <w:rFonts w:ascii="Times New Roman" w:hAnsi="Times New Roman" w:cs="Times New Roman"/>
          <w:sz w:val="20"/>
          <w:szCs w:val="20"/>
        </w:rPr>
        <w:t>9) защиту сведений о гражданском служащем;</w:t>
      </w:r>
    </w:p>
    <w:p w:rsidR="00162614" w:rsidRPr="00162614" w:rsidRDefault="00162614" w:rsidP="00162614">
      <w:pPr>
        <w:spacing w:after="0" w:line="240" w:lineRule="auto"/>
        <w:ind w:firstLine="709"/>
        <w:jc w:val="both"/>
        <w:rPr>
          <w:rFonts w:ascii="Times New Roman" w:hAnsi="Times New Roman" w:cs="Times New Roman"/>
          <w:sz w:val="20"/>
          <w:szCs w:val="20"/>
        </w:rPr>
      </w:pPr>
      <w:r w:rsidRPr="00162614">
        <w:rPr>
          <w:rFonts w:ascii="Times New Roman" w:hAnsi="Times New Roman" w:cs="Times New Roman"/>
          <w:sz w:val="20"/>
          <w:szCs w:val="20"/>
        </w:rPr>
        <w:t>10) должностной рост на конкурсной основе;</w:t>
      </w:r>
    </w:p>
    <w:p w:rsidR="00162614" w:rsidRPr="00162614" w:rsidRDefault="00162614" w:rsidP="00162614">
      <w:pPr>
        <w:autoSpaceDE w:val="0"/>
        <w:autoSpaceDN w:val="0"/>
        <w:adjustRightInd w:val="0"/>
        <w:spacing w:after="0" w:line="240" w:lineRule="auto"/>
        <w:ind w:firstLine="709"/>
        <w:jc w:val="both"/>
        <w:rPr>
          <w:rFonts w:ascii="Times New Roman" w:hAnsi="Times New Roman" w:cs="Times New Roman"/>
          <w:sz w:val="20"/>
          <w:szCs w:val="20"/>
        </w:rPr>
      </w:pPr>
      <w:r w:rsidRPr="00162614">
        <w:rPr>
          <w:rFonts w:ascii="Times New Roman" w:hAnsi="Times New Roman" w:cs="Times New Roman"/>
          <w:sz w:val="20"/>
          <w:szCs w:val="20"/>
        </w:rPr>
        <w:t xml:space="preserve">11) профессиональное развитие в порядке, установленном Федеральным </w:t>
      </w:r>
      <w:hyperlink r:id="rId84" w:history="1">
        <w:r w:rsidRPr="00162614">
          <w:rPr>
            <w:rFonts w:ascii="Times New Roman" w:hAnsi="Times New Roman" w:cs="Times New Roman"/>
            <w:sz w:val="20"/>
            <w:szCs w:val="20"/>
          </w:rPr>
          <w:t>законом</w:t>
        </w:r>
      </w:hyperlink>
      <w:r w:rsidRPr="00162614">
        <w:rPr>
          <w:rFonts w:ascii="Times New Roman" w:hAnsi="Times New Roman" w:cs="Times New Roman"/>
          <w:sz w:val="20"/>
          <w:szCs w:val="20"/>
        </w:rPr>
        <w:t xml:space="preserve"> и другими федеральными законами;</w:t>
      </w:r>
    </w:p>
    <w:p w:rsidR="00162614" w:rsidRPr="00162614" w:rsidRDefault="00162614" w:rsidP="00162614">
      <w:pPr>
        <w:spacing w:after="0" w:line="240" w:lineRule="auto"/>
        <w:ind w:firstLine="709"/>
        <w:jc w:val="both"/>
        <w:rPr>
          <w:rFonts w:ascii="Times New Roman" w:hAnsi="Times New Roman" w:cs="Times New Roman"/>
          <w:sz w:val="20"/>
          <w:szCs w:val="20"/>
        </w:rPr>
      </w:pPr>
      <w:r w:rsidRPr="00162614">
        <w:rPr>
          <w:rFonts w:ascii="Times New Roman" w:hAnsi="Times New Roman" w:cs="Times New Roman"/>
          <w:sz w:val="20"/>
          <w:szCs w:val="20"/>
        </w:rPr>
        <w:t>12) членство в профессиональном союзе;</w:t>
      </w:r>
    </w:p>
    <w:p w:rsidR="00162614" w:rsidRPr="00162614" w:rsidRDefault="00162614" w:rsidP="00162614">
      <w:pPr>
        <w:spacing w:after="0" w:line="240" w:lineRule="auto"/>
        <w:ind w:firstLine="709"/>
        <w:jc w:val="both"/>
        <w:rPr>
          <w:rFonts w:ascii="Times New Roman" w:hAnsi="Times New Roman" w:cs="Times New Roman"/>
          <w:sz w:val="20"/>
          <w:szCs w:val="20"/>
        </w:rPr>
      </w:pPr>
      <w:r w:rsidRPr="00162614">
        <w:rPr>
          <w:rFonts w:ascii="Times New Roman" w:hAnsi="Times New Roman" w:cs="Times New Roman"/>
          <w:sz w:val="20"/>
          <w:szCs w:val="20"/>
        </w:rPr>
        <w:t>13) рассмотрение индивидуальных служебных споров в соответствии с Федеральным законом и другими федеральными законами;</w:t>
      </w:r>
    </w:p>
    <w:p w:rsidR="00162614" w:rsidRPr="00162614" w:rsidRDefault="00162614" w:rsidP="00162614">
      <w:pPr>
        <w:spacing w:after="0" w:line="240" w:lineRule="auto"/>
        <w:ind w:firstLine="709"/>
        <w:jc w:val="both"/>
        <w:rPr>
          <w:rFonts w:ascii="Times New Roman" w:hAnsi="Times New Roman" w:cs="Times New Roman"/>
          <w:sz w:val="20"/>
          <w:szCs w:val="20"/>
        </w:rPr>
      </w:pPr>
      <w:r w:rsidRPr="00162614">
        <w:rPr>
          <w:rFonts w:ascii="Times New Roman" w:hAnsi="Times New Roman" w:cs="Times New Roman"/>
          <w:sz w:val="20"/>
          <w:szCs w:val="20"/>
        </w:rPr>
        <w:t xml:space="preserve">14) проведение по его заявлению </w:t>
      </w:r>
      <w:hyperlink r:id="rId85" w:anchor="sub_59#sub_59" w:history="1">
        <w:r w:rsidRPr="00162614">
          <w:rPr>
            <w:rFonts w:ascii="Times New Roman" w:hAnsi="Times New Roman" w:cs="Times New Roman"/>
            <w:sz w:val="20"/>
            <w:szCs w:val="20"/>
          </w:rPr>
          <w:t>служебной проверки</w:t>
        </w:r>
      </w:hyperlink>
      <w:r w:rsidRPr="00162614">
        <w:rPr>
          <w:rFonts w:ascii="Times New Roman" w:hAnsi="Times New Roman" w:cs="Times New Roman"/>
          <w:sz w:val="20"/>
          <w:szCs w:val="20"/>
        </w:rPr>
        <w:t>;</w:t>
      </w:r>
    </w:p>
    <w:p w:rsidR="00162614" w:rsidRPr="00162614" w:rsidRDefault="00162614" w:rsidP="00162614">
      <w:pPr>
        <w:spacing w:after="0" w:line="240" w:lineRule="auto"/>
        <w:ind w:firstLine="709"/>
        <w:jc w:val="both"/>
        <w:rPr>
          <w:rFonts w:ascii="Times New Roman" w:hAnsi="Times New Roman" w:cs="Times New Roman"/>
          <w:sz w:val="20"/>
          <w:szCs w:val="20"/>
        </w:rPr>
      </w:pPr>
      <w:r w:rsidRPr="00162614">
        <w:rPr>
          <w:rFonts w:ascii="Times New Roman" w:hAnsi="Times New Roman" w:cs="Times New Roman"/>
          <w:sz w:val="20"/>
          <w:szCs w:val="20"/>
        </w:rPr>
        <w:t>15) защиту своих прав и законных интересов на гражданской службе, включая обжалование в суде их нарушения;</w:t>
      </w:r>
    </w:p>
    <w:p w:rsidR="00162614" w:rsidRPr="00162614" w:rsidRDefault="00162614" w:rsidP="00162614">
      <w:pPr>
        <w:spacing w:after="0" w:line="240" w:lineRule="auto"/>
        <w:ind w:firstLine="709"/>
        <w:jc w:val="both"/>
        <w:rPr>
          <w:rFonts w:ascii="Times New Roman" w:hAnsi="Times New Roman" w:cs="Times New Roman"/>
          <w:sz w:val="20"/>
          <w:szCs w:val="20"/>
        </w:rPr>
      </w:pPr>
      <w:r w:rsidRPr="00162614">
        <w:rPr>
          <w:rFonts w:ascii="Times New Roman" w:hAnsi="Times New Roman" w:cs="Times New Roman"/>
          <w:sz w:val="20"/>
          <w:szCs w:val="20"/>
        </w:rPr>
        <w:t>16)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w:t>
      </w:r>
    </w:p>
    <w:p w:rsidR="00162614" w:rsidRPr="00162614" w:rsidRDefault="00162614" w:rsidP="00162614">
      <w:pPr>
        <w:spacing w:after="0" w:line="240" w:lineRule="auto"/>
        <w:ind w:firstLine="709"/>
        <w:jc w:val="both"/>
        <w:rPr>
          <w:rFonts w:ascii="Times New Roman" w:hAnsi="Times New Roman" w:cs="Times New Roman"/>
          <w:sz w:val="20"/>
          <w:szCs w:val="20"/>
        </w:rPr>
      </w:pPr>
      <w:r w:rsidRPr="00162614">
        <w:rPr>
          <w:rFonts w:ascii="Times New Roman" w:hAnsi="Times New Roman" w:cs="Times New Roman"/>
          <w:sz w:val="20"/>
          <w:szCs w:val="20"/>
        </w:rPr>
        <w:t>17) государственную защиту своих жизни и здоровья, жизни и здоровья членов своей семьи, а также принадлежащего ему имущества;</w:t>
      </w:r>
    </w:p>
    <w:p w:rsidR="00162614" w:rsidRPr="00162614" w:rsidRDefault="00162614" w:rsidP="00162614">
      <w:pPr>
        <w:spacing w:after="0" w:line="240" w:lineRule="auto"/>
        <w:ind w:firstLine="709"/>
        <w:jc w:val="both"/>
        <w:rPr>
          <w:rFonts w:ascii="Times New Roman" w:hAnsi="Times New Roman" w:cs="Times New Roman"/>
          <w:sz w:val="20"/>
          <w:szCs w:val="20"/>
        </w:rPr>
      </w:pPr>
      <w:r w:rsidRPr="00162614">
        <w:rPr>
          <w:rFonts w:ascii="Times New Roman" w:hAnsi="Times New Roman" w:cs="Times New Roman"/>
          <w:sz w:val="20"/>
          <w:szCs w:val="20"/>
        </w:rPr>
        <w:t>18) государственное пенсионное обеспечение в соответствии с федеральным законом;</w:t>
      </w:r>
    </w:p>
    <w:p w:rsidR="00162614" w:rsidRPr="00162614" w:rsidRDefault="00162614" w:rsidP="00162614">
      <w:pPr>
        <w:spacing w:after="0" w:line="240" w:lineRule="auto"/>
        <w:ind w:firstLine="709"/>
        <w:jc w:val="both"/>
        <w:rPr>
          <w:rFonts w:ascii="Times New Roman" w:hAnsi="Times New Roman" w:cs="Times New Roman"/>
          <w:sz w:val="20"/>
          <w:szCs w:val="20"/>
        </w:rPr>
      </w:pPr>
      <w:r w:rsidRPr="00162614">
        <w:rPr>
          <w:rFonts w:ascii="Times New Roman" w:hAnsi="Times New Roman" w:cs="Times New Roman"/>
          <w:sz w:val="20"/>
          <w:szCs w:val="20"/>
        </w:rPr>
        <w:t xml:space="preserve">19) выполнение иной оплачиваемой работы, с предварительным уведомлением </w:t>
      </w:r>
      <w:hyperlink r:id="rId86" w:anchor="sub_102#sub_102" w:history="1">
        <w:r w:rsidRPr="00162614">
          <w:rPr>
            <w:rFonts w:ascii="Times New Roman" w:hAnsi="Times New Roman" w:cs="Times New Roman"/>
            <w:sz w:val="20"/>
            <w:szCs w:val="20"/>
          </w:rPr>
          <w:t>представителя нанимателя</w:t>
        </w:r>
      </w:hyperlink>
      <w:r w:rsidRPr="00162614">
        <w:rPr>
          <w:rFonts w:ascii="Times New Roman" w:hAnsi="Times New Roman" w:cs="Times New Roman"/>
          <w:sz w:val="20"/>
          <w:szCs w:val="20"/>
        </w:rPr>
        <w:t xml:space="preserve">, если это не повлечет за собой </w:t>
      </w:r>
      <w:hyperlink r:id="rId87" w:anchor="sub_1901#sub_1901" w:history="1">
        <w:r w:rsidRPr="00162614">
          <w:rPr>
            <w:rFonts w:ascii="Times New Roman" w:hAnsi="Times New Roman" w:cs="Times New Roman"/>
            <w:sz w:val="20"/>
            <w:szCs w:val="20"/>
          </w:rPr>
          <w:t>конфликт интересов</w:t>
        </w:r>
      </w:hyperlink>
      <w:r w:rsidRPr="00162614">
        <w:rPr>
          <w:rFonts w:ascii="Times New Roman" w:hAnsi="Times New Roman" w:cs="Times New Roman"/>
          <w:sz w:val="20"/>
          <w:szCs w:val="20"/>
        </w:rPr>
        <w:t>.</w:t>
      </w:r>
    </w:p>
    <w:p w:rsidR="00162614" w:rsidRPr="00162614" w:rsidRDefault="00162614" w:rsidP="00162614">
      <w:pPr>
        <w:spacing w:after="0" w:line="240" w:lineRule="auto"/>
        <w:ind w:firstLine="720"/>
        <w:jc w:val="both"/>
        <w:rPr>
          <w:rFonts w:ascii="Times New Roman" w:hAnsi="Times New Roman" w:cs="Times New Roman"/>
          <w:sz w:val="20"/>
          <w:szCs w:val="20"/>
        </w:rPr>
      </w:pPr>
      <w:r w:rsidRPr="00162614">
        <w:rPr>
          <w:rFonts w:ascii="Times New Roman" w:hAnsi="Times New Roman" w:cs="Times New Roman"/>
          <w:sz w:val="20"/>
          <w:szCs w:val="20"/>
        </w:rPr>
        <w:t>В дополнение к правам, предоставленным федеральным законом № 79-ФЗ, и исходя из установленных полномочий, государственный налоговый инспектор имеет право:</w:t>
      </w:r>
    </w:p>
    <w:p w:rsidR="00162614" w:rsidRPr="00162614" w:rsidRDefault="00162614" w:rsidP="00162614">
      <w:pPr>
        <w:pStyle w:val="aa"/>
        <w:ind w:firstLine="708"/>
        <w:rPr>
          <w:color w:val="000000"/>
          <w:sz w:val="20"/>
          <w:szCs w:val="20"/>
        </w:rPr>
      </w:pPr>
      <w:r w:rsidRPr="00162614">
        <w:rPr>
          <w:color w:val="000000"/>
          <w:sz w:val="20"/>
          <w:szCs w:val="20"/>
        </w:rPr>
        <w:t>вносить предложения начальнику отдела по вопросам, отнесенным к компетенции отдела;</w:t>
      </w:r>
    </w:p>
    <w:p w:rsidR="00162614" w:rsidRPr="00162614" w:rsidRDefault="00162614" w:rsidP="00162614">
      <w:pPr>
        <w:pStyle w:val="aa"/>
        <w:ind w:firstLine="708"/>
        <w:rPr>
          <w:color w:val="000000"/>
          <w:sz w:val="20"/>
          <w:szCs w:val="20"/>
        </w:rPr>
      </w:pPr>
      <w:r w:rsidRPr="00162614">
        <w:rPr>
          <w:color w:val="000000"/>
          <w:sz w:val="20"/>
          <w:szCs w:val="20"/>
        </w:rPr>
        <w:t>принимать участие в подготовке материалов соответствующими структурными подразделениями инспекции, в пределах сферы своей деятельности и компетенции для участия руководства в заседаниях администрации в вышестоящих органах;</w:t>
      </w:r>
    </w:p>
    <w:p w:rsidR="00162614" w:rsidRPr="00162614" w:rsidRDefault="00162614" w:rsidP="00162614">
      <w:pPr>
        <w:pStyle w:val="aa"/>
        <w:ind w:firstLine="708"/>
        <w:rPr>
          <w:color w:val="000000"/>
          <w:sz w:val="20"/>
          <w:szCs w:val="20"/>
        </w:rPr>
      </w:pPr>
      <w:r w:rsidRPr="00162614">
        <w:rPr>
          <w:color w:val="000000"/>
          <w:sz w:val="20"/>
          <w:szCs w:val="20"/>
        </w:rPr>
        <w:t>вести переписку по вопросам, относящимся к компетенции отдела;</w:t>
      </w:r>
    </w:p>
    <w:p w:rsidR="00162614" w:rsidRPr="00162614" w:rsidRDefault="00162614" w:rsidP="00162614">
      <w:pPr>
        <w:pStyle w:val="aa"/>
        <w:ind w:firstLine="708"/>
        <w:rPr>
          <w:color w:val="000000"/>
          <w:sz w:val="20"/>
          <w:szCs w:val="20"/>
        </w:rPr>
      </w:pPr>
      <w:r w:rsidRPr="00162614">
        <w:rPr>
          <w:color w:val="000000"/>
          <w:sz w:val="20"/>
          <w:szCs w:val="20"/>
        </w:rPr>
        <w:t>готовить проекты приказов и других документов по вопросам, относящимся к компетенции отдела;</w:t>
      </w:r>
    </w:p>
    <w:p w:rsidR="00162614" w:rsidRPr="00162614" w:rsidRDefault="00162614" w:rsidP="00162614">
      <w:pPr>
        <w:pStyle w:val="aa"/>
        <w:ind w:firstLine="708"/>
        <w:rPr>
          <w:color w:val="000000"/>
          <w:sz w:val="20"/>
          <w:szCs w:val="20"/>
        </w:rPr>
      </w:pPr>
      <w:r w:rsidRPr="00162614">
        <w:rPr>
          <w:color w:val="000000"/>
          <w:sz w:val="20"/>
          <w:szCs w:val="20"/>
        </w:rPr>
        <w:t>запрашивать и получать от структурных подразделений инспекции рекомендации, предложения и заключения по вопросам, относящимся к компетенции отдела;</w:t>
      </w:r>
    </w:p>
    <w:p w:rsidR="00162614" w:rsidRPr="00162614" w:rsidRDefault="00162614" w:rsidP="00162614">
      <w:pPr>
        <w:pStyle w:val="aa"/>
        <w:ind w:firstLine="708"/>
        <w:rPr>
          <w:color w:val="000000"/>
          <w:sz w:val="20"/>
          <w:szCs w:val="20"/>
        </w:rPr>
      </w:pPr>
      <w:r w:rsidRPr="00162614">
        <w:rPr>
          <w:color w:val="000000"/>
          <w:sz w:val="20"/>
          <w:szCs w:val="20"/>
        </w:rPr>
        <w:t>давать заключения по проектам документов, представленных на заключение другими структурными подразделениями инспекции, по вопросам, относящимся к компетенции отдела.</w:t>
      </w:r>
    </w:p>
    <w:p w:rsidR="00162614" w:rsidRPr="00162614" w:rsidRDefault="00162614" w:rsidP="00162614">
      <w:pPr>
        <w:autoSpaceDE w:val="0"/>
        <w:autoSpaceDN w:val="0"/>
        <w:adjustRightInd w:val="0"/>
        <w:spacing w:after="0" w:line="240" w:lineRule="auto"/>
        <w:ind w:firstLine="539"/>
        <w:jc w:val="both"/>
        <w:rPr>
          <w:rFonts w:ascii="Times New Roman" w:hAnsi="Times New Roman" w:cs="Times New Roman"/>
          <w:sz w:val="20"/>
          <w:szCs w:val="20"/>
        </w:rPr>
      </w:pPr>
      <w:r w:rsidRPr="00162614">
        <w:rPr>
          <w:rFonts w:ascii="Times New Roman" w:hAnsi="Times New Roman" w:cs="Times New Roman"/>
          <w:sz w:val="20"/>
          <w:szCs w:val="20"/>
        </w:rPr>
        <w:t>10.  Государственный налоговый инспектор отдела 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 сентября 2004 № 506 "Об утверждении Положения о Федеральной налоговой службе", Положением об Инспекции, утвержденным руководителем УФНС России от 15.02.2019, положением о контрольно-аналитическом отделе, приказами (распоряжениями) ФНС России, приказами Управления, поручениями руководства Инспекции.</w:t>
      </w:r>
    </w:p>
    <w:p w:rsidR="00162614" w:rsidRPr="00162614" w:rsidRDefault="00162614" w:rsidP="00162614">
      <w:pPr>
        <w:spacing w:after="0" w:line="240" w:lineRule="auto"/>
        <w:ind w:firstLine="539"/>
        <w:jc w:val="both"/>
        <w:rPr>
          <w:rFonts w:ascii="Times New Roman" w:hAnsi="Times New Roman" w:cs="Times New Roman"/>
          <w:sz w:val="20"/>
          <w:szCs w:val="20"/>
        </w:rPr>
      </w:pPr>
      <w:r w:rsidRPr="00162614">
        <w:rPr>
          <w:rFonts w:ascii="Times New Roman" w:hAnsi="Times New Roman" w:cs="Times New Roman"/>
          <w:sz w:val="20"/>
          <w:szCs w:val="20"/>
        </w:rPr>
        <w:t>11.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162614" w:rsidRPr="00162614" w:rsidRDefault="00162614" w:rsidP="00162614">
      <w:pPr>
        <w:spacing w:after="0" w:line="240" w:lineRule="auto"/>
        <w:jc w:val="center"/>
        <w:outlineLvl w:val="1"/>
        <w:rPr>
          <w:rFonts w:ascii="Times New Roman" w:hAnsi="Times New Roman" w:cs="Times New Roman"/>
          <w:sz w:val="20"/>
          <w:szCs w:val="20"/>
        </w:rPr>
      </w:pPr>
    </w:p>
    <w:p w:rsidR="00162614" w:rsidRPr="00162614" w:rsidRDefault="00162614" w:rsidP="00162614">
      <w:pPr>
        <w:spacing w:after="0" w:line="240" w:lineRule="auto"/>
        <w:jc w:val="center"/>
        <w:outlineLvl w:val="1"/>
        <w:rPr>
          <w:rFonts w:ascii="Times New Roman" w:hAnsi="Times New Roman" w:cs="Times New Roman"/>
          <w:sz w:val="20"/>
          <w:szCs w:val="20"/>
        </w:rPr>
      </w:pPr>
      <w:r w:rsidRPr="00162614">
        <w:rPr>
          <w:rFonts w:ascii="Times New Roman" w:hAnsi="Times New Roman" w:cs="Times New Roman"/>
          <w:sz w:val="20"/>
          <w:szCs w:val="20"/>
        </w:rPr>
        <w:t xml:space="preserve">IV. Перечень вопросов, по которым государственный налоговый инспектор </w:t>
      </w:r>
    </w:p>
    <w:p w:rsidR="00162614" w:rsidRPr="00162614" w:rsidRDefault="00162614" w:rsidP="00162614">
      <w:pPr>
        <w:spacing w:after="0" w:line="240" w:lineRule="auto"/>
        <w:jc w:val="center"/>
        <w:rPr>
          <w:rFonts w:ascii="Times New Roman" w:hAnsi="Times New Roman" w:cs="Times New Roman"/>
          <w:sz w:val="20"/>
          <w:szCs w:val="20"/>
        </w:rPr>
      </w:pPr>
      <w:r w:rsidRPr="00162614">
        <w:rPr>
          <w:rFonts w:ascii="Times New Roman" w:hAnsi="Times New Roman" w:cs="Times New Roman"/>
          <w:sz w:val="20"/>
          <w:szCs w:val="20"/>
        </w:rPr>
        <w:t>вправе или обязан самостоятельно принимать управленческие</w:t>
      </w:r>
    </w:p>
    <w:p w:rsidR="00162614" w:rsidRPr="00162614" w:rsidRDefault="00162614" w:rsidP="00162614">
      <w:pPr>
        <w:spacing w:after="0" w:line="240" w:lineRule="auto"/>
        <w:jc w:val="center"/>
        <w:rPr>
          <w:rFonts w:ascii="Times New Roman" w:hAnsi="Times New Roman" w:cs="Times New Roman"/>
          <w:sz w:val="20"/>
          <w:szCs w:val="20"/>
        </w:rPr>
      </w:pPr>
      <w:r w:rsidRPr="00162614">
        <w:rPr>
          <w:rFonts w:ascii="Times New Roman" w:hAnsi="Times New Roman" w:cs="Times New Roman"/>
          <w:sz w:val="20"/>
          <w:szCs w:val="20"/>
        </w:rPr>
        <w:t>и иные решения</w:t>
      </w:r>
    </w:p>
    <w:p w:rsidR="00162614" w:rsidRPr="00162614" w:rsidRDefault="00162614" w:rsidP="00162614">
      <w:pPr>
        <w:pStyle w:val="af0"/>
        <w:jc w:val="both"/>
        <w:rPr>
          <w:sz w:val="20"/>
          <w:szCs w:val="20"/>
          <w:highlight w:val="yellow"/>
        </w:rPr>
      </w:pPr>
    </w:p>
    <w:p w:rsidR="00162614" w:rsidRPr="00162614" w:rsidRDefault="00162614" w:rsidP="00162614">
      <w:pPr>
        <w:pStyle w:val="af0"/>
        <w:ind w:firstLine="567"/>
        <w:jc w:val="both"/>
        <w:rPr>
          <w:sz w:val="20"/>
          <w:szCs w:val="20"/>
        </w:rPr>
      </w:pPr>
      <w:r w:rsidRPr="00162614">
        <w:rPr>
          <w:sz w:val="20"/>
          <w:szCs w:val="20"/>
        </w:rPr>
        <w:t xml:space="preserve">12. При исполнении служебных обязанностей государственный налоговый инспектор вправе самостоятельно принимать решения по вопросам: </w:t>
      </w:r>
    </w:p>
    <w:p w:rsidR="00162614" w:rsidRPr="00162614" w:rsidRDefault="00162614" w:rsidP="00162614">
      <w:pPr>
        <w:pStyle w:val="af0"/>
        <w:ind w:firstLine="567"/>
        <w:jc w:val="both"/>
        <w:rPr>
          <w:sz w:val="20"/>
          <w:szCs w:val="20"/>
        </w:rPr>
      </w:pPr>
      <w:r w:rsidRPr="00162614">
        <w:rPr>
          <w:sz w:val="20"/>
          <w:szCs w:val="20"/>
        </w:rPr>
        <w:t>- направлять в функциональные отделы Инспекции служебные записки для сведения и использования в работе, истребования необходимой информации;</w:t>
      </w:r>
    </w:p>
    <w:p w:rsidR="00162614" w:rsidRPr="00162614" w:rsidRDefault="00162614" w:rsidP="00162614">
      <w:pPr>
        <w:pStyle w:val="af0"/>
        <w:ind w:firstLine="567"/>
        <w:jc w:val="both"/>
        <w:rPr>
          <w:sz w:val="20"/>
          <w:szCs w:val="20"/>
        </w:rPr>
      </w:pPr>
      <w:r w:rsidRPr="00162614">
        <w:rPr>
          <w:sz w:val="20"/>
          <w:szCs w:val="20"/>
        </w:rPr>
        <w:t>- принимать участие в рассмотрении, согласовании, визировании протокола, акта, служебной записки, методического письма, отчета, плана, доклада и т.д.;</w:t>
      </w:r>
    </w:p>
    <w:p w:rsidR="00162614" w:rsidRPr="00162614" w:rsidRDefault="00162614" w:rsidP="00162614">
      <w:pPr>
        <w:pStyle w:val="af0"/>
        <w:ind w:firstLine="567"/>
        <w:jc w:val="both"/>
        <w:rPr>
          <w:sz w:val="20"/>
          <w:szCs w:val="20"/>
          <w:highlight w:val="yellow"/>
        </w:rPr>
      </w:pPr>
      <w:r w:rsidRPr="00162614">
        <w:rPr>
          <w:sz w:val="20"/>
          <w:szCs w:val="20"/>
        </w:rPr>
        <w:t>- информировать вышестоящего руководителя для принятия им соответствующего решения.</w:t>
      </w:r>
    </w:p>
    <w:p w:rsidR="00162614" w:rsidRPr="00162614" w:rsidRDefault="00162614" w:rsidP="00162614">
      <w:pPr>
        <w:pStyle w:val="af0"/>
        <w:ind w:firstLine="567"/>
        <w:jc w:val="both"/>
        <w:rPr>
          <w:sz w:val="20"/>
          <w:szCs w:val="20"/>
        </w:rPr>
      </w:pPr>
      <w:r w:rsidRPr="00162614">
        <w:rPr>
          <w:sz w:val="20"/>
          <w:szCs w:val="20"/>
        </w:rPr>
        <w:lastRenderedPageBreak/>
        <w:t>13. При исполнении служебных обязанностей государственный налоговый инспектор обязан самостоятельно принимать решения по вопросам:</w:t>
      </w:r>
    </w:p>
    <w:p w:rsidR="00162614" w:rsidRPr="00162614" w:rsidRDefault="00162614" w:rsidP="00162614">
      <w:pPr>
        <w:spacing w:after="0" w:line="240" w:lineRule="auto"/>
        <w:ind w:firstLine="540"/>
        <w:jc w:val="both"/>
        <w:rPr>
          <w:rFonts w:ascii="Times New Roman" w:hAnsi="Times New Roman" w:cs="Times New Roman"/>
          <w:sz w:val="20"/>
          <w:szCs w:val="20"/>
        </w:rPr>
      </w:pPr>
      <w:r w:rsidRPr="00162614">
        <w:rPr>
          <w:rFonts w:ascii="Times New Roman" w:hAnsi="Times New Roman" w:cs="Times New Roman"/>
          <w:sz w:val="20"/>
          <w:szCs w:val="20"/>
        </w:rPr>
        <w:t>-организации работы отдела по установленным направлениям деятельности, направленным на реализацию задач и функций, возложенных на отдел;</w:t>
      </w:r>
    </w:p>
    <w:p w:rsidR="00162614" w:rsidRPr="00162614" w:rsidRDefault="00162614" w:rsidP="00162614">
      <w:pPr>
        <w:spacing w:after="0" w:line="240" w:lineRule="auto"/>
        <w:ind w:firstLine="540"/>
        <w:jc w:val="both"/>
        <w:rPr>
          <w:rFonts w:ascii="Times New Roman" w:hAnsi="Times New Roman" w:cs="Times New Roman"/>
          <w:sz w:val="20"/>
          <w:szCs w:val="20"/>
        </w:rPr>
      </w:pPr>
      <w:r w:rsidRPr="00162614">
        <w:rPr>
          <w:rFonts w:ascii="Times New Roman" w:hAnsi="Times New Roman" w:cs="Times New Roman"/>
          <w:sz w:val="20"/>
          <w:szCs w:val="20"/>
        </w:rPr>
        <w:t xml:space="preserve"> -реализации законодательства Российской Федерации, Положения об Инспекции ФНС России № 10 по г. Москве, поручений начальника отдела;</w:t>
      </w:r>
    </w:p>
    <w:p w:rsidR="00162614" w:rsidRPr="00162614" w:rsidRDefault="00162614" w:rsidP="00162614">
      <w:pPr>
        <w:pStyle w:val="af0"/>
        <w:rPr>
          <w:sz w:val="20"/>
          <w:szCs w:val="20"/>
        </w:rPr>
      </w:pPr>
      <w:r w:rsidRPr="00162614">
        <w:rPr>
          <w:sz w:val="20"/>
          <w:szCs w:val="20"/>
        </w:rPr>
        <w:t xml:space="preserve"> -возникающим при рассмотрении Инспекцией заявлений, предложений, жалоб граждан и юридических лиц.</w:t>
      </w:r>
    </w:p>
    <w:p w:rsidR="00162614" w:rsidRPr="00162614" w:rsidRDefault="00162614" w:rsidP="00162614">
      <w:pPr>
        <w:spacing w:after="0" w:line="240" w:lineRule="auto"/>
        <w:jc w:val="center"/>
        <w:outlineLvl w:val="1"/>
        <w:rPr>
          <w:rFonts w:ascii="Times New Roman" w:hAnsi="Times New Roman" w:cs="Times New Roman"/>
          <w:sz w:val="20"/>
          <w:szCs w:val="20"/>
        </w:rPr>
      </w:pPr>
    </w:p>
    <w:p w:rsidR="00162614" w:rsidRPr="00162614" w:rsidRDefault="00162614" w:rsidP="00162614">
      <w:pPr>
        <w:spacing w:after="0" w:line="240" w:lineRule="auto"/>
        <w:jc w:val="center"/>
        <w:outlineLvl w:val="1"/>
        <w:rPr>
          <w:rFonts w:ascii="Times New Roman" w:hAnsi="Times New Roman" w:cs="Times New Roman"/>
          <w:sz w:val="20"/>
          <w:szCs w:val="20"/>
        </w:rPr>
      </w:pPr>
      <w:r w:rsidRPr="00162614">
        <w:rPr>
          <w:rFonts w:ascii="Times New Roman" w:hAnsi="Times New Roman" w:cs="Times New Roman"/>
          <w:sz w:val="20"/>
          <w:szCs w:val="20"/>
        </w:rPr>
        <w:t>V. Перечень вопросов, по которым государственный налоговый инспектор</w:t>
      </w:r>
    </w:p>
    <w:p w:rsidR="00162614" w:rsidRPr="00162614" w:rsidRDefault="00162614" w:rsidP="00162614">
      <w:pPr>
        <w:autoSpaceDE w:val="0"/>
        <w:autoSpaceDN w:val="0"/>
        <w:adjustRightInd w:val="0"/>
        <w:spacing w:after="0" w:line="240" w:lineRule="auto"/>
        <w:jc w:val="center"/>
        <w:rPr>
          <w:rFonts w:ascii="Times New Roman" w:hAnsi="Times New Roman" w:cs="Times New Roman"/>
          <w:sz w:val="20"/>
          <w:szCs w:val="20"/>
        </w:rPr>
      </w:pPr>
      <w:r w:rsidRPr="00162614">
        <w:rPr>
          <w:rFonts w:ascii="Times New Roman" w:hAnsi="Times New Roman" w:cs="Times New Roman"/>
          <w:sz w:val="20"/>
          <w:szCs w:val="20"/>
        </w:rPr>
        <w:t>вправе или обязан самостоятельно принимать управленческие и иные решения</w:t>
      </w:r>
    </w:p>
    <w:p w:rsidR="00162614" w:rsidRPr="00162614" w:rsidRDefault="00162614" w:rsidP="00162614">
      <w:pPr>
        <w:pStyle w:val="af0"/>
        <w:jc w:val="both"/>
        <w:rPr>
          <w:sz w:val="20"/>
          <w:szCs w:val="20"/>
        </w:rPr>
      </w:pPr>
      <w:r w:rsidRPr="00162614">
        <w:rPr>
          <w:sz w:val="20"/>
          <w:szCs w:val="20"/>
        </w:rPr>
        <w:t xml:space="preserve">      14.  государственный налоговый инспектор в соответствии со своей компетенцией вправе участвовать в подготовке (обсуждении) следующих проектов:</w:t>
      </w:r>
    </w:p>
    <w:p w:rsidR="00162614" w:rsidRPr="00162614" w:rsidRDefault="00162614" w:rsidP="00162614">
      <w:pPr>
        <w:pStyle w:val="af0"/>
        <w:ind w:firstLine="567"/>
        <w:jc w:val="both"/>
        <w:rPr>
          <w:sz w:val="20"/>
          <w:szCs w:val="20"/>
        </w:rPr>
      </w:pPr>
      <w:r w:rsidRPr="00162614">
        <w:rPr>
          <w:sz w:val="20"/>
          <w:szCs w:val="20"/>
        </w:rPr>
        <w:t>- методологического, организационного и информационного обеспечения подготовки соответствующих документов по вопросам применения законодательства Российской Федерации о налогах и сборах;</w:t>
      </w:r>
    </w:p>
    <w:p w:rsidR="00162614" w:rsidRPr="00162614" w:rsidRDefault="00162614" w:rsidP="00162614">
      <w:pPr>
        <w:pStyle w:val="af0"/>
        <w:ind w:firstLine="567"/>
        <w:jc w:val="both"/>
        <w:rPr>
          <w:sz w:val="20"/>
          <w:szCs w:val="20"/>
        </w:rPr>
      </w:pPr>
      <w:r w:rsidRPr="00162614">
        <w:rPr>
          <w:sz w:val="20"/>
          <w:szCs w:val="20"/>
        </w:rPr>
        <w:t>- подготовки предложений для предоставления в установленном порядке к присвоению почетных званий, награждений государственными и ведомственными наградами работников отдела.</w:t>
      </w:r>
    </w:p>
    <w:p w:rsidR="00162614" w:rsidRPr="00162614" w:rsidRDefault="00162614" w:rsidP="00162614">
      <w:pPr>
        <w:spacing w:after="0" w:line="240" w:lineRule="auto"/>
        <w:jc w:val="both"/>
        <w:rPr>
          <w:rFonts w:ascii="Times New Roman" w:hAnsi="Times New Roman" w:cs="Times New Roman"/>
          <w:sz w:val="20"/>
          <w:szCs w:val="20"/>
        </w:rPr>
      </w:pPr>
      <w:r w:rsidRPr="00162614">
        <w:rPr>
          <w:rFonts w:ascii="Times New Roman" w:hAnsi="Times New Roman" w:cs="Times New Roman"/>
          <w:sz w:val="20"/>
          <w:szCs w:val="20"/>
        </w:rPr>
        <w:t xml:space="preserve">       15.  государственный налоговый инспектор в соответствии со своей компетенцией обязан участвовать в подготовке (обсуждении) следующих проектов:</w:t>
      </w:r>
    </w:p>
    <w:p w:rsidR="00162614" w:rsidRPr="00162614" w:rsidRDefault="00162614" w:rsidP="00162614">
      <w:pPr>
        <w:spacing w:after="0" w:line="240" w:lineRule="auto"/>
        <w:ind w:firstLine="540"/>
        <w:jc w:val="both"/>
        <w:rPr>
          <w:rFonts w:ascii="Times New Roman" w:hAnsi="Times New Roman" w:cs="Times New Roman"/>
          <w:sz w:val="20"/>
          <w:szCs w:val="20"/>
        </w:rPr>
      </w:pPr>
      <w:r w:rsidRPr="00162614">
        <w:rPr>
          <w:rFonts w:ascii="Times New Roman" w:hAnsi="Times New Roman" w:cs="Times New Roman"/>
          <w:sz w:val="20"/>
          <w:szCs w:val="20"/>
        </w:rPr>
        <w:t>- положений об инспекции и отделе;</w:t>
      </w:r>
    </w:p>
    <w:p w:rsidR="00162614" w:rsidRPr="00162614" w:rsidRDefault="00162614" w:rsidP="00162614">
      <w:pPr>
        <w:spacing w:after="0" w:line="240" w:lineRule="auto"/>
        <w:ind w:firstLine="540"/>
        <w:jc w:val="both"/>
        <w:rPr>
          <w:rFonts w:ascii="Times New Roman" w:hAnsi="Times New Roman" w:cs="Times New Roman"/>
          <w:sz w:val="20"/>
          <w:szCs w:val="20"/>
        </w:rPr>
      </w:pPr>
      <w:r w:rsidRPr="00162614">
        <w:rPr>
          <w:rFonts w:ascii="Times New Roman" w:hAnsi="Times New Roman" w:cs="Times New Roman"/>
          <w:sz w:val="20"/>
          <w:szCs w:val="20"/>
        </w:rPr>
        <w:t>- иных актов по поручению начальника отдела и руководства инспекции.</w:t>
      </w:r>
    </w:p>
    <w:p w:rsidR="00162614" w:rsidRPr="00162614" w:rsidRDefault="00162614" w:rsidP="00162614">
      <w:pPr>
        <w:spacing w:after="0" w:line="240" w:lineRule="auto"/>
        <w:jc w:val="both"/>
        <w:rPr>
          <w:rFonts w:ascii="Times New Roman" w:hAnsi="Times New Roman" w:cs="Times New Roman"/>
          <w:sz w:val="20"/>
          <w:szCs w:val="20"/>
        </w:rPr>
      </w:pPr>
    </w:p>
    <w:p w:rsidR="00162614" w:rsidRPr="00162614" w:rsidRDefault="00162614" w:rsidP="00162614">
      <w:pPr>
        <w:spacing w:after="0" w:line="240" w:lineRule="auto"/>
        <w:jc w:val="center"/>
        <w:outlineLvl w:val="1"/>
        <w:rPr>
          <w:rFonts w:ascii="Times New Roman" w:hAnsi="Times New Roman" w:cs="Times New Roman"/>
          <w:sz w:val="20"/>
          <w:szCs w:val="20"/>
        </w:rPr>
      </w:pPr>
      <w:r w:rsidRPr="00162614">
        <w:rPr>
          <w:rFonts w:ascii="Times New Roman" w:hAnsi="Times New Roman" w:cs="Times New Roman"/>
          <w:sz w:val="20"/>
          <w:szCs w:val="20"/>
        </w:rPr>
        <w:t>VI. Сроки и процедуры подготовки, рассмотрения</w:t>
      </w:r>
    </w:p>
    <w:p w:rsidR="00162614" w:rsidRPr="00162614" w:rsidRDefault="00162614" w:rsidP="00162614">
      <w:pPr>
        <w:spacing w:after="0" w:line="240" w:lineRule="auto"/>
        <w:jc w:val="center"/>
        <w:rPr>
          <w:rFonts w:ascii="Times New Roman" w:hAnsi="Times New Roman" w:cs="Times New Roman"/>
          <w:sz w:val="20"/>
          <w:szCs w:val="20"/>
        </w:rPr>
      </w:pPr>
      <w:r w:rsidRPr="00162614">
        <w:rPr>
          <w:rFonts w:ascii="Times New Roman" w:hAnsi="Times New Roman" w:cs="Times New Roman"/>
          <w:sz w:val="20"/>
          <w:szCs w:val="20"/>
        </w:rPr>
        <w:t>проектов управленческих и иных решений, порядок</w:t>
      </w:r>
    </w:p>
    <w:p w:rsidR="00162614" w:rsidRPr="00162614" w:rsidRDefault="00162614" w:rsidP="00162614">
      <w:pPr>
        <w:spacing w:after="0" w:line="240" w:lineRule="auto"/>
        <w:jc w:val="center"/>
        <w:rPr>
          <w:rFonts w:ascii="Times New Roman" w:hAnsi="Times New Roman" w:cs="Times New Roman"/>
          <w:sz w:val="20"/>
          <w:szCs w:val="20"/>
        </w:rPr>
      </w:pPr>
      <w:r w:rsidRPr="00162614">
        <w:rPr>
          <w:rFonts w:ascii="Times New Roman" w:hAnsi="Times New Roman" w:cs="Times New Roman"/>
          <w:sz w:val="20"/>
          <w:szCs w:val="20"/>
        </w:rPr>
        <w:t>согласования и принятия данных решений</w:t>
      </w:r>
    </w:p>
    <w:p w:rsidR="00162614" w:rsidRPr="00162614" w:rsidRDefault="00162614" w:rsidP="00162614">
      <w:pPr>
        <w:spacing w:after="0" w:line="240" w:lineRule="auto"/>
        <w:jc w:val="center"/>
        <w:rPr>
          <w:rFonts w:ascii="Times New Roman" w:hAnsi="Times New Roman" w:cs="Times New Roman"/>
          <w:sz w:val="20"/>
          <w:szCs w:val="20"/>
        </w:rPr>
      </w:pPr>
    </w:p>
    <w:p w:rsidR="00162614" w:rsidRPr="00162614" w:rsidRDefault="00162614" w:rsidP="00162614">
      <w:pPr>
        <w:spacing w:after="0" w:line="240" w:lineRule="auto"/>
        <w:ind w:firstLine="540"/>
        <w:jc w:val="both"/>
        <w:rPr>
          <w:rFonts w:ascii="Times New Roman" w:hAnsi="Times New Roman" w:cs="Times New Roman"/>
          <w:sz w:val="20"/>
          <w:szCs w:val="20"/>
        </w:rPr>
      </w:pPr>
      <w:r w:rsidRPr="00162614">
        <w:rPr>
          <w:rFonts w:ascii="Times New Roman" w:hAnsi="Times New Roman" w:cs="Times New Roman"/>
          <w:sz w:val="20"/>
          <w:szCs w:val="20"/>
        </w:rPr>
        <w:t xml:space="preserve">16. </w:t>
      </w:r>
      <w:r w:rsidRPr="00162614">
        <w:rPr>
          <w:rFonts w:ascii="Times New Roman" w:eastAsia="Times New Roman" w:hAnsi="Times New Roman" w:cs="Times New Roman"/>
          <w:sz w:val="20"/>
          <w:szCs w:val="20"/>
          <w:lang w:eastAsia="ru-RU"/>
        </w:rPr>
        <w:t>В соответствии со своими должностными обязанностями государственный налоговый инспектор осуществляет участие в принятии решений и подготовку проектов докумен</w:t>
      </w:r>
      <w:r w:rsidRPr="00162614">
        <w:rPr>
          <w:rFonts w:ascii="Times New Roman" w:eastAsia="Times New Roman" w:hAnsi="Times New Roman" w:cs="Times New Roman"/>
          <w:sz w:val="20"/>
          <w:szCs w:val="20"/>
          <w:lang w:eastAsia="ru-RU"/>
        </w:rPr>
        <w:softHyphen/>
        <w:t>тов в соответствии с требованиями Федерального закона от 02.05.2006 г. № 59-ФЗ «О порядке рассмотрения обращений граждан Российской Федерации», иных нормативных правовых актов Российской Федерации, Инструкции по делопроизводству в Инспекции.</w:t>
      </w:r>
    </w:p>
    <w:p w:rsidR="00162614" w:rsidRPr="00162614" w:rsidRDefault="00162614" w:rsidP="00162614">
      <w:pPr>
        <w:spacing w:after="0" w:line="240" w:lineRule="auto"/>
        <w:jc w:val="both"/>
        <w:rPr>
          <w:rFonts w:ascii="Times New Roman" w:hAnsi="Times New Roman" w:cs="Times New Roman"/>
          <w:sz w:val="20"/>
          <w:szCs w:val="20"/>
        </w:rPr>
      </w:pPr>
    </w:p>
    <w:p w:rsidR="00162614" w:rsidRPr="00162614" w:rsidRDefault="00162614" w:rsidP="00162614">
      <w:pPr>
        <w:spacing w:after="0" w:line="240" w:lineRule="auto"/>
        <w:jc w:val="center"/>
        <w:outlineLvl w:val="1"/>
        <w:rPr>
          <w:rFonts w:ascii="Times New Roman" w:hAnsi="Times New Roman" w:cs="Times New Roman"/>
          <w:sz w:val="20"/>
          <w:szCs w:val="20"/>
        </w:rPr>
      </w:pPr>
      <w:r w:rsidRPr="00162614">
        <w:rPr>
          <w:rFonts w:ascii="Times New Roman" w:hAnsi="Times New Roman" w:cs="Times New Roman"/>
          <w:sz w:val="20"/>
          <w:szCs w:val="20"/>
        </w:rPr>
        <w:t>VII. Порядок служебного взаимодействия</w:t>
      </w:r>
    </w:p>
    <w:p w:rsidR="00162614" w:rsidRPr="00162614" w:rsidRDefault="00162614" w:rsidP="00162614">
      <w:pPr>
        <w:spacing w:after="0" w:line="240" w:lineRule="auto"/>
        <w:jc w:val="center"/>
        <w:outlineLvl w:val="1"/>
        <w:rPr>
          <w:rFonts w:ascii="Times New Roman" w:hAnsi="Times New Roman" w:cs="Times New Roman"/>
          <w:sz w:val="20"/>
          <w:szCs w:val="20"/>
        </w:rPr>
      </w:pPr>
    </w:p>
    <w:p w:rsidR="00162614" w:rsidRPr="00162614" w:rsidRDefault="00162614" w:rsidP="00162614">
      <w:pPr>
        <w:spacing w:after="0" w:line="240" w:lineRule="auto"/>
        <w:ind w:firstLine="540"/>
        <w:jc w:val="both"/>
        <w:rPr>
          <w:rFonts w:ascii="Times New Roman" w:hAnsi="Times New Roman" w:cs="Times New Roman"/>
          <w:sz w:val="20"/>
          <w:szCs w:val="20"/>
        </w:rPr>
      </w:pPr>
      <w:r w:rsidRPr="00162614">
        <w:rPr>
          <w:rFonts w:ascii="Times New Roman" w:hAnsi="Times New Roman" w:cs="Times New Roman"/>
          <w:sz w:val="20"/>
          <w:szCs w:val="20"/>
        </w:rPr>
        <w:t xml:space="preserve">17. Взаимодействие  государственного налогового инспектора 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88" w:history="1">
        <w:r w:rsidRPr="00162614">
          <w:rPr>
            <w:rFonts w:ascii="Times New Roman" w:hAnsi="Times New Roman" w:cs="Times New Roman"/>
            <w:sz w:val="20"/>
            <w:szCs w:val="20"/>
          </w:rPr>
          <w:t>общих принципов</w:t>
        </w:r>
      </w:hyperlink>
      <w:r w:rsidRPr="00162614">
        <w:rPr>
          <w:rFonts w:ascii="Times New Roman" w:hAnsi="Times New Roman" w:cs="Times New Roman"/>
          <w:sz w:val="20"/>
          <w:szCs w:val="20"/>
        </w:rPr>
        <w:t xml:space="preserve"> служебного поведения государственных служащих, утвержденных Указом Президента Российской Федерации от 12.08.2002 N 885 "Об утверждении общих принципов служебного поведения государственных служащих" (Собрание законодательства Российской Федерации, 2002, N 33, ст. 3196; 2009, N 29, ст. 3658), и требований к служебному поведению, установленных </w:t>
      </w:r>
      <w:hyperlink r:id="rId89" w:history="1">
        <w:r w:rsidRPr="00162614">
          <w:rPr>
            <w:rFonts w:ascii="Times New Roman" w:hAnsi="Times New Roman" w:cs="Times New Roman"/>
            <w:sz w:val="20"/>
            <w:szCs w:val="20"/>
          </w:rPr>
          <w:t>статьей 18</w:t>
        </w:r>
      </w:hyperlink>
      <w:r w:rsidRPr="00162614">
        <w:rPr>
          <w:rFonts w:ascii="Times New Roman" w:hAnsi="Times New Roman" w:cs="Times New Roman"/>
          <w:sz w:val="20"/>
          <w:szCs w:val="20"/>
        </w:rPr>
        <w:t xml:space="preserve"> Федерального закона, а также в соответствии с иными нормативными правовыми актами Российской Федерации и приказами (распоряжениями) ФНС России.</w:t>
      </w:r>
    </w:p>
    <w:p w:rsidR="00162614" w:rsidRPr="00162614" w:rsidRDefault="00162614" w:rsidP="00162614">
      <w:pPr>
        <w:spacing w:after="0" w:line="240" w:lineRule="auto"/>
        <w:outlineLvl w:val="1"/>
        <w:rPr>
          <w:rFonts w:ascii="Times New Roman" w:hAnsi="Times New Roman" w:cs="Times New Roman"/>
          <w:sz w:val="20"/>
          <w:szCs w:val="20"/>
        </w:rPr>
      </w:pPr>
    </w:p>
    <w:p w:rsidR="00162614" w:rsidRPr="00162614" w:rsidRDefault="00162614" w:rsidP="00162614">
      <w:pPr>
        <w:spacing w:after="0" w:line="240" w:lineRule="auto"/>
        <w:jc w:val="center"/>
        <w:outlineLvl w:val="1"/>
        <w:rPr>
          <w:rFonts w:ascii="Times New Roman" w:hAnsi="Times New Roman" w:cs="Times New Roman"/>
          <w:sz w:val="20"/>
          <w:szCs w:val="20"/>
        </w:rPr>
      </w:pPr>
      <w:r w:rsidRPr="00162614">
        <w:rPr>
          <w:rFonts w:ascii="Times New Roman" w:hAnsi="Times New Roman" w:cs="Times New Roman"/>
          <w:sz w:val="20"/>
          <w:szCs w:val="20"/>
        </w:rPr>
        <w:t>VIII. Перечень государственных услуг, оказываемых</w:t>
      </w:r>
    </w:p>
    <w:p w:rsidR="00162614" w:rsidRPr="00162614" w:rsidRDefault="00162614" w:rsidP="00162614">
      <w:pPr>
        <w:spacing w:after="0" w:line="240" w:lineRule="auto"/>
        <w:jc w:val="center"/>
        <w:rPr>
          <w:rFonts w:ascii="Times New Roman" w:hAnsi="Times New Roman" w:cs="Times New Roman"/>
          <w:sz w:val="20"/>
          <w:szCs w:val="20"/>
        </w:rPr>
      </w:pPr>
      <w:r w:rsidRPr="00162614">
        <w:rPr>
          <w:rFonts w:ascii="Times New Roman" w:hAnsi="Times New Roman" w:cs="Times New Roman"/>
          <w:sz w:val="20"/>
          <w:szCs w:val="20"/>
        </w:rPr>
        <w:t>гражданам и организациям в соответствии с административным</w:t>
      </w:r>
    </w:p>
    <w:p w:rsidR="00162614" w:rsidRPr="00162614" w:rsidRDefault="00162614" w:rsidP="00162614">
      <w:pPr>
        <w:spacing w:after="0" w:line="240" w:lineRule="auto"/>
        <w:jc w:val="center"/>
        <w:rPr>
          <w:rFonts w:ascii="Times New Roman" w:hAnsi="Times New Roman" w:cs="Times New Roman"/>
          <w:sz w:val="20"/>
          <w:szCs w:val="20"/>
        </w:rPr>
      </w:pPr>
      <w:r w:rsidRPr="00162614">
        <w:rPr>
          <w:rFonts w:ascii="Times New Roman" w:hAnsi="Times New Roman" w:cs="Times New Roman"/>
          <w:sz w:val="20"/>
          <w:szCs w:val="20"/>
        </w:rPr>
        <w:t>регламентом Федеральной налоговой службы</w:t>
      </w:r>
    </w:p>
    <w:p w:rsidR="00162614" w:rsidRPr="00162614" w:rsidRDefault="00162614" w:rsidP="00162614">
      <w:pPr>
        <w:spacing w:after="0" w:line="240" w:lineRule="auto"/>
        <w:jc w:val="center"/>
        <w:rPr>
          <w:rFonts w:ascii="Times New Roman" w:hAnsi="Times New Roman" w:cs="Times New Roman"/>
          <w:sz w:val="20"/>
          <w:szCs w:val="20"/>
        </w:rPr>
      </w:pPr>
    </w:p>
    <w:p w:rsidR="00162614" w:rsidRPr="00162614" w:rsidRDefault="00162614" w:rsidP="00162614">
      <w:pPr>
        <w:spacing w:after="0" w:line="240" w:lineRule="auto"/>
        <w:ind w:firstLine="540"/>
        <w:jc w:val="both"/>
        <w:rPr>
          <w:rFonts w:ascii="Times New Roman" w:hAnsi="Times New Roman" w:cs="Times New Roman"/>
          <w:sz w:val="20"/>
          <w:szCs w:val="20"/>
        </w:rPr>
      </w:pPr>
      <w:r w:rsidRPr="00162614">
        <w:rPr>
          <w:rFonts w:ascii="Times New Roman" w:hAnsi="Times New Roman" w:cs="Times New Roman"/>
          <w:sz w:val="20"/>
          <w:szCs w:val="20"/>
        </w:rPr>
        <w:t>18. Государственным налоговым инспектором оказываются следующие государственные услуги:</w:t>
      </w:r>
    </w:p>
    <w:p w:rsidR="00162614" w:rsidRPr="00162614" w:rsidRDefault="00162614" w:rsidP="00162614">
      <w:pPr>
        <w:spacing w:after="0" w:line="240" w:lineRule="auto"/>
        <w:ind w:firstLine="540"/>
        <w:jc w:val="both"/>
        <w:rPr>
          <w:rFonts w:ascii="Times New Roman" w:hAnsi="Times New Roman" w:cs="Times New Roman"/>
          <w:sz w:val="20"/>
          <w:szCs w:val="20"/>
        </w:rPr>
      </w:pPr>
      <w:r w:rsidRPr="00162614">
        <w:rPr>
          <w:rFonts w:ascii="Times New Roman" w:hAnsi="Times New Roman" w:cs="Times New Roman"/>
          <w:sz w:val="20"/>
          <w:szCs w:val="20"/>
        </w:rPr>
        <w:t>-представление ФНС России государственной услуги по осуществлению приема граждан, обеспечению своевременного и полного рассмотрения устных и письменных обращений граждан, принятию по ним решений и направлению заявителям ответов в установленный законодательством Российской Федерации срок;</w:t>
      </w:r>
    </w:p>
    <w:p w:rsidR="00162614" w:rsidRPr="00162614" w:rsidRDefault="00162614" w:rsidP="00162614">
      <w:pPr>
        <w:spacing w:after="0" w:line="240" w:lineRule="auto"/>
        <w:jc w:val="center"/>
        <w:outlineLvl w:val="1"/>
        <w:rPr>
          <w:rFonts w:ascii="Times New Roman" w:hAnsi="Times New Roman" w:cs="Times New Roman"/>
          <w:sz w:val="20"/>
          <w:szCs w:val="20"/>
        </w:rPr>
      </w:pPr>
    </w:p>
    <w:p w:rsidR="00162614" w:rsidRPr="00162614" w:rsidRDefault="00162614" w:rsidP="00162614">
      <w:pPr>
        <w:spacing w:after="0" w:line="240" w:lineRule="auto"/>
        <w:jc w:val="center"/>
        <w:outlineLvl w:val="1"/>
        <w:rPr>
          <w:rFonts w:ascii="Times New Roman" w:hAnsi="Times New Roman" w:cs="Times New Roman"/>
          <w:sz w:val="20"/>
          <w:szCs w:val="20"/>
        </w:rPr>
      </w:pPr>
      <w:r w:rsidRPr="00162614">
        <w:rPr>
          <w:rFonts w:ascii="Times New Roman" w:hAnsi="Times New Roman" w:cs="Times New Roman"/>
          <w:sz w:val="20"/>
          <w:szCs w:val="20"/>
        </w:rPr>
        <w:t>IX. Показатели эффективности и результативности</w:t>
      </w:r>
    </w:p>
    <w:p w:rsidR="00162614" w:rsidRPr="00162614" w:rsidRDefault="00162614" w:rsidP="00162614">
      <w:pPr>
        <w:spacing w:after="0" w:line="240" w:lineRule="auto"/>
        <w:jc w:val="center"/>
        <w:rPr>
          <w:rFonts w:ascii="Times New Roman" w:hAnsi="Times New Roman" w:cs="Times New Roman"/>
          <w:sz w:val="20"/>
          <w:szCs w:val="20"/>
        </w:rPr>
      </w:pPr>
      <w:r w:rsidRPr="00162614">
        <w:rPr>
          <w:rFonts w:ascii="Times New Roman" w:hAnsi="Times New Roman" w:cs="Times New Roman"/>
          <w:sz w:val="20"/>
          <w:szCs w:val="20"/>
        </w:rPr>
        <w:t>профессиональной служебной деятельности</w:t>
      </w:r>
    </w:p>
    <w:p w:rsidR="00162614" w:rsidRPr="00162614" w:rsidRDefault="00162614" w:rsidP="00162614">
      <w:pPr>
        <w:spacing w:after="0" w:line="240" w:lineRule="auto"/>
        <w:jc w:val="center"/>
        <w:rPr>
          <w:rFonts w:ascii="Times New Roman" w:hAnsi="Times New Roman" w:cs="Times New Roman"/>
          <w:sz w:val="20"/>
          <w:szCs w:val="20"/>
        </w:rPr>
      </w:pPr>
    </w:p>
    <w:p w:rsidR="00162614" w:rsidRPr="00162614" w:rsidRDefault="00162614" w:rsidP="00162614">
      <w:pPr>
        <w:spacing w:after="0" w:line="240" w:lineRule="auto"/>
        <w:ind w:firstLine="540"/>
        <w:jc w:val="both"/>
        <w:rPr>
          <w:rFonts w:ascii="Times New Roman" w:hAnsi="Times New Roman" w:cs="Times New Roman"/>
          <w:sz w:val="20"/>
          <w:szCs w:val="20"/>
        </w:rPr>
      </w:pPr>
      <w:r w:rsidRPr="00162614">
        <w:rPr>
          <w:rFonts w:ascii="Times New Roman" w:hAnsi="Times New Roman" w:cs="Times New Roman"/>
          <w:sz w:val="20"/>
          <w:szCs w:val="20"/>
        </w:rPr>
        <w:t>19. Эффективность и результативность профессиональной служебной деятельности государственного налогового инспектора оценивается по следующим показателям:</w:t>
      </w:r>
    </w:p>
    <w:p w:rsidR="00162614" w:rsidRPr="00162614" w:rsidRDefault="00162614" w:rsidP="00162614">
      <w:pPr>
        <w:spacing w:after="0" w:line="240" w:lineRule="auto"/>
        <w:ind w:firstLine="540"/>
        <w:jc w:val="both"/>
        <w:rPr>
          <w:rFonts w:ascii="Times New Roman" w:hAnsi="Times New Roman" w:cs="Times New Roman"/>
          <w:sz w:val="20"/>
          <w:szCs w:val="20"/>
        </w:rPr>
      </w:pPr>
      <w:r w:rsidRPr="00162614">
        <w:rPr>
          <w:rFonts w:ascii="Times New Roman" w:hAnsi="Times New Roman" w:cs="Times New Roman"/>
          <w:sz w:val="20"/>
          <w:szCs w:val="20"/>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162614" w:rsidRPr="00162614" w:rsidRDefault="00162614" w:rsidP="00162614">
      <w:pPr>
        <w:spacing w:after="0" w:line="240" w:lineRule="auto"/>
        <w:ind w:firstLine="540"/>
        <w:jc w:val="both"/>
        <w:rPr>
          <w:rFonts w:ascii="Times New Roman" w:hAnsi="Times New Roman" w:cs="Times New Roman"/>
          <w:sz w:val="20"/>
          <w:szCs w:val="20"/>
        </w:rPr>
      </w:pPr>
      <w:r w:rsidRPr="00162614">
        <w:rPr>
          <w:rFonts w:ascii="Times New Roman" w:hAnsi="Times New Roman" w:cs="Times New Roman"/>
          <w:sz w:val="20"/>
          <w:szCs w:val="20"/>
        </w:rPr>
        <w:t>своевременности и оперативности выполнения поручений;</w:t>
      </w:r>
    </w:p>
    <w:p w:rsidR="00162614" w:rsidRPr="00162614" w:rsidRDefault="00162614" w:rsidP="00162614">
      <w:pPr>
        <w:spacing w:after="0" w:line="240" w:lineRule="auto"/>
        <w:ind w:firstLine="540"/>
        <w:jc w:val="both"/>
        <w:rPr>
          <w:rFonts w:ascii="Times New Roman" w:hAnsi="Times New Roman" w:cs="Times New Roman"/>
          <w:sz w:val="20"/>
          <w:szCs w:val="20"/>
        </w:rPr>
      </w:pPr>
      <w:r w:rsidRPr="00162614">
        <w:rPr>
          <w:rFonts w:ascii="Times New Roman" w:hAnsi="Times New Roman" w:cs="Times New Roman"/>
          <w:sz w:val="20"/>
          <w:szCs w:val="20"/>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162614" w:rsidRPr="00162614" w:rsidRDefault="00162614" w:rsidP="00162614">
      <w:pPr>
        <w:spacing w:after="0" w:line="240" w:lineRule="auto"/>
        <w:ind w:firstLine="540"/>
        <w:jc w:val="both"/>
        <w:rPr>
          <w:rFonts w:ascii="Times New Roman" w:hAnsi="Times New Roman" w:cs="Times New Roman"/>
          <w:sz w:val="20"/>
          <w:szCs w:val="20"/>
        </w:rPr>
      </w:pPr>
      <w:r w:rsidRPr="00162614">
        <w:rPr>
          <w:rFonts w:ascii="Times New Roman" w:hAnsi="Times New Roman" w:cs="Times New Roman"/>
          <w:sz w:val="20"/>
          <w:szCs w:val="20"/>
        </w:rPr>
        <w:lastRenderedPageBreak/>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162614" w:rsidRPr="00162614" w:rsidRDefault="00162614" w:rsidP="00162614">
      <w:pPr>
        <w:spacing w:after="0" w:line="240" w:lineRule="auto"/>
        <w:ind w:firstLine="540"/>
        <w:jc w:val="both"/>
        <w:rPr>
          <w:rFonts w:ascii="Times New Roman" w:hAnsi="Times New Roman" w:cs="Times New Roman"/>
          <w:sz w:val="20"/>
          <w:szCs w:val="20"/>
        </w:rPr>
      </w:pPr>
      <w:r w:rsidRPr="00162614">
        <w:rPr>
          <w:rFonts w:ascii="Times New Roman" w:hAnsi="Times New Roman" w:cs="Times New Roman"/>
          <w:sz w:val="20"/>
          <w:szCs w:val="20"/>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162614" w:rsidRPr="00162614" w:rsidRDefault="00162614" w:rsidP="00162614">
      <w:pPr>
        <w:spacing w:after="0" w:line="240" w:lineRule="auto"/>
        <w:ind w:firstLine="540"/>
        <w:jc w:val="both"/>
        <w:rPr>
          <w:rFonts w:ascii="Times New Roman" w:hAnsi="Times New Roman" w:cs="Times New Roman"/>
          <w:sz w:val="20"/>
          <w:szCs w:val="20"/>
        </w:rPr>
      </w:pPr>
      <w:r w:rsidRPr="00162614">
        <w:rPr>
          <w:rFonts w:ascii="Times New Roman" w:hAnsi="Times New Roman" w:cs="Times New Roman"/>
          <w:sz w:val="20"/>
          <w:szCs w:val="20"/>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162614" w:rsidRPr="00162614" w:rsidRDefault="00162614" w:rsidP="00162614">
      <w:pPr>
        <w:spacing w:after="0" w:line="240" w:lineRule="auto"/>
        <w:ind w:firstLine="540"/>
        <w:jc w:val="both"/>
        <w:rPr>
          <w:rFonts w:ascii="Times New Roman" w:hAnsi="Times New Roman" w:cs="Times New Roman"/>
          <w:sz w:val="20"/>
          <w:szCs w:val="20"/>
        </w:rPr>
      </w:pPr>
      <w:r w:rsidRPr="00162614">
        <w:rPr>
          <w:rFonts w:ascii="Times New Roman" w:hAnsi="Times New Roman" w:cs="Times New Roman"/>
          <w:sz w:val="20"/>
          <w:szCs w:val="20"/>
        </w:rPr>
        <w:t>осознанию ответственности за последствия своих действий, принимаемых решений;</w:t>
      </w:r>
    </w:p>
    <w:p w:rsidR="00162614" w:rsidRPr="00162614" w:rsidRDefault="00162614" w:rsidP="00162614">
      <w:pPr>
        <w:spacing w:after="0" w:line="240" w:lineRule="auto"/>
        <w:jc w:val="both"/>
        <w:rPr>
          <w:rFonts w:ascii="Times New Roman" w:eastAsia="Times New Roman" w:hAnsi="Times New Roman" w:cs="Times New Roman"/>
          <w:sz w:val="20"/>
          <w:szCs w:val="20"/>
          <w:lang w:eastAsia="ru-RU"/>
        </w:rPr>
      </w:pPr>
      <w:r w:rsidRPr="00162614">
        <w:rPr>
          <w:rFonts w:ascii="Times New Roman" w:eastAsia="Times New Roman" w:hAnsi="Times New Roman" w:cs="Times New Roman"/>
          <w:sz w:val="20"/>
          <w:szCs w:val="20"/>
          <w:lang w:eastAsia="ru-RU"/>
        </w:rPr>
        <w:t xml:space="preserve">         количественным показателям (участию в достижении) деятельности отдела:</w:t>
      </w:r>
    </w:p>
    <w:p w:rsidR="00162614" w:rsidRPr="00162614" w:rsidRDefault="00162614" w:rsidP="00162614">
      <w:pPr>
        <w:spacing w:after="0" w:line="240" w:lineRule="auto"/>
        <w:jc w:val="both"/>
        <w:rPr>
          <w:rFonts w:ascii="Times New Roman" w:eastAsia="Times New Roman" w:hAnsi="Times New Roman" w:cs="Times New Roman"/>
          <w:sz w:val="20"/>
          <w:szCs w:val="20"/>
          <w:lang w:eastAsia="ru-RU"/>
        </w:rPr>
      </w:pPr>
    </w:p>
    <w:p w:rsidR="00162614" w:rsidRPr="00162614" w:rsidRDefault="00162614" w:rsidP="00162614">
      <w:pPr>
        <w:spacing w:after="0" w:line="240" w:lineRule="auto"/>
        <w:jc w:val="both"/>
        <w:rPr>
          <w:rFonts w:ascii="Times New Roman" w:eastAsia="Times New Roman" w:hAnsi="Times New Roman" w:cs="Times New Roman"/>
          <w:sz w:val="20"/>
          <w:szCs w:val="20"/>
          <w:lang w:eastAsia="ru-RU"/>
        </w:rPr>
      </w:pPr>
      <w:r w:rsidRPr="00162614">
        <w:rPr>
          <w:rFonts w:ascii="Times New Roman" w:eastAsia="Times New Roman" w:hAnsi="Times New Roman" w:cs="Times New Roman"/>
          <w:sz w:val="20"/>
          <w:szCs w:val="20"/>
          <w:lang w:eastAsia="ru-RU"/>
        </w:rPr>
        <w:t>- количество проведенных контрольно-аналитических мероприятий;</w:t>
      </w:r>
    </w:p>
    <w:p w:rsidR="00162614" w:rsidRPr="00162614" w:rsidRDefault="00162614" w:rsidP="00162614">
      <w:pPr>
        <w:spacing w:after="0" w:line="240" w:lineRule="auto"/>
        <w:jc w:val="both"/>
        <w:rPr>
          <w:rFonts w:ascii="Times New Roman" w:eastAsia="Times New Roman" w:hAnsi="Times New Roman" w:cs="Times New Roman"/>
          <w:sz w:val="20"/>
          <w:szCs w:val="20"/>
          <w:lang w:eastAsia="ru-RU"/>
        </w:rPr>
      </w:pPr>
      <w:r w:rsidRPr="00162614">
        <w:rPr>
          <w:rFonts w:ascii="Times New Roman" w:eastAsia="Times New Roman" w:hAnsi="Times New Roman" w:cs="Times New Roman"/>
          <w:sz w:val="20"/>
          <w:szCs w:val="20"/>
          <w:lang w:eastAsia="ru-RU"/>
        </w:rPr>
        <w:t>- доначисления по результатам проведенных контрольно-аналитических мероприятий и их динамика;</w:t>
      </w:r>
    </w:p>
    <w:p w:rsidR="00162614" w:rsidRPr="00162614" w:rsidRDefault="00162614" w:rsidP="00162614">
      <w:pPr>
        <w:spacing w:after="0" w:line="240" w:lineRule="auto"/>
        <w:jc w:val="both"/>
        <w:rPr>
          <w:rFonts w:ascii="Times New Roman" w:eastAsia="Times New Roman" w:hAnsi="Times New Roman" w:cs="Times New Roman"/>
          <w:sz w:val="20"/>
          <w:szCs w:val="20"/>
          <w:lang w:eastAsia="ru-RU"/>
        </w:rPr>
      </w:pPr>
      <w:r w:rsidRPr="00162614">
        <w:rPr>
          <w:rFonts w:ascii="Times New Roman" w:eastAsia="Times New Roman" w:hAnsi="Times New Roman" w:cs="Times New Roman"/>
          <w:sz w:val="20"/>
          <w:szCs w:val="20"/>
          <w:lang w:eastAsia="ru-RU"/>
        </w:rPr>
        <w:t>-поступления по результатам проведенных контрольно-аналитических мероприятий и их динамика;</w:t>
      </w:r>
    </w:p>
    <w:p w:rsidR="00162614" w:rsidRPr="00162614" w:rsidRDefault="00162614" w:rsidP="00162614">
      <w:pPr>
        <w:spacing w:after="0" w:line="240" w:lineRule="auto"/>
        <w:jc w:val="both"/>
        <w:rPr>
          <w:rFonts w:ascii="Times New Roman" w:eastAsia="Times New Roman" w:hAnsi="Times New Roman" w:cs="Times New Roman"/>
          <w:sz w:val="20"/>
          <w:szCs w:val="20"/>
          <w:lang w:eastAsia="ru-RU"/>
        </w:rPr>
      </w:pPr>
      <w:r w:rsidRPr="00162614">
        <w:rPr>
          <w:rFonts w:ascii="Times New Roman" w:eastAsia="Times New Roman" w:hAnsi="Times New Roman" w:cs="Times New Roman"/>
          <w:sz w:val="20"/>
          <w:szCs w:val="20"/>
          <w:lang w:eastAsia="ru-RU"/>
        </w:rPr>
        <w:t>-другие показатели.</w:t>
      </w:r>
    </w:p>
    <w:p w:rsidR="00162614" w:rsidRPr="00162614" w:rsidRDefault="00162614" w:rsidP="00162614">
      <w:pPr>
        <w:widowControl w:val="0"/>
        <w:autoSpaceDE w:val="0"/>
        <w:autoSpaceDN w:val="0"/>
        <w:adjustRightInd w:val="0"/>
        <w:spacing w:after="0" w:line="240" w:lineRule="auto"/>
        <w:jc w:val="both"/>
        <w:rPr>
          <w:rFonts w:ascii="Times New Roman" w:eastAsia="Calibri" w:hAnsi="Times New Roman" w:cs="Times New Roman"/>
          <w:sz w:val="20"/>
          <w:szCs w:val="20"/>
        </w:rPr>
      </w:pPr>
    </w:p>
    <w:p w:rsidR="00162614" w:rsidRPr="00162614" w:rsidRDefault="00162614" w:rsidP="00162614">
      <w:pPr>
        <w:widowControl w:val="0"/>
        <w:autoSpaceDE w:val="0"/>
        <w:autoSpaceDN w:val="0"/>
        <w:adjustRightInd w:val="0"/>
        <w:spacing w:after="0" w:line="240" w:lineRule="auto"/>
        <w:jc w:val="both"/>
        <w:rPr>
          <w:rFonts w:ascii="Times New Roman" w:eastAsia="Calibri" w:hAnsi="Times New Roman" w:cs="Times New Roman"/>
          <w:sz w:val="20"/>
          <w:szCs w:val="20"/>
        </w:rPr>
      </w:pPr>
    </w:p>
    <w:p w:rsidR="00162614" w:rsidRPr="00162614" w:rsidRDefault="00162614" w:rsidP="00162614">
      <w:pPr>
        <w:spacing w:after="0" w:line="240" w:lineRule="auto"/>
        <w:jc w:val="center"/>
        <w:rPr>
          <w:rFonts w:ascii="Times New Roman" w:hAnsi="Times New Roman" w:cs="Times New Roman"/>
          <w:b/>
          <w:sz w:val="20"/>
          <w:szCs w:val="20"/>
        </w:rPr>
      </w:pPr>
      <w:r w:rsidRPr="00162614">
        <w:rPr>
          <w:rFonts w:ascii="Times New Roman" w:hAnsi="Times New Roman" w:cs="Times New Roman"/>
          <w:b/>
          <w:sz w:val="20"/>
          <w:szCs w:val="20"/>
        </w:rPr>
        <w:t>Должностной регламент</w:t>
      </w:r>
    </w:p>
    <w:p w:rsidR="00162614" w:rsidRPr="00162614" w:rsidRDefault="00162614" w:rsidP="00162614">
      <w:pPr>
        <w:spacing w:after="0" w:line="240" w:lineRule="auto"/>
        <w:jc w:val="center"/>
        <w:rPr>
          <w:rFonts w:ascii="Times New Roman" w:hAnsi="Times New Roman" w:cs="Times New Roman"/>
          <w:b/>
          <w:sz w:val="20"/>
          <w:szCs w:val="20"/>
        </w:rPr>
      </w:pPr>
      <w:r w:rsidRPr="00162614">
        <w:rPr>
          <w:rFonts w:ascii="Times New Roman" w:hAnsi="Times New Roman" w:cs="Times New Roman"/>
          <w:b/>
          <w:sz w:val="20"/>
          <w:szCs w:val="20"/>
        </w:rPr>
        <w:t xml:space="preserve">Старшего специалиста 2 разряда контрольно-аналитического отдела </w:t>
      </w:r>
    </w:p>
    <w:p w:rsidR="00162614" w:rsidRPr="00162614" w:rsidRDefault="00162614" w:rsidP="00162614">
      <w:pPr>
        <w:spacing w:after="0" w:line="240" w:lineRule="auto"/>
        <w:jc w:val="center"/>
        <w:rPr>
          <w:rFonts w:ascii="Times New Roman" w:hAnsi="Times New Roman" w:cs="Times New Roman"/>
          <w:b/>
          <w:sz w:val="20"/>
          <w:szCs w:val="20"/>
          <w:u w:val="single"/>
        </w:rPr>
      </w:pPr>
      <w:r w:rsidRPr="00162614">
        <w:rPr>
          <w:rFonts w:ascii="Times New Roman" w:hAnsi="Times New Roman" w:cs="Times New Roman"/>
          <w:b/>
          <w:sz w:val="20"/>
          <w:szCs w:val="20"/>
          <w:u w:val="single"/>
        </w:rPr>
        <w:t>Инспекции Федеральной налоговой службы №10 по г. Москве</w:t>
      </w:r>
    </w:p>
    <w:p w:rsidR="00162614" w:rsidRPr="00162614" w:rsidRDefault="00162614" w:rsidP="00162614">
      <w:pPr>
        <w:spacing w:after="0" w:line="240" w:lineRule="auto"/>
        <w:jc w:val="both"/>
        <w:rPr>
          <w:rFonts w:ascii="Times New Roman" w:hAnsi="Times New Roman" w:cs="Times New Roman"/>
          <w:b/>
          <w:sz w:val="20"/>
          <w:szCs w:val="20"/>
        </w:rPr>
      </w:pPr>
    </w:p>
    <w:p w:rsidR="00162614" w:rsidRPr="00162614" w:rsidRDefault="00162614" w:rsidP="00162614">
      <w:pPr>
        <w:numPr>
          <w:ilvl w:val="0"/>
          <w:numId w:val="34"/>
        </w:numPr>
        <w:spacing w:after="0" w:line="240" w:lineRule="auto"/>
        <w:jc w:val="center"/>
        <w:outlineLvl w:val="1"/>
        <w:rPr>
          <w:rFonts w:ascii="Times New Roman" w:hAnsi="Times New Roman" w:cs="Times New Roman"/>
          <w:sz w:val="20"/>
          <w:szCs w:val="20"/>
        </w:rPr>
      </w:pPr>
      <w:r w:rsidRPr="00162614">
        <w:rPr>
          <w:rFonts w:ascii="Times New Roman" w:hAnsi="Times New Roman" w:cs="Times New Roman"/>
          <w:sz w:val="20"/>
          <w:szCs w:val="20"/>
        </w:rPr>
        <w:t>Общие положения</w:t>
      </w:r>
    </w:p>
    <w:p w:rsidR="00162614" w:rsidRPr="00162614" w:rsidRDefault="00162614" w:rsidP="00162614">
      <w:pPr>
        <w:spacing w:after="0" w:line="240" w:lineRule="auto"/>
        <w:ind w:left="1080"/>
        <w:outlineLvl w:val="1"/>
        <w:rPr>
          <w:rFonts w:ascii="Times New Roman" w:hAnsi="Times New Roman" w:cs="Times New Roman"/>
          <w:sz w:val="20"/>
          <w:szCs w:val="20"/>
        </w:rPr>
      </w:pPr>
    </w:p>
    <w:p w:rsidR="00162614" w:rsidRPr="00162614" w:rsidRDefault="00162614" w:rsidP="00162614">
      <w:pPr>
        <w:spacing w:after="0" w:line="240" w:lineRule="auto"/>
        <w:ind w:firstLine="540"/>
        <w:jc w:val="both"/>
        <w:rPr>
          <w:rFonts w:ascii="Times New Roman" w:hAnsi="Times New Roman" w:cs="Times New Roman"/>
          <w:sz w:val="20"/>
          <w:szCs w:val="20"/>
        </w:rPr>
      </w:pPr>
      <w:r w:rsidRPr="00162614">
        <w:rPr>
          <w:rFonts w:ascii="Times New Roman" w:hAnsi="Times New Roman" w:cs="Times New Roman"/>
          <w:sz w:val="20"/>
          <w:szCs w:val="20"/>
        </w:rPr>
        <w:t xml:space="preserve">1. Должность федеральной государственной гражданской службы (далее - гражданская служба) старшего специалиста 2 разряда </w:t>
      </w:r>
      <w:proofErr w:type="spellStart"/>
      <w:r w:rsidRPr="00162614">
        <w:rPr>
          <w:rFonts w:ascii="Times New Roman" w:hAnsi="Times New Roman" w:cs="Times New Roman"/>
          <w:sz w:val="20"/>
          <w:szCs w:val="20"/>
        </w:rPr>
        <w:t>контрольно</w:t>
      </w:r>
      <w:proofErr w:type="spellEnd"/>
      <w:r w:rsidRPr="00162614">
        <w:rPr>
          <w:rFonts w:ascii="Times New Roman" w:hAnsi="Times New Roman" w:cs="Times New Roman"/>
          <w:sz w:val="20"/>
          <w:szCs w:val="20"/>
        </w:rPr>
        <w:t xml:space="preserve"> – аналитического отдела (далее - отдел) Инспекции Федеральной налоговой службы №10 по г.</w:t>
      </w:r>
      <w:r w:rsidRPr="00162614">
        <w:rPr>
          <w:rFonts w:ascii="Times New Roman" w:hAnsi="Times New Roman" w:cs="Times New Roman"/>
          <w:sz w:val="20"/>
          <w:szCs w:val="20"/>
          <w:lang w:val="en-US"/>
        </w:rPr>
        <w:t> </w:t>
      </w:r>
      <w:r w:rsidRPr="00162614">
        <w:rPr>
          <w:rFonts w:ascii="Times New Roman" w:hAnsi="Times New Roman" w:cs="Times New Roman"/>
          <w:sz w:val="20"/>
          <w:szCs w:val="20"/>
        </w:rPr>
        <w:t>Москве (далее – старший специалист 2 разряда) относится к старшей группе должностей гражданской службы категории «обеспечивающие специалисты».</w:t>
      </w:r>
    </w:p>
    <w:p w:rsidR="00162614" w:rsidRPr="00162614" w:rsidRDefault="00162614" w:rsidP="00162614">
      <w:pPr>
        <w:autoSpaceDE w:val="0"/>
        <w:autoSpaceDN w:val="0"/>
        <w:adjustRightInd w:val="0"/>
        <w:spacing w:after="0" w:line="240" w:lineRule="auto"/>
        <w:rPr>
          <w:rFonts w:ascii="Times New Roman" w:hAnsi="Times New Roman" w:cs="Times New Roman"/>
          <w:sz w:val="20"/>
          <w:szCs w:val="20"/>
        </w:rPr>
      </w:pPr>
      <w:r w:rsidRPr="00162614">
        <w:rPr>
          <w:rFonts w:ascii="Times New Roman" w:hAnsi="Times New Roman" w:cs="Times New Roman"/>
          <w:sz w:val="20"/>
          <w:szCs w:val="20"/>
        </w:rPr>
        <w:t>Регистрационный номер (код) должности – 11-4-4-089.</w:t>
      </w:r>
    </w:p>
    <w:p w:rsidR="00162614" w:rsidRPr="00162614" w:rsidRDefault="00162614" w:rsidP="00162614">
      <w:pPr>
        <w:spacing w:after="0" w:line="240" w:lineRule="auto"/>
        <w:ind w:firstLine="540"/>
        <w:jc w:val="both"/>
        <w:rPr>
          <w:rFonts w:ascii="Times New Roman" w:hAnsi="Times New Roman" w:cs="Times New Roman"/>
          <w:sz w:val="20"/>
          <w:szCs w:val="20"/>
        </w:rPr>
      </w:pPr>
      <w:r w:rsidRPr="00162614">
        <w:rPr>
          <w:rFonts w:ascii="Times New Roman" w:hAnsi="Times New Roman" w:cs="Times New Roman"/>
          <w:sz w:val="20"/>
          <w:szCs w:val="20"/>
        </w:rPr>
        <w:t>2. Область профессиональной служебной деятельности старшего специалиста 2 разряда: Регулирование налоговой деятельности.</w:t>
      </w:r>
    </w:p>
    <w:p w:rsidR="00162614" w:rsidRPr="00162614" w:rsidRDefault="00162614" w:rsidP="00162614">
      <w:pPr>
        <w:spacing w:after="0" w:line="240" w:lineRule="auto"/>
        <w:ind w:firstLine="540"/>
        <w:jc w:val="both"/>
        <w:rPr>
          <w:rFonts w:ascii="Times New Roman" w:hAnsi="Times New Roman" w:cs="Times New Roman"/>
          <w:sz w:val="20"/>
          <w:szCs w:val="20"/>
        </w:rPr>
      </w:pPr>
      <w:r w:rsidRPr="00162614">
        <w:rPr>
          <w:rFonts w:ascii="Times New Roman" w:hAnsi="Times New Roman" w:cs="Times New Roman"/>
          <w:sz w:val="20"/>
          <w:szCs w:val="20"/>
        </w:rPr>
        <w:t>3. Вид профессиональной служебной деятельности старшего специалиста 2 разряда: Осуществление налогового контроля.</w:t>
      </w:r>
    </w:p>
    <w:p w:rsidR="00162614" w:rsidRPr="00162614" w:rsidRDefault="00162614" w:rsidP="00162614">
      <w:pPr>
        <w:spacing w:after="0" w:line="240" w:lineRule="auto"/>
        <w:ind w:firstLine="540"/>
        <w:jc w:val="both"/>
        <w:rPr>
          <w:rFonts w:ascii="Times New Roman" w:hAnsi="Times New Roman" w:cs="Times New Roman"/>
          <w:sz w:val="20"/>
          <w:szCs w:val="20"/>
        </w:rPr>
      </w:pPr>
      <w:r w:rsidRPr="00162614">
        <w:rPr>
          <w:rFonts w:ascii="Times New Roman" w:hAnsi="Times New Roman" w:cs="Times New Roman"/>
          <w:sz w:val="20"/>
          <w:szCs w:val="20"/>
        </w:rPr>
        <w:t>4. Назначение на должность и освобождение от должности старшего специалиста 2 разряда осуществляется начальником Инспекции Федеральной налоговой службы № 10 по г. Москве (далее - Инспекция).</w:t>
      </w:r>
    </w:p>
    <w:p w:rsidR="00162614" w:rsidRPr="00162614" w:rsidRDefault="00162614" w:rsidP="00162614">
      <w:pPr>
        <w:spacing w:after="0" w:line="240" w:lineRule="auto"/>
        <w:ind w:firstLine="540"/>
        <w:jc w:val="both"/>
        <w:rPr>
          <w:rFonts w:ascii="Times New Roman" w:hAnsi="Times New Roman" w:cs="Times New Roman"/>
          <w:sz w:val="20"/>
          <w:szCs w:val="20"/>
        </w:rPr>
      </w:pPr>
      <w:r w:rsidRPr="00162614">
        <w:rPr>
          <w:rFonts w:ascii="Times New Roman" w:hAnsi="Times New Roman" w:cs="Times New Roman"/>
          <w:sz w:val="20"/>
          <w:szCs w:val="20"/>
        </w:rPr>
        <w:t>5. Старший специалист 2 разряда непосредственно подчиняется начальнику отдела и функционально заместителю начальника отдела по соответствующему направлению деятельности.</w:t>
      </w:r>
    </w:p>
    <w:p w:rsidR="00162614" w:rsidRPr="00162614" w:rsidRDefault="00162614" w:rsidP="00162614">
      <w:pPr>
        <w:spacing w:after="0" w:line="240" w:lineRule="auto"/>
        <w:ind w:firstLine="540"/>
        <w:jc w:val="both"/>
        <w:rPr>
          <w:rFonts w:ascii="Times New Roman" w:hAnsi="Times New Roman" w:cs="Times New Roman"/>
          <w:sz w:val="20"/>
          <w:szCs w:val="20"/>
        </w:rPr>
      </w:pPr>
    </w:p>
    <w:p w:rsidR="00162614" w:rsidRPr="00162614" w:rsidRDefault="00162614" w:rsidP="00162614">
      <w:pPr>
        <w:spacing w:after="0" w:line="240" w:lineRule="auto"/>
        <w:jc w:val="center"/>
        <w:outlineLvl w:val="1"/>
        <w:rPr>
          <w:rFonts w:ascii="Times New Roman" w:hAnsi="Times New Roman" w:cs="Times New Roman"/>
          <w:sz w:val="20"/>
          <w:szCs w:val="20"/>
        </w:rPr>
      </w:pPr>
      <w:r w:rsidRPr="00162614">
        <w:rPr>
          <w:rFonts w:ascii="Times New Roman" w:hAnsi="Times New Roman" w:cs="Times New Roman"/>
          <w:sz w:val="20"/>
          <w:szCs w:val="20"/>
        </w:rPr>
        <w:t>II. Квалификационные требования для замещения должности</w:t>
      </w:r>
    </w:p>
    <w:p w:rsidR="00162614" w:rsidRPr="00162614" w:rsidRDefault="00162614" w:rsidP="00162614">
      <w:pPr>
        <w:spacing w:after="0" w:line="240" w:lineRule="auto"/>
        <w:jc w:val="center"/>
        <w:rPr>
          <w:rFonts w:ascii="Times New Roman" w:hAnsi="Times New Roman" w:cs="Times New Roman"/>
          <w:sz w:val="20"/>
          <w:szCs w:val="20"/>
        </w:rPr>
      </w:pPr>
      <w:r w:rsidRPr="00162614">
        <w:rPr>
          <w:rFonts w:ascii="Times New Roman" w:hAnsi="Times New Roman" w:cs="Times New Roman"/>
          <w:sz w:val="20"/>
          <w:szCs w:val="20"/>
        </w:rPr>
        <w:t xml:space="preserve">гражданской службы </w:t>
      </w:r>
    </w:p>
    <w:p w:rsidR="00162614" w:rsidRPr="00162614" w:rsidRDefault="00162614" w:rsidP="00162614">
      <w:pPr>
        <w:spacing w:after="0" w:line="240" w:lineRule="auto"/>
        <w:jc w:val="center"/>
        <w:rPr>
          <w:rFonts w:ascii="Times New Roman" w:hAnsi="Times New Roman" w:cs="Times New Roman"/>
          <w:sz w:val="20"/>
          <w:szCs w:val="20"/>
        </w:rPr>
      </w:pPr>
    </w:p>
    <w:p w:rsidR="00162614" w:rsidRPr="00162614" w:rsidRDefault="00162614" w:rsidP="00162614">
      <w:pPr>
        <w:spacing w:after="0" w:line="240" w:lineRule="auto"/>
        <w:ind w:firstLine="540"/>
        <w:jc w:val="both"/>
        <w:rPr>
          <w:rFonts w:ascii="Times New Roman" w:hAnsi="Times New Roman" w:cs="Times New Roman"/>
          <w:sz w:val="20"/>
          <w:szCs w:val="20"/>
        </w:rPr>
      </w:pPr>
      <w:r w:rsidRPr="00162614">
        <w:rPr>
          <w:rFonts w:ascii="Times New Roman" w:hAnsi="Times New Roman" w:cs="Times New Roman"/>
          <w:sz w:val="20"/>
          <w:szCs w:val="20"/>
        </w:rPr>
        <w:t>6. Для замещения должности старшего специалиста 2 разряда устанавливаются следующие требования.</w:t>
      </w:r>
    </w:p>
    <w:p w:rsidR="00162614" w:rsidRPr="00162614" w:rsidRDefault="00162614" w:rsidP="00162614">
      <w:pPr>
        <w:spacing w:after="0" w:line="240" w:lineRule="auto"/>
        <w:ind w:firstLine="540"/>
        <w:jc w:val="both"/>
        <w:rPr>
          <w:rFonts w:ascii="Times New Roman" w:hAnsi="Times New Roman" w:cs="Times New Roman"/>
          <w:sz w:val="20"/>
          <w:szCs w:val="20"/>
        </w:rPr>
      </w:pPr>
      <w:r w:rsidRPr="00162614">
        <w:rPr>
          <w:rFonts w:ascii="Times New Roman" w:hAnsi="Times New Roman" w:cs="Times New Roman"/>
          <w:sz w:val="20"/>
          <w:szCs w:val="20"/>
        </w:rPr>
        <w:t xml:space="preserve">6.1. Наличие профессионального образования. </w:t>
      </w:r>
    </w:p>
    <w:p w:rsidR="00162614" w:rsidRPr="00162614" w:rsidRDefault="00162614" w:rsidP="00162614">
      <w:pPr>
        <w:spacing w:after="0" w:line="240" w:lineRule="auto"/>
        <w:ind w:firstLine="540"/>
        <w:jc w:val="both"/>
        <w:rPr>
          <w:rFonts w:ascii="Times New Roman" w:hAnsi="Times New Roman" w:cs="Times New Roman"/>
          <w:sz w:val="20"/>
          <w:szCs w:val="20"/>
        </w:rPr>
      </w:pPr>
      <w:r w:rsidRPr="00162614">
        <w:rPr>
          <w:rFonts w:ascii="Times New Roman" w:hAnsi="Times New Roman" w:cs="Times New Roman"/>
          <w:sz w:val="20"/>
          <w:szCs w:val="20"/>
        </w:rPr>
        <w:t>6.2 Квалификационные требования к стажу государственной гражданской службы или стажу работы по специальности не предъявляются.</w:t>
      </w:r>
    </w:p>
    <w:p w:rsidR="00162614" w:rsidRPr="00162614" w:rsidRDefault="00162614" w:rsidP="00162614">
      <w:pPr>
        <w:spacing w:after="0" w:line="240" w:lineRule="auto"/>
        <w:ind w:firstLine="540"/>
        <w:jc w:val="both"/>
        <w:rPr>
          <w:rFonts w:ascii="Times New Roman" w:hAnsi="Times New Roman" w:cs="Times New Roman"/>
          <w:sz w:val="20"/>
          <w:szCs w:val="20"/>
        </w:rPr>
      </w:pPr>
      <w:r w:rsidRPr="00162614">
        <w:rPr>
          <w:rFonts w:ascii="Times New Roman" w:hAnsi="Times New Roman" w:cs="Times New Roman"/>
          <w:sz w:val="20"/>
          <w:szCs w:val="20"/>
        </w:rPr>
        <w:t xml:space="preserve">6.3. Наличие базовых знаний: знание Конституции Российской Федерации, федеральных конституционных законов, федеральных законов; указов Президента Российской Федерации, постановлений Правительства Российской Федерации, иных нормативных правовых актов применительно к исполнению должностных обязанностей; правовых основ прохождения федеральной государственной гражданской службы; правил делового этикета, порядка работы с обращениями граждан; правил и норм охраны труда, техники безопасности и противопожарной защиты; служебного распорядка Инспекции; порядка работы со служебной информацией; инструкции по делопроизводству; возможности и особенности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должностного регламента.  </w:t>
      </w:r>
    </w:p>
    <w:p w:rsidR="00162614" w:rsidRPr="00162614" w:rsidRDefault="00162614" w:rsidP="00162614">
      <w:pPr>
        <w:spacing w:after="0" w:line="240" w:lineRule="auto"/>
        <w:ind w:firstLine="540"/>
        <w:jc w:val="both"/>
        <w:rPr>
          <w:rFonts w:ascii="Times New Roman" w:hAnsi="Times New Roman" w:cs="Times New Roman"/>
          <w:sz w:val="20"/>
          <w:szCs w:val="20"/>
        </w:rPr>
      </w:pPr>
      <w:r w:rsidRPr="00162614">
        <w:rPr>
          <w:rFonts w:ascii="Times New Roman" w:hAnsi="Times New Roman" w:cs="Times New Roman"/>
          <w:sz w:val="20"/>
          <w:szCs w:val="20"/>
        </w:rPr>
        <w:t xml:space="preserve">6.4. Наличие профессиональных знаний: </w:t>
      </w:r>
    </w:p>
    <w:p w:rsidR="00162614" w:rsidRPr="00162614" w:rsidRDefault="00162614" w:rsidP="00162614">
      <w:pPr>
        <w:spacing w:after="0" w:line="240" w:lineRule="auto"/>
        <w:ind w:firstLine="709"/>
        <w:jc w:val="both"/>
        <w:rPr>
          <w:rFonts w:ascii="Times New Roman" w:hAnsi="Times New Roman" w:cs="Times New Roman"/>
          <w:sz w:val="20"/>
          <w:szCs w:val="20"/>
        </w:rPr>
      </w:pPr>
      <w:r w:rsidRPr="00162614">
        <w:rPr>
          <w:rFonts w:ascii="Times New Roman" w:hAnsi="Times New Roman" w:cs="Times New Roman"/>
          <w:sz w:val="20"/>
          <w:szCs w:val="20"/>
        </w:rPr>
        <w:t>6.4.1. В сфере законодательства Российской Федерации:</w:t>
      </w:r>
      <w:r w:rsidRPr="00162614">
        <w:rPr>
          <w:rFonts w:ascii="Times New Roman" w:eastAsia="Times New Roman" w:hAnsi="Times New Roman" w:cs="Times New Roman"/>
          <w:sz w:val="20"/>
          <w:szCs w:val="20"/>
          <w:lang w:eastAsia="ru-RU"/>
        </w:rPr>
        <w:t xml:space="preserve"> Федеральный закон от 27.07.2004 № 79-ФЗ «О государственной гражданской службе Российской Федерации»; Налоговый кодекс Российской Федерации, утвержденный Федеральным законом от 31.07.1998 № 146-ФЗ; Федеральный закон от 25.12.2008 № 273-ФЗ «О противодействии коррупции», Приказ ФНС России от 2 августа 2005 № САЭ-3-06/354 «Об утверждении Перечня должностных лиц налоговых органов Российской Федерации, уполномоченных составлять протоколы об административных правонарушениях»; Приказ ФНС России от 7 ноября 2018 г. № ММВ-7-2/628@ «Об утверждении форм документов предусмотренных Налоговым кодексом Российской Федерации и используемых налоговыми органами при реализации своих полномочий в отношениях, регулируемых законодательством о налогах и сборах, оснований и порядка продления срока проведения выездной налоговой проверки, порядка взаимодействия </w:t>
      </w:r>
      <w:r w:rsidRPr="00162614">
        <w:rPr>
          <w:rFonts w:ascii="Times New Roman" w:eastAsia="Times New Roman" w:hAnsi="Times New Roman" w:cs="Times New Roman"/>
          <w:sz w:val="20"/>
          <w:szCs w:val="20"/>
          <w:lang w:eastAsia="ru-RU"/>
        </w:rPr>
        <w:lastRenderedPageBreak/>
        <w:t xml:space="preserve">налоговых органов по выполнению поручений об истребовании документов, требований к составлению Акта налоговой проверки, требований составления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дела о выявлении которых рассматриваются в порядке, установленном статьей 101 Налогового кодекса Российской Федерации)»; </w:t>
      </w:r>
      <w:r w:rsidRPr="00162614">
        <w:rPr>
          <w:rFonts w:ascii="Times New Roman" w:hAnsi="Times New Roman" w:cs="Times New Roman"/>
          <w:sz w:val="20"/>
          <w:szCs w:val="20"/>
        </w:rPr>
        <w:t>приказ ФНС России от 15 апреля 2015 г. N ММВ-7-2/149@ "Об утверждении Порядка направления документов, используемых налоговыми органами при реализации своих полномочий в отношениях, регулируемых законодательством о налогах и сборах, в электронной форме по телекоммуникационным каналам связи и о признании утратившими силу отдельных положений приказа Федеральной налоговой службы от 17.02.2011 N ММВ-7-2/169@"; приказ ФНС Российской Федерации от 17февраля 2011 г. N ММВ-7-2/168@ "Об утверждении Порядка направления требования о представлении документов (информации) и порядка представления документов (информации) по требованию налогового органа в электронном виде по телекоммуникационным каналам связи".</w:t>
      </w:r>
    </w:p>
    <w:p w:rsidR="00162614" w:rsidRPr="00162614" w:rsidRDefault="00162614" w:rsidP="00162614">
      <w:pPr>
        <w:widowControl w:val="0"/>
        <w:spacing w:after="0" w:line="240" w:lineRule="auto"/>
        <w:ind w:firstLine="709"/>
        <w:jc w:val="both"/>
        <w:rPr>
          <w:rFonts w:ascii="Times New Roman" w:hAnsi="Times New Roman" w:cs="Times New Roman"/>
          <w:sz w:val="20"/>
          <w:szCs w:val="20"/>
        </w:rPr>
      </w:pPr>
      <w:r w:rsidRPr="00162614">
        <w:rPr>
          <w:rFonts w:ascii="Times New Roman" w:hAnsi="Times New Roman" w:cs="Times New Roman"/>
          <w:sz w:val="20"/>
          <w:szCs w:val="20"/>
        </w:rPr>
        <w:t>Старший специалист 2 разряда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162614" w:rsidRPr="00162614" w:rsidRDefault="00162614" w:rsidP="00162614">
      <w:pPr>
        <w:widowControl w:val="0"/>
        <w:spacing w:after="0" w:line="240" w:lineRule="auto"/>
        <w:ind w:firstLine="709"/>
        <w:jc w:val="both"/>
        <w:rPr>
          <w:rFonts w:ascii="Times New Roman" w:hAnsi="Times New Roman" w:cs="Times New Roman"/>
          <w:sz w:val="20"/>
          <w:szCs w:val="20"/>
          <w:lang w:eastAsia="ru-RU"/>
        </w:rPr>
      </w:pPr>
      <w:r w:rsidRPr="00162614">
        <w:rPr>
          <w:rFonts w:ascii="Times New Roman" w:hAnsi="Times New Roman" w:cs="Times New Roman"/>
          <w:sz w:val="20"/>
          <w:szCs w:val="20"/>
          <w:lang w:eastAsia="ru-RU"/>
        </w:rPr>
        <w:t>6.4.2. Иные профессиональные знания: основы экономики, финансов и кредита, бухгалтерского и налогового учета; основы налогообложения; знание Кодекса этики и служебного поведения государственных гражданских служащих Федеральной налоговой службы, утвержденный Приказом ФНС России от 11.04.2011 № ММВ-7-4/260@ «Об утверждении Кодекса этики служебного поведения государственных гражданских служащих Федеральной налоговой службы»; основы нормативных актов и служебных документов, регулирующих соответствующую сферу деятельности применительно к исполнению конкретных должностных обязанностей.</w:t>
      </w:r>
    </w:p>
    <w:p w:rsidR="00162614" w:rsidRPr="00162614" w:rsidRDefault="00162614" w:rsidP="00162614">
      <w:pPr>
        <w:spacing w:after="0" w:line="240" w:lineRule="auto"/>
        <w:ind w:firstLine="709"/>
        <w:jc w:val="both"/>
        <w:rPr>
          <w:rFonts w:ascii="Times New Roman" w:hAnsi="Times New Roman" w:cs="Times New Roman"/>
          <w:sz w:val="20"/>
          <w:szCs w:val="20"/>
        </w:rPr>
      </w:pPr>
      <w:r w:rsidRPr="00162614">
        <w:rPr>
          <w:rFonts w:ascii="Times New Roman" w:hAnsi="Times New Roman" w:cs="Times New Roman"/>
          <w:sz w:val="20"/>
          <w:szCs w:val="20"/>
        </w:rPr>
        <w:t>6.5. Наличие функциональных знаний:</w:t>
      </w:r>
    </w:p>
    <w:p w:rsidR="00162614" w:rsidRPr="00162614" w:rsidRDefault="00162614" w:rsidP="00162614">
      <w:pPr>
        <w:autoSpaceDE w:val="0"/>
        <w:autoSpaceDN w:val="0"/>
        <w:adjustRightInd w:val="0"/>
        <w:spacing w:after="0" w:line="240" w:lineRule="auto"/>
        <w:jc w:val="both"/>
        <w:rPr>
          <w:rFonts w:ascii="Times New Roman" w:hAnsi="Times New Roman" w:cs="Times New Roman"/>
          <w:sz w:val="20"/>
          <w:szCs w:val="20"/>
        </w:rPr>
      </w:pPr>
      <w:r w:rsidRPr="00162614">
        <w:rPr>
          <w:rFonts w:ascii="Times New Roman" w:hAnsi="Times New Roman" w:cs="Times New Roman"/>
          <w:sz w:val="20"/>
          <w:szCs w:val="20"/>
          <w:lang w:eastAsia="ru-RU"/>
        </w:rPr>
        <w:t xml:space="preserve">          Знание основ управления и организации труда, процесса прохождения гражданской службы, норм делового общения, форм и методов работы с применением автоматизированных средств управления, служебного распорядка Инспекции, порядка работы со служебной информацией, основ делопроизводства, правил охраны труда и противопожарной безопасности; аппаратного и программного обеспечения; возможностей и особенностей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w:t>
      </w:r>
    </w:p>
    <w:p w:rsidR="00162614" w:rsidRPr="00162614" w:rsidRDefault="00162614" w:rsidP="00162614">
      <w:pPr>
        <w:spacing w:after="0" w:line="240" w:lineRule="auto"/>
        <w:ind w:firstLine="540"/>
        <w:jc w:val="both"/>
        <w:rPr>
          <w:rFonts w:ascii="Times New Roman" w:hAnsi="Times New Roman" w:cs="Times New Roman"/>
          <w:sz w:val="20"/>
          <w:szCs w:val="20"/>
          <w:lang w:eastAsia="ru-RU"/>
        </w:rPr>
      </w:pPr>
      <w:r w:rsidRPr="00162614">
        <w:rPr>
          <w:rFonts w:ascii="Times New Roman" w:hAnsi="Times New Roman" w:cs="Times New Roman"/>
          <w:sz w:val="20"/>
          <w:szCs w:val="20"/>
        </w:rPr>
        <w:t>6.6. Наличие базовых умений:</w:t>
      </w:r>
    </w:p>
    <w:p w:rsidR="00162614" w:rsidRPr="00162614" w:rsidRDefault="00162614" w:rsidP="00162614">
      <w:pPr>
        <w:pStyle w:val="af0"/>
        <w:ind w:firstLine="709"/>
        <w:jc w:val="both"/>
        <w:rPr>
          <w:sz w:val="20"/>
          <w:szCs w:val="20"/>
        </w:rPr>
      </w:pPr>
      <w:r w:rsidRPr="00162614">
        <w:rPr>
          <w:sz w:val="20"/>
          <w:szCs w:val="20"/>
        </w:rPr>
        <w:t>- умение мыслить системно (стратегически), умение планировать, рационально использовать служебное время и достигать результата; коммуникативные умения; умение управлять изменениями.</w:t>
      </w:r>
    </w:p>
    <w:p w:rsidR="00162614" w:rsidRPr="00162614" w:rsidRDefault="00162614" w:rsidP="00162614">
      <w:pPr>
        <w:spacing w:after="0" w:line="240" w:lineRule="auto"/>
        <w:ind w:firstLine="540"/>
        <w:jc w:val="both"/>
        <w:rPr>
          <w:rFonts w:ascii="Times New Roman" w:hAnsi="Times New Roman" w:cs="Times New Roman"/>
          <w:sz w:val="20"/>
          <w:szCs w:val="20"/>
          <w:lang w:eastAsia="ru-RU"/>
        </w:rPr>
      </w:pPr>
      <w:r w:rsidRPr="00162614">
        <w:rPr>
          <w:rFonts w:ascii="Times New Roman" w:hAnsi="Times New Roman" w:cs="Times New Roman"/>
          <w:sz w:val="20"/>
          <w:szCs w:val="20"/>
        </w:rPr>
        <w:t xml:space="preserve">6.7. Наличие профессиональных умений: </w:t>
      </w:r>
    </w:p>
    <w:p w:rsidR="00162614" w:rsidRPr="00162614" w:rsidRDefault="00162614" w:rsidP="00162614">
      <w:pPr>
        <w:autoSpaceDE w:val="0"/>
        <w:autoSpaceDN w:val="0"/>
        <w:adjustRightInd w:val="0"/>
        <w:spacing w:after="0" w:line="240" w:lineRule="auto"/>
        <w:jc w:val="both"/>
        <w:rPr>
          <w:rFonts w:ascii="Times New Roman" w:hAnsi="Times New Roman" w:cs="Times New Roman"/>
          <w:sz w:val="20"/>
          <w:szCs w:val="20"/>
          <w:lang w:eastAsia="ru-RU"/>
        </w:rPr>
      </w:pPr>
      <w:r w:rsidRPr="00162614">
        <w:rPr>
          <w:rFonts w:ascii="Times New Roman" w:hAnsi="Times New Roman" w:cs="Times New Roman"/>
          <w:sz w:val="20"/>
          <w:szCs w:val="20"/>
          <w:lang w:eastAsia="ru-RU"/>
        </w:rPr>
        <w:t xml:space="preserve">       осуществления экспертизы проектов нормативных правовых документов;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работы с внутренними и периферийными устройствами компьютера, информационно-коммуникационными сетями (в том числе сетью Интернет), в операционной системе, в текстовом редакторе, с электронными таблицами, с базами данных;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и актов Инспекции.</w:t>
      </w:r>
    </w:p>
    <w:p w:rsidR="00162614" w:rsidRPr="00162614" w:rsidRDefault="00162614" w:rsidP="00162614">
      <w:pPr>
        <w:spacing w:after="0" w:line="240" w:lineRule="auto"/>
        <w:ind w:firstLine="540"/>
        <w:jc w:val="both"/>
        <w:rPr>
          <w:rFonts w:ascii="Times New Roman" w:hAnsi="Times New Roman" w:cs="Times New Roman"/>
          <w:sz w:val="20"/>
          <w:szCs w:val="20"/>
        </w:rPr>
      </w:pPr>
      <w:r w:rsidRPr="00162614">
        <w:rPr>
          <w:rFonts w:ascii="Times New Roman" w:hAnsi="Times New Roman" w:cs="Times New Roman"/>
          <w:sz w:val="20"/>
          <w:szCs w:val="20"/>
        </w:rPr>
        <w:t>6.8. Наличие функциональных умений:</w:t>
      </w:r>
    </w:p>
    <w:p w:rsidR="00162614" w:rsidRPr="00162614" w:rsidRDefault="00162614" w:rsidP="00162614">
      <w:pPr>
        <w:autoSpaceDE w:val="0"/>
        <w:autoSpaceDN w:val="0"/>
        <w:adjustRightInd w:val="0"/>
        <w:spacing w:after="0" w:line="240" w:lineRule="auto"/>
        <w:ind w:firstLine="709"/>
        <w:jc w:val="both"/>
        <w:rPr>
          <w:rFonts w:ascii="Times New Roman" w:hAnsi="Times New Roman" w:cs="Times New Roman"/>
          <w:sz w:val="20"/>
          <w:szCs w:val="20"/>
        </w:rPr>
      </w:pPr>
      <w:r w:rsidRPr="00162614">
        <w:rPr>
          <w:rFonts w:ascii="Times New Roman" w:hAnsi="Times New Roman" w:cs="Times New Roman"/>
          <w:sz w:val="20"/>
          <w:szCs w:val="20"/>
        </w:rPr>
        <w:t>проведение плановых и внеплановых документарных (камеральных) проверок (обследований); формирование и ведение реестров, кадастров, регистров, перечней, каталогов, лицевых счетов для обеспечения контрольно-надзорных полномочий; осуществление контроля исполнения предписаний, решений и других распорядительных документов.</w:t>
      </w:r>
    </w:p>
    <w:p w:rsidR="00162614" w:rsidRPr="00162614" w:rsidRDefault="00162614" w:rsidP="00162614">
      <w:pPr>
        <w:autoSpaceDE w:val="0"/>
        <w:autoSpaceDN w:val="0"/>
        <w:adjustRightInd w:val="0"/>
        <w:spacing w:after="0" w:line="240" w:lineRule="auto"/>
        <w:jc w:val="both"/>
        <w:rPr>
          <w:rFonts w:ascii="Times New Roman" w:hAnsi="Times New Roman" w:cs="Times New Roman"/>
          <w:sz w:val="20"/>
          <w:szCs w:val="20"/>
        </w:rPr>
      </w:pPr>
      <w:r w:rsidRPr="00162614">
        <w:rPr>
          <w:rFonts w:ascii="Times New Roman" w:hAnsi="Times New Roman" w:cs="Times New Roman"/>
          <w:sz w:val="20"/>
          <w:szCs w:val="20"/>
        </w:rPr>
        <w:t xml:space="preserve">         </w:t>
      </w:r>
    </w:p>
    <w:p w:rsidR="00162614" w:rsidRPr="00162614" w:rsidRDefault="00162614" w:rsidP="00162614">
      <w:pPr>
        <w:numPr>
          <w:ilvl w:val="0"/>
          <w:numId w:val="35"/>
        </w:numPr>
        <w:spacing w:after="0" w:line="240" w:lineRule="auto"/>
        <w:jc w:val="center"/>
        <w:outlineLvl w:val="1"/>
        <w:rPr>
          <w:rFonts w:ascii="Times New Roman" w:hAnsi="Times New Roman" w:cs="Times New Roman"/>
          <w:sz w:val="20"/>
          <w:szCs w:val="20"/>
        </w:rPr>
      </w:pPr>
      <w:r w:rsidRPr="00162614">
        <w:rPr>
          <w:rFonts w:ascii="Times New Roman" w:hAnsi="Times New Roman" w:cs="Times New Roman"/>
          <w:sz w:val="20"/>
          <w:szCs w:val="20"/>
        </w:rPr>
        <w:t xml:space="preserve"> Должностные обязанности, права и ответственность</w:t>
      </w:r>
    </w:p>
    <w:p w:rsidR="00162614" w:rsidRPr="00162614" w:rsidRDefault="00162614" w:rsidP="00162614">
      <w:pPr>
        <w:spacing w:after="0" w:line="240" w:lineRule="auto"/>
        <w:ind w:left="1080"/>
        <w:outlineLvl w:val="1"/>
        <w:rPr>
          <w:rFonts w:ascii="Times New Roman" w:hAnsi="Times New Roman" w:cs="Times New Roman"/>
          <w:sz w:val="20"/>
          <w:szCs w:val="20"/>
        </w:rPr>
      </w:pPr>
    </w:p>
    <w:p w:rsidR="00162614" w:rsidRPr="00162614" w:rsidRDefault="00162614" w:rsidP="00162614">
      <w:pPr>
        <w:spacing w:after="0" w:line="240" w:lineRule="auto"/>
        <w:ind w:firstLine="540"/>
        <w:jc w:val="both"/>
        <w:rPr>
          <w:rFonts w:ascii="Times New Roman" w:hAnsi="Times New Roman" w:cs="Times New Roman"/>
          <w:sz w:val="20"/>
          <w:szCs w:val="20"/>
        </w:rPr>
      </w:pPr>
      <w:r w:rsidRPr="00162614">
        <w:rPr>
          <w:rFonts w:ascii="Times New Roman" w:hAnsi="Times New Roman" w:cs="Times New Roman"/>
          <w:sz w:val="20"/>
          <w:szCs w:val="20"/>
        </w:rPr>
        <w:t xml:space="preserve">7. Основные права и обязанности  старшего специалиста 2 разряда, а также запреты и требования, связанные с гражданской службой, которые установлены в его отношении, предусмотрены </w:t>
      </w:r>
      <w:hyperlink r:id="rId90" w:history="1">
        <w:r w:rsidRPr="00162614">
          <w:rPr>
            <w:rFonts w:ascii="Times New Roman" w:hAnsi="Times New Roman" w:cs="Times New Roman"/>
            <w:sz w:val="20"/>
            <w:szCs w:val="20"/>
          </w:rPr>
          <w:t>статьями 14</w:t>
        </w:r>
      </w:hyperlink>
      <w:r w:rsidRPr="00162614">
        <w:rPr>
          <w:rFonts w:ascii="Times New Roman" w:hAnsi="Times New Roman" w:cs="Times New Roman"/>
          <w:sz w:val="20"/>
          <w:szCs w:val="20"/>
        </w:rPr>
        <w:t xml:space="preserve">, </w:t>
      </w:r>
      <w:hyperlink r:id="rId91" w:history="1">
        <w:r w:rsidRPr="00162614">
          <w:rPr>
            <w:rFonts w:ascii="Times New Roman" w:hAnsi="Times New Roman" w:cs="Times New Roman"/>
            <w:sz w:val="20"/>
            <w:szCs w:val="20"/>
          </w:rPr>
          <w:t>15</w:t>
        </w:r>
      </w:hyperlink>
      <w:r w:rsidRPr="00162614">
        <w:rPr>
          <w:rFonts w:ascii="Times New Roman" w:hAnsi="Times New Roman" w:cs="Times New Roman"/>
          <w:sz w:val="20"/>
          <w:szCs w:val="20"/>
        </w:rPr>
        <w:t xml:space="preserve">, </w:t>
      </w:r>
      <w:hyperlink r:id="rId92" w:history="1">
        <w:r w:rsidRPr="00162614">
          <w:rPr>
            <w:rFonts w:ascii="Times New Roman" w:hAnsi="Times New Roman" w:cs="Times New Roman"/>
            <w:sz w:val="20"/>
            <w:szCs w:val="20"/>
          </w:rPr>
          <w:t>17</w:t>
        </w:r>
      </w:hyperlink>
      <w:r w:rsidRPr="00162614">
        <w:rPr>
          <w:rFonts w:ascii="Times New Roman" w:hAnsi="Times New Roman" w:cs="Times New Roman"/>
          <w:sz w:val="20"/>
          <w:szCs w:val="20"/>
        </w:rPr>
        <w:t xml:space="preserve">, </w:t>
      </w:r>
      <w:hyperlink r:id="rId93" w:history="1">
        <w:r w:rsidRPr="00162614">
          <w:rPr>
            <w:rFonts w:ascii="Times New Roman" w:hAnsi="Times New Roman" w:cs="Times New Roman"/>
            <w:sz w:val="20"/>
            <w:szCs w:val="20"/>
          </w:rPr>
          <w:t>18</w:t>
        </w:r>
      </w:hyperlink>
      <w:r w:rsidRPr="00162614">
        <w:rPr>
          <w:rFonts w:ascii="Times New Roman" w:hAnsi="Times New Roman" w:cs="Times New Roman"/>
          <w:sz w:val="20"/>
          <w:szCs w:val="20"/>
        </w:rPr>
        <w:t xml:space="preserve"> Федерального закона от 27.07.2004 N 79-ФЗ "О государственной гражданской службе Российской Федерации" (далее – федеральный закон №79-ФЗ).</w:t>
      </w:r>
    </w:p>
    <w:p w:rsidR="00162614" w:rsidRPr="00162614" w:rsidRDefault="00162614" w:rsidP="00162614">
      <w:pPr>
        <w:pStyle w:val="af0"/>
        <w:ind w:firstLine="567"/>
        <w:jc w:val="both"/>
        <w:rPr>
          <w:sz w:val="20"/>
          <w:szCs w:val="20"/>
        </w:rPr>
      </w:pPr>
      <w:r w:rsidRPr="00162614">
        <w:rPr>
          <w:sz w:val="20"/>
          <w:szCs w:val="20"/>
        </w:rPr>
        <w:t>8. В целях реализации задач и функций, возложенных на отдел старшего специалиста 2 разряда обязан:</w:t>
      </w:r>
    </w:p>
    <w:p w:rsidR="00162614" w:rsidRPr="00162614" w:rsidRDefault="00162614" w:rsidP="00162614">
      <w:pPr>
        <w:pStyle w:val="af0"/>
        <w:ind w:firstLine="567"/>
        <w:jc w:val="both"/>
        <w:rPr>
          <w:sz w:val="20"/>
          <w:szCs w:val="20"/>
        </w:rPr>
      </w:pPr>
      <w:r w:rsidRPr="00162614">
        <w:rPr>
          <w:sz w:val="20"/>
          <w:szCs w:val="20"/>
        </w:rPr>
        <w:t xml:space="preserve"> -проводить контрольно-аналитическую работу в отношении налогоплательщиков в целях побуждения к уточнению налоговых обязательств по налогу на добавленную стоимость;</w:t>
      </w:r>
    </w:p>
    <w:p w:rsidR="00162614" w:rsidRPr="00162614" w:rsidRDefault="00162614" w:rsidP="00162614">
      <w:pPr>
        <w:spacing w:after="0" w:line="240" w:lineRule="auto"/>
        <w:ind w:firstLine="567"/>
        <w:jc w:val="both"/>
        <w:rPr>
          <w:rFonts w:ascii="Times New Roman" w:hAnsi="Times New Roman" w:cs="Times New Roman"/>
          <w:sz w:val="20"/>
          <w:szCs w:val="20"/>
        </w:rPr>
      </w:pPr>
      <w:r w:rsidRPr="00162614">
        <w:rPr>
          <w:rFonts w:ascii="Times New Roman" w:hAnsi="Times New Roman" w:cs="Times New Roman"/>
          <w:sz w:val="20"/>
          <w:szCs w:val="20"/>
        </w:rPr>
        <w:t>-осуществлять взаимодействие с правоохранительными органами и контролирующими органами по предмету деятельности отдела;</w:t>
      </w:r>
    </w:p>
    <w:p w:rsidR="00162614" w:rsidRPr="00162614" w:rsidRDefault="00162614" w:rsidP="00162614">
      <w:pPr>
        <w:spacing w:after="0" w:line="240" w:lineRule="auto"/>
        <w:ind w:firstLine="567"/>
        <w:jc w:val="both"/>
        <w:rPr>
          <w:rFonts w:ascii="Times New Roman" w:hAnsi="Times New Roman" w:cs="Times New Roman"/>
          <w:sz w:val="20"/>
          <w:szCs w:val="20"/>
        </w:rPr>
      </w:pPr>
      <w:r w:rsidRPr="00162614">
        <w:rPr>
          <w:rFonts w:ascii="Times New Roman" w:hAnsi="Times New Roman" w:cs="Times New Roman"/>
          <w:sz w:val="20"/>
          <w:szCs w:val="20"/>
        </w:rPr>
        <w:t>- осуществлять мероприятия для выявления потенциальных налоговых рисков в деятельности налогоплательщиков;</w:t>
      </w:r>
    </w:p>
    <w:p w:rsidR="00162614" w:rsidRPr="00162614" w:rsidRDefault="00162614" w:rsidP="00162614">
      <w:pPr>
        <w:spacing w:after="0" w:line="240" w:lineRule="auto"/>
        <w:ind w:firstLine="567"/>
        <w:jc w:val="both"/>
        <w:rPr>
          <w:rFonts w:ascii="Times New Roman" w:hAnsi="Times New Roman" w:cs="Times New Roman"/>
          <w:sz w:val="20"/>
          <w:szCs w:val="20"/>
        </w:rPr>
      </w:pPr>
      <w:r w:rsidRPr="00162614">
        <w:rPr>
          <w:rFonts w:ascii="Times New Roman" w:hAnsi="Times New Roman" w:cs="Times New Roman"/>
          <w:sz w:val="20"/>
          <w:szCs w:val="20"/>
        </w:rPr>
        <w:t>-проводить анализ выписок по банковским счетам налогоплательщиков, запрошенным  в порядке ст. 86 НК РФ;</w:t>
      </w:r>
    </w:p>
    <w:p w:rsidR="00162614" w:rsidRPr="00162614" w:rsidRDefault="00162614" w:rsidP="00162614">
      <w:pPr>
        <w:spacing w:after="0" w:line="240" w:lineRule="auto"/>
        <w:ind w:firstLine="567"/>
        <w:jc w:val="both"/>
        <w:rPr>
          <w:rFonts w:ascii="Times New Roman" w:hAnsi="Times New Roman" w:cs="Times New Roman"/>
          <w:sz w:val="20"/>
          <w:szCs w:val="20"/>
        </w:rPr>
      </w:pPr>
      <w:r w:rsidRPr="00162614">
        <w:rPr>
          <w:rFonts w:ascii="Times New Roman" w:hAnsi="Times New Roman" w:cs="Times New Roman"/>
          <w:sz w:val="20"/>
          <w:szCs w:val="20"/>
        </w:rPr>
        <w:t>- проводить анализ истребованной информации по конкретным сделкам у исследуемого налогоплательщика в порядке статьи 93.1 НК РФ;</w:t>
      </w:r>
    </w:p>
    <w:p w:rsidR="00162614" w:rsidRPr="00162614" w:rsidRDefault="00162614" w:rsidP="00162614">
      <w:pPr>
        <w:spacing w:after="0" w:line="240" w:lineRule="auto"/>
        <w:ind w:firstLine="567"/>
        <w:jc w:val="both"/>
        <w:rPr>
          <w:rFonts w:ascii="Times New Roman" w:hAnsi="Times New Roman" w:cs="Times New Roman"/>
          <w:sz w:val="20"/>
          <w:szCs w:val="20"/>
        </w:rPr>
      </w:pPr>
      <w:r w:rsidRPr="00162614">
        <w:rPr>
          <w:rFonts w:ascii="Times New Roman" w:hAnsi="Times New Roman" w:cs="Times New Roman"/>
          <w:sz w:val="20"/>
          <w:szCs w:val="20"/>
        </w:rPr>
        <w:t>- проводить опрос должностных лиц, учредителей налогоплательщика и иных физических лиц;</w:t>
      </w:r>
    </w:p>
    <w:p w:rsidR="00162614" w:rsidRPr="00162614" w:rsidRDefault="00162614" w:rsidP="00162614">
      <w:pPr>
        <w:spacing w:after="0" w:line="240" w:lineRule="auto"/>
        <w:ind w:firstLine="567"/>
        <w:jc w:val="both"/>
        <w:rPr>
          <w:rFonts w:ascii="Times New Roman" w:hAnsi="Times New Roman" w:cs="Times New Roman"/>
          <w:sz w:val="20"/>
          <w:szCs w:val="20"/>
        </w:rPr>
      </w:pPr>
      <w:r w:rsidRPr="00162614">
        <w:rPr>
          <w:rFonts w:ascii="Times New Roman" w:hAnsi="Times New Roman" w:cs="Times New Roman"/>
          <w:sz w:val="20"/>
          <w:szCs w:val="20"/>
        </w:rPr>
        <w:lastRenderedPageBreak/>
        <w:t>- оценивать результаты предыдущих камеральных и выездных налоговых проверок, материалов оперативного контроля, решений судебных органов по ним;</w:t>
      </w:r>
    </w:p>
    <w:p w:rsidR="00162614" w:rsidRPr="00162614" w:rsidRDefault="00162614" w:rsidP="00162614">
      <w:pPr>
        <w:spacing w:after="0" w:line="240" w:lineRule="auto"/>
        <w:ind w:firstLine="567"/>
        <w:jc w:val="both"/>
        <w:rPr>
          <w:rFonts w:ascii="Times New Roman" w:hAnsi="Times New Roman" w:cs="Times New Roman"/>
          <w:sz w:val="20"/>
          <w:szCs w:val="20"/>
        </w:rPr>
      </w:pPr>
      <w:r w:rsidRPr="00162614">
        <w:rPr>
          <w:rFonts w:ascii="Times New Roman" w:hAnsi="Times New Roman" w:cs="Times New Roman"/>
          <w:sz w:val="20"/>
          <w:szCs w:val="20"/>
        </w:rPr>
        <w:t>- оформлять результаты анализа финансово-хозяйственной деятельности в виде Заключений по результатам контрольно-аналитической работы;</w:t>
      </w:r>
    </w:p>
    <w:p w:rsidR="00162614" w:rsidRPr="00162614" w:rsidRDefault="00162614" w:rsidP="00162614">
      <w:pPr>
        <w:spacing w:after="0" w:line="240" w:lineRule="auto"/>
        <w:ind w:firstLine="567"/>
        <w:jc w:val="both"/>
        <w:rPr>
          <w:rFonts w:ascii="Times New Roman" w:hAnsi="Times New Roman" w:cs="Times New Roman"/>
          <w:sz w:val="20"/>
          <w:szCs w:val="20"/>
        </w:rPr>
      </w:pPr>
      <w:r w:rsidRPr="00162614">
        <w:rPr>
          <w:rFonts w:ascii="Times New Roman" w:hAnsi="Times New Roman" w:cs="Times New Roman"/>
          <w:sz w:val="20"/>
          <w:szCs w:val="20"/>
        </w:rPr>
        <w:t>- участвовать в подготовке ответов на письменные запросы налогоплательщиков по вопросам, входящим в компетенцию контрольно-аналитического отдела;</w:t>
      </w:r>
    </w:p>
    <w:p w:rsidR="00162614" w:rsidRPr="00162614" w:rsidRDefault="00162614" w:rsidP="00162614">
      <w:pPr>
        <w:spacing w:after="0" w:line="240" w:lineRule="auto"/>
        <w:ind w:firstLine="567"/>
        <w:jc w:val="both"/>
        <w:rPr>
          <w:rFonts w:ascii="Times New Roman" w:hAnsi="Times New Roman" w:cs="Times New Roman"/>
          <w:sz w:val="20"/>
          <w:szCs w:val="20"/>
        </w:rPr>
      </w:pPr>
      <w:r w:rsidRPr="00162614">
        <w:rPr>
          <w:rFonts w:ascii="Times New Roman" w:hAnsi="Times New Roman" w:cs="Times New Roman"/>
          <w:sz w:val="20"/>
          <w:szCs w:val="20"/>
        </w:rPr>
        <w:t>-формировать установленную отчетность по деятельности контрольно-аналитического отдела;</w:t>
      </w:r>
    </w:p>
    <w:p w:rsidR="00162614" w:rsidRPr="00162614" w:rsidRDefault="00162614" w:rsidP="00162614">
      <w:pPr>
        <w:spacing w:after="0" w:line="240" w:lineRule="auto"/>
        <w:ind w:firstLine="567"/>
        <w:jc w:val="both"/>
        <w:rPr>
          <w:rFonts w:ascii="Times New Roman" w:hAnsi="Times New Roman" w:cs="Times New Roman"/>
          <w:sz w:val="20"/>
          <w:szCs w:val="20"/>
        </w:rPr>
      </w:pPr>
      <w:r w:rsidRPr="00162614">
        <w:rPr>
          <w:rFonts w:ascii="Times New Roman" w:hAnsi="Times New Roman" w:cs="Times New Roman"/>
          <w:sz w:val="20"/>
          <w:szCs w:val="20"/>
        </w:rPr>
        <w:t>- вести в установленном порядке делопроизводства, хранение и сдачу в архив документов контрольно-аналитического отдела;</w:t>
      </w:r>
    </w:p>
    <w:p w:rsidR="00162614" w:rsidRPr="00162614" w:rsidRDefault="00162614" w:rsidP="00162614">
      <w:pPr>
        <w:spacing w:after="0" w:line="240" w:lineRule="auto"/>
        <w:ind w:firstLine="567"/>
        <w:jc w:val="both"/>
        <w:rPr>
          <w:rFonts w:ascii="Times New Roman" w:hAnsi="Times New Roman" w:cs="Times New Roman"/>
          <w:sz w:val="20"/>
          <w:szCs w:val="20"/>
        </w:rPr>
      </w:pPr>
      <w:r w:rsidRPr="00162614">
        <w:rPr>
          <w:rFonts w:ascii="Times New Roman" w:hAnsi="Times New Roman" w:cs="Times New Roman"/>
          <w:sz w:val="20"/>
          <w:szCs w:val="20"/>
        </w:rPr>
        <w:t>-  инициировать проведение мероприятий оперативного контроля;</w:t>
      </w:r>
    </w:p>
    <w:p w:rsidR="00162614" w:rsidRPr="00162614" w:rsidRDefault="00162614" w:rsidP="00162614">
      <w:pPr>
        <w:spacing w:after="0" w:line="240" w:lineRule="auto"/>
        <w:ind w:firstLine="567"/>
        <w:jc w:val="both"/>
        <w:rPr>
          <w:rFonts w:ascii="Times New Roman" w:hAnsi="Times New Roman" w:cs="Times New Roman"/>
          <w:sz w:val="20"/>
          <w:szCs w:val="20"/>
        </w:rPr>
      </w:pPr>
      <w:r w:rsidRPr="00162614">
        <w:rPr>
          <w:rFonts w:ascii="Times New Roman" w:hAnsi="Times New Roman" w:cs="Times New Roman"/>
          <w:sz w:val="20"/>
          <w:szCs w:val="20"/>
        </w:rPr>
        <w:t>-  выявлять и пресекать схемы уклонения от налогообложения;</w:t>
      </w:r>
    </w:p>
    <w:p w:rsidR="00162614" w:rsidRPr="00162614" w:rsidRDefault="00162614" w:rsidP="00162614">
      <w:pPr>
        <w:spacing w:after="0" w:line="240" w:lineRule="auto"/>
        <w:ind w:firstLine="567"/>
        <w:jc w:val="both"/>
        <w:rPr>
          <w:rFonts w:ascii="Times New Roman" w:hAnsi="Times New Roman" w:cs="Times New Roman"/>
          <w:sz w:val="20"/>
          <w:szCs w:val="20"/>
        </w:rPr>
      </w:pPr>
      <w:r w:rsidRPr="00162614">
        <w:rPr>
          <w:rFonts w:ascii="Times New Roman" w:hAnsi="Times New Roman" w:cs="Times New Roman"/>
          <w:sz w:val="20"/>
          <w:szCs w:val="20"/>
        </w:rPr>
        <w:t>- обеспечивать сохранность служебного удостоверения;</w:t>
      </w:r>
    </w:p>
    <w:p w:rsidR="00162614" w:rsidRPr="00162614" w:rsidRDefault="00162614" w:rsidP="00162614">
      <w:pPr>
        <w:spacing w:after="0" w:line="240" w:lineRule="auto"/>
        <w:ind w:firstLine="567"/>
        <w:jc w:val="both"/>
        <w:rPr>
          <w:rFonts w:ascii="Times New Roman" w:hAnsi="Times New Roman" w:cs="Times New Roman"/>
          <w:sz w:val="20"/>
          <w:szCs w:val="20"/>
        </w:rPr>
      </w:pPr>
      <w:r w:rsidRPr="00162614">
        <w:rPr>
          <w:rFonts w:ascii="Times New Roman" w:hAnsi="Times New Roman" w:cs="Times New Roman"/>
          <w:sz w:val="20"/>
          <w:szCs w:val="20"/>
        </w:rPr>
        <w:t>- выполнять иные поручения руководства в соответствии с положением об отделе.</w:t>
      </w:r>
    </w:p>
    <w:p w:rsidR="00162614" w:rsidRPr="00162614" w:rsidRDefault="00162614" w:rsidP="00162614">
      <w:pPr>
        <w:pStyle w:val="aa"/>
        <w:ind w:firstLine="708"/>
        <w:rPr>
          <w:sz w:val="20"/>
          <w:szCs w:val="20"/>
        </w:rPr>
      </w:pPr>
      <w:r w:rsidRPr="00162614">
        <w:rPr>
          <w:sz w:val="20"/>
          <w:szCs w:val="20"/>
        </w:rPr>
        <w:t xml:space="preserve">9. В целях исполнения возложенных должностных обязанностей старшего специалиста 2 разряда имеет право: </w:t>
      </w:r>
    </w:p>
    <w:p w:rsidR="00162614" w:rsidRPr="00162614" w:rsidRDefault="00162614" w:rsidP="00162614">
      <w:pPr>
        <w:spacing w:after="0" w:line="240" w:lineRule="auto"/>
        <w:ind w:firstLine="709"/>
        <w:jc w:val="both"/>
        <w:rPr>
          <w:rFonts w:ascii="Times New Roman" w:hAnsi="Times New Roman" w:cs="Times New Roman"/>
          <w:sz w:val="20"/>
          <w:szCs w:val="20"/>
        </w:rPr>
      </w:pPr>
      <w:r w:rsidRPr="00162614">
        <w:rPr>
          <w:rFonts w:ascii="Times New Roman" w:hAnsi="Times New Roman" w:cs="Times New Roman"/>
          <w:sz w:val="20"/>
          <w:szCs w:val="20"/>
        </w:rPr>
        <w:t>1) обеспечение надлежащих организационно-технических условий, необходимых для исполнения должностных обязанностей;</w:t>
      </w:r>
    </w:p>
    <w:p w:rsidR="00162614" w:rsidRPr="00162614" w:rsidRDefault="00162614" w:rsidP="00162614">
      <w:pPr>
        <w:spacing w:after="0" w:line="240" w:lineRule="auto"/>
        <w:ind w:firstLine="709"/>
        <w:jc w:val="both"/>
        <w:rPr>
          <w:rFonts w:ascii="Times New Roman" w:hAnsi="Times New Roman" w:cs="Times New Roman"/>
          <w:sz w:val="20"/>
          <w:szCs w:val="20"/>
        </w:rPr>
      </w:pPr>
      <w:r w:rsidRPr="00162614">
        <w:rPr>
          <w:rFonts w:ascii="Times New Roman" w:hAnsi="Times New Roman" w:cs="Times New Roman"/>
          <w:sz w:val="20"/>
          <w:szCs w:val="20"/>
        </w:rPr>
        <w:t>2) ознакомление с должностным регламентом и иными документами, определяющими его права и обязанности по замещаемой должности гражда</w:t>
      </w:r>
      <w:r w:rsidRPr="00162614">
        <w:rPr>
          <w:rFonts w:ascii="Times New Roman" w:hAnsi="Times New Roman" w:cs="Times New Roman"/>
          <w:sz w:val="20"/>
          <w:szCs w:val="20"/>
        </w:rPr>
        <w:t>н</w:t>
      </w:r>
      <w:r w:rsidRPr="00162614">
        <w:rPr>
          <w:rFonts w:ascii="Times New Roman" w:hAnsi="Times New Roman" w:cs="Times New Roman"/>
          <w:sz w:val="20"/>
          <w:szCs w:val="20"/>
        </w:rPr>
        <w:t>ской службы, критериями оценки эффективности исполнения должностных обязанностей, показателями результативности пр</w:t>
      </w:r>
      <w:r w:rsidRPr="00162614">
        <w:rPr>
          <w:rFonts w:ascii="Times New Roman" w:hAnsi="Times New Roman" w:cs="Times New Roman"/>
          <w:sz w:val="20"/>
          <w:szCs w:val="20"/>
        </w:rPr>
        <w:t>о</w:t>
      </w:r>
      <w:r w:rsidRPr="00162614">
        <w:rPr>
          <w:rFonts w:ascii="Times New Roman" w:hAnsi="Times New Roman" w:cs="Times New Roman"/>
          <w:sz w:val="20"/>
          <w:szCs w:val="20"/>
        </w:rPr>
        <w:t>фессиональной служебной деятельности и условиями должностного роста;</w:t>
      </w:r>
    </w:p>
    <w:p w:rsidR="00162614" w:rsidRPr="00162614" w:rsidRDefault="00162614" w:rsidP="00162614">
      <w:pPr>
        <w:spacing w:after="0" w:line="240" w:lineRule="auto"/>
        <w:ind w:firstLine="709"/>
        <w:jc w:val="both"/>
        <w:rPr>
          <w:rFonts w:ascii="Times New Roman" w:hAnsi="Times New Roman" w:cs="Times New Roman"/>
          <w:sz w:val="20"/>
          <w:szCs w:val="20"/>
        </w:rPr>
      </w:pPr>
      <w:r w:rsidRPr="00162614">
        <w:rPr>
          <w:rFonts w:ascii="Times New Roman" w:hAnsi="Times New Roman" w:cs="Times New Roman"/>
          <w:sz w:val="20"/>
          <w:szCs w:val="20"/>
        </w:rPr>
        <w:t>3) отдых, обеспечиваемый установлением нормальной продолжительности служебного времени, пр</w:t>
      </w:r>
      <w:r w:rsidRPr="00162614">
        <w:rPr>
          <w:rFonts w:ascii="Times New Roman" w:hAnsi="Times New Roman" w:cs="Times New Roman"/>
          <w:sz w:val="20"/>
          <w:szCs w:val="20"/>
        </w:rPr>
        <w:t>е</w:t>
      </w:r>
      <w:r w:rsidRPr="00162614">
        <w:rPr>
          <w:rFonts w:ascii="Times New Roman" w:hAnsi="Times New Roman" w:cs="Times New Roman"/>
          <w:sz w:val="20"/>
          <w:szCs w:val="20"/>
        </w:rPr>
        <w:t>доставлением выходных дней и нерабочих праздничных дней, а также ежегодных оплачиваемых основного и дополн</w:t>
      </w:r>
      <w:r w:rsidRPr="00162614">
        <w:rPr>
          <w:rFonts w:ascii="Times New Roman" w:hAnsi="Times New Roman" w:cs="Times New Roman"/>
          <w:sz w:val="20"/>
          <w:szCs w:val="20"/>
        </w:rPr>
        <w:t>и</w:t>
      </w:r>
      <w:r w:rsidRPr="00162614">
        <w:rPr>
          <w:rFonts w:ascii="Times New Roman" w:hAnsi="Times New Roman" w:cs="Times New Roman"/>
          <w:sz w:val="20"/>
          <w:szCs w:val="20"/>
        </w:rPr>
        <w:t>тельных отпусков;</w:t>
      </w:r>
    </w:p>
    <w:p w:rsidR="00162614" w:rsidRPr="00162614" w:rsidRDefault="00162614" w:rsidP="00162614">
      <w:pPr>
        <w:spacing w:after="0" w:line="240" w:lineRule="auto"/>
        <w:ind w:firstLine="709"/>
        <w:jc w:val="both"/>
        <w:rPr>
          <w:rFonts w:ascii="Times New Roman" w:hAnsi="Times New Roman" w:cs="Times New Roman"/>
          <w:sz w:val="20"/>
          <w:szCs w:val="20"/>
        </w:rPr>
      </w:pPr>
      <w:r w:rsidRPr="00162614">
        <w:rPr>
          <w:rFonts w:ascii="Times New Roman" w:hAnsi="Times New Roman" w:cs="Times New Roman"/>
          <w:sz w:val="20"/>
          <w:szCs w:val="20"/>
        </w:rPr>
        <w:t>4) оплату труда и другие выплаты в соответствии с Федеральным законом, иными нормативными правовыми актами Российской Федерации и со сл</w:t>
      </w:r>
      <w:r w:rsidRPr="00162614">
        <w:rPr>
          <w:rFonts w:ascii="Times New Roman" w:hAnsi="Times New Roman" w:cs="Times New Roman"/>
          <w:sz w:val="20"/>
          <w:szCs w:val="20"/>
        </w:rPr>
        <w:t>у</w:t>
      </w:r>
      <w:r w:rsidRPr="00162614">
        <w:rPr>
          <w:rFonts w:ascii="Times New Roman" w:hAnsi="Times New Roman" w:cs="Times New Roman"/>
          <w:sz w:val="20"/>
          <w:szCs w:val="20"/>
        </w:rPr>
        <w:t>жебным контрактом;</w:t>
      </w:r>
    </w:p>
    <w:p w:rsidR="00162614" w:rsidRPr="00162614" w:rsidRDefault="00162614" w:rsidP="00162614">
      <w:pPr>
        <w:spacing w:after="0" w:line="240" w:lineRule="auto"/>
        <w:ind w:firstLine="709"/>
        <w:jc w:val="both"/>
        <w:rPr>
          <w:rFonts w:ascii="Times New Roman" w:hAnsi="Times New Roman" w:cs="Times New Roman"/>
          <w:sz w:val="20"/>
          <w:szCs w:val="20"/>
        </w:rPr>
      </w:pPr>
      <w:r w:rsidRPr="00162614">
        <w:rPr>
          <w:rFonts w:ascii="Times New Roman" w:hAnsi="Times New Roman" w:cs="Times New Roman"/>
          <w:sz w:val="20"/>
          <w:szCs w:val="20"/>
        </w:rPr>
        <w:t>5) получение в установленном порядке информации и материалов, необходимых для исполнения должностных обязанностей, а также на внесение предл</w:t>
      </w:r>
      <w:r w:rsidRPr="00162614">
        <w:rPr>
          <w:rFonts w:ascii="Times New Roman" w:hAnsi="Times New Roman" w:cs="Times New Roman"/>
          <w:sz w:val="20"/>
          <w:szCs w:val="20"/>
        </w:rPr>
        <w:t>о</w:t>
      </w:r>
      <w:r w:rsidRPr="00162614">
        <w:rPr>
          <w:rFonts w:ascii="Times New Roman" w:hAnsi="Times New Roman" w:cs="Times New Roman"/>
          <w:sz w:val="20"/>
          <w:szCs w:val="20"/>
        </w:rPr>
        <w:t>жений о совершенствовании деятельности Инспекции;</w:t>
      </w:r>
    </w:p>
    <w:p w:rsidR="00162614" w:rsidRPr="00162614" w:rsidRDefault="00162614" w:rsidP="00162614">
      <w:pPr>
        <w:spacing w:after="0" w:line="240" w:lineRule="auto"/>
        <w:ind w:firstLine="709"/>
        <w:jc w:val="both"/>
        <w:rPr>
          <w:rFonts w:ascii="Times New Roman" w:hAnsi="Times New Roman" w:cs="Times New Roman"/>
          <w:sz w:val="20"/>
          <w:szCs w:val="20"/>
        </w:rPr>
      </w:pPr>
      <w:r w:rsidRPr="00162614">
        <w:rPr>
          <w:rFonts w:ascii="Times New Roman" w:hAnsi="Times New Roman" w:cs="Times New Roman"/>
          <w:sz w:val="20"/>
          <w:szCs w:val="20"/>
        </w:rPr>
        <w:t>6) доступ в установленном порядке к сведениям, составляющим государс</w:t>
      </w:r>
      <w:r w:rsidRPr="00162614">
        <w:rPr>
          <w:rFonts w:ascii="Times New Roman" w:hAnsi="Times New Roman" w:cs="Times New Roman"/>
          <w:sz w:val="20"/>
          <w:szCs w:val="20"/>
        </w:rPr>
        <w:t>т</w:t>
      </w:r>
      <w:r w:rsidRPr="00162614">
        <w:rPr>
          <w:rFonts w:ascii="Times New Roman" w:hAnsi="Times New Roman" w:cs="Times New Roman"/>
          <w:sz w:val="20"/>
          <w:szCs w:val="20"/>
        </w:rPr>
        <w:t>венную тайну, если исполнение должностных обязанностей связано с использов</w:t>
      </w:r>
      <w:r w:rsidRPr="00162614">
        <w:rPr>
          <w:rFonts w:ascii="Times New Roman" w:hAnsi="Times New Roman" w:cs="Times New Roman"/>
          <w:sz w:val="20"/>
          <w:szCs w:val="20"/>
        </w:rPr>
        <w:t>а</w:t>
      </w:r>
      <w:r w:rsidRPr="00162614">
        <w:rPr>
          <w:rFonts w:ascii="Times New Roman" w:hAnsi="Times New Roman" w:cs="Times New Roman"/>
          <w:sz w:val="20"/>
          <w:szCs w:val="20"/>
        </w:rPr>
        <w:t>нием таких сведений;</w:t>
      </w:r>
    </w:p>
    <w:p w:rsidR="00162614" w:rsidRPr="00162614" w:rsidRDefault="00162614" w:rsidP="00162614">
      <w:pPr>
        <w:spacing w:after="0" w:line="240" w:lineRule="auto"/>
        <w:ind w:firstLine="709"/>
        <w:jc w:val="both"/>
        <w:rPr>
          <w:rFonts w:ascii="Times New Roman" w:hAnsi="Times New Roman" w:cs="Times New Roman"/>
          <w:sz w:val="20"/>
          <w:szCs w:val="20"/>
        </w:rPr>
      </w:pPr>
      <w:r w:rsidRPr="00162614">
        <w:rPr>
          <w:rFonts w:ascii="Times New Roman" w:hAnsi="Times New Roman" w:cs="Times New Roman"/>
          <w:sz w:val="20"/>
          <w:szCs w:val="20"/>
        </w:rPr>
        <w:t>7) доступ в установленном порядке в связи с исполнением должностных обязанностей в государственные органы, органы местного самоуправления, обществе</w:t>
      </w:r>
      <w:r w:rsidRPr="00162614">
        <w:rPr>
          <w:rFonts w:ascii="Times New Roman" w:hAnsi="Times New Roman" w:cs="Times New Roman"/>
          <w:sz w:val="20"/>
          <w:szCs w:val="20"/>
        </w:rPr>
        <w:t>н</w:t>
      </w:r>
      <w:r w:rsidRPr="00162614">
        <w:rPr>
          <w:rFonts w:ascii="Times New Roman" w:hAnsi="Times New Roman" w:cs="Times New Roman"/>
          <w:sz w:val="20"/>
          <w:szCs w:val="20"/>
        </w:rPr>
        <w:t>ные объединения и иные организации;</w:t>
      </w:r>
    </w:p>
    <w:p w:rsidR="00162614" w:rsidRPr="00162614" w:rsidRDefault="00162614" w:rsidP="00162614">
      <w:pPr>
        <w:pStyle w:val="12"/>
        <w:rPr>
          <w:rFonts w:eastAsia="Calibri"/>
          <w:sz w:val="20"/>
          <w:lang w:eastAsia="en-US"/>
        </w:rPr>
      </w:pPr>
      <w:r w:rsidRPr="00162614">
        <w:rPr>
          <w:rFonts w:eastAsia="Calibri"/>
          <w:sz w:val="20"/>
          <w:lang w:eastAsia="en-US"/>
        </w:rPr>
        <w:t>8) ознакомление с отзывами о его профессиональной служебной деятельн</w:t>
      </w:r>
      <w:r w:rsidRPr="00162614">
        <w:rPr>
          <w:rFonts w:eastAsia="Calibri"/>
          <w:sz w:val="20"/>
          <w:lang w:eastAsia="en-US"/>
        </w:rPr>
        <w:t>о</w:t>
      </w:r>
      <w:r w:rsidRPr="00162614">
        <w:rPr>
          <w:rFonts w:eastAsia="Calibri"/>
          <w:sz w:val="20"/>
          <w:lang w:eastAsia="en-US"/>
        </w:rPr>
        <w:t>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w:t>
      </w:r>
      <w:r w:rsidRPr="00162614">
        <w:rPr>
          <w:rFonts w:eastAsia="Calibri"/>
          <w:sz w:val="20"/>
          <w:lang w:eastAsia="en-US"/>
        </w:rPr>
        <w:t>о</w:t>
      </w:r>
      <w:r w:rsidRPr="00162614">
        <w:rPr>
          <w:rFonts w:eastAsia="Calibri"/>
          <w:sz w:val="20"/>
          <w:lang w:eastAsia="en-US"/>
        </w:rPr>
        <w:t>кументов, и материалов;</w:t>
      </w:r>
    </w:p>
    <w:p w:rsidR="00162614" w:rsidRPr="00162614" w:rsidRDefault="00162614" w:rsidP="00162614">
      <w:pPr>
        <w:spacing w:after="0" w:line="240" w:lineRule="auto"/>
        <w:ind w:firstLine="709"/>
        <w:jc w:val="both"/>
        <w:rPr>
          <w:rFonts w:ascii="Times New Roman" w:hAnsi="Times New Roman" w:cs="Times New Roman"/>
          <w:sz w:val="20"/>
          <w:szCs w:val="20"/>
        </w:rPr>
      </w:pPr>
      <w:r w:rsidRPr="00162614">
        <w:rPr>
          <w:rFonts w:ascii="Times New Roman" w:hAnsi="Times New Roman" w:cs="Times New Roman"/>
          <w:sz w:val="20"/>
          <w:szCs w:val="20"/>
        </w:rPr>
        <w:t>9) защиту сведений о гражданском служащем;</w:t>
      </w:r>
    </w:p>
    <w:p w:rsidR="00162614" w:rsidRPr="00162614" w:rsidRDefault="00162614" w:rsidP="00162614">
      <w:pPr>
        <w:spacing w:after="0" w:line="240" w:lineRule="auto"/>
        <w:ind w:firstLine="709"/>
        <w:jc w:val="both"/>
        <w:rPr>
          <w:rFonts w:ascii="Times New Roman" w:hAnsi="Times New Roman" w:cs="Times New Roman"/>
          <w:sz w:val="20"/>
          <w:szCs w:val="20"/>
        </w:rPr>
      </w:pPr>
      <w:r w:rsidRPr="00162614">
        <w:rPr>
          <w:rFonts w:ascii="Times New Roman" w:hAnsi="Times New Roman" w:cs="Times New Roman"/>
          <w:sz w:val="20"/>
          <w:szCs w:val="20"/>
        </w:rPr>
        <w:t>10) должностной рост на конкурсной основе;</w:t>
      </w:r>
    </w:p>
    <w:p w:rsidR="00162614" w:rsidRPr="00162614" w:rsidRDefault="00162614" w:rsidP="00162614">
      <w:pPr>
        <w:autoSpaceDE w:val="0"/>
        <w:autoSpaceDN w:val="0"/>
        <w:adjustRightInd w:val="0"/>
        <w:spacing w:after="0" w:line="240" w:lineRule="auto"/>
        <w:ind w:firstLine="709"/>
        <w:jc w:val="both"/>
        <w:rPr>
          <w:rFonts w:ascii="Times New Roman" w:hAnsi="Times New Roman" w:cs="Times New Roman"/>
          <w:sz w:val="20"/>
          <w:szCs w:val="20"/>
        </w:rPr>
      </w:pPr>
      <w:r w:rsidRPr="00162614">
        <w:rPr>
          <w:rFonts w:ascii="Times New Roman" w:hAnsi="Times New Roman" w:cs="Times New Roman"/>
          <w:sz w:val="20"/>
          <w:szCs w:val="20"/>
        </w:rPr>
        <w:t xml:space="preserve">11) профессиональное развитие в порядке, установленном Федеральным </w:t>
      </w:r>
      <w:hyperlink r:id="rId94" w:history="1">
        <w:r w:rsidRPr="00162614">
          <w:rPr>
            <w:rFonts w:ascii="Times New Roman" w:hAnsi="Times New Roman" w:cs="Times New Roman"/>
            <w:sz w:val="20"/>
            <w:szCs w:val="20"/>
          </w:rPr>
          <w:t>законом</w:t>
        </w:r>
      </w:hyperlink>
      <w:r w:rsidRPr="00162614">
        <w:rPr>
          <w:rFonts w:ascii="Times New Roman" w:hAnsi="Times New Roman" w:cs="Times New Roman"/>
          <w:sz w:val="20"/>
          <w:szCs w:val="20"/>
        </w:rPr>
        <w:t xml:space="preserve"> и другими федеральными законами;</w:t>
      </w:r>
    </w:p>
    <w:p w:rsidR="00162614" w:rsidRPr="00162614" w:rsidRDefault="00162614" w:rsidP="00162614">
      <w:pPr>
        <w:spacing w:after="0" w:line="240" w:lineRule="auto"/>
        <w:ind w:firstLine="709"/>
        <w:jc w:val="both"/>
        <w:rPr>
          <w:rFonts w:ascii="Times New Roman" w:hAnsi="Times New Roman" w:cs="Times New Roman"/>
          <w:sz w:val="20"/>
          <w:szCs w:val="20"/>
        </w:rPr>
      </w:pPr>
      <w:r w:rsidRPr="00162614">
        <w:rPr>
          <w:rFonts w:ascii="Times New Roman" w:hAnsi="Times New Roman" w:cs="Times New Roman"/>
          <w:sz w:val="20"/>
          <w:szCs w:val="20"/>
        </w:rPr>
        <w:t>12) членство в профессиональном союзе;</w:t>
      </w:r>
    </w:p>
    <w:p w:rsidR="00162614" w:rsidRPr="00162614" w:rsidRDefault="00162614" w:rsidP="00162614">
      <w:pPr>
        <w:spacing w:after="0" w:line="240" w:lineRule="auto"/>
        <w:ind w:firstLine="709"/>
        <w:jc w:val="both"/>
        <w:rPr>
          <w:rFonts w:ascii="Times New Roman" w:hAnsi="Times New Roman" w:cs="Times New Roman"/>
          <w:sz w:val="20"/>
          <w:szCs w:val="20"/>
        </w:rPr>
      </w:pPr>
      <w:r w:rsidRPr="00162614">
        <w:rPr>
          <w:rFonts w:ascii="Times New Roman" w:hAnsi="Times New Roman" w:cs="Times New Roman"/>
          <w:sz w:val="20"/>
          <w:szCs w:val="20"/>
        </w:rPr>
        <w:t>13) рассмотрение индивидуальных служебных споров в соответствии с Федеральным законом и другими федеральными законами;</w:t>
      </w:r>
    </w:p>
    <w:p w:rsidR="00162614" w:rsidRPr="00162614" w:rsidRDefault="00162614" w:rsidP="00162614">
      <w:pPr>
        <w:spacing w:after="0" w:line="240" w:lineRule="auto"/>
        <w:ind w:firstLine="709"/>
        <w:jc w:val="both"/>
        <w:rPr>
          <w:rFonts w:ascii="Times New Roman" w:hAnsi="Times New Roman" w:cs="Times New Roman"/>
          <w:sz w:val="20"/>
          <w:szCs w:val="20"/>
        </w:rPr>
      </w:pPr>
      <w:r w:rsidRPr="00162614">
        <w:rPr>
          <w:rFonts w:ascii="Times New Roman" w:hAnsi="Times New Roman" w:cs="Times New Roman"/>
          <w:sz w:val="20"/>
          <w:szCs w:val="20"/>
        </w:rPr>
        <w:t xml:space="preserve">14) проведение по его заявлению </w:t>
      </w:r>
      <w:hyperlink r:id="rId95" w:anchor="sub_59#sub_59" w:history="1">
        <w:r w:rsidRPr="00162614">
          <w:rPr>
            <w:rFonts w:ascii="Times New Roman" w:hAnsi="Times New Roman" w:cs="Times New Roman"/>
            <w:sz w:val="20"/>
            <w:szCs w:val="20"/>
          </w:rPr>
          <w:t>служебной проверки</w:t>
        </w:r>
      </w:hyperlink>
      <w:r w:rsidRPr="00162614">
        <w:rPr>
          <w:rFonts w:ascii="Times New Roman" w:hAnsi="Times New Roman" w:cs="Times New Roman"/>
          <w:sz w:val="20"/>
          <w:szCs w:val="20"/>
        </w:rPr>
        <w:t>;</w:t>
      </w:r>
    </w:p>
    <w:p w:rsidR="00162614" w:rsidRPr="00162614" w:rsidRDefault="00162614" w:rsidP="00162614">
      <w:pPr>
        <w:spacing w:after="0" w:line="240" w:lineRule="auto"/>
        <w:ind w:firstLine="709"/>
        <w:jc w:val="both"/>
        <w:rPr>
          <w:rFonts w:ascii="Times New Roman" w:hAnsi="Times New Roman" w:cs="Times New Roman"/>
          <w:sz w:val="20"/>
          <w:szCs w:val="20"/>
        </w:rPr>
      </w:pPr>
      <w:r w:rsidRPr="00162614">
        <w:rPr>
          <w:rFonts w:ascii="Times New Roman" w:hAnsi="Times New Roman" w:cs="Times New Roman"/>
          <w:sz w:val="20"/>
          <w:szCs w:val="20"/>
        </w:rPr>
        <w:t>15) защиту своих прав и законных интересов на гражданской службе, включая обжал</w:t>
      </w:r>
      <w:r w:rsidRPr="00162614">
        <w:rPr>
          <w:rFonts w:ascii="Times New Roman" w:hAnsi="Times New Roman" w:cs="Times New Roman"/>
          <w:sz w:val="20"/>
          <w:szCs w:val="20"/>
        </w:rPr>
        <w:t>о</w:t>
      </w:r>
      <w:r w:rsidRPr="00162614">
        <w:rPr>
          <w:rFonts w:ascii="Times New Roman" w:hAnsi="Times New Roman" w:cs="Times New Roman"/>
          <w:sz w:val="20"/>
          <w:szCs w:val="20"/>
        </w:rPr>
        <w:t>вание в суде их нарушения;</w:t>
      </w:r>
    </w:p>
    <w:p w:rsidR="00162614" w:rsidRPr="00162614" w:rsidRDefault="00162614" w:rsidP="00162614">
      <w:pPr>
        <w:spacing w:after="0" w:line="240" w:lineRule="auto"/>
        <w:ind w:firstLine="709"/>
        <w:jc w:val="both"/>
        <w:rPr>
          <w:rFonts w:ascii="Times New Roman" w:hAnsi="Times New Roman" w:cs="Times New Roman"/>
          <w:sz w:val="20"/>
          <w:szCs w:val="20"/>
        </w:rPr>
      </w:pPr>
      <w:r w:rsidRPr="00162614">
        <w:rPr>
          <w:rFonts w:ascii="Times New Roman" w:hAnsi="Times New Roman" w:cs="Times New Roman"/>
          <w:sz w:val="20"/>
          <w:szCs w:val="20"/>
        </w:rPr>
        <w:t>16) медицинское страхование в соответствии с Федеральным законом и ф</w:t>
      </w:r>
      <w:r w:rsidRPr="00162614">
        <w:rPr>
          <w:rFonts w:ascii="Times New Roman" w:hAnsi="Times New Roman" w:cs="Times New Roman"/>
          <w:sz w:val="20"/>
          <w:szCs w:val="20"/>
        </w:rPr>
        <w:t>е</w:t>
      </w:r>
      <w:r w:rsidRPr="00162614">
        <w:rPr>
          <w:rFonts w:ascii="Times New Roman" w:hAnsi="Times New Roman" w:cs="Times New Roman"/>
          <w:sz w:val="20"/>
          <w:szCs w:val="20"/>
        </w:rPr>
        <w:t>деральным законом о медицинском страховании государственных служащих Российской Фед</w:t>
      </w:r>
      <w:r w:rsidRPr="00162614">
        <w:rPr>
          <w:rFonts w:ascii="Times New Roman" w:hAnsi="Times New Roman" w:cs="Times New Roman"/>
          <w:sz w:val="20"/>
          <w:szCs w:val="20"/>
        </w:rPr>
        <w:t>е</w:t>
      </w:r>
      <w:r w:rsidRPr="00162614">
        <w:rPr>
          <w:rFonts w:ascii="Times New Roman" w:hAnsi="Times New Roman" w:cs="Times New Roman"/>
          <w:sz w:val="20"/>
          <w:szCs w:val="20"/>
        </w:rPr>
        <w:t>рации;</w:t>
      </w:r>
    </w:p>
    <w:p w:rsidR="00162614" w:rsidRPr="00162614" w:rsidRDefault="00162614" w:rsidP="00162614">
      <w:pPr>
        <w:spacing w:after="0" w:line="240" w:lineRule="auto"/>
        <w:ind w:firstLine="709"/>
        <w:jc w:val="both"/>
        <w:rPr>
          <w:rFonts w:ascii="Times New Roman" w:hAnsi="Times New Roman" w:cs="Times New Roman"/>
          <w:sz w:val="20"/>
          <w:szCs w:val="20"/>
        </w:rPr>
      </w:pPr>
      <w:r w:rsidRPr="00162614">
        <w:rPr>
          <w:rFonts w:ascii="Times New Roman" w:hAnsi="Times New Roman" w:cs="Times New Roman"/>
          <w:sz w:val="20"/>
          <w:szCs w:val="20"/>
        </w:rPr>
        <w:t>17) государственную защиту своих жизни и здоровья, жизни и здоровья членов своей семьи, а также принадлежащего ему имущества;</w:t>
      </w:r>
    </w:p>
    <w:p w:rsidR="00162614" w:rsidRPr="00162614" w:rsidRDefault="00162614" w:rsidP="00162614">
      <w:pPr>
        <w:spacing w:after="0" w:line="240" w:lineRule="auto"/>
        <w:ind w:firstLine="709"/>
        <w:jc w:val="both"/>
        <w:rPr>
          <w:rFonts w:ascii="Times New Roman" w:hAnsi="Times New Roman" w:cs="Times New Roman"/>
          <w:sz w:val="20"/>
          <w:szCs w:val="20"/>
        </w:rPr>
      </w:pPr>
      <w:r w:rsidRPr="00162614">
        <w:rPr>
          <w:rFonts w:ascii="Times New Roman" w:hAnsi="Times New Roman" w:cs="Times New Roman"/>
          <w:sz w:val="20"/>
          <w:szCs w:val="20"/>
        </w:rPr>
        <w:t>18) государственное пенсионное обеспечение в соответствии с федеральным законом;</w:t>
      </w:r>
    </w:p>
    <w:p w:rsidR="00162614" w:rsidRPr="00162614" w:rsidRDefault="00162614" w:rsidP="00162614">
      <w:pPr>
        <w:spacing w:after="0" w:line="240" w:lineRule="auto"/>
        <w:ind w:firstLine="709"/>
        <w:jc w:val="both"/>
        <w:rPr>
          <w:rFonts w:ascii="Times New Roman" w:hAnsi="Times New Roman" w:cs="Times New Roman"/>
          <w:sz w:val="20"/>
          <w:szCs w:val="20"/>
        </w:rPr>
      </w:pPr>
      <w:r w:rsidRPr="00162614">
        <w:rPr>
          <w:rFonts w:ascii="Times New Roman" w:hAnsi="Times New Roman" w:cs="Times New Roman"/>
          <w:sz w:val="20"/>
          <w:szCs w:val="20"/>
        </w:rPr>
        <w:t>19) выполнение иной оплач</w:t>
      </w:r>
      <w:r w:rsidRPr="00162614">
        <w:rPr>
          <w:rFonts w:ascii="Times New Roman" w:hAnsi="Times New Roman" w:cs="Times New Roman"/>
          <w:sz w:val="20"/>
          <w:szCs w:val="20"/>
        </w:rPr>
        <w:t>и</w:t>
      </w:r>
      <w:r w:rsidRPr="00162614">
        <w:rPr>
          <w:rFonts w:ascii="Times New Roman" w:hAnsi="Times New Roman" w:cs="Times New Roman"/>
          <w:sz w:val="20"/>
          <w:szCs w:val="20"/>
        </w:rPr>
        <w:t xml:space="preserve">ваемой работы, с предварительным уведомлением </w:t>
      </w:r>
      <w:hyperlink r:id="rId96" w:anchor="sub_102#sub_102" w:history="1">
        <w:r w:rsidRPr="00162614">
          <w:rPr>
            <w:rFonts w:ascii="Times New Roman" w:hAnsi="Times New Roman" w:cs="Times New Roman"/>
            <w:sz w:val="20"/>
            <w:szCs w:val="20"/>
          </w:rPr>
          <w:t>представителя нанимателя</w:t>
        </w:r>
      </w:hyperlink>
      <w:r w:rsidRPr="00162614">
        <w:rPr>
          <w:rFonts w:ascii="Times New Roman" w:hAnsi="Times New Roman" w:cs="Times New Roman"/>
          <w:sz w:val="20"/>
          <w:szCs w:val="20"/>
        </w:rPr>
        <w:t xml:space="preserve">, если это не повлечет за собой </w:t>
      </w:r>
      <w:hyperlink r:id="rId97" w:anchor="sub_1901#sub_1901" w:history="1">
        <w:r w:rsidRPr="00162614">
          <w:rPr>
            <w:rFonts w:ascii="Times New Roman" w:hAnsi="Times New Roman" w:cs="Times New Roman"/>
            <w:sz w:val="20"/>
            <w:szCs w:val="20"/>
          </w:rPr>
          <w:t>конфликт и</w:t>
        </w:r>
        <w:r w:rsidRPr="00162614">
          <w:rPr>
            <w:rFonts w:ascii="Times New Roman" w:hAnsi="Times New Roman" w:cs="Times New Roman"/>
            <w:sz w:val="20"/>
            <w:szCs w:val="20"/>
          </w:rPr>
          <w:t>н</w:t>
        </w:r>
        <w:r w:rsidRPr="00162614">
          <w:rPr>
            <w:rFonts w:ascii="Times New Roman" w:hAnsi="Times New Roman" w:cs="Times New Roman"/>
            <w:sz w:val="20"/>
            <w:szCs w:val="20"/>
          </w:rPr>
          <w:t>тересов</w:t>
        </w:r>
      </w:hyperlink>
      <w:r w:rsidRPr="00162614">
        <w:rPr>
          <w:rFonts w:ascii="Times New Roman" w:hAnsi="Times New Roman" w:cs="Times New Roman"/>
          <w:sz w:val="20"/>
          <w:szCs w:val="20"/>
        </w:rPr>
        <w:t>.</w:t>
      </w:r>
    </w:p>
    <w:p w:rsidR="00162614" w:rsidRPr="00162614" w:rsidRDefault="00162614" w:rsidP="00162614">
      <w:pPr>
        <w:spacing w:after="0" w:line="240" w:lineRule="auto"/>
        <w:ind w:firstLine="709"/>
        <w:jc w:val="both"/>
        <w:rPr>
          <w:rFonts w:ascii="Times New Roman" w:hAnsi="Times New Roman" w:cs="Times New Roman"/>
          <w:sz w:val="20"/>
          <w:szCs w:val="20"/>
        </w:rPr>
      </w:pPr>
      <w:r w:rsidRPr="00162614">
        <w:rPr>
          <w:rFonts w:ascii="Times New Roman" w:hAnsi="Times New Roman" w:cs="Times New Roman"/>
          <w:sz w:val="20"/>
          <w:szCs w:val="20"/>
        </w:rPr>
        <w:t>В дополнение к правам, предоставленным федеральным законом № 79-ФЗ, и исходя из установленных полномочий, специалист 1 разряда имеет право:</w:t>
      </w:r>
    </w:p>
    <w:p w:rsidR="00162614" w:rsidRPr="00162614" w:rsidRDefault="00162614" w:rsidP="00162614">
      <w:pPr>
        <w:spacing w:after="0" w:line="240" w:lineRule="auto"/>
        <w:ind w:firstLine="709"/>
        <w:jc w:val="both"/>
        <w:rPr>
          <w:rFonts w:ascii="Times New Roman" w:hAnsi="Times New Roman" w:cs="Times New Roman"/>
          <w:sz w:val="20"/>
          <w:szCs w:val="20"/>
        </w:rPr>
      </w:pPr>
      <w:r w:rsidRPr="00162614">
        <w:rPr>
          <w:rFonts w:ascii="Times New Roman" w:hAnsi="Times New Roman" w:cs="Times New Roman"/>
          <w:sz w:val="20"/>
          <w:szCs w:val="20"/>
        </w:rPr>
        <w:t>вносить предложения начальнику отдела по вопросам, отнесенным к компетенции отдела;</w:t>
      </w:r>
    </w:p>
    <w:p w:rsidR="00162614" w:rsidRPr="00162614" w:rsidRDefault="00162614" w:rsidP="00162614">
      <w:pPr>
        <w:pStyle w:val="aa"/>
        <w:ind w:firstLine="709"/>
        <w:rPr>
          <w:color w:val="000000"/>
          <w:sz w:val="20"/>
          <w:szCs w:val="20"/>
        </w:rPr>
      </w:pPr>
      <w:r w:rsidRPr="00162614">
        <w:rPr>
          <w:color w:val="000000"/>
          <w:sz w:val="20"/>
          <w:szCs w:val="20"/>
        </w:rPr>
        <w:t>принимать участие в подготовке материалов соответствующими структурными подра</w:t>
      </w:r>
      <w:r w:rsidRPr="00162614">
        <w:rPr>
          <w:color w:val="000000"/>
          <w:sz w:val="20"/>
          <w:szCs w:val="20"/>
        </w:rPr>
        <w:t>з</w:t>
      </w:r>
      <w:r w:rsidRPr="00162614">
        <w:rPr>
          <w:color w:val="000000"/>
          <w:sz w:val="20"/>
          <w:szCs w:val="20"/>
        </w:rPr>
        <w:t>делениями инспекции, в пределах сферы своей деятельности и компетенции для участия рук</w:t>
      </w:r>
      <w:r w:rsidRPr="00162614">
        <w:rPr>
          <w:color w:val="000000"/>
          <w:sz w:val="20"/>
          <w:szCs w:val="20"/>
        </w:rPr>
        <w:t>о</w:t>
      </w:r>
      <w:r w:rsidRPr="00162614">
        <w:rPr>
          <w:color w:val="000000"/>
          <w:sz w:val="20"/>
          <w:szCs w:val="20"/>
        </w:rPr>
        <w:t>водства в заседаниях администрации в вышестоящих органах;</w:t>
      </w:r>
    </w:p>
    <w:p w:rsidR="00162614" w:rsidRPr="00162614" w:rsidRDefault="00162614" w:rsidP="00162614">
      <w:pPr>
        <w:pStyle w:val="aa"/>
        <w:ind w:firstLine="709"/>
        <w:rPr>
          <w:color w:val="000000"/>
          <w:sz w:val="20"/>
          <w:szCs w:val="20"/>
        </w:rPr>
      </w:pPr>
      <w:r w:rsidRPr="00162614">
        <w:rPr>
          <w:color w:val="000000"/>
          <w:sz w:val="20"/>
          <w:szCs w:val="20"/>
        </w:rPr>
        <w:t>вести переписку по вопросам, относящимся к компетенции отдела;</w:t>
      </w:r>
    </w:p>
    <w:p w:rsidR="00162614" w:rsidRPr="00162614" w:rsidRDefault="00162614" w:rsidP="00162614">
      <w:pPr>
        <w:pStyle w:val="aa"/>
        <w:ind w:firstLine="709"/>
        <w:rPr>
          <w:color w:val="000000"/>
          <w:sz w:val="20"/>
          <w:szCs w:val="20"/>
        </w:rPr>
      </w:pPr>
      <w:r w:rsidRPr="00162614">
        <w:rPr>
          <w:color w:val="000000"/>
          <w:sz w:val="20"/>
          <w:szCs w:val="20"/>
        </w:rPr>
        <w:t>готовить проекты приказов и других документов по вопросам, относящимся к компете</w:t>
      </w:r>
      <w:r w:rsidRPr="00162614">
        <w:rPr>
          <w:color w:val="000000"/>
          <w:sz w:val="20"/>
          <w:szCs w:val="20"/>
        </w:rPr>
        <w:t>н</w:t>
      </w:r>
      <w:r w:rsidRPr="00162614">
        <w:rPr>
          <w:color w:val="000000"/>
          <w:sz w:val="20"/>
          <w:szCs w:val="20"/>
        </w:rPr>
        <w:t>ции отдела;</w:t>
      </w:r>
    </w:p>
    <w:p w:rsidR="00162614" w:rsidRPr="00162614" w:rsidRDefault="00162614" w:rsidP="00162614">
      <w:pPr>
        <w:pStyle w:val="aa"/>
        <w:ind w:firstLine="709"/>
        <w:rPr>
          <w:color w:val="000000"/>
          <w:sz w:val="20"/>
          <w:szCs w:val="20"/>
        </w:rPr>
      </w:pPr>
      <w:r w:rsidRPr="00162614">
        <w:rPr>
          <w:color w:val="000000"/>
          <w:sz w:val="20"/>
          <w:szCs w:val="20"/>
        </w:rPr>
        <w:t>запрашивать и получать от структурных подразделений инспекции рекомендации, пре</w:t>
      </w:r>
      <w:r w:rsidRPr="00162614">
        <w:rPr>
          <w:color w:val="000000"/>
          <w:sz w:val="20"/>
          <w:szCs w:val="20"/>
        </w:rPr>
        <w:t>д</w:t>
      </w:r>
      <w:r w:rsidRPr="00162614">
        <w:rPr>
          <w:color w:val="000000"/>
          <w:sz w:val="20"/>
          <w:szCs w:val="20"/>
        </w:rPr>
        <w:t>ложения и заключения по вопросам, относящимся к компетенции отдела;</w:t>
      </w:r>
    </w:p>
    <w:p w:rsidR="00162614" w:rsidRPr="00162614" w:rsidRDefault="00162614" w:rsidP="00162614">
      <w:pPr>
        <w:pStyle w:val="aa"/>
        <w:ind w:firstLine="709"/>
        <w:rPr>
          <w:sz w:val="20"/>
          <w:szCs w:val="20"/>
        </w:rPr>
      </w:pPr>
      <w:r w:rsidRPr="00162614">
        <w:rPr>
          <w:color w:val="000000"/>
          <w:sz w:val="20"/>
          <w:szCs w:val="20"/>
        </w:rPr>
        <w:lastRenderedPageBreak/>
        <w:t>давать заключения по проектам документов, представленных на заключение другими структурными подразделениями инспекции, по вопросам, относящимся к компетенции отдела.</w:t>
      </w:r>
    </w:p>
    <w:p w:rsidR="00162614" w:rsidRPr="00162614" w:rsidRDefault="00162614" w:rsidP="00162614">
      <w:pPr>
        <w:spacing w:after="0" w:line="240" w:lineRule="auto"/>
        <w:ind w:firstLine="540"/>
        <w:jc w:val="both"/>
        <w:rPr>
          <w:rFonts w:ascii="Times New Roman" w:hAnsi="Times New Roman" w:cs="Times New Roman"/>
          <w:sz w:val="20"/>
          <w:szCs w:val="20"/>
        </w:rPr>
      </w:pPr>
      <w:r w:rsidRPr="00162614">
        <w:rPr>
          <w:rFonts w:ascii="Times New Roman" w:hAnsi="Times New Roman" w:cs="Times New Roman"/>
          <w:sz w:val="20"/>
          <w:szCs w:val="20"/>
        </w:rPr>
        <w:t>10. Старший специалист 2 разряда 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 сентября 2004 № 506 "Об утверждении Положения о Федеральной налоговой службе", Положением об Инспекции, утвержденным руководителем УФНС России по г. Москве от 15.02.2019, положением об контрольно-аналитическом отделе, утвержденным начальником Инспекции, приказами (распоряжениями) ФНС России, приказами Управления, поручениями руководства Инспекции.</w:t>
      </w:r>
    </w:p>
    <w:p w:rsidR="00162614" w:rsidRPr="00162614" w:rsidRDefault="00162614" w:rsidP="00162614">
      <w:pPr>
        <w:spacing w:after="0" w:line="240" w:lineRule="auto"/>
        <w:ind w:firstLine="540"/>
        <w:jc w:val="both"/>
        <w:rPr>
          <w:rFonts w:ascii="Times New Roman" w:hAnsi="Times New Roman" w:cs="Times New Roman"/>
          <w:sz w:val="20"/>
          <w:szCs w:val="20"/>
        </w:rPr>
      </w:pPr>
      <w:r w:rsidRPr="00162614">
        <w:rPr>
          <w:rFonts w:ascii="Times New Roman" w:hAnsi="Times New Roman" w:cs="Times New Roman"/>
          <w:sz w:val="20"/>
          <w:szCs w:val="20"/>
        </w:rPr>
        <w:t>11. Старший специалист 2 разряда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162614" w:rsidRPr="00162614" w:rsidRDefault="00162614" w:rsidP="00162614">
      <w:pPr>
        <w:spacing w:after="0" w:line="240" w:lineRule="auto"/>
        <w:jc w:val="center"/>
        <w:outlineLvl w:val="1"/>
        <w:rPr>
          <w:rFonts w:ascii="Times New Roman" w:hAnsi="Times New Roman" w:cs="Times New Roman"/>
          <w:sz w:val="20"/>
          <w:szCs w:val="20"/>
        </w:rPr>
      </w:pPr>
    </w:p>
    <w:p w:rsidR="00162614" w:rsidRPr="00162614" w:rsidRDefault="00162614" w:rsidP="00162614">
      <w:pPr>
        <w:spacing w:after="0" w:line="240" w:lineRule="auto"/>
        <w:jc w:val="center"/>
        <w:outlineLvl w:val="1"/>
        <w:rPr>
          <w:rFonts w:ascii="Times New Roman" w:hAnsi="Times New Roman" w:cs="Times New Roman"/>
          <w:sz w:val="20"/>
          <w:szCs w:val="20"/>
        </w:rPr>
      </w:pPr>
      <w:r w:rsidRPr="00162614">
        <w:rPr>
          <w:rFonts w:ascii="Times New Roman" w:hAnsi="Times New Roman" w:cs="Times New Roman"/>
          <w:sz w:val="20"/>
          <w:szCs w:val="20"/>
        </w:rPr>
        <w:t>IV. Перечень вопросов, по которым старший специалист 2 разряда</w:t>
      </w:r>
    </w:p>
    <w:p w:rsidR="00162614" w:rsidRPr="00162614" w:rsidRDefault="00162614" w:rsidP="00162614">
      <w:pPr>
        <w:spacing w:after="0" w:line="240" w:lineRule="auto"/>
        <w:jc w:val="center"/>
        <w:rPr>
          <w:rFonts w:ascii="Times New Roman" w:hAnsi="Times New Roman" w:cs="Times New Roman"/>
          <w:sz w:val="20"/>
          <w:szCs w:val="20"/>
        </w:rPr>
      </w:pPr>
      <w:r w:rsidRPr="00162614">
        <w:rPr>
          <w:rFonts w:ascii="Times New Roman" w:hAnsi="Times New Roman" w:cs="Times New Roman"/>
          <w:sz w:val="20"/>
          <w:szCs w:val="20"/>
        </w:rPr>
        <w:t>вправе или обязан самостоятельно принимать управленческие</w:t>
      </w:r>
    </w:p>
    <w:p w:rsidR="00162614" w:rsidRPr="00162614" w:rsidRDefault="00162614" w:rsidP="00162614">
      <w:pPr>
        <w:spacing w:after="0" w:line="240" w:lineRule="auto"/>
        <w:jc w:val="center"/>
        <w:rPr>
          <w:rFonts w:ascii="Times New Roman" w:hAnsi="Times New Roman" w:cs="Times New Roman"/>
          <w:sz w:val="20"/>
          <w:szCs w:val="20"/>
        </w:rPr>
      </w:pPr>
      <w:r w:rsidRPr="00162614">
        <w:rPr>
          <w:rFonts w:ascii="Times New Roman" w:hAnsi="Times New Roman" w:cs="Times New Roman"/>
          <w:sz w:val="20"/>
          <w:szCs w:val="20"/>
        </w:rPr>
        <w:t>и иные решения</w:t>
      </w:r>
    </w:p>
    <w:p w:rsidR="00162614" w:rsidRPr="00162614" w:rsidRDefault="00162614" w:rsidP="00162614">
      <w:pPr>
        <w:spacing w:after="0" w:line="240" w:lineRule="auto"/>
        <w:jc w:val="center"/>
        <w:rPr>
          <w:rFonts w:ascii="Times New Roman" w:hAnsi="Times New Roman" w:cs="Times New Roman"/>
          <w:sz w:val="20"/>
          <w:szCs w:val="20"/>
          <w:highlight w:val="yellow"/>
        </w:rPr>
      </w:pPr>
    </w:p>
    <w:p w:rsidR="00162614" w:rsidRPr="00162614" w:rsidRDefault="00162614" w:rsidP="00162614">
      <w:pPr>
        <w:pStyle w:val="af0"/>
        <w:ind w:firstLine="567"/>
        <w:jc w:val="both"/>
        <w:rPr>
          <w:sz w:val="20"/>
          <w:szCs w:val="20"/>
        </w:rPr>
      </w:pPr>
      <w:r w:rsidRPr="00162614">
        <w:rPr>
          <w:sz w:val="20"/>
          <w:szCs w:val="20"/>
        </w:rPr>
        <w:t xml:space="preserve">12. При исполнении служебных обязанностей старший специалист 2 разряда вправе самостоятельно принимать решения по вопросам: </w:t>
      </w:r>
    </w:p>
    <w:p w:rsidR="00162614" w:rsidRPr="00162614" w:rsidRDefault="00162614" w:rsidP="00162614">
      <w:pPr>
        <w:pStyle w:val="af0"/>
        <w:ind w:firstLine="567"/>
        <w:jc w:val="both"/>
        <w:rPr>
          <w:sz w:val="20"/>
          <w:szCs w:val="20"/>
        </w:rPr>
      </w:pPr>
      <w:r w:rsidRPr="00162614">
        <w:rPr>
          <w:sz w:val="20"/>
          <w:szCs w:val="20"/>
        </w:rPr>
        <w:t>- направлять в функциональные отделы Инспекции служебные записки для сведения и использования в работе, истребования необходимой информации;</w:t>
      </w:r>
    </w:p>
    <w:p w:rsidR="00162614" w:rsidRPr="00162614" w:rsidRDefault="00162614" w:rsidP="00162614">
      <w:pPr>
        <w:pStyle w:val="af0"/>
        <w:ind w:firstLine="567"/>
        <w:jc w:val="both"/>
        <w:rPr>
          <w:sz w:val="20"/>
          <w:szCs w:val="20"/>
        </w:rPr>
      </w:pPr>
      <w:r w:rsidRPr="00162614">
        <w:rPr>
          <w:sz w:val="20"/>
          <w:szCs w:val="20"/>
        </w:rPr>
        <w:t>- принимать участие в рассмотрении, согласовании, визировании протокола, акта, служебной записки, методического письма, отчета, плана, доклада и т.д.;</w:t>
      </w:r>
    </w:p>
    <w:p w:rsidR="00162614" w:rsidRPr="00162614" w:rsidRDefault="00162614" w:rsidP="00162614">
      <w:pPr>
        <w:pStyle w:val="af0"/>
        <w:ind w:firstLine="567"/>
        <w:jc w:val="both"/>
        <w:rPr>
          <w:sz w:val="20"/>
          <w:szCs w:val="20"/>
        </w:rPr>
      </w:pPr>
      <w:r w:rsidRPr="00162614">
        <w:rPr>
          <w:sz w:val="20"/>
          <w:szCs w:val="20"/>
        </w:rPr>
        <w:t>-организации работы отдела по установленным направлениям деятельности, направленным на реализацию задач и функций, возложенных на отдел;</w:t>
      </w:r>
    </w:p>
    <w:p w:rsidR="00162614" w:rsidRPr="00162614" w:rsidRDefault="00162614" w:rsidP="00162614">
      <w:pPr>
        <w:pStyle w:val="af0"/>
        <w:ind w:firstLine="567"/>
        <w:jc w:val="both"/>
        <w:rPr>
          <w:sz w:val="20"/>
          <w:szCs w:val="20"/>
        </w:rPr>
      </w:pPr>
      <w:r w:rsidRPr="00162614">
        <w:rPr>
          <w:sz w:val="20"/>
          <w:szCs w:val="20"/>
        </w:rPr>
        <w:t>- реализации законодательства Российской Федерации, Положения об ИФНС России №10 по г. Москве, поручений руководства Инспекции.</w:t>
      </w:r>
    </w:p>
    <w:p w:rsidR="00162614" w:rsidRPr="00162614" w:rsidRDefault="00162614" w:rsidP="00162614">
      <w:pPr>
        <w:pStyle w:val="af0"/>
        <w:ind w:firstLine="567"/>
        <w:jc w:val="both"/>
        <w:rPr>
          <w:sz w:val="20"/>
          <w:szCs w:val="20"/>
        </w:rPr>
      </w:pPr>
      <w:r w:rsidRPr="00162614">
        <w:rPr>
          <w:sz w:val="20"/>
          <w:szCs w:val="20"/>
        </w:rPr>
        <w:t>13. При исполнении служебных обязанностей старший специалист 2 разряда обязан самостоятельно принимать решения по вопросам:</w:t>
      </w:r>
    </w:p>
    <w:p w:rsidR="00162614" w:rsidRPr="00162614" w:rsidRDefault="00162614" w:rsidP="00162614">
      <w:pPr>
        <w:spacing w:after="0" w:line="240" w:lineRule="auto"/>
        <w:ind w:firstLine="540"/>
        <w:jc w:val="both"/>
        <w:rPr>
          <w:rFonts w:ascii="Times New Roman" w:hAnsi="Times New Roman" w:cs="Times New Roman"/>
          <w:sz w:val="20"/>
          <w:szCs w:val="20"/>
        </w:rPr>
      </w:pPr>
      <w:r w:rsidRPr="00162614">
        <w:rPr>
          <w:rFonts w:ascii="Times New Roman" w:hAnsi="Times New Roman" w:cs="Times New Roman"/>
          <w:sz w:val="20"/>
          <w:szCs w:val="20"/>
        </w:rPr>
        <w:t>- организации работы отдела по установленным направлениям деятельности, направленным на реализацию задач и функций, возложенных на отдел;</w:t>
      </w:r>
    </w:p>
    <w:p w:rsidR="00162614" w:rsidRPr="00162614" w:rsidRDefault="00162614" w:rsidP="00162614">
      <w:pPr>
        <w:spacing w:after="0" w:line="240" w:lineRule="auto"/>
        <w:ind w:firstLine="540"/>
        <w:jc w:val="both"/>
        <w:rPr>
          <w:rFonts w:ascii="Times New Roman" w:hAnsi="Times New Roman" w:cs="Times New Roman"/>
          <w:sz w:val="20"/>
          <w:szCs w:val="20"/>
        </w:rPr>
      </w:pPr>
      <w:r w:rsidRPr="00162614">
        <w:rPr>
          <w:rFonts w:ascii="Times New Roman" w:hAnsi="Times New Roman" w:cs="Times New Roman"/>
          <w:sz w:val="20"/>
          <w:szCs w:val="20"/>
        </w:rPr>
        <w:t xml:space="preserve"> - реализации законодательства Российской Федерации, Положения об ИФНС России № 10 по г. Москве, поручений начальника отдела;</w:t>
      </w:r>
    </w:p>
    <w:p w:rsidR="00162614" w:rsidRPr="00162614" w:rsidRDefault="00162614" w:rsidP="00162614">
      <w:pPr>
        <w:pStyle w:val="af0"/>
        <w:jc w:val="both"/>
        <w:rPr>
          <w:sz w:val="20"/>
          <w:szCs w:val="20"/>
        </w:rPr>
      </w:pPr>
      <w:r w:rsidRPr="00162614">
        <w:rPr>
          <w:sz w:val="20"/>
          <w:szCs w:val="20"/>
        </w:rPr>
        <w:t xml:space="preserve">          - обеспечением соблюдения налоговой и иной охраняемой законом тайны в соответствии с федеральными законами, Налоговым Кодексом и иными нормативными правовыми актами.</w:t>
      </w:r>
    </w:p>
    <w:p w:rsidR="00162614" w:rsidRPr="00162614" w:rsidRDefault="00162614" w:rsidP="00162614">
      <w:pPr>
        <w:pStyle w:val="af0"/>
        <w:rPr>
          <w:sz w:val="20"/>
          <w:szCs w:val="20"/>
        </w:rPr>
      </w:pPr>
    </w:p>
    <w:p w:rsidR="00162614" w:rsidRPr="00162614" w:rsidRDefault="00162614" w:rsidP="00162614">
      <w:pPr>
        <w:pStyle w:val="af0"/>
        <w:jc w:val="center"/>
        <w:rPr>
          <w:sz w:val="20"/>
          <w:szCs w:val="20"/>
        </w:rPr>
      </w:pPr>
      <w:r w:rsidRPr="00162614">
        <w:rPr>
          <w:sz w:val="20"/>
          <w:szCs w:val="20"/>
        </w:rPr>
        <w:t>V. Перечень вопросов, по которым вправе или обязан участвовать при подготовке проектов нормативных правовых актов и (или) проектов</w:t>
      </w:r>
    </w:p>
    <w:p w:rsidR="00162614" w:rsidRPr="00162614" w:rsidRDefault="00162614" w:rsidP="00162614">
      <w:pPr>
        <w:spacing w:after="0" w:line="240" w:lineRule="auto"/>
        <w:jc w:val="center"/>
        <w:rPr>
          <w:rFonts w:ascii="Times New Roman" w:hAnsi="Times New Roman" w:cs="Times New Roman"/>
          <w:sz w:val="20"/>
          <w:szCs w:val="20"/>
        </w:rPr>
      </w:pPr>
      <w:r w:rsidRPr="00162614">
        <w:rPr>
          <w:rFonts w:ascii="Times New Roman" w:hAnsi="Times New Roman" w:cs="Times New Roman"/>
          <w:sz w:val="20"/>
          <w:szCs w:val="20"/>
        </w:rPr>
        <w:t>управленческих и иных решений</w:t>
      </w:r>
    </w:p>
    <w:p w:rsidR="00162614" w:rsidRPr="00162614" w:rsidRDefault="00162614" w:rsidP="00162614">
      <w:pPr>
        <w:spacing w:after="0" w:line="240" w:lineRule="auto"/>
        <w:jc w:val="center"/>
        <w:rPr>
          <w:rFonts w:ascii="Times New Roman" w:hAnsi="Times New Roman" w:cs="Times New Roman"/>
          <w:sz w:val="20"/>
          <w:szCs w:val="20"/>
        </w:rPr>
      </w:pPr>
    </w:p>
    <w:p w:rsidR="00162614" w:rsidRPr="00162614" w:rsidRDefault="00162614" w:rsidP="00162614">
      <w:pPr>
        <w:pStyle w:val="af0"/>
        <w:ind w:firstLine="567"/>
        <w:jc w:val="both"/>
        <w:rPr>
          <w:sz w:val="20"/>
          <w:szCs w:val="20"/>
        </w:rPr>
      </w:pPr>
      <w:r w:rsidRPr="00162614">
        <w:rPr>
          <w:sz w:val="20"/>
          <w:szCs w:val="20"/>
        </w:rPr>
        <w:t>14. Старший специалист 2 разряда в соответствии со своей компетенцией вправе участвовать в подготовке (обсуждении) следующих проектов:</w:t>
      </w:r>
    </w:p>
    <w:p w:rsidR="00162614" w:rsidRPr="00162614" w:rsidRDefault="00162614" w:rsidP="00162614">
      <w:pPr>
        <w:pStyle w:val="af0"/>
        <w:rPr>
          <w:sz w:val="20"/>
          <w:szCs w:val="20"/>
        </w:rPr>
      </w:pPr>
      <w:r w:rsidRPr="00162614">
        <w:rPr>
          <w:sz w:val="20"/>
          <w:szCs w:val="20"/>
        </w:rPr>
        <w:t>- применение законодательства Российской Федерации о налогах и сборах;</w:t>
      </w:r>
    </w:p>
    <w:p w:rsidR="00162614" w:rsidRPr="00162614" w:rsidRDefault="00162614" w:rsidP="00162614">
      <w:pPr>
        <w:pStyle w:val="af0"/>
        <w:rPr>
          <w:sz w:val="20"/>
          <w:szCs w:val="20"/>
        </w:rPr>
      </w:pPr>
      <w:r w:rsidRPr="00162614">
        <w:rPr>
          <w:sz w:val="20"/>
          <w:szCs w:val="20"/>
        </w:rPr>
        <w:t>- иным вопросам.</w:t>
      </w:r>
    </w:p>
    <w:p w:rsidR="00162614" w:rsidRPr="00162614" w:rsidRDefault="00162614" w:rsidP="00162614">
      <w:pPr>
        <w:spacing w:after="0" w:line="240" w:lineRule="auto"/>
        <w:ind w:firstLine="540"/>
        <w:jc w:val="both"/>
        <w:rPr>
          <w:rFonts w:ascii="Times New Roman" w:hAnsi="Times New Roman" w:cs="Times New Roman"/>
          <w:sz w:val="20"/>
          <w:szCs w:val="20"/>
        </w:rPr>
      </w:pPr>
      <w:r w:rsidRPr="00162614">
        <w:rPr>
          <w:rFonts w:ascii="Times New Roman" w:hAnsi="Times New Roman" w:cs="Times New Roman"/>
          <w:sz w:val="20"/>
          <w:szCs w:val="20"/>
        </w:rPr>
        <w:t>15. Старший специалист 2 разряда в соответствии со своей компетенцией обязан участвовать в подготовке (обсуждении) следующих проектов:</w:t>
      </w:r>
    </w:p>
    <w:p w:rsidR="00162614" w:rsidRPr="00162614" w:rsidRDefault="00162614" w:rsidP="00162614">
      <w:pPr>
        <w:spacing w:after="0" w:line="240" w:lineRule="auto"/>
        <w:ind w:firstLine="540"/>
        <w:jc w:val="both"/>
        <w:rPr>
          <w:rFonts w:ascii="Times New Roman" w:hAnsi="Times New Roman" w:cs="Times New Roman"/>
          <w:sz w:val="20"/>
          <w:szCs w:val="20"/>
        </w:rPr>
      </w:pPr>
      <w:r w:rsidRPr="00162614">
        <w:rPr>
          <w:rFonts w:ascii="Times New Roman" w:hAnsi="Times New Roman" w:cs="Times New Roman"/>
          <w:sz w:val="20"/>
          <w:szCs w:val="20"/>
        </w:rPr>
        <w:t>- положений об инспекции и отделе;</w:t>
      </w:r>
    </w:p>
    <w:p w:rsidR="00162614" w:rsidRPr="00162614" w:rsidRDefault="00162614" w:rsidP="00162614">
      <w:pPr>
        <w:spacing w:after="0" w:line="240" w:lineRule="auto"/>
        <w:ind w:firstLine="540"/>
        <w:jc w:val="both"/>
        <w:rPr>
          <w:rFonts w:ascii="Times New Roman" w:hAnsi="Times New Roman" w:cs="Times New Roman"/>
          <w:sz w:val="20"/>
          <w:szCs w:val="20"/>
        </w:rPr>
      </w:pPr>
      <w:r w:rsidRPr="00162614">
        <w:rPr>
          <w:rFonts w:ascii="Times New Roman" w:hAnsi="Times New Roman" w:cs="Times New Roman"/>
          <w:sz w:val="20"/>
          <w:szCs w:val="20"/>
        </w:rPr>
        <w:t>- иных актов по поручению начальника отдела и руководства инспекции.</w:t>
      </w:r>
    </w:p>
    <w:p w:rsidR="00162614" w:rsidRPr="00162614" w:rsidRDefault="00162614" w:rsidP="00162614">
      <w:pPr>
        <w:spacing w:after="0" w:line="240" w:lineRule="auto"/>
        <w:jc w:val="both"/>
        <w:rPr>
          <w:rFonts w:ascii="Times New Roman" w:hAnsi="Times New Roman" w:cs="Times New Roman"/>
          <w:sz w:val="20"/>
          <w:szCs w:val="20"/>
        </w:rPr>
      </w:pPr>
    </w:p>
    <w:p w:rsidR="00162614" w:rsidRPr="00162614" w:rsidRDefault="00162614" w:rsidP="00162614">
      <w:pPr>
        <w:spacing w:after="0" w:line="240" w:lineRule="auto"/>
        <w:jc w:val="center"/>
        <w:outlineLvl w:val="1"/>
        <w:rPr>
          <w:rFonts w:ascii="Times New Roman" w:hAnsi="Times New Roman" w:cs="Times New Roman"/>
          <w:sz w:val="20"/>
          <w:szCs w:val="20"/>
        </w:rPr>
      </w:pPr>
      <w:r w:rsidRPr="00162614">
        <w:rPr>
          <w:rFonts w:ascii="Times New Roman" w:hAnsi="Times New Roman" w:cs="Times New Roman"/>
          <w:sz w:val="20"/>
          <w:szCs w:val="20"/>
        </w:rPr>
        <w:t>VI. Сроки и процедуры подготовки, рассмотрения</w:t>
      </w:r>
    </w:p>
    <w:p w:rsidR="00162614" w:rsidRPr="00162614" w:rsidRDefault="00162614" w:rsidP="00162614">
      <w:pPr>
        <w:spacing w:after="0" w:line="240" w:lineRule="auto"/>
        <w:jc w:val="center"/>
        <w:rPr>
          <w:rFonts w:ascii="Times New Roman" w:hAnsi="Times New Roman" w:cs="Times New Roman"/>
          <w:sz w:val="20"/>
          <w:szCs w:val="20"/>
        </w:rPr>
      </w:pPr>
      <w:r w:rsidRPr="00162614">
        <w:rPr>
          <w:rFonts w:ascii="Times New Roman" w:hAnsi="Times New Roman" w:cs="Times New Roman"/>
          <w:sz w:val="20"/>
          <w:szCs w:val="20"/>
        </w:rPr>
        <w:t>проектов управленческих и иных решений, порядок</w:t>
      </w:r>
    </w:p>
    <w:p w:rsidR="00162614" w:rsidRPr="00162614" w:rsidRDefault="00162614" w:rsidP="00162614">
      <w:pPr>
        <w:spacing w:after="0" w:line="240" w:lineRule="auto"/>
        <w:jc w:val="center"/>
        <w:rPr>
          <w:rFonts w:ascii="Times New Roman" w:hAnsi="Times New Roman" w:cs="Times New Roman"/>
          <w:sz w:val="20"/>
          <w:szCs w:val="20"/>
        </w:rPr>
      </w:pPr>
      <w:r w:rsidRPr="00162614">
        <w:rPr>
          <w:rFonts w:ascii="Times New Roman" w:hAnsi="Times New Roman" w:cs="Times New Roman"/>
          <w:sz w:val="20"/>
          <w:szCs w:val="20"/>
        </w:rPr>
        <w:t>согласования и принятия данных решений</w:t>
      </w:r>
    </w:p>
    <w:p w:rsidR="00162614" w:rsidRPr="00162614" w:rsidRDefault="00162614" w:rsidP="00162614">
      <w:pPr>
        <w:spacing w:after="0" w:line="240" w:lineRule="auto"/>
        <w:jc w:val="center"/>
        <w:rPr>
          <w:rFonts w:ascii="Times New Roman" w:hAnsi="Times New Roman" w:cs="Times New Roman"/>
          <w:sz w:val="20"/>
          <w:szCs w:val="20"/>
        </w:rPr>
      </w:pPr>
    </w:p>
    <w:p w:rsidR="00162614" w:rsidRPr="00162614" w:rsidRDefault="00162614" w:rsidP="00162614">
      <w:pPr>
        <w:spacing w:after="0" w:line="240" w:lineRule="auto"/>
        <w:ind w:firstLine="540"/>
        <w:jc w:val="both"/>
        <w:rPr>
          <w:rFonts w:ascii="Times New Roman" w:hAnsi="Times New Roman" w:cs="Times New Roman"/>
          <w:sz w:val="20"/>
          <w:szCs w:val="20"/>
        </w:rPr>
      </w:pPr>
      <w:r w:rsidRPr="00162614">
        <w:rPr>
          <w:rFonts w:ascii="Times New Roman" w:hAnsi="Times New Roman" w:cs="Times New Roman"/>
          <w:sz w:val="20"/>
          <w:szCs w:val="20"/>
        </w:rPr>
        <w:t>16. В соответствии со своими должностными обязанностями старший специалист 2 разряда принимает решения в сроки, установленные законодательными и иными нормативными правовыми актами Российской Федерации.</w:t>
      </w:r>
    </w:p>
    <w:p w:rsidR="00162614" w:rsidRPr="00162614" w:rsidRDefault="00162614" w:rsidP="00162614">
      <w:pPr>
        <w:spacing w:after="0" w:line="240" w:lineRule="auto"/>
        <w:jc w:val="both"/>
        <w:rPr>
          <w:rFonts w:ascii="Times New Roman" w:hAnsi="Times New Roman" w:cs="Times New Roman"/>
          <w:sz w:val="20"/>
          <w:szCs w:val="20"/>
        </w:rPr>
      </w:pPr>
    </w:p>
    <w:p w:rsidR="00162614" w:rsidRPr="00162614" w:rsidRDefault="00162614" w:rsidP="00162614">
      <w:pPr>
        <w:spacing w:after="0" w:line="240" w:lineRule="auto"/>
        <w:jc w:val="both"/>
        <w:rPr>
          <w:rFonts w:ascii="Times New Roman" w:hAnsi="Times New Roman" w:cs="Times New Roman"/>
          <w:sz w:val="20"/>
          <w:szCs w:val="20"/>
        </w:rPr>
      </w:pPr>
    </w:p>
    <w:p w:rsidR="00162614" w:rsidRPr="00162614" w:rsidRDefault="00162614" w:rsidP="00162614">
      <w:pPr>
        <w:spacing w:after="0" w:line="240" w:lineRule="auto"/>
        <w:jc w:val="center"/>
        <w:outlineLvl w:val="1"/>
        <w:rPr>
          <w:rFonts w:ascii="Times New Roman" w:hAnsi="Times New Roman" w:cs="Times New Roman"/>
          <w:sz w:val="20"/>
          <w:szCs w:val="20"/>
        </w:rPr>
      </w:pPr>
      <w:r w:rsidRPr="00162614">
        <w:rPr>
          <w:rFonts w:ascii="Times New Roman" w:hAnsi="Times New Roman" w:cs="Times New Roman"/>
          <w:sz w:val="20"/>
          <w:szCs w:val="20"/>
        </w:rPr>
        <w:t>VII. Порядок служебного взаимодействия</w:t>
      </w:r>
    </w:p>
    <w:p w:rsidR="00162614" w:rsidRPr="00162614" w:rsidRDefault="00162614" w:rsidP="00162614">
      <w:pPr>
        <w:spacing w:after="0" w:line="240" w:lineRule="auto"/>
        <w:jc w:val="center"/>
        <w:outlineLvl w:val="1"/>
        <w:rPr>
          <w:rFonts w:ascii="Times New Roman" w:hAnsi="Times New Roman" w:cs="Times New Roman"/>
          <w:sz w:val="20"/>
          <w:szCs w:val="20"/>
        </w:rPr>
      </w:pPr>
    </w:p>
    <w:p w:rsidR="00162614" w:rsidRPr="00162614" w:rsidRDefault="00162614" w:rsidP="00162614">
      <w:pPr>
        <w:spacing w:after="0" w:line="240" w:lineRule="auto"/>
        <w:ind w:firstLine="540"/>
        <w:jc w:val="both"/>
        <w:rPr>
          <w:rFonts w:ascii="Times New Roman" w:hAnsi="Times New Roman" w:cs="Times New Roman"/>
          <w:sz w:val="20"/>
          <w:szCs w:val="20"/>
        </w:rPr>
      </w:pPr>
      <w:r w:rsidRPr="00162614">
        <w:rPr>
          <w:rFonts w:ascii="Times New Roman" w:hAnsi="Times New Roman" w:cs="Times New Roman"/>
          <w:sz w:val="20"/>
          <w:szCs w:val="20"/>
        </w:rPr>
        <w:t xml:space="preserve">17. Взаимодействие  старшего специалиста 2 разряда с федеральными государственными гражданскими служащими инспекции, Управления 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98" w:history="1">
        <w:r w:rsidRPr="00162614">
          <w:rPr>
            <w:rFonts w:ascii="Times New Roman" w:hAnsi="Times New Roman" w:cs="Times New Roman"/>
            <w:sz w:val="20"/>
            <w:szCs w:val="20"/>
          </w:rPr>
          <w:t>общих принципов</w:t>
        </w:r>
      </w:hyperlink>
      <w:r w:rsidRPr="00162614">
        <w:rPr>
          <w:rFonts w:ascii="Times New Roman" w:hAnsi="Times New Roman" w:cs="Times New Roman"/>
          <w:sz w:val="20"/>
          <w:szCs w:val="20"/>
        </w:rPr>
        <w:t xml:space="preserve"> служебного поведения государственных служащих, утвержденных Указом Президента Российской Федерации от 12.08.2002 N 885 "Об утверждении общих принципов служебного поведения государственных служащих" (Собрание </w:t>
      </w:r>
      <w:r w:rsidRPr="00162614">
        <w:rPr>
          <w:rFonts w:ascii="Times New Roman" w:hAnsi="Times New Roman" w:cs="Times New Roman"/>
          <w:sz w:val="20"/>
          <w:szCs w:val="20"/>
        </w:rPr>
        <w:lastRenderedPageBreak/>
        <w:t xml:space="preserve">законодательства Российской Федерации, 2002, N 33, ст. 3196; 2009, N 29, ст. 3658), и требований к служебному поведению, установленных </w:t>
      </w:r>
      <w:hyperlink r:id="rId99" w:history="1">
        <w:r w:rsidRPr="00162614">
          <w:rPr>
            <w:rFonts w:ascii="Times New Roman" w:hAnsi="Times New Roman" w:cs="Times New Roman"/>
            <w:sz w:val="20"/>
            <w:szCs w:val="20"/>
          </w:rPr>
          <w:t>статьей 18</w:t>
        </w:r>
      </w:hyperlink>
      <w:r w:rsidRPr="00162614">
        <w:rPr>
          <w:rFonts w:ascii="Times New Roman" w:hAnsi="Times New Roman" w:cs="Times New Roman"/>
          <w:sz w:val="20"/>
          <w:szCs w:val="20"/>
        </w:rPr>
        <w:t xml:space="preserve"> Федерального закона от 27.07.2004 N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 Положением об Инспекции и Положением о контрольно-аналитическом отделе.</w:t>
      </w:r>
    </w:p>
    <w:p w:rsidR="00162614" w:rsidRPr="00162614" w:rsidRDefault="00162614" w:rsidP="00162614">
      <w:pPr>
        <w:spacing w:after="0" w:line="240" w:lineRule="auto"/>
        <w:ind w:firstLine="540"/>
        <w:jc w:val="both"/>
        <w:rPr>
          <w:rFonts w:ascii="Times New Roman" w:hAnsi="Times New Roman" w:cs="Times New Roman"/>
          <w:sz w:val="20"/>
          <w:szCs w:val="20"/>
        </w:rPr>
      </w:pPr>
    </w:p>
    <w:p w:rsidR="00162614" w:rsidRPr="00162614" w:rsidRDefault="00162614" w:rsidP="00162614">
      <w:pPr>
        <w:spacing w:after="0" w:line="240" w:lineRule="auto"/>
        <w:jc w:val="center"/>
        <w:outlineLvl w:val="1"/>
        <w:rPr>
          <w:rFonts w:ascii="Times New Roman" w:hAnsi="Times New Roman" w:cs="Times New Roman"/>
          <w:sz w:val="20"/>
          <w:szCs w:val="20"/>
        </w:rPr>
      </w:pPr>
      <w:r w:rsidRPr="00162614">
        <w:rPr>
          <w:rFonts w:ascii="Times New Roman" w:hAnsi="Times New Roman" w:cs="Times New Roman"/>
          <w:sz w:val="20"/>
          <w:szCs w:val="20"/>
        </w:rPr>
        <w:t>VIII. Перечень государственных услуг, оказываемых</w:t>
      </w:r>
    </w:p>
    <w:p w:rsidR="00162614" w:rsidRPr="00162614" w:rsidRDefault="00162614" w:rsidP="00162614">
      <w:pPr>
        <w:spacing w:after="0" w:line="240" w:lineRule="auto"/>
        <w:jc w:val="center"/>
        <w:rPr>
          <w:rFonts w:ascii="Times New Roman" w:hAnsi="Times New Roman" w:cs="Times New Roman"/>
          <w:sz w:val="20"/>
          <w:szCs w:val="20"/>
        </w:rPr>
      </w:pPr>
      <w:r w:rsidRPr="00162614">
        <w:rPr>
          <w:rFonts w:ascii="Times New Roman" w:hAnsi="Times New Roman" w:cs="Times New Roman"/>
          <w:sz w:val="20"/>
          <w:szCs w:val="20"/>
        </w:rPr>
        <w:t>гражданам и организациям в соответствии с административным</w:t>
      </w:r>
    </w:p>
    <w:p w:rsidR="00162614" w:rsidRPr="00162614" w:rsidRDefault="00162614" w:rsidP="00162614">
      <w:pPr>
        <w:spacing w:after="0" w:line="240" w:lineRule="auto"/>
        <w:jc w:val="center"/>
        <w:rPr>
          <w:rFonts w:ascii="Times New Roman" w:hAnsi="Times New Roman" w:cs="Times New Roman"/>
          <w:sz w:val="20"/>
          <w:szCs w:val="20"/>
        </w:rPr>
      </w:pPr>
      <w:r w:rsidRPr="00162614">
        <w:rPr>
          <w:rFonts w:ascii="Times New Roman" w:hAnsi="Times New Roman" w:cs="Times New Roman"/>
          <w:sz w:val="20"/>
          <w:szCs w:val="20"/>
        </w:rPr>
        <w:t>регламентом Федеральной налоговой службы</w:t>
      </w:r>
    </w:p>
    <w:p w:rsidR="00162614" w:rsidRPr="00162614" w:rsidRDefault="00162614" w:rsidP="00162614">
      <w:pPr>
        <w:spacing w:after="0" w:line="240" w:lineRule="auto"/>
        <w:jc w:val="center"/>
        <w:rPr>
          <w:rFonts w:ascii="Times New Roman" w:hAnsi="Times New Roman" w:cs="Times New Roman"/>
          <w:sz w:val="20"/>
          <w:szCs w:val="20"/>
        </w:rPr>
      </w:pPr>
    </w:p>
    <w:p w:rsidR="00162614" w:rsidRPr="00162614" w:rsidRDefault="00162614" w:rsidP="00162614">
      <w:pPr>
        <w:spacing w:after="0" w:line="240" w:lineRule="auto"/>
        <w:ind w:firstLine="709"/>
        <w:jc w:val="both"/>
        <w:rPr>
          <w:rFonts w:ascii="Times New Roman" w:hAnsi="Times New Roman" w:cs="Times New Roman"/>
          <w:sz w:val="20"/>
          <w:szCs w:val="20"/>
        </w:rPr>
      </w:pPr>
      <w:r w:rsidRPr="00162614">
        <w:rPr>
          <w:rFonts w:ascii="Times New Roman" w:hAnsi="Times New Roman" w:cs="Times New Roman"/>
          <w:sz w:val="20"/>
          <w:szCs w:val="20"/>
        </w:rPr>
        <w:t>18. Старший специалист 2 разряда оказываются следующие государственные услуги: в соответствии с замещаемой должностью гражданской службы и в пределах функциональной компетенции старшего специалиста 2 разряда контрольно-аналитического отдела.</w:t>
      </w:r>
    </w:p>
    <w:p w:rsidR="00162614" w:rsidRPr="00162614" w:rsidRDefault="00162614" w:rsidP="00162614">
      <w:pPr>
        <w:spacing w:after="0" w:line="240" w:lineRule="auto"/>
        <w:jc w:val="center"/>
        <w:outlineLvl w:val="1"/>
        <w:rPr>
          <w:rFonts w:ascii="Times New Roman" w:hAnsi="Times New Roman" w:cs="Times New Roman"/>
          <w:sz w:val="20"/>
          <w:szCs w:val="20"/>
        </w:rPr>
      </w:pPr>
    </w:p>
    <w:p w:rsidR="00162614" w:rsidRPr="00162614" w:rsidRDefault="00162614" w:rsidP="00162614">
      <w:pPr>
        <w:spacing w:after="0" w:line="240" w:lineRule="auto"/>
        <w:jc w:val="center"/>
        <w:outlineLvl w:val="1"/>
        <w:rPr>
          <w:rFonts w:ascii="Times New Roman" w:hAnsi="Times New Roman" w:cs="Times New Roman"/>
          <w:sz w:val="20"/>
          <w:szCs w:val="20"/>
        </w:rPr>
      </w:pPr>
      <w:r w:rsidRPr="00162614">
        <w:rPr>
          <w:rFonts w:ascii="Times New Roman" w:hAnsi="Times New Roman" w:cs="Times New Roman"/>
          <w:sz w:val="20"/>
          <w:szCs w:val="20"/>
        </w:rPr>
        <w:t>IX. Показатели эффективности и результативности</w:t>
      </w:r>
    </w:p>
    <w:p w:rsidR="00162614" w:rsidRPr="00162614" w:rsidRDefault="00162614" w:rsidP="00162614">
      <w:pPr>
        <w:spacing w:after="0" w:line="240" w:lineRule="auto"/>
        <w:jc w:val="center"/>
        <w:rPr>
          <w:rFonts w:ascii="Times New Roman" w:hAnsi="Times New Roman" w:cs="Times New Roman"/>
          <w:sz w:val="20"/>
          <w:szCs w:val="20"/>
        </w:rPr>
      </w:pPr>
      <w:r w:rsidRPr="00162614">
        <w:rPr>
          <w:rFonts w:ascii="Times New Roman" w:hAnsi="Times New Roman" w:cs="Times New Roman"/>
          <w:sz w:val="20"/>
          <w:szCs w:val="20"/>
        </w:rPr>
        <w:t>профессиональной служебной деятельности</w:t>
      </w:r>
    </w:p>
    <w:p w:rsidR="00162614" w:rsidRPr="00162614" w:rsidRDefault="00162614" w:rsidP="00162614">
      <w:pPr>
        <w:spacing w:after="0" w:line="240" w:lineRule="auto"/>
        <w:jc w:val="center"/>
        <w:rPr>
          <w:rFonts w:ascii="Times New Roman" w:hAnsi="Times New Roman" w:cs="Times New Roman"/>
          <w:sz w:val="20"/>
          <w:szCs w:val="20"/>
        </w:rPr>
      </w:pPr>
    </w:p>
    <w:p w:rsidR="00162614" w:rsidRPr="00162614" w:rsidRDefault="00162614" w:rsidP="00162614">
      <w:pPr>
        <w:spacing w:after="0" w:line="240" w:lineRule="auto"/>
        <w:ind w:firstLine="540"/>
        <w:jc w:val="both"/>
        <w:rPr>
          <w:rFonts w:ascii="Times New Roman" w:hAnsi="Times New Roman" w:cs="Times New Roman"/>
          <w:sz w:val="20"/>
          <w:szCs w:val="20"/>
        </w:rPr>
      </w:pPr>
      <w:r w:rsidRPr="00162614">
        <w:rPr>
          <w:rFonts w:ascii="Times New Roman" w:hAnsi="Times New Roman" w:cs="Times New Roman"/>
          <w:sz w:val="20"/>
          <w:szCs w:val="20"/>
        </w:rPr>
        <w:t>19. Эффективность и результативность профессиональной служебной деятельности старшего специалиста 2 разряда оценивается по следующим показателям:</w:t>
      </w:r>
    </w:p>
    <w:p w:rsidR="00162614" w:rsidRPr="00162614" w:rsidRDefault="00162614" w:rsidP="00162614">
      <w:pPr>
        <w:spacing w:after="0" w:line="240" w:lineRule="auto"/>
        <w:ind w:firstLine="540"/>
        <w:jc w:val="both"/>
        <w:rPr>
          <w:rFonts w:ascii="Times New Roman" w:hAnsi="Times New Roman" w:cs="Times New Roman"/>
          <w:sz w:val="20"/>
          <w:szCs w:val="20"/>
        </w:rPr>
      </w:pPr>
      <w:r w:rsidRPr="00162614">
        <w:rPr>
          <w:rFonts w:ascii="Times New Roman" w:hAnsi="Times New Roman" w:cs="Times New Roman"/>
          <w:sz w:val="20"/>
          <w:szCs w:val="20"/>
        </w:rPr>
        <w:t xml:space="preserve"> - 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162614" w:rsidRPr="00162614" w:rsidRDefault="00162614" w:rsidP="00162614">
      <w:pPr>
        <w:spacing w:after="0" w:line="240" w:lineRule="auto"/>
        <w:ind w:firstLine="540"/>
        <w:jc w:val="both"/>
        <w:rPr>
          <w:rFonts w:ascii="Times New Roman" w:hAnsi="Times New Roman" w:cs="Times New Roman"/>
          <w:sz w:val="20"/>
          <w:szCs w:val="20"/>
        </w:rPr>
      </w:pPr>
      <w:r w:rsidRPr="00162614">
        <w:rPr>
          <w:rFonts w:ascii="Times New Roman" w:hAnsi="Times New Roman" w:cs="Times New Roman"/>
          <w:sz w:val="20"/>
          <w:szCs w:val="20"/>
        </w:rPr>
        <w:t>- своевременности и оперативности выполнения поручений;</w:t>
      </w:r>
    </w:p>
    <w:p w:rsidR="00162614" w:rsidRPr="00162614" w:rsidRDefault="00162614" w:rsidP="00162614">
      <w:pPr>
        <w:spacing w:after="0" w:line="240" w:lineRule="auto"/>
        <w:ind w:firstLine="540"/>
        <w:jc w:val="both"/>
        <w:rPr>
          <w:rFonts w:ascii="Times New Roman" w:hAnsi="Times New Roman" w:cs="Times New Roman"/>
          <w:sz w:val="20"/>
          <w:szCs w:val="20"/>
        </w:rPr>
      </w:pPr>
      <w:r w:rsidRPr="00162614">
        <w:rPr>
          <w:rFonts w:ascii="Times New Roman" w:hAnsi="Times New Roman" w:cs="Times New Roman"/>
          <w:sz w:val="20"/>
          <w:szCs w:val="20"/>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162614" w:rsidRPr="00162614" w:rsidRDefault="00162614" w:rsidP="00162614">
      <w:pPr>
        <w:spacing w:after="0" w:line="240" w:lineRule="auto"/>
        <w:ind w:firstLine="540"/>
        <w:jc w:val="both"/>
        <w:rPr>
          <w:rFonts w:ascii="Times New Roman" w:hAnsi="Times New Roman" w:cs="Times New Roman"/>
          <w:sz w:val="20"/>
          <w:szCs w:val="20"/>
        </w:rPr>
      </w:pPr>
      <w:r w:rsidRPr="00162614">
        <w:rPr>
          <w:rFonts w:ascii="Times New Roman" w:hAnsi="Times New Roman" w:cs="Times New Roman"/>
          <w:sz w:val="20"/>
          <w:szCs w:val="20"/>
        </w:rPr>
        <w:t>- 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162614" w:rsidRPr="00162614" w:rsidRDefault="00162614" w:rsidP="00162614">
      <w:pPr>
        <w:spacing w:after="0" w:line="240" w:lineRule="auto"/>
        <w:ind w:firstLine="540"/>
        <w:jc w:val="both"/>
        <w:rPr>
          <w:rFonts w:ascii="Times New Roman" w:hAnsi="Times New Roman" w:cs="Times New Roman"/>
          <w:sz w:val="20"/>
          <w:szCs w:val="20"/>
        </w:rPr>
      </w:pPr>
      <w:r w:rsidRPr="00162614">
        <w:rPr>
          <w:rFonts w:ascii="Times New Roman" w:hAnsi="Times New Roman" w:cs="Times New Roman"/>
          <w:sz w:val="20"/>
          <w:szCs w:val="20"/>
        </w:rPr>
        <w:t>- 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162614" w:rsidRPr="00162614" w:rsidRDefault="00162614" w:rsidP="00162614">
      <w:pPr>
        <w:spacing w:after="0" w:line="240" w:lineRule="auto"/>
        <w:ind w:firstLine="540"/>
        <w:jc w:val="both"/>
        <w:rPr>
          <w:rFonts w:ascii="Times New Roman" w:hAnsi="Times New Roman" w:cs="Times New Roman"/>
          <w:sz w:val="20"/>
          <w:szCs w:val="20"/>
        </w:rPr>
      </w:pPr>
      <w:r w:rsidRPr="00162614">
        <w:rPr>
          <w:rFonts w:ascii="Times New Roman" w:hAnsi="Times New Roman" w:cs="Times New Roman"/>
          <w:sz w:val="20"/>
          <w:szCs w:val="20"/>
        </w:rPr>
        <w:t>- 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162614" w:rsidRPr="00162614" w:rsidRDefault="00162614" w:rsidP="00162614">
      <w:pPr>
        <w:spacing w:after="0" w:line="240" w:lineRule="auto"/>
        <w:ind w:firstLine="540"/>
        <w:jc w:val="both"/>
        <w:rPr>
          <w:rFonts w:ascii="Times New Roman" w:hAnsi="Times New Roman" w:cs="Times New Roman"/>
          <w:sz w:val="20"/>
          <w:szCs w:val="20"/>
        </w:rPr>
      </w:pPr>
      <w:r w:rsidRPr="00162614">
        <w:rPr>
          <w:rFonts w:ascii="Times New Roman" w:hAnsi="Times New Roman" w:cs="Times New Roman"/>
          <w:sz w:val="20"/>
          <w:szCs w:val="20"/>
        </w:rPr>
        <w:t>- осознанию ответственности за последствия своих действий, принимаемых решений.</w:t>
      </w:r>
    </w:p>
    <w:p w:rsidR="00162614" w:rsidRPr="00162614" w:rsidRDefault="00162614" w:rsidP="00162614">
      <w:pPr>
        <w:spacing w:after="0" w:line="240" w:lineRule="auto"/>
        <w:jc w:val="center"/>
        <w:rPr>
          <w:rFonts w:ascii="Times New Roman" w:hAnsi="Times New Roman" w:cs="Times New Roman"/>
          <w:sz w:val="20"/>
          <w:szCs w:val="20"/>
        </w:rPr>
      </w:pPr>
    </w:p>
    <w:p w:rsidR="00162614" w:rsidRPr="00FC3268" w:rsidRDefault="00162614" w:rsidP="001605AE">
      <w:pPr>
        <w:widowControl w:val="0"/>
        <w:autoSpaceDE w:val="0"/>
        <w:autoSpaceDN w:val="0"/>
        <w:adjustRightInd w:val="0"/>
        <w:spacing w:after="0" w:line="240" w:lineRule="auto"/>
        <w:jc w:val="both"/>
        <w:rPr>
          <w:rFonts w:ascii="Times New Roman" w:eastAsia="Calibri" w:hAnsi="Times New Roman" w:cs="Times New Roman"/>
          <w:sz w:val="24"/>
          <w:szCs w:val="24"/>
        </w:rPr>
      </w:pPr>
    </w:p>
    <w:sectPr w:rsidR="00162614" w:rsidRPr="00FC3268" w:rsidSect="00656144">
      <w:pgSz w:w="11906" w:h="16838"/>
      <w:pgMar w:top="1134" w:right="850"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CC"/>
    <w:family w:val="roman"/>
    <w:pitch w:val="variable"/>
    <w:sig w:usb0="E0002EFF" w:usb1="C000785B" w:usb2="00000009" w:usb3="00000000" w:csb0="000001FF" w:csb1="00000000"/>
  </w:font>
  <w:font w:name="Courier New">
    <w:altName w:val="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CYR">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multilevel"/>
    <w:tmpl w:val="00000002"/>
    <w:name w:val="WW8Num2"/>
    <w:lvl w:ilvl="0">
      <w:start w:val="3"/>
      <w:numFmt w:val="decimal"/>
      <w:lvlText w:val="%1."/>
      <w:lvlJc w:val="left"/>
      <w:pPr>
        <w:tabs>
          <w:tab w:val="num" w:pos="360"/>
        </w:tabs>
        <w:ind w:left="360" w:hanging="360"/>
      </w:pPr>
    </w:lvl>
    <w:lvl w:ilvl="1">
      <w:start w:val="8"/>
      <w:numFmt w:val="decimal"/>
      <w:lvlText w:val="%1.%2."/>
      <w:lvlJc w:val="left"/>
      <w:pPr>
        <w:tabs>
          <w:tab w:val="num" w:pos="720"/>
        </w:tabs>
        <w:ind w:left="720" w:hanging="360"/>
      </w:pPr>
    </w:lvl>
    <w:lvl w:ilvl="2">
      <w:start w:val="1"/>
      <w:numFmt w:val="decimal"/>
      <w:lvlText w:val="%1.%2.%3."/>
      <w:lvlJc w:val="left"/>
      <w:pPr>
        <w:tabs>
          <w:tab w:val="num" w:pos="1440"/>
        </w:tabs>
        <w:ind w:left="144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1" w15:restartNumberingAfterBreak="0">
    <w:nsid w:val="00000003"/>
    <w:multiLevelType w:val="multilevel"/>
    <w:tmpl w:val="00000003"/>
    <w:name w:val="WW8Num4"/>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Symbol" w:hAnsi="Symbol"/>
      </w:rPr>
    </w:lvl>
    <w:lvl w:ilvl="2">
      <w:start w:val="1"/>
      <w:numFmt w:val="bullet"/>
      <w:lvlText w:val=""/>
      <w:lvlJc w:val="left"/>
      <w:pPr>
        <w:tabs>
          <w:tab w:val="num" w:pos="1440"/>
        </w:tabs>
        <w:ind w:left="1440" w:hanging="360"/>
      </w:pPr>
      <w:rPr>
        <w:rFonts w:ascii="Symbol" w:hAnsi="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Symbol" w:hAnsi="Symbol"/>
      </w:rPr>
    </w:lvl>
    <w:lvl w:ilvl="5">
      <w:start w:val="1"/>
      <w:numFmt w:val="bullet"/>
      <w:lvlText w:val=""/>
      <w:lvlJc w:val="left"/>
      <w:pPr>
        <w:tabs>
          <w:tab w:val="num" w:pos="2520"/>
        </w:tabs>
        <w:ind w:left="2520" w:hanging="360"/>
      </w:pPr>
      <w:rPr>
        <w:rFonts w:ascii="Symbol" w:hAnsi="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Symbol" w:hAnsi="Symbol"/>
      </w:rPr>
    </w:lvl>
    <w:lvl w:ilvl="8">
      <w:start w:val="1"/>
      <w:numFmt w:val="bullet"/>
      <w:lvlText w:val=""/>
      <w:lvlJc w:val="left"/>
      <w:pPr>
        <w:tabs>
          <w:tab w:val="num" w:pos="3600"/>
        </w:tabs>
        <w:ind w:left="3600" w:hanging="360"/>
      </w:pPr>
      <w:rPr>
        <w:rFonts w:ascii="Symbol" w:hAnsi="Symbol"/>
      </w:rPr>
    </w:lvl>
  </w:abstractNum>
  <w:abstractNum w:abstractNumId="2" w15:restartNumberingAfterBreak="0">
    <w:nsid w:val="00000004"/>
    <w:multiLevelType w:val="multilevel"/>
    <w:tmpl w:val="00000004"/>
    <w:name w:val="WW8Num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D675027"/>
    <w:multiLevelType w:val="hybridMultilevel"/>
    <w:tmpl w:val="9E04745A"/>
    <w:lvl w:ilvl="0" w:tplc="44ACF062">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396275C"/>
    <w:multiLevelType w:val="hybridMultilevel"/>
    <w:tmpl w:val="758299EA"/>
    <w:lvl w:ilvl="0" w:tplc="11CE7D24">
      <w:numFmt w:val="bullet"/>
      <w:lvlText w:val="-"/>
      <w:lvlJc w:val="left"/>
      <w:pPr>
        <w:ind w:left="72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 w15:restartNumberingAfterBreak="0">
    <w:nsid w:val="16514E51"/>
    <w:multiLevelType w:val="hybridMultilevel"/>
    <w:tmpl w:val="41BC3330"/>
    <w:lvl w:ilvl="0" w:tplc="36D61362">
      <w:start w:val="1"/>
      <w:numFmt w:val="bullet"/>
      <w:lvlText w:val=""/>
      <w:lvlJc w:val="left"/>
      <w:pPr>
        <w:ind w:left="3479"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6" w15:restartNumberingAfterBreak="0">
    <w:nsid w:val="282E29C1"/>
    <w:multiLevelType w:val="hybridMultilevel"/>
    <w:tmpl w:val="BC4A1CD8"/>
    <w:lvl w:ilvl="0" w:tplc="D5BE8AB4">
      <w:start w:val="1"/>
      <w:numFmt w:val="upperRoman"/>
      <w:lvlText w:val="%1."/>
      <w:lvlJc w:val="left"/>
      <w:pPr>
        <w:ind w:left="1080" w:hanging="72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31194203"/>
    <w:multiLevelType w:val="hybridMultilevel"/>
    <w:tmpl w:val="4938599C"/>
    <w:lvl w:ilvl="0" w:tplc="1632E576">
      <w:start w:val="3"/>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7835168"/>
    <w:multiLevelType w:val="hybridMultilevel"/>
    <w:tmpl w:val="731EE1AA"/>
    <w:lvl w:ilvl="0" w:tplc="11CE7D24">
      <w:numFmt w:val="bullet"/>
      <w:lvlText w:val="-"/>
      <w:lvlJc w:val="left"/>
      <w:pPr>
        <w:ind w:left="72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3BBB46AA"/>
    <w:multiLevelType w:val="hybridMultilevel"/>
    <w:tmpl w:val="60F28632"/>
    <w:lvl w:ilvl="0" w:tplc="3596085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414B271B"/>
    <w:multiLevelType w:val="hybridMultilevel"/>
    <w:tmpl w:val="F474B950"/>
    <w:lvl w:ilvl="0" w:tplc="D32AB3B4">
      <w:start w:val="1"/>
      <w:numFmt w:val="bullet"/>
      <w:lvlText w:val=""/>
      <w:lvlJc w:val="left"/>
      <w:pPr>
        <w:ind w:left="502" w:hanging="360"/>
      </w:pPr>
      <w:rPr>
        <w:rFonts w:ascii="Symbol" w:hAnsi="Symbol" w:hint="default"/>
      </w:rPr>
    </w:lvl>
    <w:lvl w:ilvl="1" w:tplc="04190003">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11" w15:restartNumberingAfterBreak="0">
    <w:nsid w:val="42050473"/>
    <w:multiLevelType w:val="hybridMultilevel"/>
    <w:tmpl w:val="5B869482"/>
    <w:lvl w:ilvl="0" w:tplc="A386EAEE">
      <w:start w:val="1"/>
      <w:numFmt w:val="upperRoman"/>
      <w:lvlText w:val="%1."/>
      <w:lvlJc w:val="left"/>
      <w:pPr>
        <w:ind w:left="1429" w:hanging="7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48B62603"/>
    <w:multiLevelType w:val="hybridMultilevel"/>
    <w:tmpl w:val="8C96E61E"/>
    <w:lvl w:ilvl="0" w:tplc="04190011">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15:restartNumberingAfterBreak="0">
    <w:nsid w:val="48E13087"/>
    <w:multiLevelType w:val="hybridMultilevel"/>
    <w:tmpl w:val="54DCFA82"/>
    <w:lvl w:ilvl="0" w:tplc="11CE7D24">
      <w:numFmt w:val="bullet"/>
      <w:lvlText w:val="-"/>
      <w:lvlJc w:val="left"/>
      <w:pPr>
        <w:ind w:left="72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4" w15:restartNumberingAfterBreak="0">
    <w:nsid w:val="4D8235E3"/>
    <w:multiLevelType w:val="hybridMultilevel"/>
    <w:tmpl w:val="238E583E"/>
    <w:lvl w:ilvl="0" w:tplc="B61285C0">
      <w:start w:val="1"/>
      <w:numFmt w:val="bullet"/>
      <w:lvlText w:val=""/>
      <w:lvlJc w:val="left"/>
      <w:pPr>
        <w:ind w:left="786"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5" w15:restartNumberingAfterBreak="0">
    <w:nsid w:val="630052F0"/>
    <w:multiLevelType w:val="hybridMultilevel"/>
    <w:tmpl w:val="F42038CE"/>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6" w15:restartNumberingAfterBreak="0">
    <w:nsid w:val="66B6136C"/>
    <w:multiLevelType w:val="hybridMultilevel"/>
    <w:tmpl w:val="D6EE043A"/>
    <w:lvl w:ilvl="0" w:tplc="D77A2040">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E7A1292"/>
    <w:multiLevelType w:val="hybridMultilevel"/>
    <w:tmpl w:val="366EA94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8" w15:restartNumberingAfterBreak="0">
    <w:nsid w:val="72FC112D"/>
    <w:multiLevelType w:val="singleLevel"/>
    <w:tmpl w:val="662C4538"/>
    <w:lvl w:ilvl="0">
      <w:start w:val="1"/>
      <w:numFmt w:val="upperRoman"/>
      <w:pStyle w:val="8"/>
      <w:lvlText w:val="%1."/>
      <w:lvlJc w:val="left"/>
      <w:pPr>
        <w:tabs>
          <w:tab w:val="num" w:pos="720"/>
        </w:tabs>
        <w:ind w:left="720" w:hanging="720"/>
      </w:pPr>
    </w:lvl>
  </w:abstractNum>
  <w:abstractNum w:abstractNumId="19" w15:restartNumberingAfterBreak="0">
    <w:nsid w:val="7AB9586F"/>
    <w:multiLevelType w:val="hybridMultilevel"/>
    <w:tmpl w:val="D9F4EE50"/>
    <w:lvl w:ilvl="0" w:tplc="11CE7D24">
      <w:numFmt w:val="bullet"/>
      <w:lvlText w:val="-"/>
      <w:lvlJc w:val="left"/>
      <w:pPr>
        <w:ind w:left="72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0" w15:restartNumberingAfterBreak="0">
    <w:nsid w:val="7B4B403E"/>
    <w:multiLevelType w:val="hybridMultilevel"/>
    <w:tmpl w:val="B442C61A"/>
    <w:lvl w:ilvl="0" w:tplc="11CE7D24">
      <w:numFmt w:val="bullet"/>
      <w:lvlText w:val="-"/>
      <w:lvlJc w:val="left"/>
      <w:pPr>
        <w:ind w:left="6314"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18"/>
  </w:num>
  <w:num w:numId="2">
    <w:abstractNumId w:val="18"/>
    <w:lvlOverride w:ilvl="0">
      <w:startOverride w:val="1"/>
    </w:lvlOverride>
  </w:num>
  <w:num w:numId="3">
    <w:abstractNumId w:val="15"/>
  </w:num>
  <w:num w:numId="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7"/>
  </w:num>
  <w:num w:numId="8">
    <w:abstractNumId w:val="17"/>
  </w:num>
  <w:num w:numId="9">
    <w:abstractNumId w:val="20"/>
  </w:num>
  <w:num w:numId="10">
    <w:abstractNumId w:val="20"/>
  </w:num>
  <w:num w:numId="11">
    <w:abstractNumId w:val="19"/>
  </w:num>
  <w:num w:numId="12">
    <w:abstractNumId w:val="19"/>
  </w:num>
  <w:num w:numId="13">
    <w:abstractNumId w:val="13"/>
  </w:num>
  <w:num w:numId="14">
    <w:abstractNumId w:val="13"/>
  </w:num>
  <w:num w:numId="15">
    <w:abstractNumId w:val="4"/>
  </w:num>
  <w:num w:numId="16">
    <w:abstractNumId w:val="4"/>
  </w:num>
  <w:num w:numId="17">
    <w:abstractNumId w:val="8"/>
  </w:num>
  <w:num w:numId="18">
    <w:abstractNumId w:val="8"/>
  </w:num>
  <w:num w:numId="19">
    <w:abstractNumId w:val="6"/>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0"/>
  </w:num>
  <w:num w:numId="22">
    <w:abstractNumId w:val="1"/>
  </w:num>
  <w:num w:numId="23">
    <w:abstractNumId w:val="2"/>
  </w:num>
  <w:num w:numId="24">
    <w:abstractNumId w:val="20"/>
  </w:num>
  <w:num w:numId="25">
    <w:abstractNumId w:val="19"/>
  </w:num>
  <w:num w:numId="26">
    <w:abstractNumId w:val="13"/>
  </w:num>
  <w:num w:numId="27">
    <w:abstractNumId w:val="4"/>
  </w:num>
  <w:num w:numId="28">
    <w:abstractNumId w:val="8"/>
  </w:num>
  <w:num w:numId="29">
    <w:abstractNumId w:val="10"/>
  </w:num>
  <w:num w:numId="30">
    <w:abstractNumId w:val="9"/>
  </w:num>
  <w:num w:numId="31">
    <w:abstractNumId w:val="14"/>
  </w:num>
  <w:num w:numId="32">
    <w:abstractNumId w:val="3"/>
  </w:num>
  <w:num w:numId="33">
    <w:abstractNumId w:val="11"/>
  </w:num>
  <w:num w:numId="34">
    <w:abstractNumId w:val="16"/>
  </w:num>
  <w:num w:numId="35">
    <w:abstractNumId w:val="7"/>
  </w:num>
  <w:num w:numId="3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1502"/>
    <w:rsid w:val="00060915"/>
    <w:rsid w:val="00071D0F"/>
    <w:rsid w:val="000812C2"/>
    <w:rsid w:val="000868B5"/>
    <w:rsid w:val="0009450E"/>
    <w:rsid w:val="000A56B1"/>
    <w:rsid w:val="000B53C1"/>
    <w:rsid w:val="000C7C25"/>
    <w:rsid w:val="000E338A"/>
    <w:rsid w:val="00103BB5"/>
    <w:rsid w:val="00107C5D"/>
    <w:rsid w:val="0011148A"/>
    <w:rsid w:val="001248AF"/>
    <w:rsid w:val="00136035"/>
    <w:rsid w:val="001605AE"/>
    <w:rsid w:val="00162614"/>
    <w:rsid w:val="00181445"/>
    <w:rsid w:val="0018623A"/>
    <w:rsid w:val="0019084B"/>
    <w:rsid w:val="00194C91"/>
    <w:rsid w:val="001E294C"/>
    <w:rsid w:val="00230CE2"/>
    <w:rsid w:val="0025678C"/>
    <w:rsid w:val="002B5F7F"/>
    <w:rsid w:val="002C2DA3"/>
    <w:rsid w:val="002E22BF"/>
    <w:rsid w:val="002E620F"/>
    <w:rsid w:val="00304DF4"/>
    <w:rsid w:val="00313B12"/>
    <w:rsid w:val="00316F05"/>
    <w:rsid w:val="00317F8D"/>
    <w:rsid w:val="00323B6A"/>
    <w:rsid w:val="00331C3A"/>
    <w:rsid w:val="00341502"/>
    <w:rsid w:val="00352F25"/>
    <w:rsid w:val="00382B1E"/>
    <w:rsid w:val="003B3EF2"/>
    <w:rsid w:val="004174E8"/>
    <w:rsid w:val="004343CB"/>
    <w:rsid w:val="004A7DC9"/>
    <w:rsid w:val="00531369"/>
    <w:rsid w:val="00567585"/>
    <w:rsid w:val="005C693D"/>
    <w:rsid w:val="005C77AC"/>
    <w:rsid w:val="005D0FC6"/>
    <w:rsid w:val="005D7EEF"/>
    <w:rsid w:val="005E170A"/>
    <w:rsid w:val="005E3D82"/>
    <w:rsid w:val="00601DDE"/>
    <w:rsid w:val="00612809"/>
    <w:rsid w:val="006236E6"/>
    <w:rsid w:val="00627868"/>
    <w:rsid w:val="00630775"/>
    <w:rsid w:val="0063439A"/>
    <w:rsid w:val="00641646"/>
    <w:rsid w:val="00656144"/>
    <w:rsid w:val="0065631E"/>
    <w:rsid w:val="0067464B"/>
    <w:rsid w:val="006948DA"/>
    <w:rsid w:val="006B05D8"/>
    <w:rsid w:val="006B0C7C"/>
    <w:rsid w:val="006F4CFE"/>
    <w:rsid w:val="007156E2"/>
    <w:rsid w:val="007920E7"/>
    <w:rsid w:val="007A736A"/>
    <w:rsid w:val="007C1A3C"/>
    <w:rsid w:val="007C1B1D"/>
    <w:rsid w:val="007D6242"/>
    <w:rsid w:val="007F109A"/>
    <w:rsid w:val="007F15AB"/>
    <w:rsid w:val="008009E7"/>
    <w:rsid w:val="008105A8"/>
    <w:rsid w:val="00831048"/>
    <w:rsid w:val="008706D6"/>
    <w:rsid w:val="00880CA8"/>
    <w:rsid w:val="008F59AB"/>
    <w:rsid w:val="00910169"/>
    <w:rsid w:val="009443D0"/>
    <w:rsid w:val="0094542F"/>
    <w:rsid w:val="00951A21"/>
    <w:rsid w:val="00963627"/>
    <w:rsid w:val="00976620"/>
    <w:rsid w:val="009C52E4"/>
    <w:rsid w:val="009C6FF4"/>
    <w:rsid w:val="00A35FEF"/>
    <w:rsid w:val="00AA6C4D"/>
    <w:rsid w:val="00AA7D78"/>
    <w:rsid w:val="00AB4A6B"/>
    <w:rsid w:val="00AE5432"/>
    <w:rsid w:val="00AE60A6"/>
    <w:rsid w:val="00AF03B8"/>
    <w:rsid w:val="00B20EEA"/>
    <w:rsid w:val="00B22927"/>
    <w:rsid w:val="00B36D3E"/>
    <w:rsid w:val="00B60183"/>
    <w:rsid w:val="00B6062E"/>
    <w:rsid w:val="00BB19AD"/>
    <w:rsid w:val="00BC625F"/>
    <w:rsid w:val="00BD5271"/>
    <w:rsid w:val="00BE5D24"/>
    <w:rsid w:val="00C07005"/>
    <w:rsid w:val="00C25192"/>
    <w:rsid w:val="00C44B20"/>
    <w:rsid w:val="00C601E8"/>
    <w:rsid w:val="00C65A8C"/>
    <w:rsid w:val="00C92B00"/>
    <w:rsid w:val="00CA78E0"/>
    <w:rsid w:val="00CC0DBB"/>
    <w:rsid w:val="00CD44A1"/>
    <w:rsid w:val="00CE651C"/>
    <w:rsid w:val="00CF08B5"/>
    <w:rsid w:val="00CF6C84"/>
    <w:rsid w:val="00D11451"/>
    <w:rsid w:val="00D16FA0"/>
    <w:rsid w:val="00D20B3A"/>
    <w:rsid w:val="00D22C6C"/>
    <w:rsid w:val="00D27A72"/>
    <w:rsid w:val="00D27E43"/>
    <w:rsid w:val="00D43829"/>
    <w:rsid w:val="00D60860"/>
    <w:rsid w:val="00D746AF"/>
    <w:rsid w:val="00D87FDC"/>
    <w:rsid w:val="00DA48BF"/>
    <w:rsid w:val="00E05843"/>
    <w:rsid w:val="00E86291"/>
    <w:rsid w:val="00EF40ED"/>
    <w:rsid w:val="00F019DD"/>
    <w:rsid w:val="00F044CF"/>
    <w:rsid w:val="00F058DB"/>
    <w:rsid w:val="00F37B3E"/>
    <w:rsid w:val="00F512A4"/>
    <w:rsid w:val="00F53532"/>
    <w:rsid w:val="00F619B2"/>
    <w:rsid w:val="00F800DE"/>
    <w:rsid w:val="00FB095B"/>
    <w:rsid w:val="00FC0DEB"/>
    <w:rsid w:val="00FC326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chartTrackingRefBased/>
  <w15:docId w15:val="{A064B4A9-8441-4256-8807-409186C3BB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qFormat/>
    <w:rsid w:val="00FC3268"/>
    <w:pPr>
      <w:keepNext/>
      <w:spacing w:after="0" w:line="240" w:lineRule="auto"/>
      <w:outlineLvl w:val="0"/>
    </w:pPr>
    <w:rPr>
      <w:rFonts w:ascii="Arial CYR" w:eastAsia="Times New Roman" w:hAnsi="Arial CYR" w:cs="Arial CYR"/>
      <w:b/>
      <w:bCs/>
      <w:sz w:val="24"/>
      <w:szCs w:val="24"/>
      <w:lang w:eastAsia="ru-RU"/>
    </w:rPr>
  </w:style>
  <w:style w:type="paragraph" w:styleId="2">
    <w:name w:val="heading 2"/>
    <w:basedOn w:val="a"/>
    <w:next w:val="a"/>
    <w:link w:val="20"/>
    <w:semiHidden/>
    <w:unhideWhenUsed/>
    <w:qFormat/>
    <w:rsid w:val="00FC3268"/>
    <w:pPr>
      <w:keepNext/>
      <w:snapToGrid w:val="0"/>
      <w:spacing w:after="0" w:line="240" w:lineRule="auto"/>
      <w:jc w:val="both"/>
      <w:outlineLvl w:val="1"/>
    </w:pPr>
    <w:rPr>
      <w:rFonts w:ascii="Times New Roman" w:eastAsia="Times New Roman" w:hAnsi="Times New Roman" w:cs="Times New Roman"/>
      <w:b/>
      <w:bCs/>
      <w:sz w:val="24"/>
      <w:szCs w:val="20"/>
      <w:lang w:eastAsia="ru-RU"/>
    </w:rPr>
  </w:style>
  <w:style w:type="paragraph" w:styleId="3">
    <w:name w:val="heading 3"/>
    <w:basedOn w:val="a"/>
    <w:next w:val="a"/>
    <w:link w:val="30"/>
    <w:semiHidden/>
    <w:unhideWhenUsed/>
    <w:qFormat/>
    <w:rsid w:val="00FC3268"/>
    <w:pPr>
      <w:keepNext/>
      <w:spacing w:after="0" w:line="240" w:lineRule="auto"/>
      <w:outlineLvl w:val="2"/>
    </w:pPr>
    <w:rPr>
      <w:rFonts w:ascii="Times New Roman" w:eastAsia="Times New Roman" w:hAnsi="Times New Roman" w:cs="Times New Roman"/>
      <w:b/>
      <w:w w:val="110"/>
      <w:sz w:val="24"/>
      <w:szCs w:val="20"/>
      <w:lang w:eastAsia="ru-RU"/>
    </w:rPr>
  </w:style>
  <w:style w:type="paragraph" w:styleId="4">
    <w:name w:val="heading 4"/>
    <w:basedOn w:val="a"/>
    <w:next w:val="a"/>
    <w:link w:val="40"/>
    <w:semiHidden/>
    <w:unhideWhenUsed/>
    <w:qFormat/>
    <w:rsid w:val="00FC3268"/>
    <w:pPr>
      <w:keepNext/>
      <w:spacing w:after="0" w:line="240" w:lineRule="auto"/>
      <w:jc w:val="center"/>
      <w:outlineLvl w:val="3"/>
    </w:pPr>
    <w:rPr>
      <w:rFonts w:ascii="Times New Roman" w:eastAsia="Times New Roman" w:hAnsi="Times New Roman" w:cs="Times New Roman"/>
      <w:b/>
      <w:sz w:val="16"/>
      <w:szCs w:val="20"/>
      <w:lang w:eastAsia="ru-RU"/>
    </w:rPr>
  </w:style>
  <w:style w:type="paragraph" w:styleId="8">
    <w:name w:val="heading 8"/>
    <w:basedOn w:val="a"/>
    <w:next w:val="a"/>
    <w:link w:val="80"/>
    <w:semiHidden/>
    <w:unhideWhenUsed/>
    <w:qFormat/>
    <w:rsid w:val="00FC3268"/>
    <w:pPr>
      <w:keepNext/>
      <w:numPr>
        <w:numId w:val="1"/>
      </w:numPr>
      <w:snapToGrid w:val="0"/>
      <w:spacing w:after="0" w:line="240" w:lineRule="auto"/>
      <w:jc w:val="center"/>
      <w:outlineLvl w:val="7"/>
    </w:pPr>
    <w:rPr>
      <w:rFonts w:ascii="Times New Roman" w:eastAsia="Times New Roman" w:hAnsi="Times New Roman" w:cs="Times New Roman"/>
      <w:b/>
      <w:sz w:val="3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C3268"/>
    <w:rPr>
      <w:rFonts w:ascii="Arial CYR" w:eastAsia="Times New Roman" w:hAnsi="Arial CYR" w:cs="Arial CYR"/>
      <w:b/>
      <w:bCs/>
      <w:sz w:val="24"/>
      <w:szCs w:val="24"/>
      <w:lang w:eastAsia="ru-RU"/>
    </w:rPr>
  </w:style>
  <w:style w:type="character" w:customStyle="1" w:styleId="20">
    <w:name w:val="Заголовок 2 Знак"/>
    <w:basedOn w:val="a0"/>
    <w:link w:val="2"/>
    <w:semiHidden/>
    <w:rsid w:val="00FC3268"/>
    <w:rPr>
      <w:rFonts w:ascii="Times New Roman" w:eastAsia="Times New Roman" w:hAnsi="Times New Roman" w:cs="Times New Roman"/>
      <w:b/>
      <w:bCs/>
      <w:sz w:val="24"/>
      <w:szCs w:val="20"/>
      <w:lang w:eastAsia="ru-RU"/>
    </w:rPr>
  </w:style>
  <w:style w:type="character" w:customStyle="1" w:styleId="30">
    <w:name w:val="Заголовок 3 Знак"/>
    <w:basedOn w:val="a0"/>
    <w:link w:val="3"/>
    <w:semiHidden/>
    <w:rsid w:val="00FC3268"/>
    <w:rPr>
      <w:rFonts w:ascii="Times New Roman" w:eastAsia="Times New Roman" w:hAnsi="Times New Roman" w:cs="Times New Roman"/>
      <w:b/>
      <w:w w:val="110"/>
      <w:sz w:val="24"/>
      <w:szCs w:val="20"/>
      <w:lang w:eastAsia="ru-RU"/>
    </w:rPr>
  </w:style>
  <w:style w:type="character" w:customStyle="1" w:styleId="40">
    <w:name w:val="Заголовок 4 Знак"/>
    <w:basedOn w:val="a0"/>
    <w:link w:val="4"/>
    <w:semiHidden/>
    <w:rsid w:val="00FC3268"/>
    <w:rPr>
      <w:rFonts w:ascii="Times New Roman" w:eastAsia="Times New Roman" w:hAnsi="Times New Roman" w:cs="Times New Roman"/>
      <w:b/>
      <w:sz w:val="16"/>
      <w:szCs w:val="20"/>
      <w:lang w:eastAsia="ru-RU"/>
    </w:rPr>
  </w:style>
  <w:style w:type="character" w:customStyle="1" w:styleId="80">
    <w:name w:val="Заголовок 8 Знак"/>
    <w:basedOn w:val="a0"/>
    <w:link w:val="8"/>
    <w:semiHidden/>
    <w:rsid w:val="00FC3268"/>
    <w:rPr>
      <w:rFonts w:ascii="Times New Roman" w:eastAsia="Times New Roman" w:hAnsi="Times New Roman" w:cs="Times New Roman"/>
      <w:b/>
      <w:sz w:val="32"/>
      <w:szCs w:val="20"/>
      <w:lang w:eastAsia="ru-RU"/>
    </w:rPr>
  </w:style>
  <w:style w:type="numbering" w:customStyle="1" w:styleId="11">
    <w:name w:val="Нет списка1"/>
    <w:next w:val="a2"/>
    <w:uiPriority w:val="99"/>
    <w:semiHidden/>
    <w:unhideWhenUsed/>
    <w:rsid w:val="00FC3268"/>
  </w:style>
  <w:style w:type="character" w:styleId="a3">
    <w:name w:val="Hyperlink"/>
    <w:uiPriority w:val="99"/>
    <w:semiHidden/>
    <w:unhideWhenUsed/>
    <w:rsid w:val="00FC3268"/>
    <w:rPr>
      <w:color w:val="0000FF"/>
      <w:u w:val="single"/>
    </w:rPr>
  </w:style>
  <w:style w:type="character" w:styleId="a4">
    <w:name w:val="FollowedHyperlink"/>
    <w:semiHidden/>
    <w:unhideWhenUsed/>
    <w:rsid w:val="00FC3268"/>
    <w:rPr>
      <w:color w:val="800080"/>
      <w:u w:val="single"/>
    </w:rPr>
  </w:style>
  <w:style w:type="paragraph" w:styleId="a5">
    <w:name w:val="Normal (Web)"/>
    <w:basedOn w:val="a"/>
    <w:semiHidden/>
    <w:unhideWhenUsed/>
    <w:rsid w:val="00FC326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header"/>
    <w:basedOn w:val="a"/>
    <w:link w:val="a7"/>
    <w:semiHidden/>
    <w:unhideWhenUsed/>
    <w:rsid w:val="00FC3268"/>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7">
    <w:name w:val="Верхний колонтитул Знак"/>
    <w:basedOn w:val="a0"/>
    <w:link w:val="a6"/>
    <w:semiHidden/>
    <w:rsid w:val="00FC3268"/>
    <w:rPr>
      <w:rFonts w:ascii="Times New Roman" w:eastAsia="Times New Roman" w:hAnsi="Times New Roman" w:cs="Times New Roman"/>
      <w:sz w:val="24"/>
      <w:szCs w:val="24"/>
      <w:lang w:eastAsia="ru-RU"/>
    </w:rPr>
  </w:style>
  <w:style w:type="paragraph" w:styleId="a8">
    <w:name w:val="footer"/>
    <w:basedOn w:val="a"/>
    <w:link w:val="a9"/>
    <w:semiHidden/>
    <w:unhideWhenUsed/>
    <w:rsid w:val="00FC3268"/>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9">
    <w:name w:val="Нижний колонтитул Знак"/>
    <w:basedOn w:val="a0"/>
    <w:link w:val="a8"/>
    <w:semiHidden/>
    <w:rsid w:val="00FC3268"/>
    <w:rPr>
      <w:rFonts w:ascii="Times New Roman" w:eastAsia="Times New Roman" w:hAnsi="Times New Roman" w:cs="Times New Roman"/>
      <w:sz w:val="24"/>
      <w:szCs w:val="24"/>
      <w:lang w:eastAsia="ru-RU"/>
    </w:rPr>
  </w:style>
  <w:style w:type="paragraph" w:styleId="aa">
    <w:name w:val="Body Text"/>
    <w:basedOn w:val="a"/>
    <w:link w:val="ab"/>
    <w:unhideWhenUsed/>
    <w:rsid w:val="00FC3268"/>
    <w:pPr>
      <w:spacing w:after="0" w:line="240" w:lineRule="auto"/>
      <w:jc w:val="both"/>
    </w:pPr>
    <w:rPr>
      <w:rFonts w:ascii="Times New Roman" w:eastAsia="Times New Roman" w:hAnsi="Times New Roman" w:cs="Times New Roman"/>
      <w:sz w:val="28"/>
      <w:szCs w:val="24"/>
      <w:lang w:eastAsia="ru-RU"/>
    </w:rPr>
  </w:style>
  <w:style w:type="character" w:customStyle="1" w:styleId="ab">
    <w:name w:val="Основной текст Знак"/>
    <w:basedOn w:val="a0"/>
    <w:link w:val="aa"/>
    <w:rsid w:val="00FC3268"/>
    <w:rPr>
      <w:rFonts w:ascii="Times New Roman" w:eastAsia="Times New Roman" w:hAnsi="Times New Roman" w:cs="Times New Roman"/>
      <w:sz w:val="28"/>
      <w:szCs w:val="24"/>
      <w:lang w:eastAsia="ru-RU"/>
    </w:rPr>
  </w:style>
  <w:style w:type="paragraph" w:styleId="ac">
    <w:name w:val="Body Text Indent"/>
    <w:basedOn w:val="a"/>
    <w:link w:val="ad"/>
    <w:semiHidden/>
    <w:unhideWhenUsed/>
    <w:rsid w:val="00FC3268"/>
    <w:pPr>
      <w:spacing w:after="0" w:line="240" w:lineRule="auto"/>
      <w:ind w:firstLine="709"/>
    </w:pPr>
    <w:rPr>
      <w:rFonts w:ascii="Times New Roman" w:eastAsia="Times New Roman" w:hAnsi="Times New Roman" w:cs="Times New Roman"/>
      <w:sz w:val="28"/>
      <w:szCs w:val="24"/>
      <w:lang w:eastAsia="ru-RU"/>
    </w:rPr>
  </w:style>
  <w:style w:type="character" w:customStyle="1" w:styleId="ad">
    <w:name w:val="Основной текст с отступом Знак"/>
    <w:basedOn w:val="a0"/>
    <w:link w:val="ac"/>
    <w:semiHidden/>
    <w:rsid w:val="00FC3268"/>
    <w:rPr>
      <w:rFonts w:ascii="Times New Roman" w:eastAsia="Times New Roman" w:hAnsi="Times New Roman" w:cs="Times New Roman"/>
      <w:sz w:val="28"/>
      <w:szCs w:val="24"/>
      <w:lang w:eastAsia="ru-RU"/>
    </w:rPr>
  </w:style>
  <w:style w:type="paragraph" w:styleId="21">
    <w:name w:val="Body Text 2"/>
    <w:basedOn w:val="a"/>
    <w:link w:val="22"/>
    <w:semiHidden/>
    <w:unhideWhenUsed/>
    <w:rsid w:val="00FC3268"/>
    <w:pPr>
      <w:widowControl w:val="0"/>
      <w:autoSpaceDE w:val="0"/>
      <w:autoSpaceDN w:val="0"/>
      <w:adjustRightInd w:val="0"/>
      <w:snapToGrid w:val="0"/>
      <w:spacing w:after="0" w:line="283" w:lineRule="exact"/>
      <w:ind w:right="105"/>
      <w:jc w:val="both"/>
    </w:pPr>
    <w:rPr>
      <w:rFonts w:ascii="Times New Roman" w:eastAsia="Times New Roman" w:hAnsi="Times New Roman" w:cs="Times New Roman"/>
      <w:sz w:val="28"/>
      <w:szCs w:val="20"/>
      <w:lang w:eastAsia="ru-RU"/>
    </w:rPr>
  </w:style>
  <w:style w:type="character" w:customStyle="1" w:styleId="22">
    <w:name w:val="Основной текст 2 Знак"/>
    <w:basedOn w:val="a0"/>
    <w:link w:val="21"/>
    <w:semiHidden/>
    <w:rsid w:val="00FC3268"/>
    <w:rPr>
      <w:rFonts w:ascii="Times New Roman" w:eastAsia="Times New Roman" w:hAnsi="Times New Roman" w:cs="Times New Roman"/>
      <w:sz w:val="28"/>
      <w:szCs w:val="20"/>
      <w:lang w:eastAsia="ru-RU"/>
    </w:rPr>
  </w:style>
  <w:style w:type="paragraph" w:styleId="31">
    <w:name w:val="Body Text 3"/>
    <w:basedOn w:val="a"/>
    <w:link w:val="32"/>
    <w:semiHidden/>
    <w:unhideWhenUsed/>
    <w:rsid w:val="00FC3268"/>
    <w:pPr>
      <w:spacing w:after="0" w:line="240" w:lineRule="auto"/>
      <w:jc w:val="center"/>
    </w:pPr>
    <w:rPr>
      <w:rFonts w:ascii="Times New Roman" w:eastAsia="Times New Roman" w:hAnsi="Times New Roman" w:cs="Times New Roman"/>
      <w:b/>
      <w:sz w:val="28"/>
      <w:szCs w:val="24"/>
      <w:lang w:eastAsia="ru-RU"/>
    </w:rPr>
  </w:style>
  <w:style w:type="character" w:customStyle="1" w:styleId="32">
    <w:name w:val="Основной текст 3 Знак"/>
    <w:basedOn w:val="a0"/>
    <w:link w:val="31"/>
    <w:semiHidden/>
    <w:rsid w:val="00FC3268"/>
    <w:rPr>
      <w:rFonts w:ascii="Times New Roman" w:eastAsia="Times New Roman" w:hAnsi="Times New Roman" w:cs="Times New Roman"/>
      <w:b/>
      <w:sz w:val="28"/>
      <w:szCs w:val="24"/>
      <w:lang w:eastAsia="ru-RU"/>
    </w:rPr>
  </w:style>
  <w:style w:type="paragraph" w:styleId="23">
    <w:name w:val="Body Text Indent 2"/>
    <w:basedOn w:val="a"/>
    <w:link w:val="24"/>
    <w:semiHidden/>
    <w:unhideWhenUsed/>
    <w:rsid w:val="00FC3268"/>
    <w:pPr>
      <w:spacing w:after="120" w:line="480" w:lineRule="auto"/>
      <w:ind w:left="283"/>
    </w:pPr>
    <w:rPr>
      <w:rFonts w:ascii="Times New Roman" w:eastAsia="Times New Roman" w:hAnsi="Times New Roman" w:cs="Times New Roman"/>
      <w:sz w:val="24"/>
      <w:szCs w:val="24"/>
      <w:lang w:eastAsia="ru-RU"/>
    </w:rPr>
  </w:style>
  <w:style w:type="character" w:customStyle="1" w:styleId="24">
    <w:name w:val="Основной текст с отступом 2 Знак"/>
    <w:basedOn w:val="a0"/>
    <w:link w:val="23"/>
    <w:semiHidden/>
    <w:rsid w:val="00FC3268"/>
    <w:rPr>
      <w:rFonts w:ascii="Times New Roman" w:eastAsia="Times New Roman" w:hAnsi="Times New Roman" w:cs="Times New Roman"/>
      <w:sz w:val="24"/>
      <w:szCs w:val="24"/>
      <w:lang w:eastAsia="ru-RU"/>
    </w:rPr>
  </w:style>
  <w:style w:type="paragraph" w:styleId="33">
    <w:name w:val="Body Text Indent 3"/>
    <w:basedOn w:val="a"/>
    <w:link w:val="34"/>
    <w:uiPriority w:val="99"/>
    <w:semiHidden/>
    <w:unhideWhenUsed/>
    <w:rsid w:val="00FC3268"/>
    <w:pPr>
      <w:spacing w:after="120" w:line="240" w:lineRule="auto"/>
      <w:ind w:left="283"/>
    </w:pPr>
    <w:rPr>
      <w:rFonts w:ascii="Times New Roman" w:eastAsia="Times New Roman" w:hAnsi="Times New Roman" w:cs="Times New Roman"/>
      <w:sz w:val="16"/>
      <w:szCs w:val="16"/>
      <w:lang w:eastAsia="ru-RU"/>
    </w:rPr>
  </w:style>
  <w:style w:type="character" w:customStyle="1" w:styleId="34">
    <w:name w:val="Основной текст с отступом 3 Знак"/>
    <w:basedOn w:val="a0"/>
    <w:link w:val="33"/>
    <w:uiPriority w:val="99"/>
    <w:semiHidden/>
    <w:rsid w:val="00FC3268"/>
    <w:rPr>
      <w:rFonts w:ascii="Times New Roman" w:eastAsia="Times New Roman" w:hAnsi="Times New Roman" w:cs="Times New Roman"/>
      <w:sz w:val="16"/>
      <w:szCs w:val="16"/>
      <w:lang w:eastAsia="ru-RU"/>
    </w:rPr>
  </w:style>
  <w:style w:type="paragraph" w:styleId="ae">
    <w:name w:val="Balloon Text"/>
    <w:basedOn w:val="a"/>
    <w:link w:val="af"/>
    <w:semiHidden/>
    <w:unhideWhenUsed/>
    <w:rsid w:val="00FC3268"/>
    <w:pPr>
      <w:spacing w:after="0" w:line="240" w:lineRule="auto"/>
    </w:pPr>
    <w:rPr>
      <w:rFonts w:ascii="Tahoma" w:eastAsia="Times New Roman" w:hAnsi="Tahoma" w:cs="Times New Roman"/>
      <w:sz w:val="16"/>
      <w:szCs w:val="16"/>
      <w:lang w:val="x-none" w:eastAsia="x-none"/>
    </w:rPr>
  </w:style>
  <w:style w:type="character" w:customStyle="1" w:styleId="af">
    <w:name w:val="Текст выноски Знак"/>
    <w:basedOn w:val="a0"/>
    <w:link w:val="ae"/>
    <w:semiHidden/>
    <w:rsid w:val="00FC3268"/>
    <w:rPr>
      <w:rFonts w:ascii="Tahoma" w:eastAsia="Times New Roman" w:hAnsi="Tahoma" w:cs="Times New Roman"/>
      <w:sz w:val="16"/>
      <w:szCs w:val="16"/>
      <w:lang w:val="x-none" w:eastAsia="x-none"/>
    </w:rPr>
  </w:style>
  <w:style w:type="paragraph" w:styleId="af0">
    <w:name w:val="No Spacing"/>
    <w:link w:val="af1"/>
    <w:uiPriority w:val="1"/>
    <w:qFormat/>
    <w:rsid w:val="00FC3268"/>
    <w:pPr>
      <w:spacing w:after="0" w:line="240" w:lineRule="auto"/>
    </w:pPr>
    <w:rPr>
      <w:rFonts w:ascii="Times New Roman" w:eastAsia="Times New Roman" w:hAnsi="Times New Roman" w:cs="Times New Roman"/>
      <w:sz w:val="24"/>
      <w:szCs w:val="24"/>
      <w:lang w:eastAsia="ru-RU"/>
    </w:rPr>
  </w:style>
  <w:style w:type="paragraph" w:styleId="af2">
    <w:name w:val="List Paragraph"/>
    <w:basedOn w:val="a"/>
    <w:link w:val="af3"/>
    <w:uiPriority w:val="34"/>
    <w:qFormat/>
    <w:rsid w:val="00FC3268"/>
    <w:pPr>
      <w:spacing w:line="256" w:lineRule="auto"/>
      <w:ind w:left="720"/>
      <w:contextualSpacing/>
    </w:pPr>
    <w:rPr>
      <w:rFonts w:ascii="Calibri" w:eastAsia="Calibri" w:hAnsi="Calibri" w:cs="Times New Roman"/>
    </w:rPr>
  </w:style>
  <w:style w:type="character" w:customStyle="1" w:styleId="ConsPlusNormal">
    <w:name w:val="ConsPlusNormal Знак"/>
    <w:link w:val="ConsPlusNormal0"/>
    <w:locked/>
    <w:rsid w:val="00FC3268"/>
    <w:rPr>
      <w:rFonts w:ascii="Arial" w:hAnsi="Arial" w:cs="Arial"/>
    </w:rPr>
  </w:style>
  <w:style w:type="paragraph" w:customStyle="1" w:styleId="ConsPlusNormal0">
    <w:name w:val="ConsPlusNormal"/>
    <w:link w:val="ConsPlusNormal"/>
    <w:rsid w:val="00FC3268"/>
    <w:pPr>
      <w:widowControl w:val="0"/>
      <w:autoSpaceDE w:val="0"/>
      <w:autoSpaceDN w:val="0"/>
      <w:adjustRightInd w:val="0"/>
      <w:spacing w:after="0" w:line="240" w:lineRule="auto"/>
      <w:ind w:firstLine="720"/>
    </w:pPr>
    <w:rPr>
      <w:rFonts w:ascii="Arial" w:hAnsi="Arial" w:cs="Arial"/>
    </w:rPr>
  </w:style>
  <w:style w:type="paragraph" w:customStyle="1" w:styleId="ConsPlusTitle">
    <w:name w:val="ConsPlusTitle"/>
    <w:rsid w:val="00FC3268"/>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PlusNonformat">
    <w:name w:val="ConsPlusNonformat"/>
    <w:rsid w:val="00FC326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Normal">
    <w:name w:val="ConsNormal"/>
    <w:rsid w:val="00FC3268"/>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ConsNonformat">
    <w:name w:val="ConsNonformat"/>
    <w:rsid w:val="00FC3268"/>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12">
    <w:name w:val="Текст письма №1"/>
    <w:basedOn w:val="a"/>
    <w:rsid w:val="00FC3268"/>
    <w:pPr>
      <w:spacing w:after="0" w:line="240" w:lineRule="auto"/>
      <w:ind w:firstLine="709"/>
      <w:jc w:val="both"/>
    </w:pPr>
    <w:rPr>
      <w:rFonts w:ascii="Times New Roman" w:eastAsia="Times New Roman" w:hAnsi="Times New Roman" w:cs="Times New Roman"/>
      <w:sz w:val="28"/>
      <w:szCs w:val="20"/>
      <w:lang w:eastAsia="ru-RU"/>
    </w:rPr>
  </w:style>
  <w:style w:type="paragraph" w:customStyle="1" w:styleId="310">
    <w:name w:val="Основной текст 31"/>
    <w:basedOn w:val="a"/>
    <w:rsid w:val="00FC3268"/>
    <w:pPr>
      <w:suppressAutoHyphens/>
      <w:spacing w:after="120" w:line="240" w:lineRule="auto"/>
    </w:pPr>
    <w:rPr>
      <w:rFonts w:ascii="Times New Roman" w:eastAsia="Times New Roman" w:hAnsi="Times New Roman" w:cs="Times New Roman"/>
      <w:sz w:val="16"/>
      <w:szCs w:val="16"/>
      <w:lang w:eastAsia="ar-SA"/>
    </w:rPr>
  </w:style>
  <w:style w:type="paragraph" w:customStyle="1" w:styleId="af4">
    <w:name w:val="Таблицы (моноширинный)"/>
    <w:basedOn w:val="a"/>
    <w:next w:val="a"/>
    <w:rsid w:val="00FC3268"/>
    <w:pPr>
      <w:widowControl w:val="0"/>
      <w:autoSpaceDE w:val="0"/>
      <w:autoSpaceDN w:val="0"/>
      <w:adjustRightInd w:val="0"/>
      <w:spacing w:after="0" w:line="240" w:lineRule="auto"/>
      <w:jc w:val="both"/>
    </w:pPr>
    <w:rPr>
      <w:rFonts w:ascii="Courier New" w:eastAsia="Times New Roman" w:hAnsi="Courier New" w:cs="Courier New"/>
      <w:sz w:val="24"/>
      <w:szCs w:val="24"/>
      <w:lang w:eastAsia="ru-RU"/>
    </w:rPr>
  </w:style>
  <w:style w:type="paragraph" w:customStyle="1" w:styleId="af5">
    <w:name w:val="РЕГЛ"/>
    <w:basedOn w:val="1"/>
    <w:autoRedefine/>
    <w:qFormat/>
    <w:rsid w:val="00FC3268"/>
    <w:pPr>
      <w:keepLines/>
      <w:jc w:val="center"/>
    </w:pPr>
    <w:rPr>
      <w:rFonts w:ascii="Times New Roman" w:hAnsi="Times New Roman" w:cs="Times New Roman"/>
      <w:bCs w:val="0"/>
      <w:color w:val="000000"/>
      <w:sz w:val="28"/>
      <w:szCs w:val="32"/>
      <w:lang w:eastAsia="en-US"/>
    </w:rPr>
  </w:style>
  <w:style w:type="paragraph" w:customStyle="1" w:styleId="af6">
    <w:name w:val="Нормальный (таблица)"/>
    <w:basedOn w:val="a"/>
    <w:next w:val="a"/>
    <w:rsid w:val="00FC3268"/>
    <w:pPr>
      <w:widowControl w:val="0"/>
      <w:autoSpaceDE w:val="0"/>
      <w:autoSpaceDN w:val="0"/>
      <w:adjustRightInd w:val="0"/>
      <w:spacing w:after="0" w:line="240" w:lineRule="auto"/>
      <w:jc w:val="both"/>
    </w:pPr>
    <w:rPr>
      <w:rFonts w:ascii="Arial" w:eastAsia="Times New Roman" w:hAnsi="Arial" w:cs="Times New Roman"/>
      <w:sz w:val="24"/>
      <w:szCs w:val="24"/>
      <w:lang w:eastAsia="ru-RU"/>
    </w:rPr>
  </w:style>
  <w:style w:type="paragraph" w:customStyle="1" w:styleId="Default">
    <w:name w:val="Default"/>
    <w:rsid w:val="00FC3268"/>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13">
    <w:name w:val="А1"/>
    <w:basedOn w:val="a"/>
    <w:rsid w:val="00FC3268"/>
    <w:pPr>
      <w:spacing w:after="0" w:line="240" w:lineRule="auto"/>
      <w:ind w:firstLine="720"/>
      <w:jc w:val="both"/>
    </w:pPr>
    <w:rPr>
      <w:rFonts w:ascii="Times New Roman" w:eastAsia="Times New Roman" w:hAnsi="Times New Roman" w:cs="Times New Roman"/>
      <w:sz w:val="24"/>
      <w:szCs w:val="20"/>
      <w:lang w:eastAsia="ru-RU"/>
    </w:rPr>
  </w:style>
  <w:style w:type="character" w:customStyle="1" w:styleId="af7">
    <w:name w:val="Гипертекстовая ссылка"/>
    <w:rsid w:val="00FC3268"/>
    <w:rPr>
      <w:rFonts w:ascii="Times New Roman" w:hAnsi="Times New Roman" w:cs="Times New Roman" w:hint="default"/>
      <w:b/>
      <w:bCs/>
      <w:color w:val="008000"/>
    </w:rPr>
  </w:style>
  <w:style w:type="character" w:customStyle="1" w:styleId="af3">
    <w:name w:val="Абзац списка Знак"/>
    <w:link w:val="af2"/>
    <w:uiPriority w:val="34"/>
    <w:locked/>
    <w:rsid w:val="00F512A4"/>
    <w:rPr>
      <w:rFonts w:ascii="Calibri" w:eastAsia="Calibri" w:hAnsi="Calibri" w:cs="Times New Roman"/>
    </w:rPr>
  </w:style>
  <w:style w:type="character" w:customStyle="1" w:styleId="af1">
    <w:name w:val="Без интервала Знак"/>
    <w:link w:val="af0"/>
    <w:uiPriority w:val="1"/>
    <w:rsid w:val="00F512A4"/>
    <w:rPr>
      <w:rFonts w:ascii="Times New Roman" w:eastAsia="Times New Roman" w:hAnsi="Times New Roman" w:cs="Times New Roman"/>
      <w:sz w:val="24"/>
      <w:szCs w:val="24"/>
      <w:lang w:eastAsia="ru-RU"/>
    </w:rPr>
  </w:style>
  <w:style w:type="paragraph" w:customStyle="1" w:styleId="ConsPlusCell">
    <w:name w:val="ConsPlusCell"/>
    <w:rsid w:val="00F512A4"/>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af8">
    <w:name w:val="Emphasis"/>
    <w:qFormat/>
    <w:rsid w:val="00B2292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7828208">
      <w:bodyDiv w:val="1"/>
      <w:marLeft w:val="0"/>
      <w:marRight w:val="0"/>
      <w:marTop w:val="0"/>
      <w:marBottom w:val="0"/>
      <w:divBdr>
        <w:top w:val="none" w:sz="0" w:space="0" w:color="auto"/>
        <w:left w:val="none" w:sz="0" w:space="0" w:color="auto"/>
        <w:bottom w:val="none" w:sz="0" w:space="0" w:color="auto"/>
        <w:right w:val="none" w:sz="0" w:space="0" w:color="auto"/>
      </w:divBdr>
    </w:div>
    <w:div w:id="1541357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439AC3A82EC6B3277A8C1B1CB636EE406A20F432CE6A897F2CCC3C9D715BA3105BC1A0820E1E31427Cb3L" TargetMode="External"/><Relationship Id="rId21" Type="http://schemas.openxmlformats.org/officeDocument/2006/relationships/hyperlink" Target="consultantplus://offline/ref=439AC3A82EC6B3277A8C1B1CB636EE406A20F432CE6A897F2CCC3C9D715BA3105BC1A0820E1E304C7Cb7L" TargetMode="External"/><Relationship Id="rId42" Type="http://schemas.openxmlformats.org/officeDocument/2006/relationships/hyperlink" Target="consultantplus://offline/ref=5E2783DC66BBADBB14E96C62865066B2C4771B0158962567F70E7679F8B70164F400C77D43FA07BFfC38I" TargetMode="External"/><Relationship Id="rId47" Type="http://schemas.openxmlformats.org/officeDocument/2006/relationships/hyperlink" Target="consultantplus://offline/ref=5F80FB5F69CE595C5DC4A7F1977AF003DB10CBF898F56BB31CF9A21DA38A21ABEE56F741916AC3A8J8rAO" TargetMode="External"/><Relationship Id="rId63" Type="http://schemas.openxmlformats.org/officeDocument/2006/relationships/hyperlink" Target="consultantplus://offline/ref=C297A89A833CBB7D829EEC736F0709E999D687B88BE844F234655FD2E07DA7795F5089349F9FD926v3J8N" TargetMode="External"/><Relationship Id="rId68" Type="http://schemas.openxmlformats.org/officeDocument/2006/relationships/hyperlink" Target="consultantplus://offline/ref=C297A89A833CBB7D829EEC736F0709E993DE8BB984E619F83C3C53D0E772F86E581985359F9FDBv2JFN" TargetMode="External"/><Relationship Id="rId84" Type="http://schemas.openxmlformats.org/officeDocument/2006/relationships/hyperlink" Target="consultantplus://offline/ref=8BC2246F9064DED7505AAE56F314087A0863A2069A3D736562B8465F8DF0D9474103C76B200653483Dc0M" TargetMode="External"/><Relationship Id="rId89" Type="http://schemas.openxmlformats.org/officeDocument/2006/relationships/hyperlink" Target="consultantplus://offline/ref=5F80FB5F69CE595C5DC4A7F1977AF003DB10CBF898F56BB31CF9A21DA38A21ABEE56F741916AC3ADJ8r0O" TargetMode="External"/><Relationship Id="rId16" Type="http://schemas.openxmlformats.org/officeDocument/2006/relationships/hyperlink" Target="consultantplus://offline/ref=439AC3A82EC6B3277A8C1B1CB636EE406A21F131CA6B897F2CCC3C9D715BA3105BC1A0820E1E30427Cb7L" TargetMode="External"/><Relationship Id="rId11" Type="http://schemas.openxmlformats.org/officeDocument/2006/relationships/hyperlink" Target="file:///K:\&#1055;&#1088;&#1080;&#1082;&#1072;&#1079;&#1099;\&#1055;&#1088;&#1080;&#1082;&#1072;&#1079;&#1099;%202020\&#1055;&#1086;%20&#1086;&#1089;&#1085;&#1086;&#1074;&#1085;&#1086;&#1081;%20&#1076;&#1077;&#1103;&#1090;&#1077;&#1083;&#1100;&#1085;&#1086;&#1089;&#1090;&#1080;\&#1087;&#1088;&#1080;&#1083;&#1086;&#1078;&#1077;&#1085;&#1080;&#1077;&#8470;%202%20&#1087;&#1088;&#1080;&#1082;&#1072;&#1079;%20&#8470;%20147%20.doc" TargetMode="External"/><Relationship Id="rId32" Type="http://schemas.openxmlformats.org/officeDocument/2006/relationships/hyperlink" Target="https://login.consultant.ru/link/?req=doc&amp;base=LAW&amp;n=429236" TargetMode="External"/><Relationship Id="rId37" Type="http://schemas.openxmlformats.org/officeDocument/2006/relationships/hyperlink" Target="consultantplus://offline/ref=5F80FB5F69CE595C5DC4A7F1977AF003DB10CBF898F56BB31CF9A21DA38A21ABEE56F741916AC3ADJ8r0O" TargetMode="External"/><Relationship Id="rId53" Type="http://schemas.openxmlformats.org/officeDocument/2006/relationships/hyperlink" Target="file:///K:\Out\Otd12\&#1057;&#1074;&#1077;&#1090;&#1072;\&#1050;&#1074;.%20&#1090;&#1088;&#1077;&#1073;&#1086;&#1074;._&#1089;&#1083;&#1091;&#1078;.&#1079;&#1072;&#1087;&#1080;&#1089;&#1082;&#1072;.doc" TargetMode="External"/><Relationship Id="rId58" Type="http://schemas.openxmlformats.org/officeDocument/2006/relationships/hyperlink" Target="consultantplus://offline/ref=5E2783DC66BBADBB14E96C62865066B2C474130D52932567F70E7679F8B70164F400C77D43FA06B8fC3AI" TargetMode="External"/><Relationship Id="rId74" Type="http://schemas.openxmlformats.org/officeDocument/2006/relationships/hyperlink" Target="consultantplus://offline/ref=8BC2246F9064DED7505AAE56F314087A0863A2069A3D736562B8465F8DF0D9474103C76B200653483Dc0M" TargetMode="External"/><Relationship Id="rId79" Type="http://schemas.openxmlformats.org/officeDocument/2006/relationships/hyperlink" Target="consultantplus://offline/ref=5E2783DC66BBADBB14E96C62865066B2C474130D52932567F70E7679F8B70164F400C77D43FA06BAfC37I" TargetMode="External"/><Relationship Id="rId5" Type="http://schemas.openxmlformats.org/officeDocument/2006/relationships/webSettings" Target="webSettings.xml"/><Relationship Id="rId90" Type="http://schemas.openxmlformats.org/officeDocument/2006/relationships/hyperlink" Target="consultantplus://offline/ref=5E2783DC66BBADBB14E96C62865066B2C474130D52932567F70E7679F8B70164F400C77D43FA06BDfC3CI" TargetMode="External"/><Relationship Id="rId95" Type="http://schemas.openxmlformats.org/officeDocument/2006/relationships/hyperlink" Target="file:///K:\Out\Otd12\&#1057;&#1074;&#1077;&#1090;&#1072;\&#1050;&#1074;.%20&#1090;&#1088;&#1077;&#1073;&#1086;&#1074;._&#1089;&#1083;&#1091;&#1078;.&#1079;&#1072;&#1087;&#1080;&#1089;&#1082;&#1072;.doc" TargetMode="External"/><Relationship Id="rId22" Type="http://schemas.openxmlformats.org/officeDocument/2006/relationships/hyperlink" Target="consultantplus://offline/ref=439AC3A82EC6B3277A8C1B1CB636EE406A20F432CE6A897F2CCC3C9D715BA3105BC1A0820E1E36477Cb2L" TargetMode="External"/><Relationship Id="rId27" Type="http://schemas.openxmlformats.org/officeDocument/2006/relationships/hyperlink" Target="consultantplus://offline/ref=439AC3A82EC6B3277A8C1B1CB636EE406A20F037CB63897F2CCC3C9D715BA3105BC1A0870671b9L" TargetMode="External"/><Relationship Id="rId43" Type="http://schemas.openxmlformats.org/officeDocument/2006/relationships/hyperlink" Target="consultantplus://offline/ref=5E2783DC66BBADBB14E96C62865066B2CE7F1708529B786DFF577A7BFFB85E73F349CB7C43FA04fB34I" TargetMode="External"/><Relationship Id="rId48" Type="http://schemas.openxmlformats.org/officeDocument/2006/relationships/hyperlink" Target="consultantplus://offline/ref=5F80FB5F69CE595C5DC4A7F1977AF003DB10CBF898F56BB31CF9A21DA38A21ABEE56F741916AC3AFJ8rDO" TargetMode="External"/><Relationship Id="rId64" Type="http://schemas.openxmlformats.org/officeDocument/2006/relationships/hyperlink" Target="consultantplus://offline/ref=C297A89A833CBB7D829EEC736F0709E999D687B88BE844F234655FD2E07DA7795F5089349F9FD924v3J9N" TargetMode="External"/><Relationship Id="rId69" Type="http://schemas.openxmlformats.org/officeDocument/2006/relationships/hyperlink" Target="consultantplus://offline/ref=C297A89A833CBB7D829EEC736F0709E999D687B88BE844F234655FD2E07DA7795F5089349F9FD921v3J3N" TargetMode="External"/><Relationship Id="rId80" Type="http://schemas.openxmlformats.org/officeDocument/2006/relationships/hyperlink" Target="consultantplus://offline/ref=5E2783DC66BBADBB14E96C62865066B2C474130D52932567F70E7679F8B70164F400C77D43FA06BDfC3CI" TargetMode="External"/><Relationship Id="rId85" Type="http://schemas.openxmlformats.org/officeDocument/2006/relationships/hyperlink" Target="file:///\\i7710-app012\Out\Otd12\&#1057;&#1074;&#1077;&#1090;&#1072;\&#1050;&#1074;.%20&#1090;&#1088;&#1077;&#1073;&#1086;&#1074;._&#1089;&#1083;&#1091;&#1078;.&#1079;&#1072;&#1087;&#1080;&#1089;&#1082;&#1072;.doc" TargetMode="External"/><Relationship Id="rId12" Type="http://schemas.openxmlformats.org/officeDocument/2006/relationships/hyperlink" Target="file:///K:\&#1055;&#1088;&#1080;&#1082;&#1072;&#1079;&#1099;\&#1055;&#1088;&#1080;&#1082;&#1072;&#1079;&#1099;%202020\&#1055;&#1086;%20&#1086;&#1089;&#1085;&#1086;&#1074;&#1085;&#1086;&#1081;%20&#1076;&#1077;&#1103;&#1090;&#1077;&#1083;&#1100;&#1085;&#1086;&#1089;&#1090;&#1080;\&#1087;&#1088;&#1080;&#1083;&#1086;&#1078;&#1077;&#1085;&#1080;&#1077;&#8470;%202%20&#1087;&#1088;&#1080;&#1082;&#1072;&#1079;%20&#8470;%20147%20.doc" TargetMode="External"/><Relationship Id="rId17" Type="http://schemas.openxmlformats.org/officeDocument/2006/relationships/hyperlink" Target="consultantplus://offline/ref=439AC3A82EC6B3277A8C1B1CB636EE406A21F131CA6B897F2CCC3C9D715BA3105BC1A0820E1E30427CbEL" TargetMode="External"/><Relationship Id="rId25" Type="http://schemas.openxmlformats.org/officeDocument/2006/relationships/hyperlink" Target="consultantplus://offline/ref=439AC3A82EC6B3277A8C1B1CB636EE406A20F037CB63897F2CCC3C9D715BA3105BC1A0820E1E34477CbEL" TargetMode="External"/><Relationship Id="rId33" Type="http://schemas.openxmlformats.org/officeDocument/2006/relationships/hyperlink" Target="https://login.consultant.ru/link/?req=doc&amp;base=LAW&amp;n=429236" TargetMode="External"/><Relationship Id="rId38" Type="http://schemas.openxmlformats.org/officeDocument/2006/relationships/hyperlink" Target="consultantplus://offline/ref=8BC2246F9064DED7505AAE56F314087A0863A2069A3D736562B8465F8DF0D9474103C76B200653483Dc0M" TargetMode="External"/><Relationship Id="rId46" Type="http://schemas.openxmlformats.org/officeDocument/2006/relationships/hyperlink" Target="consultantplus://offline/ref=5F80FB5F69CE595C5DC4A7F1977AF003DB10CBF898F56BB31CF9A21DA38A21ABEE56F741916AC3AAJ8rBO" TargetMode="External"/><Relationship Id="rId59" Type="http://schemas.openxmlformats.org/officeDocument/2006/relationships/hyperlink" Target="consultantplus://offline/ref=5E2783DC66BBADBB14E96C62865066B2C474130D52932567F70E7679F8B70164F400C77D43FA06BAfC37I" TargetMode="External"/><Relationship Id="rId67" Type="http://schemas.openxmlformats.org/officeDocument/2006/relationships/hyperlink" Target="garantF1://89013.1000" TargetMode="External"/><Relationship Id="rId20" Type="http://schemas.openxmlformats.org/officeDocument/2006/relationships/hyperlink" Target="consultantplus://offline/ref=439AC3A82EC6B3277A8C1B1CB636EE406A22F137CC6C897F2CCC3C9D715BA3105BC1A0820E1E32457Cb4L" TargetMode="External"/><Relationship Id="rId41" Type="http://schemas.openxmlformats.org/officeDocument/2006/relationships/hyperlink" Target="file:///K:\Out\Otd12\&#1057;&#1074;&#1077;&#1090;&#1072;\&#1050;&#1074;.%20&#1090;&#1088;&#1077;&#1073;&#1086;&#1074;._&#1089;&#1083;&#1091;&#1078;.&#1079;&#1072;&#1087;&#1080;&#1089;&#1082;&#1072;.doc" TargetMode="External"/><Relationship Id="rId54" Type="http://schemas.openxmlformats.org/officeDocument/2006/relationships/hyperlink" Target="consultantplus://offline/ref=5F80FB5F69CE595C5DC4A7F1977AF003D11BCFFD98FD36B914A0AE1FA4857EBCE91FFB40916AC1JAr3O" TargetMode="External"/><Relationship Id="rId62" Type="http://schemas.openxmlformats.org/officeDocument/2006/relationships/hyperlink" Target="consultantplus://offline/ref=C297A89A833CBB7D829EEC736F0709E999DF89BC86BB13F0653051vDJ7N" TargetMode="External"/><Relationship Id="rId70" Type="http://schemas.openxmlformats.org/officeDocument/2006/relationships/hyperlink" Target="consultantplus://offline/ref=5E2783DC66BBADBB14E96C62865066B2C474130D52932567F70E7679F8B70164F400C77D43FA06BDfC3CI" TargetMode="External"/><Relationship Id="rId75" Type="http://schemas.openxmlformats.org/officeDocument/2006/relationships/hyperlink" Target="file:///K:\Out\Otd12\&#1057;&#1074;&#1077;&#1090;&#1072;\&#1050;&#1074;.%20&#1090;&#1088;&#1077;&#1073;&#1086;&#1074;._&#1089;&#1083;&#1091;&#1078;.&#1079;&#1072;&#1087;&#1080;&#1089;&#1082;&#1072;.doc" TargetMode="External"/><Relationship Id="rId83" Type="http://schemas.openxmlformats.org/officeDocument/2006/relationships/hyperlink" Target="consultantplus://offline/ref=5E2783DC66BBADBB14E96C62865066B2C474130D52932567F70E7679F8B70164F400C77D43FA06BAfC37I" TargetMode="External"/><Relationship Id="rId88" Type="http://schemas.openxmlformats.org/officeDocument/2006/relationships/hyperlink" Target="consultantplus://offline/ref=5F80FB5F69CE595C5DC4A7F1977AF003D11BCFFD98FD36B914A0AE1FA4857EBCE91FFB40916AC1JAr3O" TargetMode="External"/><Relationship Id="rId91" Type="http://schemas.openxmlformats.org/officeDocument/2006/relationships/hyperlink" Target="consultantplus://offline/ref=5E2783DC66BBADBB14E96C62865066B2C474130D52932567F70E7679F8B70164F400C77D43FA06BFfC3DI" TargetMode="External"/><Relationship Id="rId96" Type="http://schemas.openxmlformats.org/officeDocument/2006/relationships/hyperlink" Target="file:///K:\Out\Otd12\&#1057;&#1074;&#1077;&#1090;&#1072;\&#1050;&#1074;.%20&#1090;&#1088;&#1077;&#1073;&#1086;&#1074;._&#1089;&#1083;&#1091;&#1078;.&#1079;&#1072;&#1087;&#1080;&#1089;&#1082;&#1072;.doc" TargetMode="External"/><Relationship Id="rId1" Type="http://schemas.openxmlformats.org/officeDocument/2006/relationships/customXml" Target="../customXml/item1.xml"/><Relationship Id="rId6" Type="http://schemas.openxmlformats.org/officeDocument/2006/relationships/hyperlink" Target="file:///K:\&#1055;&#1088;&#1080;&#1082;&#1072;&#1079;&#1099;\&#1055;&#1088;&#1080;&#1082;&#1072;&#1079;&#1099;%202020\&#1055;&#1086;%20&#1086;&#1089;&#1085;&#1086;&#1074;&#1085;&#1086;&#1081;%20&#1076;&#1077;&#1103;&#1090;&#1077;&#1083;&#1100;&#1085;&#1086;&#1089;&#1090;&#1080;\&#1087;&#1088;&#1080;&#1083;&#1086;&#1078;&#1077;&#1085;&#1080;&#1077;&#8470;%202%20&#1087;&#1088;&#1080;&#1082;&#1072;&#1079;%20&#8470;%20147%20.doc" TargetMode="External"/><Relationship Id="rId15" Type="http://schemas.openxmlformats.org/officeDocument/2006/relationships/hyperlink" Target="file:///K:\&#1055;&#1088;&#1080;&#1082;&#1072;&#1079;&#1099;\&#1055;&#1088;&#1080;&#1082;&#1072;&#1079;&#1099;%202020\&#1055;&#1086;%20&#1086;&#1089;&#1085;&#1086;&#1074;&#1085;&#1086;&#1081;%20&#1076;&#1077;&#1103;&#1090;&#1077;&#1083;&#1100;&#1085;&#1086;&#1089;&#1090;&#1080;\&#1087;&#1088;&#1080;&#1083;&#1086;&#1078;&#1077;&#1085;&#1080;&#1077;&#8470;%202%20&#1087;&#1088;&#1080;&#1082;&#1072;&#1079;%20&#8470;%20147%20.doc" TargetMode="External"/><Relationship Id="rId23" Type="http://schemas.openxmlformats.org/officeDocument/2006/relationships/hyperlink" Target="consultantplus://offline/ref=439AC3A82EC6B3277A8C1B1CB636EE406A21F231C86A897F2CCC3C9D715BA3105BC1A0820E1E32457CbEL" TargetMode="External"/><Relationship Id="rId28" Type="http://schemas.openxmlformats.org/officeDocument/2006/relationships/hyperlink" Target="https://login.consultant.ru/link/?req=doc&amp;base=LAW&amp;n=465808" TargetMode="External"/><Relationship Id="rId36" Type="http://schemas.openxmlformats.org/officeDocument/2006/relationships/hyperlink" Target="consultantplus://offline/ref=5F80FB5F69CE595C5DC4A7F1977AF003DB10CBF898F56BB31CF9A21DA38A21ABEE56F741916AC3AFJ8rDO" TargetMode="External"/><Relationship Id="rId49" Type="http://schemas.openxmlformats.org/officeDocument/2006/relationships/hyperlink" Target="consultantplus://offline/ref=5F80FB5F69CE595C5DC4A7F1977AF003DB10CBF898F56BB31CF9A21DA38A21ABEE56F741916AC3ADJ8r0O" TargetMode="External"/><Relationship Id="rId57" Type="http://schemas.openxmlformats.org/officeDocument/2006/relationships/hyperlink" Target="consultantplus://offline/ref=5E2783DC66BBADBB14E96C62865066B2C474130D52932567F70E7679F8B70164F400C77D43FA06BFfC3DI" TargetMode="External"/><Relationship Id="rId10" Type="http://schemas.openxmlformats.org/officeDocument/2006/relationships/hyperlink" Target="file:///K:\&#1055;&#1088;&#1080;&#1082;&#1072;&#1079;&#1099;\&#1055;&#1088;&#1080;&#1082;&#1072;&#1079;&#1099;%202020\&#1055;&#1086;%20&#1086;&#1089;&#1085;&#1086;&#1074;&#1085;&#1086;&#1081;%20&#1076;&#1077;&#1103;&#1090;&#1077;&#1083;&#1100;&#1085;&#1086;&#1089;&#1090;&#1080;\&#1087;&#1088;&#1080;&#1083;&#1086;&#1078;&#1077;&#1085;&#1080;&#1077;&#8470;%202%20&#1087;&#1088;&#1080;&#1082;&#1072;&#1079;%20&#8470;%20147%20.doc" TargetMode="External"/><Relationship Id="rId31" Type="http://schemas.openxmlformats.org/officeDocument/2006/relationships/hyperlink" Target="https://login.consultant.ru/link/?req=doc&amp;base=LAW&amp;n=429236" TargetMode="External"/><Relationship Id="rId44" Type="http://schemas.openxmlformats.org/officeDocument/2006/relationships/hyperlink" Target="consultantplus://offline/ref=5E2783DC66BBADBB14E96C62865066B2C474130D52932567F70E7679F8B70164F400C77D43FA06BAfC37I" TargetMode="External"/><Relationship Id="rId52" Type="http://schemas.openxmlformats.org/officeDocument/2006/relationships/hyperlink" Target="file:///K:\Out\Otd12\&#1057;&#1074;&#1077;&#1090;&#1072;\&#1050;&#1074;.%20&#1090;&#1088;&#1077;&#1073;&#1086;&#1074;._&#1089;&#1083;&#1091;&#1078;.&#1079;&#1072;&#1087;&#1080;&#1089;&#1082;&#1072;.doc" TargetMode="External"/><Relationship Id="rId60" Type="http://schemas.openxmlformats.org/officeDocument/2006/relationships/hyperlink" Target="consultantplus://offline/ref=5E2783DC66BBADBB14E96C62865066B2C4771B0158962567F70E7679F8B70164F400C77D43FA07BFfC38I" TargetMode="External"/><Relationship Id="rId65" Type="http://schemas.openxmlformats.org/officeDocument/2006/relationships/hyperlink" Target="consultantplus://offline/ref=C297A89A833CBB7D829EEC736F0709E999D687B88BE844F234655FD2E07DA7795F5089349F9FD923v3JEN" TargetMode="External"/><Relationship Id="rId73" Type="http://schemas.openxmlformats.org/officeDocument/2006/relationships/hyperlink" Target="consultantplus://offline/ref=5E2783DC66BBADBB14E96C62865066B2C474130D52932567F70E7679F8B70164F400C77D43FA06BAfC37I" TargetMode="External"/><Relationship Id="rId78" Type="http://schemas.openxmlformats.org/officeDocument/2006/relationships/hyperlink" Target="consultantplus://offline/ref=5E2783DC66BBADBB14E96C62865066B2CE7F1708529B786DFF577A7BFFB85E73F349CB7C43FA04fB34I" TargetMode="External"/><Relationship Id="rId81" Type="http://schemas.openxmlformats.org/officeDocument/2006/relationships/hyperlink" Target="consultantplus://offline/ref=5E2783DC66BBADBB14E96C62865066B2C474130D52932567F70E7679F8B70164F400C77D43FA06BFfC3DI" TargetMode="External"/><Relationship Id="rId86" Type="http://schemas.openxmlformats.org/officeDocument/2006/relationships/hyperlink" Target="file:///\\i7710-app012\Out\Otd12\&#1057;&#1074;&#1077;&#1090;&#1072;\&#1050;&#1074;.%20&#1090;&#1088;&#1077;&#1073;&#1086;&#1074;._&#1089;&#1083;&#1091;&#1078;.&#1079;&#1072;&#1087;&#1080;&#1089;&#1082;&#1072;.doc" TargetMode="External"/><Relationship Id="rId94" Type="http://schemas.openxmlformats.org/officeDocument/2006/relationships/hyperlink" Target="consultantplus://offline/ref=8BC2246F9064DED7505AAE56F314087A0863A2069A3D736562B8465F8DF0D9474103C76B200653483Dc0M" TargetMode="External"/><Relationship Id="rId99" Type="http://schemas.openxmlformats.org/officeDocument/2006/relationships/hyperlink" Target="consultantplus://offline/ref=5E2783DC66BBADBB14E96C62865066B2C474130D52932567F70E7679F8B70164F400C77D43FA06BAfC37I" TargetMode="External"/><Relationship Id="rId10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file:///K:\&#1055;&#1088;&#1080;&#1082;&#1072;&#1079;&#1099;\&#1055;&#1088;&#1080;&#1082;&#1072;&#1079;&#1099;%202020\&#1055;&#1086;%20&#1086;&#1089;&#1085;&#1086;&#1074;&#1085;&#1086;&#1081;%20&#1076;&#1077;&#1103;&#1090;&#1077;&#1083;&#1100;&#1085;&#1086;&#1089;&#1090;&#1080;\&#1087;&#1088;&#1080;&#1083;&#1086;&#1078;&#1077;&#1085;&#1080;&#1077;&#8470;%202%20&#1087;&#1088;&#1080;&#1082;&#1072;&#1079;%20&#8470;%20147%20.doc" TargetMode="External"/><Relationship Id="rId13" Type="http://schemas.openxmlformats.org/officeDocument/2006/relationships/hyperlink" Target="file:///K:\&#1055;&#1088;&#1080;&#1082;&#1072;&#1079;&#1099;\&#1055;&#1088;&#1080;&#1082;&#1072;&#1079;&#1099;%202020\&#1055;&#1086;%20&#1086;&#1089;&#1085;&#1086;&#1074;&#1085;&#1086;&#1081;%20&#1076;&#1077;&#1103;&#1090;&#1077;&#1083;&#1100;&#1085;&#1086;&#1089;&#1090;&#1080;\&#1087;&#1088;&#1080;&#1083;&#1086;&#1078;&#1077;&#1085;&#1080;&#1077;&#8470;%202%20&#1087;&#1088;&#1080;&#1082;&#1072;&#1079;%20&#8470;%20147%20.doc" TargetMode="External"/><Relationship Id="rId18" Type="http://schemas.openxmlformats.org/officeDocument/2006/relationships/hyperlink" Target="consultantplus://offline/ref=439AC3A82EC6B3277A8C1B1CB636EE406A21F131CA6B897F2CCC3C9D715BA3105BC1A0820E1E324C7Cb5L" TargetMode="External"/><Relationship Id="rId39" Type="http://schemas.openxmlformats.org/officeDocument/2006/relationships/hyperlink" Target="file:///K:\Out\Otd12\&#1057;&#1074;&#1077;&#1090;&#1072;\&#1050;&#1074;.%20&#1090;&#1088;&#1077;&#1073;&#1086;&#1074;._&#1089;&#1083;&#1091;&#1078;.&#1079;&#1072;&#1087;&#1080;&#1089;&#1082;&#1072;.doc" TargetMode="External"/><Relationship Id="rId34" Type="http://schemas.openxmlformats.org/officeDocument/2006/relationships/hyperlink" Target="consultantplus://offline/ref=5F80FB5F69CE595C5DC4A7F1977AF003DB10CBF898F56BB31CF9A21DA38A21ABEE56F741916AC3AAJ8rBO" TargetMode="External"/><Relationship Id="rId50" Type="http://schemas.openxmlformats.org/officeDocument/2006/relationships/hyperlink" Target="consultantplus://offline/ref=8BC2246F9064DED7505AAE56F314087A0863A2069A3D736562B8465F8DF0D9474103C76B200653483Dc0M" TargetMode="External"/><Relationship Id="rId55" Type="http://schemas.openxmlformats.org/officeDocument/2006/relationships/hyperlink" Target="consultantplus://offline/ref=5F80FB5F69CE595C5DC4A7F1977AF003DB10CBF898F56BB31CF9A21DA38A21ABEE56F741916AC3ADJ8r0O" TargetMode="External"/><Relationship Id="rId76" Type="http://schemas.openxmlformats.org/officeDocument/2006/relationships/hyperlink" Target="file:///K:\Out\Otd12\&#1057;&#1074;&#1077;&#1090;&#1072;\&#1050;&#1074;.%20&#1090;&#1088;&#1077;&#1073;&#1086;&#1074;._&#1089;&#1083;&#1091;&#1078;.&#1079;&#1072;&#1087;&#1080;&#1089;&#1082;&#1072;.doc" TargetMode="External"/><Relationship Id="rId97" Type="http://schemas.openxmlformats.org/officeDocument/2006/relationships/hyperlink" Target="file:///K:\Out\Otd12\&#1057;&#1074;&#1077;&#1090;&#1072;\&#1050;&#1074;.%20&#1090;&#1088;&#1077;&#1073;&#1086;&#1074;._&#1089;&#1083;&#1091;&#1078;.&#1079;&#1072;&#1087;&#1080;&#1089;&#1082;&#1072;.doc" TargetMode="External"/><Relationship Id="rId7" Type="http://schemas.openxmlformats.org/officeDocument/2006/relationships/hyperlink" Target="file:///K:\&#1055;&#1088;&#1080;&#1082;&#1072;&#1079;&#1099;\&#1055;&#1088;&#1080;&#1082;&#1072;&#1079;&#1099;%202020\&#1055;&#1086;%20&#1086;&#1089;&#1085;&#1086;&#1074;&#1085;&#1086;&#1081;%20&#1076;&#1077;&#1103;&#1090;&#1077;&#1083;&#1100;&#1085;&#1086;&#1089;&#1090;&#1080;\&#1087;&#1088;&#1080;&#1083;&#1086;&#1078;&#1077;&#1085;&#1080;&#1077;&#8470;%202%20&#1087;&#1088;&#1080;&#1082;&#1072;&#1079;%20&#8470;%20147%20.doc" TargetMode="External"/><Relationship Id="rId71" Type="http://schemas.openxmlformats.org/officeDocument/2006/relationships/hyperlink" Target="consultantplus://offline/ref=5E2783DC66BBADBB14E96C62865066B2C474130D52932567F70E7679F8B70164F400C77D43FA06BFfC3DI" TargetMode="External"/><Relationship Id="rId92" Type="http://schemas.openxmlformats.org/officeDocument/2006/relationships/hyperlink" Target="consultantplus://offline/ref=5E2783DC66BBADBB14E96C62865066B2C474130D52932567F70E7679F8B70164F400C77D43FA06B8fC3AI" TargetMode="External"/><Relationship Id="rId2" Type="http://schemas.openxmlformats.org/officeDocument/2006/relationships/numbering" Target="numbering.xml"/><Relationship Id="rId29" Type="http://schemas.openxmlformats.org/officeDocument/2006/relationships/hyperlink" Target="https://login.consultant.ru/link/?req=doc&amp;base=LAW&amp;n=464181" TargetMode="External"/><Relationship Id="rId24" Type="http://schemas.openxmlformats.org/officeDocument/2006/relationships/hyperlink" Target="consultantplus://offline/ref=439AC3A82EC6B3277A8C1B1CB636EE406A20F037CB63897F2CCC3C9D715BA3105BC1A0820E1E36437Cb1L" TargetMode="External"/><Relationship Id="rId40" Type="http://schemas.openxmlformats.org/officeDocument/2006/relationships/hyperlink" Target="file:///K:\Out\Otd12\&#1057;&#1074;&#1077;&#1090;&#1072;\&#1050;&#1074;.%20&#1090;&#1088;&#1077;&#1073;&#1086;&#1074;._&#1089;&#1083;&#1091;&#1078;.&#1079;&#1072;&#1087;&#1080;&#1089;&#1082;&#1072;.doc" TargetMode="External"/><Relationship Id="rId45" Type="http://schemas.openxmlformats.org/officeDocument/2006/relationships/hyperlink" Target="garantF1://12036354.57" TargetMode="External"/><Relationship Id="rId66" Type="http://schemas.openxmlformats.org/officeDocument/2006/relationships/hyperlink" Target="consultantplus://offline/ref=C297A89A833CBB7D829EEC736F0709E999D687B88BE844F234655FD2E07DA7795F5089349F9FD921v3J3N" TargetMode="External"/><Relationship Id="rId87" Type="http://schemas.openxmlformats.org/officeDocument/2006/relationships/hyperlink" Target="file:///\\i7710-app012\Out\Otd12\&#1057;&#1074;&#1077;&#1090;&#1072;\&#1050;&#1074;.%20&#1090;&#1088;&#1077;&#1073;&#1086;&#1074;._&#1089;&#1083;&#1091;&#1078;.&#1079;&#1072;&#1087;&#1080;&#1089;&#1082;&#1072;.doc" TargetMode="External"/><Relationship Id="rId61" Type="http://schemas.openxmlformats.org/officeDocument/2006/relationships/hyperlink" Target="garantF1://10003000.0" TargetMode="External"/><Relationship Id="rId82" Type="http://schemas.openxmlformats.org/officeDocument/2006/relationships/hyperlink" Target="consultantplus://offline/ref=5E2783DC66BBADBB14E96C62865066B2C474130D52932567F70E7679F8B70164F400C77D43FA06B8fC3AI" TargetMode="External"/><Relationship Id="rId19" Type="http://schemas.openxmlformats.org/officeDocument/2006/relationships/hyperlink" Target="consultantplus://offline/ref=439AC3A82EC6B3277A8C1B1CB636EE406A21F131CA6B897F2CCC3C9D715BA3105BC1A08270bCL" TargetMode="External"/><Relationship Id="rId14" Type="http://schemas.openxmlformats.org/officeDocument/2006/relationships/hyperlink" Target="file:///K:\&#1055;&#1088;&#1080;&#1082;&#1072;&#1079;&#1099;\&#1055;&#1088;&#1080;&#1082;&#1072;&#1079;&#1099;%202020\&#1055;&#1086;%20&#1086;&#1089;&#1085;&#1086;&#1074;&#1085;&#1086;&#1081;%20&#1076;&#1077;&#1103;&#1090;&#1077;&#1083;&#1100;&#1085;&#1086;&#1089;&#1090;&#1080;\&#1087;&#1088;&#1080;&#1083;&#1086;&#1078;&#1077;&#1085;&#1080;&#1077;&#8470;%202%20&#1087;&#1088;&#1080;&#1082;&#1072;&#1079;%20&#8470;%20147%20.doc" TargetMode="External"/><Relationship Id="rId30" Type="http://schemas.openxmlformats.org/officeDocument/2006/relationships/hyperlink" Target="https://login.consultant.ru/link/?req=doc&amp;base=LAW&amp;n=429236" TargetMode="External"/><Relationship Id="rId35" Type="http://schemas.openxmlformats.org/officeDocument/2006/relationships/hyperlink" Target="consultantplus://offline/ref=5F80FB5F69CE595C5DC4A7F1977AF003DB10CBF898F56BB31CF9A21DA38A21ABEE56F741916AC3A8J8rAO" TargetMode="External"/><Relationship Id="rId56" Type="http://schemas.openxmlformats.org/officeDocument/2006/relationships/hyperlink" Target="consultantplus://offline/ref=5E2783DC66BBADBB14E96C62865066B2C474130D52932567F70E7679F8B70164F400C77D43FA06BDfC3CI" TargetMode="External"/><Relationship Id="rId77" Type="http://schemas.openxmlformats.org/officeDocument/2006/relationships/hyperlink" Target="file:///K:\Out\Otd12\&#1057;&#1074;&#1077;&#1090;&#1072;\&#1050;&#1074;.%20&#1090;&#1088;&#1077;&#1073;&#1086;&#1074;._&#1089;&#1083;&#1091;&#1078;.&#1079;&#1072;&#1087;&#1080;&#1089;&#1082;&#1072;.doc" TargetMode="External"/><Relationship Id="rId100" Type="http://schemas.openxmlformats.org/officeDocument/2006/relationships/fontTable" Target="fontTable.xml"/><Relationship Id="rId8" Type="http://schemas.openxmlformats.org/officeDocument/2006/relationships/hyperlink" Target="file:///K:\&#1055;&#1088;&#1080;&#1082;&#1072;&#1079;&#1099;\&#1055;&#1088;&#1080;&#1082;&#1072;&#1079;&#1099;%202020\&#1055;&#1086;%20&#1086;&#1089;&#1085;&#1086;&#1074;&#1085;&#1086;&#1081;%20&#1076;&#1077;&#1103;&#1090;&#1077;&#1083;&#1100;&#1085;&#1086;&#1089;&#1090;&#1080;\&#1087;&#1088;&#1080;&#1083;&#1086;&#1078;&#1077;&#1085;&#1080;&#1077;&#8470;%202%20&#1087;&#1088;&#1080;&#1082;&#1072;&#1079;%20&#8470;%20147%20.doc" TargetMode="External"/><Relationship Id="rId51" Type="http://schemas.openxmlformats.org/officeDocument/2006/relationships/hyperlink" Target="file:///K:\Out\Otd12\&#1057;&#1074;&#1077;&#1090;&#1072;\&#1050;&#1074;.%20&#1090;&#1088;&#1077;&#1073;&#1086;&#1074;._&#1089;&#1083;&#1091;&#1078;.&#1079;&#1072;&#1087;&#1080;&#1089;&#1082;&#1072;.doc" TargetMode="External"/><Relationship Id="rId72" Type="http://schemas.openxmlformats.org/officeDocument/2006/relationships/hyperlink" Target="consultantplus://offline/ref=5E2783DC66BBADBB14E96C62865066B2C474130D52932567F70E7679F8B70164F400C77D43FA06B8fC3AI" TargetMode="External"/><Relationship Id="rId93" Type="http://schemas.openxmlformats.org/officeDocument/2006/relationships/hyperlink" Target="consultantplus://offline/ref=5E2783DC66BBADBB14E96C62865066B2C474130D52932567F70E7679F8B70164F400C77D43FA06BAfC37I" TargetMode="External"/><Relationship Id="rId98" Type="http://schemas.openxmlformats.org/officeDocument/2006/relationships/hyperlink" Target="consultantplus://offline/ref=5E2783DC66BBADBB14E96C62865066B2CE7F1708529B786DFF577A7BFFB85E73F349CB7C43FA04fB34I" TargetMode="Externa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1AB17F-31BD-4D5C-863C-E457CCC277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49</Pages>
  <Words>29610</Words>
  <Characters>168777</Characters>
  <Application>Microsoft Office Word</Application>
  <DocSecurity>0</DocSecurity>
  <Lines>1406</Lines>
  <Paragraphs>395</Paragraphs>
  <ScaleCrop>false</ScaleCrop>
  <HeadingPairs>
    <vt:vector size="2" baseType="variant">
      <vt:variant>
        <vt:lpstr>Название</vt:lpstr>
      </vt:variant>
      <vt:variant>
        <vt:i4>1</vt:i4>
      </vt:variant>
    </vt:vector>
  </HeadingPairs>
  <TitlesOfParts>
    <vt:vector size="1" baseType="lpstr">
      <vt:lpstr/>
    </vt:vector>
  </TitlesOfParts>
  <Company>Russian Federal DPC Tax Services</Company>
  <LinksUpToDate>false</LinksUpToDate>
  <CharactersWithSpaces>197992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Веселова Дарья Алексеевна</dc:creator>
  <cp:keywords/>
  <dc:description/>
  <cp:lastModifiedBy>Сильянова Наталья Алексеевна</cp:lastModifiedBy>
  <cp:revision>2</cp:revision>
  <cp:lastPrinted>2023-04-03T09:17:00Z</cp:lastPrinted>
  <dcterms:created xsi:type="dcterms:W3CDTF">2024-05-15T09:22:00Z</dcterms:created>
  <dcterms:modified xsi:type="dcterms:W3CDTF">2024-05-15T09:22:00Z</dcterms:modified>
</cp:coreProperties>
</file>